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806C1AE" w14:textId="0F3D92EA" w:rsidR="000331E3" w:rsidRPr="00ED70A5" w:rsidRDefault="000331E3" w:rsidP="00C40272">
      <w:pPr>
        <w:widowControl w:val="0"/>
        <w:autoSpaceDE w:val="0"/>
        <w:autoSpaceDN w:val="0"/>
        <w:adjustRightInd w:val="0"/>
        <w:rPr>
          <w:rFonts w:asciiTheme="minorHAnsi" w:hAnsiTheme="minorHAnsi" w:cstheme="minorHAnsi"/>
          <w:color w:val="000000"/>
        </w:rPr>
      </w:pPr>
    </w:p>
    <w:p w14:paraId="4839C27F" w14:textId="73B173AB" w:rsidR="000331E3" w:rsidRPr="002463A6" w:rsidRDefault="000331E3" w:rsidP="00C40272">
      <w:pPr>
        <w:widowControl w:val="0"/>
        <w:autoSpaceDE w:val="0"/>
        <w:autoSpaceDN w:val="0"/>
        <w:adjustRightInd w:val="0"/>
        <w:rPr>
          <w:rFonts w:asciiTheme="minorHAnsi" w:hAnsiTheme="minorHAnsi" w:cstheme="minorHAnsi"/>
          <w:b/>
          <w:bCs/>
          <w:color w:val="000000"/>
        </w:rPr>
      </w:pPr>
    </w:p>
    <w:p w14:paraId="472B09BA" w14:textId="592103A7" w:rsidR="000331E3" w:rsidRPr="00ED70A5" w:rsidRDefault="000331E3" w:rsidP="00C40272">
      <w:pPr>
        <w:widowControl w:val="0"/>
        <w:autoSpaceDE w:val="0"/>
        <w:autoSpaceDN w:val="0"/>
        <w:adjustRightInd w:val="0"/>
        <w:rPr>
          <w:rFonts w:asciiTheme="minorHAnsi" w:hAnsiTheme="minorHAnsi" w:cstheme="minorHAnsi"/>
          <w:color w:val="000000"/>
        </w:rPr>
      </w:pPr>
    </w:p>
    <w:p w14:paraId="62960AC3" w14:textId="77777777" w:rsidR="000331E3" w:rsidRPr="00ED70A5" w:rsidRDefault="000331E3" w:rsidP="00C40272">
      <w:pPr>
        <w:widowControl w:val="0"/>
        <w:autoSpaceDE w:val="0"/>
        <w:autoSpaceDN w:val="0"/>
        <w:adjustRightInd w:val="0"/>
        <w:rPr>
          <w:rFonts w:asciiTheme="minorHAnsi" w:hAnsiTheme="minorHAnsi" w:cstheme="minorHAnsi"/>
          <w:color w:val="000000"/>
        </w:rPr>
      </w:pPr>
    </w:p>
    <w:p w14:paraId="04B11AD0" w14:textId="77777777" w:rsidR="00841AB2" w:rsidRPr="00ED70A5" w:rsidRDefault="00841AB2" w:rsidP="00C40272">
      <w:pPr>
        <w:widowControl w:val="0"/>
        <w:autoSpaceDE w:val="0"/>
        <w:autoSpaceDN w:val="0"/>
        <w:adjustRightInd w:val="0"/>
        <w:rPr>
          <w:rFonts w:asciiTheme="minorHAnsi" w:hAnsiTheme="minorHAnsi" w:cstheme="minorHAnsi"/>
          <w:color w:val="000000"/>
        </w:rPr>
      </w:pPr>
    </w:p>
    <w:p w14:paraId="27AAEF91" w14:textId="77777777" w:rsidR="008370BA" w:rsidRPr="00ED70A5" w:rsidRDefault="008370BA" w:rsidP="008370BA">
      <w:pPr>
        <w:rPr>
          <w:rFonts w:asciiTheme="minorHAnsi" w:hAnsiTheme="minorHAnsi" w:cstheme="minorHAnsi"/>
          <w:b/>
        </w:rPr>
      </w:pPr>
    </w:p>
    <w:p w14:paraId="63B55887" w14:textId="13D76E1F" w:rsidR="008370BA" w:rsidRPr="003A5C61" w:rsidRDefault="008370BA" w:rsidP="00934EA0">
      <w:pPr>
        <w:jc w:val="center"/>
        <w:rPr>
          <w:rFonts w:asciiTheme="minorHAnsi" w:hAnsiTheme="minorHAnsi" w:cstheme="minorHAnsi"/>
          <w:b/>
        </w:rPr>
      </w:pPr>
      <w:r w:rsidRPr="003A5C61">
        <w:rPr>
          <w:rFonts w:asciiTheme="minorHAnsi" w:hAnsiTheme="minorHAnsi" w:cstheme="minorHAnsi"/>
          <w:b/>
        </w:rPr>
        <w:t>DOKUMENTACIJA Z</w:t>
      </w:r>
      <w:r w:rsidR="00FD26D9" w:rsidRPr="003A5C61">
        <w:rPr>
          <w:rFonts w:asciiTheme="minorHAnsi" w:hAnsiTheme="minorHAnsi" w:cstheme="minorHAnsi"/>
          <w:b/>
        </w:rPr>
        <w:t>A</w:t>
      </w:r>
      <w:r w:rsidRPr="003A5C61">
        <w:rPr>
          <w:rFonts w:asciiTheme="minorHAnsi" w:hAnsiTheme="minorHAnsi" w:cstheme="minorHAnsi"/>
          <w:b/>
        </w:rPr>
        <w:t xml:space="preserve"> ODDAJO JAVNEGA NAROČILA</w:t>
      </w:r>
    </w:p>
    <w:p w14:paraId="35288D62" w14:textId="1477CB8A" w:rsidR="008370BA" w:rsidRPr="003A5C61" w:rsidRDefault="008370BA" w:rsidP="00965C7A">
      <w:pPr>
        <w:pStyle w:val="HTML-oblikovano"/>
        <w:jc w:val="center"/>
        <w:rPr>
          <w:rFonts w:asciiTheme="minorHAnsi" w:hAnsiTheme="minorHAnsi" w:cstheme="minorHAnsi"/>
          <w:b/>
          <w:sz w:val="24"/>
          <w:szCs w:val="24"/>
        </w:rPr>
      </w:pPr>
      <w:r w:rsidRPr="003A5C61">
        <w:rPr>
          <w:rFonts w:asciiTheme="minorHAnsi" w:hAnsiTheme="minorHAnsi" w:cstheme="minorHAnsi"/>
          <w:b/>
          <w:sz w:val="24"/>
          <w:szCs w:val="24"/>
        </w:rPr>
        <w:t xml:space="preserve">Z OZNAKO </w:t>
      </w:r>
      <w:r w:rsidR="00F3354F">
        <w:rPr>
          <w:rFonts w:asciiTheme="minorHAnsi" w:hAnsiTheme="minorHAnsi" w:cstheme="minorHAnsi"/>
          <w:b/>
          <w:sz w:val="24"/>
          <w:szCs w:val="24"/>
        </w:rPr>
        <w:t>ST-</w:t>
      </w:r>
      <w:r w:rsidR="00EB463F">
        <w:rPr>
          <w:rFonts w:asciiTheme="minorHAnsi" w:hAnsiTheme="minorHAnsi" w:cstheme="minorHAnsi"/>
          <w:b/>
          <w:sz w:val="24"/>
          <w:szCs w:val="24"/>
        </w:rPr>
        <w:t>2</w:t>
      </w:r>
      <w:r w:rsidR="00F3354F">
        <w:rPr>
          <w:rFonts w:asciiTheme="minorHAnsi" w:hAnsiTheme="minorHAnsi" w:cstheme="minorHAnsi"/>
          <w:b/>
          <w:sz w:val="24"/>
          <w:szCs w:val="24"/>
        </w:rPr>
        <w:t>/2024</w:t>
      </w:r>
    </w:p>
    <w:p w14:paraId="6FC4B89F" w14:textId="77777777" w:rsidR="008370BA" w:rsidRPr="00ED70A5" w:rsidRDefault="008370BA" w:rsidP="008370BA">
      <w:pPr>
        <w:rPr>
          <w:rFonts w:asciiTheme="minorHAnsi" w:hAnsiTheme="minorHAnsi" w:cstheme="minorHAnsi"/>
        </w:rPr>
      </w:pPr>
    </w:p>
    <w:p w14:paraId="68EBABAA" w14:textId="77777777" w:rsidR="008370BA" w:rsidRPr="00ED70A5" w:rsidRDefault="008370BA" w:rsidP="008370BA">
      <w:pPr>
        <w:rPr>
          <w:rFonts w:asciiTheme="minorHAnsi" w:hAnsiTheme="minorHAnsi" w:cstheme="minorHAnsi"/>
        </w:rPr>
      </w:pPr>
    </w:p>
    <w:p w14:paraId="342574FF" w14:textId="77777777" w:rsidR="008370BA" w:rsidRPr="00ED70A5" w:rsidRDefault="008370BA" w:rsidP="008370BA">
      <w:pPr>
        <w:rPr>
          <w:rFonts w:asciiTheme="minorHAnsi" w:hAnsiTheme="minorHAnsi" w:cstheme="minorHAnsi"/>
        </w:rPr>
      </w:pPr>
    </w:p>
    <w:p w14:paraId="1C06251E" w14:textId="77777777" w:rsidR="008370BA" w:rsidRPr="00ED70A5" w:rsidRDefault="008370BA" w:rsidP="008370BA">
      <w:pPr>
        <w:rPr>
          <w:rFonts w:asciiTheme="minorHAnsi" w:hAnsiTheme="minorHAnsi" w:cstheme="minorHAnsi"/>
        </w:rPr>
      </w:pPr>
    </w:p>
    <w:p w14:paraId="32CAB881" w14:textId="77777777" w:rsidR="008370BA" w:rsidRPr="00ED70A5" w:rsidRDefault="008370BA" w:rsidP="008370BA">
      <w:pPr>
        <w:rPr>
          <w:rFonts w:asciiTheme="minorHAnsi" w:hAnsiTheme="minorHAnsi" w:cstheme="minorHAnsi"/>
        </w:rPr>
      </w:pPr>
    </w:p>
    <w:p w14:paraId="26150714" w14:textId="77777777" w:rsidR="008370BA" w:rsidRPr="00ED70A5" w:rsidRDefault="008370BA" w:rsidP="008370BA">
      <w:pPr>
        <w:rPr>
          <w:rFonts w:asciiTheme="minorHAnsi" w:hAnsiTheme="minorHAnsi" w:cstheme="minorHAnsi"/>
        </w:rPr>
      </w:pPr>
    </w:p>
    <w:p w14:paraId="0FBD586B" w14:textId="77777777" w:rsidR="008370BA" w:rsidRPr="00ED70A5" w:rsidRDefault="008370BA" w:rsidP="008370BA">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i/>
        </w:rPr>
      </w:pPr>
    </w:p>
    <w:p w14:paraId="6DF5C5A7" w14:textId="77777777" w:rsidR="008370BA" w:rsidRPr="00ED70A5" w:rsidRDefault="008370BA" w:rsidP="008370BA">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rPr>
      </w:pPr>
      <w:r w:rsidRPr="00ED70A5">
        <w:rPr>
          <w:rFonts w:asciiTheme="minorHAnsi" w:hAnsiTheme="minorHAnsi" w:cstheme="minorHAnsi"/>
          <w:i/>
        </w:rPr>
        <w:t>Vrsta postopka:</w:t>
      </w:r>
    </w:p>
    <w:p w14:paraId="08AC8E22" w14:textId="16E86AFB" w:rsidR="008370BA" w:rsidRPr="00ED70A5" w:rsidRDefault="0087155C" w:rsidP="008370BA">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b/>
        </w:rPr>
      </w:pPr>
      <w:r w:rsidRPr="00ED70A5">
        <w:rPr>
          <w:rFonts w:asciiTheme="minorHAnsi" w:hAnsiTheme="minorHAnsi" w:cstheme="minorHAnsi"/>
          <w:b/>
        </w:rPr>
        <w:t>OD</w:t>
      </w:r>
      <w:r w:rsidR="008218CC" w:rsidRPr="00ED70A5">
        <w:rPr>
          <w:rFonts w:asciiTheme="minorHAnsi" w:hAnsiTheme="minorHAnsi" w:cstheme="minorHAnsi"/>
          <w:b/>
        </w:rPr>
        <w:t>P</w:t>
      </w:r>
      <w:r w:rsidRPr="00ED70A5">
        <w:rPr>
          <w:rFonts w:asciiTheme="minorHAnsi" w:hAnsiTheme="minorHAnsi" w:cstheme="minorHAnsi"/>
          <w:b/>
        </w:rPr>
        <w:t>RTI POSTOPEK</w:t>
      </w:r>
    </w:p>
    <w:p w14:paraId="5ED56892" w14:textId="77777777" w:rsidR="008370BA" w:rsidRPr="00ED70A5" w:rsidRDefault="008370BA" w:rsidP="008370BA">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rPr>
      </w:pPr>
    </w:p>
    <w:p w14:paraId="3C19880C" w14:textId="77777777" w:rsidR="008370BA" w:rsidRPr="00ED70A5" w:rsidRDefault="008370BA" w:rsidP="008370BA">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rPr>
      </w:pPr>
      <w:r w:rsidRPr="00ED70A5">
        <w:rPr>
          <w:rFonts w:asciiTheme="minorHAnsi" w:hAnsiTheme="minorHAnsi" w:cstheme="minorHAnsi"/>
          <w:i/>
        </w:rPr>
        <w:t>Predmet javnega naročila:</w:t>
      </w:r>
    </w:p>
    <w:p w14:paraId="3A851A7D" w14:textId="0DD0DB36" w:rsidR="008370BA" w:rsidRPr="00ED70A5" w:rsidRDefault="00093F2E" w:rsidP="008370BA">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b/>
        </w:rPr>
      </w:pPr>
      <w:r w:rsidRPr="00ED70A5">
        <w:rPr>
          <w:rFonts w:asciiTheme="minorHAnsi" w:hAnsiTheme="minorHAnsi" w:cstheme="minorHAnsi"/>
          <w:b/>
        </w:rPr>
        <w:t>ZAVAROVAL</w:t>
      </w:r>
      <w:r w:rsidR="007B68E8">
        <w:rPr>
          <w:rFonts w:asciiTheme="minorHAnsi" w:hAnsiTheme="minorHAnsi" w:cstheme="minorHAnsi"/>
          <w:b/>
        </w:rPr>
        <w:t>NIŠKE</w:t>
      </w:r>
      <w:r w:rsidRPr="00ED70A5">
        <w:rPr>
          <w:rFonts w:asciiTheme="minorHAnsi" w:hAnsiTheme="minorHAnsi" w:cstheme="minorHAnsi"/>
          <w:b/>
        </w:rPr>
        <w:t xml:space="preserve"> STORITVE</w:t>
      </w:r>
    </w:p>
    <w:p w14:paraId="57F413F7" w14:textId="77777777" w:rsidR="00965C7A" w:rsidRPr="00ED70A5" w:rsidRDefault="00965C7A" w:rsidP="008370BA">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b/>
        </w:rPr>
      </w:pPr>
    </w:p>
    <w:p w14:paraId="1F55F6FE" w14:textId="77777777" w:rsidR="008370BA" w:rsidRPr="00ED70A5" w:rsidRDefault="008370BA" w:rsidP="008370BA">
      <w:pPr>
        <w:rPr>
          <w:rFonts w:asciiTheme="minorHAnsi" w:hAnsiTheme="minorHAnsi" w:cstheme="minorHAnsi"/>
        </w:rPr>
      </w:pPr>
    </w:p>
    <w:p w14:paraId="3FF12FFC" w14:textId="77777777" w:rsidR="008370BA" w:rsidRPr="00ED70A5" w:rsidRDefault="008370BA" w:rsidP="008370BA">
      <w:pPr>
        <w:rPr>
          <w:rFonts w:asciiTheme="minorHAnsi" w:hAnsiTheme="minorHAnsi" w:cstheme="minorHAnsi"/>
        </w:rPr>
      </w:pPr>
    </w:p>
    <w:p w14:paraId="3C246AE0" w14:textId="77777777" w:rsidR="008370BA" w:rsidRPr="00ED70A5" w:rsidRDefault="008370BA" w:rsidP="008370BA">
      <w:pPr>
        <w:rPr>
          <w:rFonts w:asciiTheme="minorHAnsi" w:hAnsiTheme="minorHAnsi" w:cstheme="minorHAnsi"/>
        </w:rPr>
      </w:pPr>
    </w:p>
    <w:p w14:paraId="334791C1" w14:textId="77777777" w:rsidR="008370BA" w:rsidRPr="00ED70A5" w:rsidRDefault="008370BA" w:rsidP="008370BA">
      <w:pPr>
        <w:rPr>
          <w:rFonts w:asciiTheme="minorHAnsi" w:hAnsiTheme="minorHAnsi" w:cstheme="minorHAnsi"/>
        </w:rPr>
      </w:pPr>
    </w:p>
    <w:p w14:paraId="5BAF71C1" w14:textId="77777777" w:rsidR="008370BA" w:rsidRPr="00ED70A5" w:rsidRDefault="008370BA" w:rsidP="008370BA">
      <w:pPr>
        <w:rPr>
          <w:rFonts w:asciiTheme="minorHAnsi" w:hAnsiTheme="minorHAnsi" w:cstheme="minorHAnsi"/>
        </w:rPr>
      </w:pPr>
    </w:p>
    <w:p w14:paraId="74ABCE61" w14:textId="77777777" w:rsidR="008370BA" w:rsidRPr="00ED70A5" w:rsidRDefault="008370BA" w:rsidP="008370BA">
      <w:pPr>
        <w:rPr>
          <w:rFonts w:asciiTheme="minorHAnsi" w:hAnsiTheme="minorHAnsi" w:cstheme="minorHAnsi"/>
        </w:rPr>
      </w:pPr>
    </w:p>
    <w:p w14:paraId="7E195433" w14:textId="77777777" w:rsidR="008370BA" w:rsidRPr="00ED70A5" w:rsidRDefault="008370BA" w:rsidP="008370BA">
      <w:pPr>
        <w:rPr>
          <w:rFonts w:asciiTheme="minorHAnsi" w:hAnsiTheme="minorHAnsi" w:cstheme="minorHAnsi"/>
        </w:rPr>
      </w:pPr>
    </w:p>
    <w:p w14:paraId="2CC01733" w14:textId="77777777" w:rsidR="008370BA" w:rsidRPr="00ED70A5" w:rsidRDefault="008370BA" w:rsidP="008370BA">
      <w:pPr>
        <w:rPr>
          <w:rFonts w:asciiTheme="minorHAnsi" w:hAnsiTheme="minorHAnsi" w:cstheme="minorHAnsi"/>
        </w:rPr>
      </w:pPr>
    </w:p>
    <w:p w14:paraId="6046BDF1" w14:textId="77777777" w:rsidR="008370BA" w:rsidRPr="00ED70A5" w:rsidRDefault="008370BA" w:rsidP="008370BA">
      <w:pPr>
        <w:rPr>
          <w:rFonts w:asciiTheme="minorHAnsi" w:hAnsiTheme="minorHAnsi" w:cstheme="minorHAnsi"/>
        </w:rPr>
      </w:pPr>
    </w:p>
    <w:p w14:paraId="14F1AC28" w14:textId="77777777" w:rsidR="008370BA" w:rsidRPr="00ED70A5" w:rsidRDefault="008370BA" w:rsidP="008370BA">
      <w:pPr>
        <w:rPr>
          <w:rFonts w:asciiTheme="minorHAnsi" w:hAnsiTheme="minorHAnsi" w:cstheme="minorHAnsi"/>
        </w:rPr>
      </w:pPr>
    </w:p>
    <w:p w14:paraId="166639B3" w14:textId="195E56A9" w:rsidR="008370BA" w:rsidRPr="00ED70A5" w:rsidRDefault="008370BA" w:rsidP="008370BA">
      <w:pPr>
        <w:rPr>
          <w:rFonts w:asciiTheme="minorHAnsi" w:hAnsiTheme="minorHAnsi" w:cstheme="minorHAnsi"/>
        </w:rPr>
      </w:pPr>
    </w:p>
    <w:p w14:paraId="532F549B" w14:textId="59CD9586" w:rsidR="00841AB2" w:rsidRPr="00ED70A5" w:rsidRDefault="00841AB2" w:rsidP="008370BA">
      <w:pPr>
        <w:rPr>
          <w:rFonts w:asciiTheme="minorHAnsi" w:hAnsiTheme="minorHAnsi" w:cstheme="minorHAnsi"/>
        </w:rPr>
      </w:pPr>
    </w:p>
    <w:p w14:paraId="3EEE2001" w14:textId="504E9689" w:rsidR="00841AB2" w:rsidRPr="00ED70A5" w:rsidRDefault="00841AB2" w:rsidP="008370BA">
      <w:pPr>
        <w:rPr>
          <w:rFonts w:asciiTheme="minorHAnsi" w:hAnsiTheme="minorHAnsi" w:cstheme="minorHAnsi"/>
        </w:rPr>
      </w:pPr>
    </w:p>
    <w:p w14:paraId="71F1ED3E" w14:textId="69275DCE" w:rsidR="00841AB2" w:rsidRPr="00ED70A5" w:rsidRDefault="00841AB2" w:rsidP="008370BA">
      <w:pPr>
        <w:rPr>
          <w:rFonts w:asciiTheme="minorHAnsi" w:hAnsiTheme="minorHAnsi" w:cstheme="minorHAnsi"/>
        </w:rPr>
      </w:pPr>
    </w:p>
    <w:p w14:paraId="26469276" w14:textId="7C6D7E8C" w:rsidR="00841AB2" w:rsidRPr="00ED70A5" w:rsidRDefault="00841AB2" w:rsidP="008370BA">
      <w:pPr>
        <w:rPr>
          <w:rFonts w:asciiTheme="minorHAnsi" w:hAnsiTheme="minorHAnsi" w:cstheme="minorHAnsi"/>
        </w:rPr>
      </w:pPr>
    </w:p>
    <w:p w14:paraId="0F9CBE38" w14:textId="0B3A197A" w:rsidR="00841AB2" w:rsidRPr="00ED70A5" w:rsidRDefault="00841AB2" w:rsidP="008370BA">
      <w:pPr>
        <w:rPr>
          <w:rFonts w:asciiTheme="minorHAnsi" w:hAnsiTheme="minorHAnsi" w:cstheme="minorHAnsi"/>
        </w:rPr>
      </w:pPr>
    </w:p>
    <w:p w14:paraId="4EF01A76" w14:textId="77777777" w:rsidR="00841AB2" w:rsidRPr="00ED70A5" w:rsidRDefault="00841AB2" w:rsidP="008370BA">
      <w:pPr>
        <w:rPr>
          <w:rFonts w:asciiTheme="minorHAnsi" w:hAnsiTheme="minorHAnsi" w:cstheme="minorHAnsi"/>
        </w:rPr>
      </w:pPr>
    </w:p>
    <w:p w14:paraId="3E740063" w14:textId="7E359B02" w:rsidR="008D1CA5" w:rsidRPr="00ED70A5" w:rsidRDefault="008D1CA5" w:rsidP="000331E3">
      <w:pPr>
        <w:pStyle w:val="HTML-oblikovano"/>
        <w:rPr>
          <w:rFonts w:asciiTheme="minorHAnsi" w:hAnsiTheme="minorHAnsi" w:cstheme="minorHAnsi"/>
        </w:rPr>
        <w:sectPr w:rsidR="008D1CA5" w:rsidRPr="00ED70A5" w:rsidSect="0070361F">
          <w:headerReference w:type="default" r:id="rId8"/>
          <w:footerReference w:type="default" r:id="rId9"/>
          <w:pgSz w:w="11906" w:h="16838"/>
          <w:pgMar w:top="2127" w:right="1417" w:bottom="1417" w:left="1417" w:header="426" w:footer="709" w:gutter="0"/>
          <w:cols w:space="708"/>
          <w:titlePg/>
          <w:docGrid w:linePitch="360"/>
        </w:sectPr>
      </w:pPr>
    </w:p>
    <w:p w14:paraId="20449146" w14:textId="176E97A4" w:rsidR="008370BA" w:rsidRPr="007072F2" w:rsidRDefault="008370BA" w:rsidP="008370BA">
      <w:pPr>
        <w:pageBreakBefore/>
        <w:rPr>
          <w:rFonts w:asciiTheme="minorHAnsi" w:hAnsiTheme="minorHAnsi" w:cstheme="minorHAnsi"/>
        </w:rPr>
      </w:pPr>
      <w:r w:rsidRPr="007072F2">
        <w:rPr>
          <w:rFonts w:asciiTheme="minorHAnsi" w:hAnsiTheme="minorHAnsi" w:cstheme="minorHAnsi"/>
          <w:b/>
        </w:rPr>
        <w:lastRenderedPageBreak/>
        <w:t>KAZALO</w:t>
      </w:r>
    </w:p>
    <w:p w14:paraId="0185E9E6" w14:textId="77777777" w:rsidR="008370BA" w:rsidRPr="007072F2" w:rsidRDefault="008370BA" w:rsidP="008370BA">
      <w:pPr>
        <w:rPr>
          <w:rFonts w:asciiTheme="minorHAnsi" w:hAnsiTheme="minorHAnsi" w:cstheme="minorHAnsi"/>
          <w:b/>
        </w:rPr>
      </w:pPr>
    </w:p>
    <w:p w14:paraId="096ACA44" w14:textId="77777777" w:rsidR="008370BA" w:rsidRPr="007072F2" w:rsidRDefault="008370BA" w:rsidP="008370BA">
      <w:pPr>
        <w:rPr>
          <w:rFonts w:asciiTheme="minorHAnsi" w:hAnsiTheme="minorHAnsi" w:cstheme="minorHAnsi"/>
        </w:rPr>
      </w:pPr>
    </w:p>
    <w:p w14:paraId="205644A5" w14:textId="3B67F01A" w:rsidR="00673A94" w:rsidRDefault="008370BA">
      <w:pPr>
        <w:pStyle w:val="Kazalovsebine1"/>
        <w:rPr>
          <w:rStyle w:val="Hiperpovezava"/>
          <w:rFonts w:asciiTheme="minorHAnsi" w:hAnsiTheme="minorHAnsi" w:cstheme="minorHAnsi"/>
          <w:noProof/>
        </w:rPr>
      </w:pPr>
      <w:r w:rsidRPr="00673A94">
        <w:rPr>
          <w:rFonts w:asciiTheme="minorHAnsi" w:hAnsiTheme="minorHAnsi" w:cstheme="minorHAnsi"/>
        </w:rPr>
        <w:fldChar w:fldCharType="begin"/>
      </w:r>
      <w:r w:rsidRPr="00673A94">
        <w:rPr>
          <w:rFonts w:asciiTheme="minorHAnsi" w:hAnsiTheme="minorHAnsi" w:cstheme="minorHAnsi"/>
        </w:rPr>
        <w:instrText xml:space="preserve"> TOC \o "1-3" \h \z \u </w:instrText>
      </w:r>
      <w:r w:rsidRPr="00673A94">
        <w:rPr>
          <w:rFonts w:asciiTheme="minorHAnsi" w:hAnsiTheme="minorHAnsi" w:cstheme="minorHAnsi"/>
        </w:rPr>
        <w:fldChar w:fldCharType="separate"/>
      </w:r>
      <w:hyperlink w:anchor="_Toc170809492" w:history="1">
        <w:r w:rsidR="00673A94" w:rsidRPr="00673A94">
          <w:rPr>
            <w:rStyle w:val="Hiperpovezava"/>
            <w:rFonts w:asciiTheme="minorHAnsi" w:hAnsiTheme="minorHAnsi" w:cstheme="minorHAnsi"/>
            <w:noProof/>
          </w:rPr>
          <w:t>A) POVABILO K ODDAJI PONUDBE</w:t>
        </w:r>
        <w:r w:rsidR="00673A94" w:rsidRPr="00673A94">
          <w:rPr>
            <w:rFonts w:asciiTheme="minorHAnsi" w:hAnsiTheme="minorHAnsi" w:cstheme="minorHAnsi"/>
            <w:noProof/>
            <w:webHidden/>
          </w:rPr>
          <w:tab/>
        </w:r>
        <w:r w:rsidR="00673A94" w:rsidRPr="00673A94">
          <w:rPr>
            <w:rFonts w:asciiTheme="minorHAnsi" w:hAnsiTheme="minorHAnsi" w:cstheme="minorHAnsi"/>
            <w:noProof/>
            <w:webHidden/>
          </w:rPr>
          <w:fldChar w:fldCharType="begin"/>
        </w:r>
        <w:r w:rsidR="00673A94" w:rsidRPr="00673A94">
          <w:rPr>
            <w:rFonts w:asciiTheme="minorHAnsi" w:hAnsiTheme="minorHAnsi" w:cstheme="minorHAnsi"/>
            <w:noProof/>
            <w:webHidden/>
          </w:rPr>
          <w:instrText xml:space="preserve"> PAGEREF _Toc170809492 \h </w:instrText>
        </w:r>
        <w:r w:rsidR="00673A94" w:rsidRPr="00673A94">
          <w:rPr>
            <w:rFonts w:asciiTheme="minorHAnsi" w:hAnsiTheme="minorHAnsi" w:cstheme="minorHAnsi"/>
            <w:noProof/>
            <w:webHidden/>
          </w:rPr>
        </w:r>
        <w:r w:rsidR="00673A94" w:rsidRPr="00673A94">
          <w:rPr>
            <w:rFonts w:asciiTheme="minorHAnsi" w:hAnsiTheme="minorHAnsi" w:cstheme="minorHAnsi"/>
            <w:noProof/>
            <w:webHidden/>
          </w:rPr>
          <w:fldChar w:fldCharType="separate"/>
        </w:r>
        <w:r w:rsidR="00673A94" w:rsidRPr="00673A94">
          <w:rPr>
            <w:rFonts w:asciiTheme="minorHAnsi" w:hAnsiTheme="minorHAnsi" w:cstheme="minorHAnsi"/>
            <w:noProof/>
            <w:webHidden/>
          </w:rPr>
          <w:t>4</w:t>
        </w:r>
        <w:r w:rsidR="00673A94" w:rsidRPr="00673A94">
          <w:rPr>
            <w:rFonts w:asciiTheme="minorHAnsi" w:hAnsiTheme="minorHAnsi" w:cstheme="minorHAnsi"/>
            <w:noProof/>
            <w:webHidden/>
          </w:rPr>
          <w:fldChar w:fldCharType="end"/>
        </w:r>
      </w:hyperlink>
    </w:p>
    <w:p w14:paraId="72A867AF" w14:textId="77777777" w:rsidR="00673A94" w:rsidRPr="00673A94" w:rsidRDefault="00673A94" w:rsidP="00673A94">
      <w:pPr>
        <w:rPr>
          <w:rFonts w:eastAsiaTheme="minorEastAsia"/>
        </w:rPr>
      </w:pPr>
    </w:p>
    <w:p w14:paraId="28943E7E" w14:textId="659F7D3C" w:rsidR="00673A94" w:rsidRDefault="00000000">
      <w:pPr>
        <w:pStyle w:val="Kazalovsebine1"/>
        <w:rPr>
          <w:rStyle w:val="Hiperpovezava"/>
          <w:rFonts w:asciiTheme="minorHAnsi" w:hAnsiTheme="minorHAnsi" w:cstheme="minorHAnsi"/>
          <w:noProof/>
        </w:rPr>
      </w:pPr>
      <w:hyperlink w:anchor="_Toc170809493" w:history="1">
        <w:r w:rsidR="00673A94" w:rsidRPr="00673A94">
          <w:rPr>
            <w:rStyle w:val="Hiperpovezava"/>
            <w:rFonts w:asciiTheme="minorHAnsi" w:hAnsiTheme="minorHAnsi" w:cstheme="minorHAnsi"/>
            <w:noProof/>
          </w:rPr>
          <w:t>B) NAVODILA UDELEŽENCEM ZA PRIPRAVO PONUDBE</w:t>
        </w:r>
        <w:r w:rsidR="00673A94" w:rsidRPr="00673A94">
          <w:rPr>
            <w:rFonts w:asciiTheme="minorHAnsi" w:hAnsiTheme="minorHAnsi" w:cstheme="minorHAnsi"/>
            <w:noProof/>
            <w:webHidden/>
          </w:rPr>
          <w:tab/>
        </w:r>
        <w:r w:rsidR="00673A94" w:rsidRPr="00673A94">
          <w:rPr>
            <w:rFonts w:asciiTheme="minorHAnsi" w:hAnsiTheme="minorHAnsi" w:cstheme="minorHAnsi"/>
            <w:noProof/>
            <w:webHidden/>
          </w:rPr>
          <w:fldChar w:fldCharType="begin"/>
        </w:r>
        <w:r w:rsidR="00673A94" w:rsidRPr="00673A94">
          <w:rPr>
            <w:rFonts w:asciiTheme="minorHAnsi" w:hAnsiTheme="minorHAnsi" w:cstheme="minorHAnsi"/>
            <w:noProof/>
            <w:webHidden/>
          </w:rPr>
          <w:instrText xml:space="preserve"> PAGEREF _Toc170809493 \h </w:instrText>
        </w:r>
        <w:r w:rsidR="00673A94" w:rsidRPr="00673A94">
          <w:rPr>
            <w:rFonts w:asciiTheme="minorHAnsi" w:hAnsiTheme="minorHAnsi" w:cstheme="minorHAnsi"/>
            <w:noProof/>
            <w:webHidden/>
          </w:rPr>
        </w:r>
        <w:r w:rsidR="00673A94" w:rsidRPr="00673A94">
          <w:rPr>
            <w:rFonts w:asciiTheme="minorHAnsi" w:hAnsiTheme="minorHAnsi" w:cstheme="minorHAnsi"/>
            <w:noProof/>
            <w:webHidden/>
          </w:rPr>
          <w:fldChar w:fldCharType="separate"/>
        </w:r>
        <w:r w:rsidR="00673A94" w:rsidRPr="00673A94">
          <w:rPr>
            <w:rFonts w:asciiTheme="minorHAnsi" w:hAnsiTheme="minorHAnsi" w:cstheme="minorHAnsi"/>
            <w:noProof/>
            <w:webHidden/>
          </w:rPr>
          <w:t>5</w:t>
        </w:r>
        <w:r w:rsidR="00673A94" w:rsidRPr="00673A94">
          <w:rPr>
            <w:rFonts w:asciiTheme="minorHAnsi" w:hAnsiTheme="minorHAnsi" w:cstheme="minorHAnsi"/>
            <w:noProof/>
            <w:webHidden/>
          </w:rPr>
          <w:fldChar w:fldCharType="end"/>
        </w:r>
      </w:hyperlink>
    </w:p>
    <w:p w14:paraId="7CE24685" w14:textId="77777777" w:rsidR="00673A94" w:rsidRPr="00673A94" w:rsidRDefault="00673A94" w:rsidP="00673A94">
      <w:pPr>
        <w:rPr>
          <w:rFonts w:eastAsiaTheme="minorEastAsia"/>
        </w:rPr>
      </w:pPr>
    </w:p>
    <w:p w14:paraId="5A2E255D" w14:textId="57E4260F" w:rsidR="00673A94" w:rsidRDefault="00000000">
      <w:pPr>
        <w:pStyle w:val="Kazalovsebine2"/>
        <w:rPr>
          <w:rStyle w:val="Hiperpovezava"/>
          <w:rFonts w:asciiTheme="minorHAnsi" w:hAnsiTheme="minorHAnsi" w:cstheme="minorHAnsi"/>
          <w:noProof/>
        </w:rPr>
      </w:pPr>
      <w:hyperlink w:anchor="_Toc170809494" w:history="1">
        <w:r w:rsidR="00673A94" w:rsidRPr="00673A94">
          <w:rPr>
            <w:rStyle w:val="Hiperpovezava"/>
            <w:rFonts w:asciiTheme="minorHAnsi" w:hAnsiTheme="minorHAnsi" w:cstheme="minorHAnsi"/>
            <w:noProof/>
          </w:rPr>
          <w:t>I. SPLOŠNO O RAZPISU</w:t>
        </w:r>
        <w:r w:rsidR="00673A94" w:rsidRPr="00673A94">
          <w:rPr>
            <w:rFonts w:asciiTheme="minorHAnsi" w:hAnsiTheme="minorHAnsi" w:cstheme="minorHAnsi"/>
            <w:noProof/>
            <w:webHidden/>
          </w:rPr>
          <w:tab/>
        </w:r>
        <w:r w:rsidR="00673A94" w:rsidRPr="00673A94">
          <w:rPr>
            <w:rFonts w:asciiTheme="minorHAnsi" w:hAnsiTheme="minorHAnsi" w:cstheme="minorHAnsi"/>
            <w:noProof/>
            <w:webHidden/>
          </w:rPr>
          <w:fldChar w:fldCharType="begin"/>
        </w:r>
        <w:r w:rsidR="00673A94" w:rsidRPr="00673A94">
          <w:rPr>
            <w:rFonts w:asciiTheme="minorHAnsi" w:hAnsiTheme="minorHAnsi" w:cstheme="minorHAnsi"/>
            <w:noProof/>
            <w:webHidden/>
          </w:rPr>
          <w:instrText xml:space="preserve"> PAGEREF _Toc170809494 \h </w:instrText>
        </w:r>
        <w:r w:rsidR="00673A94" w:rsidRPr="00673A94">
          <w:rPr>
            <w:rFonts w:asciiTheme="minorHAnsi" w:hAnsiTheme="minorHAnsi" w:cstheme="minorHAnsi"/>
            <w:noProof/>
            <w:webHidden/>
          </w:rPr>
        </w:r>
        <w:r w:rsidR="00673A94" w:rsidRPr="00673A94">
          <w:rPr>
            <w:rFonts w:asciiTheme="minorHAnsi" w:hAnsiTheme="minorHAnsi" w:cstheme="minorHAnsi"/>
            <w:noProof/>
            <w:webHidden/>
          </w:rPr>
          <w:fldChar w:fldCharType="separate"/>
        </w:r>
        <w:r w:rsidR="00673A94" w:rsidRPr="00673A94">
          <w:rPr>
            <w:rFonts w:asciiTheme="minorHAnsi" w:hAnsiTheme="minorHAnsi" w:cstheme="minorHAnsi"/>
            <w:noProof/>
            <w:webHidden/>
          </w:rPr>
          <w:t>5</w:t>
        </w:r>
        <w:r w:rsidR="00673A94" w:rsidRPr="00673A94">
          <w:rPr>
            <w:rFonts w:asciiTheme="minorHAnsi" w:hAnsiTheme="minorHAnsi" w:cstheme="minorHAnsi"/>
            <w:noProof/>
            <w:webHidden/>
          </w:rPr>
          <w:fldChar w:fldCharType="end"/>
        </w:r>
      </w:hyperlink>
    </w:p>
    <w:p w14:paraId="2FEA3ED2" w14:textId="77777777" w:rsidR="00673A94" w:rsidRPr="00673A94" w:rsidRDefault="00673A94" w:rsidP="00673A94">
      <w:pPr>
        <w:rPr>
          <w:rFonts w:eastAsiaTheme="minorEastAsia"/>
        </w:rPr>
      </w:pPr>
    </w:p>
    <w:p w14:paraId="375C4677" w14:textId="09D88E2D" w:rsidR="00673A94" w:rsidRPr="00673A94" w:rsidRDefault="00000000">
      <w:pPr>
        <w:pStyle w:val="Kazalovsebine3"/>
        <w:tabs>
          <w:tab w:val="right" w:leader="dot" w:pos="9488"/>
        </w:tabs>
        <w:rPr>
          <w:rFonts w:asciiTheme="minorHAnsi" w:eastAsiaTheme="minorEastAsia" w:hAnsiTheme="minorHAnsi" w:cstheme="minorHAnsi"/>
          <w:noProof/>
          <w:kern w:val="2"/>
          <w:sz w:val="22"/>
          <w:szCs w:val="22"/>
          <w:lang w:eastAsia="sl-SI"/>
          <w14:ligatures w14:val="standardContextual"/>
        </w:rPr>
      </w:pPr>
      <w:hyperlink w:anchor="_Toc170809495" w:history="1">
        <w:r w:rsidR="00673A94" w:rsidRPr="00673A94">
          <w:rPr>
            <w:rStyle w:val="Hiperpovezava"/>
            <w:rFonts w:asciiTheme="minorHAnsi" w:hAnsiTheme="minorHAnsi" w:cstheme="minorHAnsi"/>
            <w:noProof/>
          </w:rPr>
          <w:t>1.1 Vrsta postopka</w:t>
        </w:r>
        <w:r w:rsidR="00673A94" w:rsidRPr="00673A94">
          <w:rPr>
            <w:rFonts w:asciiTheme="minorHAnsi" w:hAnsiTheme="minorHAnsi" w:cstheme="minorHAnsi"/>
            <w:noProof/>
            <w:webHidden/>
          </w:rPr>
          <w:tab/>
        </w:r>
        <w:r w:rsidR="00673A94" w:rsidRPr="00673A94">
          <w:rPr>
            <w:rFonts w:asciiTheme="minorHAnsi" w:hAnsiTheme="minorHAnsi" w:cstheme="minorHAnsi"/>
            <w:noProof/>
            <w:webHidden/>
          </w:rPr>
          <w:fldChar w:fldCharType="begin"/>
        </w:r>
        <w:r w:rsidR="00673A94" w:rsidRPr="00673A94">
          <w:rPr>
            <w:rFonts w:asciiTheme="minorHAnsi" w:hAnsiTheme="minorHAnsi" w:cstheme="minorHAnsi"/>
            <w:noProof/>
            <w:webHidden/>
          </w:rPr>
          <w:instrText xml:space="preserve"> PAGEREF _Toc170809495 \h </w:instrText>
        </w:r>
        <w:r w:rsidR="00673A94" w:rsidRPr="00673A94">
          <w:rPr>
            <w:rFonts w:asciiTheme="minorHAnsi" w:hAnsiTheme="minorHAnsi" w:cstheme="minorHAnsi"/>
            <w:noProof/>
            <w:webHidden/>
          </w:rPr>
        </w:r>
        <w:r w:rsidR="00673A94" w:rsidRPr="00673A94">
          <w:rPr>
            <w:rFonts w:asciiTheme="minorHAnsi" w:hAnsiTheme="minorHAnsi" w:cstheme="minorHAnsi"/>
            <w:noProof/>
            <w:webHidden/>
          </w:rPr>
          <w:fldChar w:fldCharType="separate"/>
        </w:r>
        <w:r w:rsidR="00673A94" w:rsidRPr="00673A94">
          <w:rPr>
            <w:rFonts w:asciiTheme="minorHAnsi" w:hAnsiTheme="minorHAnsi" w:cstheme="minorHAnsi"/>
            <w:noProof/>
            <w:webHidden/>
          </w:rPr>
          <w:t>5</w:t>
        </w:r>
        <w:r w:rsidR="00673A94" w:rsidRPr="00673A94">
          <w:rPr>
            <w:rFonts w:asciiTheme="minorHAnsi" w:hAnsiTheme="minorHAnsi" w:cstheme="minorHAnsi"/>
            <w:noProof/>
            <w:webHidden/>
          </w:rPr>
          <w:fldChar w:fldCharType="end"/>
        </w:r>
      </w:hyperlink>
    </w:p>
    <w:p w14:paraId="6A08095C" w14:textId="3D2E47A4" w:rsidR="00673A94" w:rsidRPr="00673A94" w:rsidRDefault="00000000">
      <w:pPr>
        <w:pStyle w:val="Kazalovsebine3"/>
        <w:tabs>
          <w:tab w:val="right" w:leader="dot" w:pos="9488"/>
        </w:tabs>
        <w:rPr>
          <w:rFonts w:asciiTheme="minorHAnsi" w:eastAsiaTheme="minorEastAsia" w:hAnsiTheme="minorHAnsi" w:cstheme="minorHAnsi"/>
          <w:noProof/>
          <w:kern w:val="2"/>
          <w:sz w:val="22"/>
          <w:szCs w:val="22"/>
          <w:lang w:eastAsia="sl-SI"/>
          <w14:ligatures w14:val="standardContextual"/>
        </w:rPr>
      </w:pPr>
      <w:hyperlink w:anchor="_Toc170809496" w:history="1">
        <w:r w:rsidR="00673A94" w:rsidRPr="00673A94">
          <w:rPr>
            <w:rStyle w:val="Hiperpovezava"/>
            <w:rFonts w:asciiTheme="minorHAnsi" w:hAnsiTheme="minorHAnsi" w:cstheme="minorHAnsi"/>
            <w:noProof/>
          </w:rPr>
          <w:t>1.2 Opis predmeta naročila</w:t>
        </w:r>
        <w:r w:rsidR="00673A94" w:rsidRPr="00673A94">
          <w:rPr>
            <w:rFonts w:asciiTheme="minorHAnsi" w:hAnsiTheme="minorHAnsi" w:cstheme="minorHAnsi"/>
            <w:noProof/>
            <w:webHidden/>
          </w:rPr>
          <w:tab/>
        </w:r>
        <w:r w:rsidR="00673A94" w:rsidRPr="00673A94">
          <w:rPr>
            <w:rFonts w:asciiTheme="minorHAnsi" w:hAnsiTheme="minorHAnsi" w:cstheme="minorHAnsi"/>
            <w:noProof/>
            <w:webHidden/>
          </w:rPr>
          <w:fldChar w:fldCharType="begin"/>
        </w:r>
        <w:r w:rsidR="00673A94" w:rsidRPr="00673A94">
          <w:rPr>
            <w:rFonts w:asciiTheme="minorHAnsi" w:hAnsiTheme="minorHAnsi" w:cstheme="minorHAnsi"/>
            <w:noProof/>
            <w:webHidden/>
          </w:rPr>
          <w:instrText xml:space="preserve"> PAGEREF _Toc170809496 \h </w:instrText>
        </w:r>
        <w:r w:rsidR="00673A94" w:rsidRPr="00673A94">
          <w:rPr>
            <w:rFonts w:asciiTheme="minorHAnsi" w:hAnsiTheme="minorHAnsi" w:cstheme="minorHAnsi"/>
            <w:noProof/>
            <w:webHidden/>
          </w:rPr>
        </w:r>
        <w:r w:rsidR="00673A94" w:rsidRPr="00673A94">
          <w:rPr>
            <w:rFonts w:asciiTheme="minorHAnsi" w:hAnsiTheme="minorHAnsi" w:cstheme="minorHAnsi"/>
            <w:noProof/>
            <w:webHidden/>
          </w:rPr>
          <w:fldChar w:fldCharType="separate"/>
        </w:r>
        <w:r w:rsidR="00673A94" w:rsidRPr="00673A94">
          <w:rPr>
            <w:rFonts w:asciiTheme="minorHAnsi" w:hAnsiTheme="minorHAnsi" w:cstheme="minorHAnsi"/>
            <w:noProof/>
            <w:webHidden/>
          </w:rPr>
          <w:t>5</w:t>
        </w:r>
        <w:r w:rsidR="00673A94" w:rsidRPr="00673A94">
          <w:rPr>
            <w:rFonts w:asciiTheme="minorHAnsi" w:hAnsiTheme="minorHAnsi" w:cstheme="minorHAnsi"/>
            <w:noProof/>
            <w:webHidden/>
          </w:rPr>
          <w:fldChar w:fldCharType="end"/>
        </w:r>
      </w:hyperlink>
    </w:p>
    <w:p w14:paraId="515C0F39" w14:textId="3505FE4E" w:rsidR="00673A94" w:rsidRPr="00673A94" w:rsidRDefault="00000000">
      <w:pPr>
        <w:pStyle w:val="Kazalovsebine3"/>
        <w:tabs>
          <w:tab w:val="right" w:leader="dot" w:pos="9488"/>
        </w:tabs>
        <w:rPr>
          <w:rFonts w:asciiTheme="minorHAnsi" w:eastAsiaTheme="minorEastAsia" w:hAnsiTheme="minorHAnsi" w:cstheme="minorHAnsi"/>
          <w:noProof/>
          <w:kern w:val="2"/>
          <w:sz w:val="22"/>
          <w:szCs w:val="22"/>
          <w:lang w:eastAsia="sl-SI"/>
          <w14:ligatures w14:val="standardContextual"/>
        </w:rPr>
      </w:pPr>
      <w:hyperlink w:anchor="_Toc170809497" w:history="1">
        <w:r w:rsidR="00673A94" w:rsidRPr="00673A94">
          <w:rPr>
            <w:rStyle w:val="Hiperpovezava"/>
            <w:rFonts w:asciiTheme="minorHAnsi" w:hAnsiTheme="minorHAnsi" w:cstheme="minorHAnsi"/>
            <w:noProof/>
          </w:rPr>
          <w:t>1.3 Veljavnost ponudbe</w:t>
        </w:r>
        <w:r w:rsidR="00673A94" w:rsidRPr="00673A94">
          <w:rPr>
            <w:rFonts w:asciiTheme="minorHAnsi" w:hAnsiTheme="minorHAnsi" w:cstheme="minorHAnsi"/>
            <w:noProof/>
            <w:webHidden/>
          </w:rPr>
          <w:tab/>
        </w:r>
        <w:r w:rsidR="00673A94" w:rsidRPr="00673A94">
          <w:rPr>
            <w:rFonts w:asciiTheme="minorHAnsi" w:hAnsiTheme="minorHAnsi" w:cstheme="minorHAnsi"/>
            <w:noProof/>
            <w:webHidden/>
          </w:rPr>
          <w:fldChar w:fldCharType="begin"/>
        </w:r>
        <w:r w:rsidR="00673A94" w:rsidRPr="00673A94">
          <w:rPr>
            <w:rFonts w:asciiTheme="minorHAnsi" w:hAnsiTheme="minorHAnsi" w:cstheme="minorHAnsi"/>
            <w:noProof/>
            <w:webHidden/>
          </w:rPr>
          <w:instrText xml:space="preserve"> PAGEREF _Toc170809497 \h </w:instrText>
        </w:r>
        <w:r w:rsidR="00673A94" w:rsidRPr="00673A94">
          <w:rPr>
            <w:rFonts w:asciiTheme="minorHAnsi" w:hAnsiTheme="minorHAnsi" w:cstheme="minorHAnsi"/>
            <w:noProof/>
            <w:webHidden/>
          </w:rPr>
        </w:r>
        <w:r w:rsidR="00673A94" w:rsidRPr="00673A94">
          <w:rPr>
            <w:rFonts w:asciiTheme="minorHAnsi" w:hAnsiTheme="minorHAnsi" w:cstheme="minorHAnsi"/>
            <w:noProof/>
            <w:webHidden/>
          </w:rPr>
          <w:fldChar w:fldCharType="separate"/>
        </w:r>
        <w:r w:rsidR="00673A94" w:rsidRPr="00673A94">
          <w:rPr>
            <w:rFonts w:asciiTheme="minorHAnsi" w:hAnsiTheme="minorHAnsi" w:cstheme="minorHAnsi"/>
            <w:noProof/>
            <w:webHidden/>
          </w:rPr>
          <w:t>9</w:t>
        </w:r>
        <w:r w:rsidR="00673A94" w:rsidRPr="00673A94">
          <w:rPr>
            <w:rFonts w:asciiTheme="minorHAnsi" w:hAnsiTheme="minorHAnsi" w:cstheme="minorHAnsi"/>
            <w:noProof/>
            <w:webHidden/>
          </w:rPr>
          <w:fldChar w:fldCharType="end"/>
        </w:r>
      </w:hyperlink>
    </w:p>
    <w:p w14:paraId="53C0E0C3" w14:textId="3489A445" w:rsidR="00673A94" w:rsidRPr="00673A94" w:rsidRDefault="00000000">
      <w:pPr>
        <w:pStyle w:val="Kazalovsebine3"/>
        <w:tabs>
          <w:tab w:val="right" w:leader="dot" w:pos="9488"/>
        </w:tabs>
        <w:rPr>
          <w:rFonts w:asciiTheme="minorHAnsi" w:eastAsiaTheme="minorEastAsia" w:hAnsiTheme="minorHAnsi" w:cstheme="minorHAnsi"/>
          <w:noProof/>
          <w:kern w:val="2"/>
          <w:sz w:val="22"/>
          <w:szCs w:val="22"/>
          <w:lang w:eastAsia="sl-SI"/>
          <w14:ligatures w14:val="standardContextual"/>
        </w:rPr>
      </w:pPr>
      <w:hyperlink w:anchor="_Toc170809498" w:history="1">
        <w:r w:rsidR="00673A94" w:rsidRPr="00673A94">
          <w:rPr>
            <w:rStyle w:val="Hiperpovezava"/>
            <w:rFonts w:asciiTheme="minorHAnsi" w:hAnsiTheme="minorHAnsi" w:cstheme="minorHAnsi"/>
            <w:noProof/>
          </w:rPr>
          <w:t>1.4 Pojasnila in dopolnitev razpisne dokumentacije</w:t>
        </w:r>
        <w:r w:rsidR="00673A94" w:rsidRPr="00673A94">
          <w:rPr>
            <w:rFonts w:asciiTheme="minorHAnsi" w:hAnsiTheme="minorHAnsi" w:cstheme="minorHAnsi"/>
            <w:noProof/>
            <w:webHidden/>
          </w:rPr>
          <w:tab/>
        </w:r>
        <w:r w:rsidR="00673A94" w:rsidRPr="00673A94">
          <w:rPr>
            <w:rFonts w:asciiTheme="minorHAnsi" w:hAnsiTheme="minorHAnsi" w:cstheme="minorHAnsi"/>
            <w:noProof/>
            <w:webHidden/>
          </w:rPr>
          <w:fldChar w:fldCharType="begin"/>
        </w:r>
        <w:r w:rsidR="00673A94" w:rsidRPr="00673A94">
          <w:rPr>
            <w:rFonts w:asciiTheme="minorHAnsi" w:hAnsiTheme="minorHAnsi" w:cstheme="minorHAnsi"/>
            <w:noProof/>
            <w:webHidden/>
          </w:rPr>
          <w:instrText xml:space="preserve"> PAGEREF _Toc170809498 \h </w:instrText>
        </w:r>
        <w:r w:rsidR="00673A94" w:rsidRPr="00673A94">
          <w:rPr>
            <w:rFonts w:asciiTheme="minorHAnsi" w:hAnsiTheme="minorHAnsi" w:cstheme="minorHAnsi"/>
            <w:noProof/>
            <w:webHidden/>
          </w:rPr>
        </w:r>
        <w:r w:rsidR="00673A94" w:rsidRPr="00673A94">
          <w:rPr>
            <w:rFonts w:asciiTheme="minorHAnsi" w:hAnsiTheme="minorHAnsi" w:cstheme="minorHAnsi"/>
            <w:noProof/>
            <w:webHidden/>
          </w:rPr>
          <w:fldChar w:fldCharType="separate"/>
        </w:r>
        <w:r w:rsidR="00673A94" w:rsidRPr="00673A94">
          <w:rPr>
            <w:rFonts w:asciiTheme="minorHAnsi" w:hAnsiTheme="minorHAnsi" w:cstheme="minorHAnsi"/>
            <w:noProof/>
            <w:webHidden/>
          </w:rPr>
          <w:t>9</w:t>
        </w:r>
        <w:r w:rsidR="00673A94" w:rsidRPr="00673A94">
          <w:rPr>
            <w:rFonts w:asciiTheme="minorHAnsi" w:hAnsiTheme="minorHAnsi" w:cstheme="minorHAnsi"/>
            <w:noProof/>
            <w:webHidden/>
          </w:rPr>
          <w:fldChar w:fldCharType="end"/>
        </w:r>
      </w:hyperlink>
    </w:p>
    <w:p w14:paraId="297B77A0" w14:textId="66E96948" w:rsidR="00673A94" w:rsidRPr="00673A94" w:rsidRDefault="00000000">
      <w:pPr>
        <w:pStyle w:val="Kazalovsebine3"/>
        <w:tabs>
          <w:tab w:val="right" w:leader="dot" w:pos="9488"/>
        </w:tabs>
        <w:rPr>
          <w:rFonts w:asciiTheme="minorHAnsi" w:eastAsiaTheme="minorEastAsia" w:hAnsiTheme="minorHAnsi" w:cstheme="minorHAnsi"/>
          <w:noProof/>
          <w:kern w:val="2"/>
          <w:sz w:val="22"/>
          <w:szCs w:val="22"/>
          <w:lang w:eastAsia="sl-SI"/>
          <w14:ligatures w14:val="standardContextual"/>
        </w:rPr>
      </w:pPr>
      <w:hyperlink w:anchor="_Toc170809499" w:history="1">
        <w:r w:rsidR="00673A94" w:rsidRPr="00673A94">
          <w:rPr>
            <w:rStyle w:val="Hiperpovezava"/>
            <w:rFonts w:asciiTheme="minorHAnsi" w:hAnsiTheme="minorHAnsi" w:cstheme="minorHAnsi"/>
            <w:noProof/>
          </w:rPr>
          <w:t>1.5 Sodelovanje na razpisu</w:t>
        </w:r>
        <w:r w:rsidR="00673A94" w:rsidRPr="00673A94">
          <w:rPr>
            <w:rFonts w:asciiTheme="minorHAnsi" w:hAnsiTheme="minorHAnsi" w:cstheme="minorHAnsi"/>
            <w:noProof/>
            <w:webHidden/>
          </w:rPr>
          <w:tab/>
        </w:r>
        <w:r w:rsidR="00673A94" w:rsidRPr="00673A94">
          <w:rPr>
            <w:rFonts w:asciiTheme="minorHAnsi" w:hAnsiTheme="minorHAnsi" w:cstheme="minorHAnsi"/>
            <w:noProof/>
            <w:webHidden/>
          </w:rPr>
          <w:fldChar w:fldCharType="begin"/>
        </w:r>
        <w:r w:rsidR="00673A94" w:rsidRPr="00673A94">
          <w:rPr>
            <w:rFonts w:asciiTheme="minorHAnsi" w:hAnsiTheme="minorHAnsi" w:cstheme="minorHAnsi"/>
            <w:noProof/>
            <w:webHidden/>
          </w:rPr>
          <w:instrText xml:space="preserve"> PAGEREF _Toc170809499 \h </w:instrText>
        </w:r>
        <w:r w:rsidR="00673A94" w:rsidRPr="00673A94">
          <w:rPr>
            <w:rFonts w:asciiTheme="minorHAnsi" w:hAnsiTheme="minorHAnsi" w:cstheme="minorHAnsi"/>
            <w:noProof/>
            <w:webHidden/>
          </w:rPr>
        </w:r>
        <w:r w:rsidR="00673A94" w:rsidRPr="00673A94">
          <w:rPr>
            <w:rFonts w:asciiTheme="minorHAnsi" w:hAnsiTheme="minorHAnsi" w:cstheme="minorHAnsi"/>
            <w:noProof/>
            <w:webHidden/>
          </w:rPr>
          <w:fldChar w:fldCharType="separate"/>
        </w:r>
        <w:r w:rsidR="00673A94" w:rsidRPr="00673A94">
          <w:rPr>
            <w:rFonts w:asciiTheme="minorHAnsi" w:hAnsiTheme="minorHAnsi" w:cstheme="minorHAnsi"/>
            <w:noProof/>
            <w:webHidden/>
          </w:rPr>
          <w:t>10</w:t>
        </w:r>
        <w:r w:rsidR="00673A94" w:rsidRPr="00673A94">
          <w:rPr>
            <w:rFonts w:asciiTheme="minorHAnsi" w:hAnsiTheme="minorHAnsi" w:cstheme="minorHAnsi"/>
            <w:noProof/>
            <w:webHidden/>
          </w:rPr>
          <w:fldChar w:fldCharType="end"/>
        </w:r>
      </w:hyperlink>
    </w:p>
    <w:p w14:paraId="00A9065A" w14:textId="5C488662" w:rsidR="00673A94" w:rsidRPr="00673A94" w:rsidRDefault="00000000">
      <w:pPr>
        <w:pStyle w:val="Kazalovsebine3"/>
        <w:tabs>
          <w:tab w:val="right" w:leader="dot" w:pos="9488"/>
        </w:tabs>
        <w:rPr>
          <w:rFonts w:asciiTheme="minorHAnsi" w:eastAsiaTheme="minorEastAsia" w:hAnsiTheme="minorHAnsi" w:cstheme="minorHAnsi"/>
          <w:noProof/>
          <w:kern w:val="2"/>
          <w:sz w:val="22"/>
          <w:szCs w:val="22"/>
          <w:lang w:eastAsia="sl-SI"/>
          <w14:ligatures w14:val="standardContextual"/>
        </w:rPr>
      </w:pPr>
      <w:hyperlink w:anchor="_Toc170809500" w:history="1">
        <w:r w:rsidR="00673A94" w:rsidRPr="00673A94">
          <w:rPr>
            <w:rStyle w:val="Hiperpovezava"/>
            <w:rFonts w:asciiTheme="minorHAnsi" w:hAnsiTheme="minorHAnsi" w:cstheme="minorHAnsi"/>
            <w:noProof/>
          </w:rPr>
          <w:t>1.6 Pravilna prijava</w:t>
        </w:r>
        <w:r w:rsidR="00673A94" w:rsidRPr="00673A94">
          <w:rPr>
            <w:rFonts w:asciiTheme="minorHAnsi" w:hAnsiTheme="minorHAnsi" w:cstheme="minorHAnsi"/>
            <w:noProof/>
            <w:webHidden/>
          </w:rPr>
          <w:tab/>
        </w:r>
        <w:r w:rsidR="00673A94" w:rsidRPr="00673A94">
          <w:rPr>
            <w:rFonts w:asciiTheme="minorHAnsi" w:hAnsiTheme="minorHAnsi" w:cstheme="minorHAnsi"/>
            <w:noProof/>
            <w:webHidden/>
          </w:rPr>
          <w:fldChar w:fldCharType="begin"/>
        </w:r>
        <w:r w:rsidR="00673A94" w:rsidRPr="00673A94">
          <w:rPr>
            <w:rFonts w:asciiTheme="minorHAnsi" w:hAnsiTheme="minorHAnsi" w:cstheme="minorHAnsi"/>
            <w:noProof/>
            <w:webHidden/>
          </w:rPr>
          <w:instrText xml:space="preserve"> PAGEREF _Toc170809500 \h </w:instrText>
        </w:r>
        <w:r w:rsidR="00673A94" w:rsidRPr="00673A94">
          <w:rPr>
            <w:rFonts w:asciiTheme="minorHAnsi" w:hAnsiTheme="minorHAnsi" w:cstheme="minorHAnsi"/>
            <w:noProof/>
            <w:webHidden/>
          </w:rPr>
        </w:r>
        <w:r w:rsidR="00673A94" w:rsidRPr="00673A94">
          <w:rPr>
            <w:rFonts w:asciiTheme="minorHAnsi" w:hAnsiTheme="minorHAnsi" w:cstheme="minorHAnsi"/>
            <w:noProof/>
            <w:webHidden/>
          </w:rPr>
          <w:fldChar w:fldCharType="separate"/>
        </w:r>
        <w:r w:rsidR="00673A94" w:rsidRPr="00673A94">
          <w:rPr>
            <w:rFonts w:asciiTheme="minorHAnsi" w:hAnsiTheme="minorHAnsi" w:cstheme="minorHAnsi"/>
            <w:noProof/>
            <w:webHidden/>
          </w:rPr>
          <w:t>12</w:t>
        </w:r>
        <w:r w:rsidR="00673A94" w:rsidRPr="00673A94">
          <w:rPr>
            <w:rFonts w:asciiTheme="minorHAnsi" w:hAnsiTheme="minorHAnsi" w:cstheme="minorHAnsi"/>
            <w:noProof/>
            <w:webHidden/>
          </w:rPr>
          <w:fldChar w:fldCharType="end"/>
        </w:r>
      </w:hyperlink>
    </w:p>
    <w:p w14:paraId="6F655A46" w14:textId="695AF5DC" w:rsidR="00673A94" w:rsidRPr="00673A94" w:rsidRDefault="00000000">
      <w:pPr>
        <w:pStyle w:val="Kazalovsebine3"/>
        <w:tabs>
          <w:tab w:val="right" w:leader="dot" w:pos="9488"/>
        </w:tabs>
        <w:rPr>
          <w:rFonts w:asciiTheme="minorHAnsi" w:eastAsiaTheme="minorEastAsia" w:hAnsiTheme="minorHAnsi" w:cstheme="minorHAnsi"/>
          <w:noProof/>
          <w:kern w:val="2"/>
          <w:sz w:val="22"/>
          <w:szCs w:val="22"/>
          <w:lang w:eastAsia="sl-SI"/>
          <w14:ligatures w14:val="standardContextual"/>
        </w:rPr>
      </w:pPr>
      <w:hyperlink w:anchor="_Toc170809501" w:history="1">
        <w:r w:rsidR="00673A94" w:rsidRPr="00673A94">
          <w:rPr>
            <w:rStyle w:val="Hiperpovezava"/>
            <w:rFonts w:asciiTheme="minorHAnsi" w:hAnsiTheme="minorHAnsi" w:cstheme="minorHAnsi"/>
            <w:noProof/>
          </w:rPr>
          <w:t>1.7 Pogoji za priznanje sposobnosti</w:t>
        </w:r>
        <w:r w:rsidR="00673A94" w:rsidRPr="00673A94">
          <w:rPr>
            <w:rFonts w:asciiTheme="minorHAnsi" w:hAnsiTheme="minorHAnsi" w:cstheme="minorHAnsi"/>
            <w:noProof/>
            <w:webHidden/>
          </w:rPr>
          <w:tab/>
        </w:r>
        <w:r w:rsidR="00673A94" w:rsidRPr="00673A94">
          <w:rPr>
            <w:rFonts w:asciiTheme="minorHAnsi" w:hAnsiTheme="minorHAnsi" w:cstheme="minorHAnsi"/>
            <w:noProof/>
            <w:webHidden/>
          </w:rPr>
          <w:fldChar w:fldCharType="begin"/>
        </w:r>
        <w:r w:rsidR="00673A94" w:rsidRPr="00673A94">
          <w:rPr>
            <w:rFonts w:asciiTheme="minorHAnsi" w:hAnsiTheme="minorHAnsi" w:cstheme="minorHAnsi"/>
            <w:noProof/>
            <w:webHidden/>
          </w:rPr>
          <w:instrText xml:space="preserve"> PAGEREF _Toc170809501 \h </w:instrText>
        </w:r>
        <w:r w:rsidR="00673A94" w:rsidRPr="00673A94">
          <w:rPr>
            <w:rFonts w:asciiTheme="minorHAnsi" w:hAnsiTheme="minorHAnsi" w:cstheme="minorHAnsi"/>
            <w:noProof/>
            <w:webHidden/>
          </w:rPr>
        </w:r>
        <w:r w:rsidR="00673A94" w:rsidRPr="00673A94">
          <w:rPr>
            <w:rFonts w:asciiTheme="minorHAnsi" w:hAnsiTheme="minorHAnsi" w:cstheme="minorHAnsi"/>
            <w:noProof/>
            <w:webHidden/>
          </w:rPr>
          <w:fldChar w:fldCharType="separate"/>
        </w:r>
        <w:r w:rsidR="00673A94" w:rsidRPr="00673A94">
          <w:rPr>
            <w:rFonts w:asciiTheme="minorHAnsi" w:hAnsiTheme="minorHAnsi" w:cstheme="minorHAnsi"/>
            <w:noProof/>
            <w:webHidden/>
          </w:rPr>
          <w:t>13</w:t>
        </w:r>
        <w:r w:rsidR="00673A94" w:rsidRPr="00673A94">
          <w:rPr>
            <w:rFonts w:asciiTheme="minorHAnsi" w:hAnsiTheme="minorHAnsi" w:cstheme="minorHAnsi"/>
            <w:noProof/>
            <w:webHidden/>
          </w:rPr>
          <w:fldChar w:fldCharType="end"/>
        </w:r>
      </w:hyperlink>
    </w:p>
    <w:p w14:paraId="1E451662" w14:textId="7854CF31" w:rsidR="00673A94" w:rsidRPr="00673A94" w:rsidRDefault="00000000">
      <w:pPr>
        <w:pStyle w:val="Kazalovsebine3"/>
        <w:tabs>
          <w:tab w:val="right" w:leader="dot" w:pos="9488"/>
        </w:tabs>
        <w:rPr>
          <w:rFonts w:asciiTheme="minorHAnsi" w:eastAsiaTheme="minorEastAsia" w:hAnsiTheme="minorHAnsi" w:cstheme="minorHAnsi"/>
          <w:noProof/>
          <w:kern w:val="2"/>
          <w:sz w:val="22"/>
          <w:szCs w:val="22"/>
          <w:lang w:eastAsia="sl-SI"/>
          <w14:ligatures w14:val="standardContextual"/>
        </w:rPr>
      </w:pPr>
      <w:hyperlink w:anchor="_Toc170809502" w:history="1">
        <w:r w:rsidR="00673A94" w:rsidRPr="00673A94">
          <w:rPr>
            <w:rStyle w:val="Hiperpovezava"/>
            <w:rFonts w:asciiTheme="minorHAnsi" w:hAnsiTheme="minorHAnsi" w:cstheme="minorHAnsi"/>
            <w:noProof/>
          </w:rPr>
          <w:t>1.8 Zaupnost</w:t>
        </w:r>
        <w:r w:rsidR="00673A94" w:rsidRPr="00673A94">
          <w:rPr>
            <w:rFonts w:asciiTheme="minorHAnsi" w:hAnsiTheme="minorHAnsi" w:cstheme="minorHAnsi"/>
            <w:noProof/>
            <w:webHidden/>
          </w:rPr>
          <w:tab/>
        </w:r>
        <w:r w:rsidR="00673A94" w:rsidRPr="00673A94">
          <w:rPr>
            <w:rFonts w:asciiTheme="minorHAnsi" w:hAnsiTheme="minorHAnsi" w:cstheme="minorHAnsi"/>
            <w:noProof/>
            <w:webHidden/>
          </w:rPr>
          <w:fldChar w:fldCharType="begin"/>
        </w:r>
        <w:r w:rsidR="00673A94" w:rsidRPr="00673A94">
          <w:rPr>
            <w:rFonts w:asciiTheme="minorHAnsi" w:hAnsiTheme="minorHAnsi" w:cstheme="minorHAnsi"/>
            <w:noProof/>
            <w:webHidden/>
          </w:rPr>
          <w:instrText xml:space="preserve"> PAGEREF _Toc170809502 \h </w:instrText>
        </w:r>
        <w:r w:rsidR="00673A94" w:rsidRPr="00673A94">
          <w:rPr>
            <w:rFonts w:asciiTheme="minorHAnsi" w:hAnsiTheme="minorHAnsi" w:cstheme="minorHAnsi"/>
            <w:noProof/>
            <w:webHidden/>
          </w:rPr>
        </w:r>
        <w:r w:rsidR="00673A94" w:rsidRPr="00673A94">
          <w:rPr>
            <w:rFonts w:asciiTheme="minorHAnsi" w:hAnsiTheme="minorHAnsi" w:cstheme="minorHAnsi"/>
            <w:noProof/>
            <w:webHidden/>
          </w:rPr>
          <w:fldChar w:fldCharType="separate"/>
        </w:r>
        <w:r w:rsidR="00673A94" w:rsidRPr="00673A94">
          <w:rPr>
            <w:rFonts w:asciiTheme="minorHAnsi" w:hAnsiTheme="minorHAnsi" w:cstheme="minorHAnsi"/>
            <w:noProof/>
            <w:webHidden/>
          </w:rPr>
          <w:t>18</w:t>
        </w:r>
        <w:r w:rsidR="00673A94" w:rsidRPr="00673A94">
          <w:rPr>
            <w:rFonts w:asciiTheme="minorHAnsi" w:hAnsiTheme="minorHAnsi" w:cstheme="minorHAnsi"/>
            <w:noProof/>
            <w:webHidden/>
          </w:rPr>
          <w:fldChar w:fldCharType="end"/>
        </w:r>
      </w:hyperlink>
    </w:p>
    <w:p w14:paraId="5B7882A5" w14:textId="7C4CBD45" w:rsidR="00673A94" w:rsidRPr="00673A94" w:rsidRDefault="00000000">
      <w:pPr>
        <w:pStyle w:val="Kazalovsebine3"/>
        <w:tabs>
          <w:tab w:val="right" w:leader="dot" w:pos="9488"/>
        </w:tabs>
        <w:rPr>
          <w:rFonts w:asciiTheme="minorHAnsi" w:eastAsiaTheme="minorEastAsia" w:hAnsiTheme="minorHAnsi" w:cstheme="minorHAnsi"/>
          <w:noProof/>
          <w:kern w:val="2"/>
          <w:sz w:val="22"/>
          <w:szCs w:val="22"/>
          <w:lang w:eastAsia="sl-SI"/>
          <w14:ligatures w14:val="standardContextual"/>
        </w:rPr>
      </w:pPr>
      <w:hyperlink w:anchor="_Toc170809503" w:history="1">
        <w:r w:rsidR="00673A94" w:rsidRPr="00673A94">
          <w:rPr>
            <w:rStyle w:val="Hiperpovezava"/>
            <w:rFonts w:asciiTheme="minorHAnsi" w:hAnsiTheme="minorHAnsi" w:cstheme="minorHAnsi"/>
            <w:noProof/>
          </w:rPr>
          <w:t>1.9 Jezik</w:t>
        </w:r>
        <w:r w:rsidR="00673A94" w:rsidRPr="00673A94">
          <w:rPr>
            <w:rFonts w:asciiTheme="minorHAnsi" w:hAnsiTheme="minorHAnsi" w:cstheme="minorHAnsi"/>
            <w:noProof/>
            <w:webHidden/>
          </w:rPr>
          <w:tab/>
        </w:r>
        <w:r w:rsidR="00673A94" w:rsidRPr="00673A94">
          <w:rPr>
            <w:rFonts w:asciiTheme="minorHAnsi" w:hAnsiTheme="minorHAnsi" w:cstheme="minorHAnsi"/>
            <w:noProof/>
            <w:webHidden/>
          </w:rPr>
          <w:fldChar w:fldCharType="begin"/>
        </w:r>
        <w:r w:rsidR="00673A94" w:rsidRPr="00673A94">
          <w:rPr>
            <w:rFonts w:asciiTheme="minorHAnsi" w:hAnsiTheme="minorHAnsi" w:cstheme="minorHAnsi"/>
            <w:noProof/>
            <w:webHidden/>
          </w:rPr>
          <w:instrText xml:space="preserve"> PAGEREF _Toc170809503 \h </w:instrText>
        </w:r>
        <w:r w:rsidR="00673A94" w:rsidRPr="00673A94">
          <w:rPr>
            <w:rFonts w:asciiTheme="minorHAnsi" w:hAnsiTheme="minorHAnsi" w:cstheme="minorHAnsi"/>
            <w:noProof/>
            <w:webHidden/>
          </w:rPr>
        </w:r>
        <w:r w:rsidR="00673A94" w:rsidRPr="00673A94">
          <w:rPr>
            <w:rFonts w:asciiTheme="minorHAnsi" w:hAnsiTheme="minorHAnsi" w:cstheme="minorHAnsi"/>
            <w:noProof/>
            <w:webHidden/>
          </w:rPr>
          <w:fldChar w:fldCharType="separate"/>
        </w:r>
        <w:r w:rsidR="00673A94" w:rsidRPr="00673A94">
          <w:rPr>
            <w:rFonts w:asciiTheme="minorHAnsi" w:hAnsiTheme="minorHAnsi" w:cstheme="minorHAnsi"/>
            <w:noProof/>
            <w:webHidden/>
          </w:rPr>
          <w:t>18</w:t>
        </w:r>
        <w:r w:rsidR="00673A94" w:rsidRPr="00673A94">
          <w:rPr>
            <w:rFonts w:asciiTheme="minorHAnsi" w:hAnsiTheme="minorHAnsi" w:cstheme="minorHAnsi"/>
            <w:noProof/>
            <w:webHidden/>
          </w:rPr>
          <w:fldChar w:fldCharType="end"/>
        </w:r>
      </w:hyperlink>
    </w:p>
    <w:p w14:paraId="3938D400" w14:textId="4EA3496C" w:rsidR="00673A94" w:rsidRPr="00673A94" w:rsidRDefault="00000000">
      <w:pPr>
        <w:pStyle w:val="Kazalovsebine3"/>
        <w:tabs>
          <w:tab w:val="right" w:leader="dot" w:pos="9488"/>
        </w:tabs>
        <w:rPr>
          <w:rFonts w:asciiTheme="minorHAnsi" w:eastAsiaTheme="minorEastAsia" w:hAnsiTheme="minorHAnsi" w:cstheme="minorHAnsi"/>
          <w:noProof/>
          <w:kern w:val="2"/>
          <w:sz w:val="22"/>
          <w:szCs w:val="22"/>
          <w:lang w:eastAsia="sl-SI"/>
          <w14:ligatures w14:val="standardContextual"/>
        </w:rPr>
      </w:pPr>
      <w:hyperlink w:anchor="_Toc170809504" w:history="1">
        <w:r w:rsidR="00673A94" w:rsidRPr="00673A94">
          <w:rPr>
            <w:rStyle w:val="Hiperpovezava"/>
            <w:rFonts w:asciiTheme="minorHAnsi" w:hAnsiTheme="minorHAnsi" w:cstheme="minorHAnsi"/>
            <w:noProof/>
          </w:rPr>
          <w:t>1.10 Rok za predložitev prijav</w:t>
        </w:r>
        <w:r w:rsidR="00673A94" w:rsidRPr="00673A94">
          <w:rPr>
            <w:rFonts w:asciiTheme="minorHAnsi" w:hAnsiTheme="minorHAnsi" w:cstheme="minorHAnsi"/>
            <w:noProof/>
            <w:webHidden/>
          </w:rPr>
          <w:tab/>
        </w:r>
        <w:r w:rsidR="00673A94" w:rsidRPr="00673A94">
          <w:rPr>
            <w:rFonts w:asciiTheme="minorHAnsi" w:hAnsiTheme="minorHAnsi" w:cstheme="minorHAnsi"/>
            <w:noProof/>
            <w:webHidden/>
          </w:rPr>
          <w:fldChar w:fldCharType="begin"/>
        </w:r>
        <w:r w:rsidR="00673A94" w:rsidRPr="00673A94">
          <w:rPr>
            <w:rFonts w:asciiTheme="minorHAnsi" w:hAnsiTheme="minorHAnsi" w:cstheme="minorHAnsi"/>
            <w:noProof/>
            <w:webHidden/>
          </w:rPr>
          <w:instrText xml:space="preserve"> PAGEREF _Toc170809504 \h </w:instrText>
        </w:r>
        <w:r w:rsidR="00673A94" w:rsidRPr="00673A94">
          <w:rPr>
            <w:rFonts w:asciiTheme="minorHAnsi" w:hAnsiTheme="minorHAnsi" w:cstheme="minorHAnsi"/>
            <w:noProof/>
            <w:webHidden/>
          </w:rPr>
        </w:r>
        <w:r w:rsidR="00673A94" w:rsidRPr="00673A94">
          <w:rPr>
            <w:rFonts w:asciiTheme="minorHAnsi" w:hAnsiTheme="minorHAnsi" w:cstheme="minorHAnsi"/>
            <w:noProof/>
            <w:webHidden/>
          </w:rPr>
          <w:fldChar w:fldCharType="separate"/>
        </w:r>
        <w:r w:rsidR="00673A94" w:rsidRPr="00673A94">
          <w:rPr>
            <w:rFonts w:asciiTheme="minorHAnsi" w:hAnsiTheme="minorHAnsi" w:cstheme="minorHAnsi"/>
            <w:noProof/>
            <w:webHidden/>
          </w:rPr>
          <w:t>18</w:t>
        </w:r>
        <w:r w:rsidR="00673A94" w:rsidRPr="00673A94">
          <w:rPr>
            <w:rFonts w:asciiTheme="minorHAnsi" w:hAnsiTheme="minorHAnsi" w:cstheme="minorHAnsi"/>
            <w:noProof/>
            <w:webHidden/>
          </w:rPr>
          <w:fldChar w:fldCharType="end"/>
        </w:r>
      </w:hyperlink>
    </w:p>
    <w:p w14:paraId="5429D898" w14:textId="46FCCF45" w:rsidR="00673A94" w:rsidRPr="00673A94" w:rsidRDefault="00000000">
      <w:pPr>
        <w:pStyle w:val="Kazalovsebine3"/>
        <w:tabs>
          <w:tab w:val="right" w:leader="dot" w:pos="9488"/>
        </w:tabs>
        <w:rPr>
          <w:rFonts w:asciiTheme="minorHAnsi" w:eastAsiaTheme="minorEastAsia" w:hAnsiTheme="minorHAnsi" w:cstheme="minorHAnsi"/>
          <w:noProof/>
          <w:kern w:val="2"/>
          <w:sz w:val="22"/>
          <w:szCs w:val="22"/>
          <w:lang w:eastAsia="sl-SI"/>
          <w14:ligatures w14:val="standardContextual"/>
        </w:rPr>
      </w:pPr>
      <w:hyperlink w:anchor="_Toc170809505" w:history="1">
        <w:r w:rsidR="00673A94" w:rsidRPr="00673A94">
          <w:rPr>
            <w:rStyle w:val="Hiperpovezava"/>
            <w:rFonts w:asciiTheme="minorHAnsi" w:hAnsiTheme="minorHAnsi" w:cstheme="minorHAnsi"/>
            <w:noProof/>
          </w:rPr>
          <w:t>1.11 Stroški priprave prijave</w:t>
        </w:r>
        <w:r w:rsidR="00673A94" w:rsidRPr="00673A94">
          <w:rPr>
            <w:rFonts w:asciiTheme="minorHAnsi" w:hAnsiTheme="minorHAnsi" w:cstheme="minorHAnsi"/>
            <w:noProof/>
            <w:webHidden/>
          </w:rPr>
          <w:tab/>
        </w:r>
        <w:r w:rsidR="00673A94" w:rsidRPr="00673A94">
          <w:rPr>
            <w:rFonts w:asciiTheme="minorHAnsi" w:hAnsiTheme="minorHAnsi" w:cstheme="minorHAnsi"/>
            <w:noProof/>
            <w:webHidden/>
          </w:rPr>
          <w:fldChar w:fldCharType="begin"/>
        </w:r>
        <w:r w:rsidR="00673A94" w:rsidRPr="00673A94">
          <w:rPr>
            <w:rFonts w:asciiTheme="minorHAnsi" w:hAnsiTheme="minorHAnsi" w:cstheme="minorHAnsi"/>
            <w:noProof/>
            <w:webHidden/>
          </w:rPr>
          <w:instrText xml:space="preserve"> PAGEREF _Toc170809505 \h </w:instrText>
        </w:r>
        <w:r w:rsidR="00673A94" w:rsidRPr="00673A94">
          <w:rPr>
            <w:rFonts w:asciiTheme="minorHAnsi" w:hAnsiTheme="minorHAnsi" w:cstheme="minorHAnsi"/>
            <w:noProof/>
            <w:webHidden/>
          </w:rPr>
        </w:r>
        <w:r w:rsidR="00673A94" w:rsidRPr="00673A94">
          <w:rPr>
            <w:rFonts w:asciiTheme="minorHAnsi" w:hAnsiTheme="minorHAnsi" w:cstheme="minorHAnsi"/>
            <w:noProof/>
            <w:webHidden/>
          </w:rPr>
          <w:fldChar w:fldCharType="separate"/>
        </w:r>
        <w:r w:rsidR="00673A94" w:rsidRPr="00673A94">
          <w:rPr>
            <w:rFonts w:asciiTheme="minorHAnsi" w:hAnsiTheme="minorHAnsi" w:cstheme="minorHAnsi"/>
            <w:noProof/>
            <w:webHidden/>
          </w:rPr>
          <w:t>18</w:t>
        </w:r>
        <w:r w:rsidR="00673A94" w:rsidRPr="00673A94">
          <w:rPr>
            <w:rFonts w:asciiTheme="minorHAnsi" w:hAnsiTheme="minorHAnsi" w:cstheme="minorHAnsi"/>
            <w:noProof/>
            <w:webHidden/>
          </w:rPr>
          <w:fldChar w:fldCharType="end"/>
        </w:r>
      </w:hyperlink>
    </w:p>
    <w:p w14:paraId="64671BD4" w14:textId="69EE0168" w:rsidR="00673A94" w:rsidRPr="00673A94" w:rsidRDefault="00000000">
      <w:pPr>
        <w:pStyle w:val="Kazalovsebine3"/>
        <w:tabs>
          <w:tab w:val="right" w:leader="dot" w:pos="9488"/>
        </w:tabs>
        <w:rPr>
          <w:rFonts w:asciiTheme="minorHAnsi" w:eastAsiaTheme="minorEastAsia" w:hAnsiTheme="minorHAnsi" w:cstheme="minorHAnsi"/>
          <w:noProof/>
          <w:kern w:val="2"/>
          <w:sz w:val="22"/>
          <w:szCs w:val="22"/>
          <w:lang w:eastAsia="sl-SI"/>
          <w14:ligatures w14:val="standardContextual"/>
        </w:rPr>
      </w:pPr>
      <w:hyperlink w:anchor="_Toc170809506" w:history="1">
        <w:r w:rsidR="00673A94" w:rsidRPr="00673A94">
          <w:rPr>
            <w:rStyle w:val="Hiperpovezava"/>
            <w:rFonts w:asciiTheme="minorHAnsi" w:hAnsiTheme="minorHAnsi" w:cstheme="minorHAnsi"/>
            <w:noProof/>
          </w:rPr>
          <w:t>1.12  Izločitev prijav</w:t>
        </w:r>
        <w:r w:rsidR="00673A94" w:rsidRPr="00673A94">
          <w:rPr>
            <w:rFonts w:asciiTheme="minorHAnsi" w:hAnsiTheme="minorHAnsi" w:cstheme="minorHAnsi"/>
            <w:noProof/>
            <w:webHidden/>
          </w:rPr>
          <w:tab/>
        </w:r>
        <w:r w:rsidR="00673A94" w:rsidRPr="00673A94">
          <w:rPr>
            <w:rFonts w:asciiTheme="minorHAnsi" w:hAnsiTheme="minorHAnsi" w:cstheme="minorHAnsi"/>
            <w:noProof/>
            <w:webHidden/>
          </w:rPr>
          <w:fldChar w:fldCharType="begin"/>
        </w:r>
        <w:r w:rsidR="00673A94" w:rsidRPr="00673A94">
          <w:rPr>
            <w:rFonts w:asciiTheme="minorHAnsi" w:hAnsiTheme="minorHAnsi" w:cstheme="minorHAnsi"/>
            <w:noProof/>
            <w:webHidden/>
          </w:rPr>
          <w:instrText xml:space="preserve"> PAGEREF _Toc170809506 \h </w:instrText>
        </w:r>
        <w:r w:rsidR="00673A94" w:rsidRPr="00673A94">
          <w:rPr>
            <w:rFonts w:asciiTheme="minorHAnsi" w:hAnsiTheme="minorHAnsi" w:cstheme="minorHAnsi"/>
            <w:noProof/>
            <w:webHidden/>
          </w:rPr>
        </w:r>
        <w:r w:rsidR="00673A94" w:rsidRPr="00673A94">
          <w:rPr>
            <w:rFonts w:asciiTheme="minorHAnsi" w:hAnsiTheme="minorHAnsi" w:cstheme="minorHAnsi"/>
            <w:noProof/>
            <w:webHidden/>
          </w:rPr>
          <w:fldChar w:fldCharType="separate"/>
        </w:r>
        <w:r w:rsidR="00673A94" w:rsidRPr="00673A94">
          <w:rPr>
            <w:rFonts w:asciiTheme="minorHAnsi" w:hAnsiTheme="minorHAnsi" w:cstheme="minorHAnsi"/>
            <w:noProof/>
            <w:webHidden/>
          </w:rPr>
          <w:t>18</w:t>
        </w:r>
        <w:r w:rsidR="00673A94" w:rsidRPr="00673A94">
          <w:rPr>
            <w:rFonts w:asciiTheme="minorHAnsi" w:hAnsiTheme="minorHAnsi" w:cstheme="minorHAnsi"/>
            <w:noProof/>
            <w:webHidden/>
          </w:rPr>
          <w:fldChar w:fldCharType="end"/>
        </w:r>
      </w:hyperlink>
    </w:p>
    <w:p w14:paraId="62A38156" w14:textId="60E9D3FD" w:rsidR="00673A94" w:rsidRPr="00673A94" w:rsidRDefault="00000000">
      <w:pPr>
        <w:pStyle w:val="Kazalovsebine3"/>
        <w:tabs>
          <w:tab w:val="right" w:leader="dot" w:pos="9488"/>
        </w:tabs>
        <w:rPr>
          <w:rFonts w:asciiTheme="minorHAnsi" w:eastAsiaTheme="minorEastAsia" w:hAnsiTheme="minorHAnsi" w:cstheme="minorHAnsi"/>
          <w:noProof/>
          <w:kern w:val="2"/>
          <w:sz w:val="22"/>
          <w:szCs w:val="22"/>
          <w:lang w:eastAsia="sl-SI"/>
          <w14:ligatures w14:val="standardContextual"/>
        </w:rPr>
      </w:pPr>
      <w:hyperlink w:anchor="_Toc170809507" w:history="1">
        <w:r w:rsidR="00673A94" w:rsidRPr="00673A94">
          <w:rPr>
            <w:rStyle w:val="Hiperpovezava"/>
            <w:rFonts w:asciiTheme="minorHAnsi" w:hAnsiTheme="minorHAnsi" w:cstheme="minorHAnsi"/>
            <w:noProof/>
          </w:rPr>
          <w:t>1.13 Zavarovanja</w:t>
        </w:r>
        <w:r w:rsidR="00673A94" w:rsidRPr="00673A94">
          <w:rPr>
            <w:rFonts w:asciiTheme="minorHAnsi" w:hAnsiTheme="minorHAnsi" w:cstheme="minorHAnsi"/>
            <w:noProof/>
            <w:webHidden/>
          </w:rPr>
          <w:tab/>
        </w:r>
        <w:r w:rsidR="00673A94" w:rsidRPr="00673A94">
          <w:rPr>
            <w:rFonts w:asciiTheme="minorHAnsi" w:hAnsiTheme="minorHAnsi" w:cstheme="minorHAnsi"/>
            <w:noProof/>
            <w:webHidden/>
          </w:rPr>
          <w:fldChar w:fldCharType="begin"/>
        </w:r>
        <w:r w:rsidR="00673A94" w:rsidRPr="00673A94">
          <w:rPr>
            <w:rFonts w:asciiTheme="minorHAnsi" w:hAnsiTheme="minorHAnsi" w:cstheme="minorHAnsi"/>
            <w:noProof/>
            <w:webHidden/>
          </w:rPr>
          <w:instrText xml:space="preserve"> PAGEREF _Toc170809507 \h </w:instrText>
        </w:r>
        <w:r w:rsidR="00673A94" w:rsidRPr="00673A94">
          <w:rPr>
            <w:rFonts w:asciiTheme="minorHAnsi" w:hAnsiTheme="minorHAnsi" w:cstheme="minorHAnsi"/>
            <w:noProof/>
            <w:webHidden/>
          </w:rPr>
        </w:r>
        <w:r w:rsidR="00673A94" w:rsidRPr="00673A94">
          <w:rPr>
            <w:rFonts w:asciiTheme="minorHAnsi" w:hAnsiTheme="minorHAnsi" w:cstheme="minorHAnsi"/>
            <w:noProof/>
            <w:webHidden/>
          </w:rPr>
          <w:fldChar w:fldCharType="separate"/>
        </w:r>
        <w:r w:rsidR="00673A94" w:rsidRPr="00673A94">
          <w:rPr>
            <w:rFonts w:asciiTheme="minorHAnsi" w:hAnsiTheme="minorHAnsi" w:cstheme="minorHAnsi"/>
            <w:noProof/>
            <w:webHidden/>
          </w:rPr>
          <w:t>19</w:t>
        </w:r>
        <w:r w:rsidR="00673A94" w:rsidRPr="00673A94">
          <w:rPr>
            <w:rFonts w:asciiTheme="minorHAnsi" w:hAnsiTheme="minorHAnsi" w:cstheme="minorHAnsi"/>
            <w:noProof/>
            <w:webHidden/>
          </w:rPr>
          <w:fldChar w:fldCharType="end"/>
        </w:r>
      </w:hyperlink>
    </w:p>
    <w:p w14:paraId="35A59A9B" w14:textId="4C0798EA" w:rsidR="00673A94" w:rsidRPr="00673A94" w:rsidRDefault="00000000">
      <w:pPr>
        <w:pStyle w:val="Kazalovsebine3"/>
        <w:tabs>
          <w:tab w:val="right" w:leader="dot" w:pos="9488"/>
        </w:tabs>
        <w:rPr>
          <w:rFonts w:asciiTheme="minorHAnsi" w:eastAsiaTheme="minorEastAsia" w:hAnsiTheme="minorHAnsi" w:cstheme="minorHAnsi"/>
          <w:noProof/>
          <w:kern w:val="2"/>
          <w:sz w:val="22"/>
          <w:szCs w:val="22"/>
          <w:lang w:eastAsia="sl-SI"/>
          <w14:ligatures w14:val="standardContextual"/>
        </w:rPr>
      </w:pPr>
      <w:hyperlink w:anchor="_Toc170809508" w:history="1">
        <w:r w:rsidR="00673A94" w:rsidRPr="00673A94">
          <w:rPr>
            <w:rStyle w:val="Hiperpovezava"/>
            <w:rFonts w:asciiTheme="minorHAnsi" w:hAnsiTheme="minorHAnsi" w:cstheme="minorHAnsi"/>
            <w:noProof/>
          </w:rPr>
          <w:t>1.14 Merilo za izbiro</w:t>
        </w:r>
        <w:r w:rsidR="00673A94" w:rsidRPr="00673A94">
          <w:rPr>
            <w:rFonts w:asciiTheme="minorHAnsi" w:hAnsiTheme="minorHAnsi" w:cstheme="minorHAnsi"/>
            <w:noProof/>
            <w:webHidden/>
          </w:rPr>
          <w:tab/>
        </w:r>
        <w:r w:rsidR="00673A94" w:rsidRPr="00673A94">
          <w:rPr>
            <w:rFonts w:asciiTheme="minorHAnsi" w:hAnsiTheme="minorHAnsi" w:cstheme="minorHAnsi"/>
            <w:noProof/>
            <w:webHidden/>
          </w:rPr>
          <w:fldChar w:fldCharType="begin"/>
        </w:r>
        <w:r w:rsidR="00673A94" w:rsidRPr="00673A94">
          <w:rPr>
            <w:rFonts w:asciiTheme="minorHAnsi" w:hAnsiTheme="minorHAnsi" w:cstheme="minorHAnsi"/>
            <w:noProof/>
            <w:webHidden/>
          </w:rPr>
          <w:instrText xml:space="preserve"> PAGEREF _Toc170809508 \h </w:instrText>
        </w:r>
        <w:r w:rsidR="00673A94" w:rsidRPr="00673A94">
          <w:rPr>
            <w:rFonts w:asciiTheme="minorHAnsi" w:hAnsiTheme="minorHAnsi" w:cstheme="minorHAnsi"/>
            <w:noProof/>
            <w:webHidden/>
          </w:rPr>
        </w:r>
        <w:r w:rsidR="00673A94" w:rsidRPr="00673A94">
          <w:rPr>
            <w:rFonts w:asciiTheme="minorHAnsi" w:hAnsiTheme="minorHAnsi" w:cstheme="minorHAnsi"/>
            <w:noProof/>
            <w:webHidden/>
          </w:rPr>
          <w:fldChar w:fldCharType="separate"/>
        </w:r>
        <w:r w:rsidR="00673A94" w:rsidRPr="00673A94">
          <w:rPr>
            <w:rFonts w:asciiTheme="minorHAnsi" w:hAnsiTheme="minorHAnsi" w:cstheme="minorHAnsi"/>
            <w:noProof/>
            <w:webHidden/>
          </w:rPr>
          <w:t>19</w:t>
        </w:r>
        <w:r w:rsidR="00673A94" w:rsidRPr="00673A94">
          <w:rPr>
            <w:rFonts w:asciiTheme="minorHAnsi" w:hAnsiTheme="minorHAnsi" w:cstheme="minorHAnsi"/>
            <w:noProof/>
            <w:webHidden/>
          </w:rPr>
          <w:fldChar w:fldCharType="end"/>
        </w:r>
      </w:hyperlink>
    </w:p>
    <w:p w14:paraId="2D290866" w14:textId="1B28D99D" w:rsidR="00673A94" w:rsidRPr="00673A94" w:rsidRDefault="00000000">
      <w:pPr>
        <w:pStyle w:val="Kazalovsebine3"/>
        <w:tabs>
          <w:tab w:val="right" w:leader="dot" w:pos="9488"/>
        </w:tabs>
        <w:rPr>
          <w:rFonts w:asciiTheme="minorHAnsi" w:eastAsiaTheme="minorEastAsia" w:hAnsiTheme="minorHAnsi" w:cstheme="minorHAnsi"/>
          <w:noProof/>
          <w:kern w:val="2"/>
          <w:sz w:val="22"/>
          <w:szCs w:val="22"/>
          <w:lang w:eastAsia="sl-SI"/>
          <w14:ligatures w14:val="standardContextual"/>
        </w:rPr>
      </w:pPr>
      <w:hyperlink w:anchor="_Toc170809509" w:history="1">
        <w:r w:rsidR="00673A94" w:rsidRPr="00673A94">
          <w:rPr>
            <w:rStyle w:val="Hiperpovezava"/>
            <w:rFonts w:asciiTheme="minorHAnsi" w:hAnsiTheme="minorHAnsi" w:cstheme="minorHAnsi"/>
            <w:noProof/>
          </w:rPr>
          <w:t>1.15 Izbira v primeru enakih najugodnejših ponudb</w:t>
        </w:r>
        <w:r w:rsidR="00673A94" w:rsidRPr="00673A94">
          <w:rPr>
            <w:rFonts w:asciiTheme="minorHAnsi" w:hAnsiTheme="minorHAnsi" w:cstheme="minorHAnsi"/>
            <w:noProof/>
            <w:webHidden/>
          </w:rPr>
          <w:tab/>
        </w:r>
        <w:r w:rsidR="00673A94" w:rsidRPr="00673A94">
          <w:rPr>
            <w:rFonts w:asciiTheme="minorHAnsi" w:hAnsiTheme="minorHAnsi" w:cstheme="minorHAnsi"/>
            <w:noProof/>
            <w:webHidden/>
          </w:rPr>
          <w:fldChar w:fldCharType="begin"/>
        </w:r>
        <w:r w:rsidR="00673A94" w:rsidRPr="00673A94">
          <w:rPr>
            <w:rFonts w:asciiTheme="minorHAnsi" w:hAnsiTheme="minorHAnsi" w:cstheme="minorHAnsi"/>
            <w:noProof/>
            <w:webHidden/>
          </w:rPr>
          <w:instrText xml:space="preserve"> PAGEREF _Toc170809509 \h </w:instrText>
        </w:r>
        <w:r w:rsidR="00673A94" w:rsidRPr="00673A94">
          <w:rPr>
            <w:rFonts w:asciiTheme="minorHAnsi" w:hAnsiTheme="minorHAnsi" w:cstheme="minorHAnsi"/>
            <w:noProof/>
            <w:webHidden/>
          </w:rPr>
        </w:r>
        <w:r w:rsidR="00673A94" w:rsidRPr="00673A94">
          <w:rPr>
            <w:rFonts w:asciiTheme="minorHAnsi" w:hAnsiTheme="minorHAnsi" w:cstheme="minorHAnsi"/>
            <w:noProof/>
            <w:webHidden/>
          </w:rPr>
          <w:fldChar w:fldCharType="separate"/>
        </w:r>
        <w:r w:rsidR="00673A94" w:rsidRPr="00673A94">
          <w:rPr>
            <w:rFonts w:asciiTheme="minorHAnsi" w:hAnsiTheme="minorHAnsi" w:cstheme="minorHAnsi"/>
            <w:noProof/>
            <w:webHidden/>
          </w:rPr>
          <w:t>19</w:t>
        </w:r>
        <w:r w:rsidR="00673A94" w:rsidRPr="00673A94">
          <w:rPr>
            <w:rFonts w:asciiTheme="minorHAnsi" w:hAnsiTheme="minorHAnsi" w:cstheme="minorHAnsi"/>
            <w:noProof/>
            <w:webHidden/>
          </w:rPr>
          <w:fldChar w:fldCharType="end"/>
        </w:r>
      </w:hyperlink>
    </w:p>
    <w:p w14:paraId="1A33ED99" w14:textId="2658C57C" w:rsidR="00673A94" w:rsidRPr="00673A94" w:rsidRDefault="00000000">
      <w:pPr>
        <w:pStyle w:val="Kazalovsebine3"/>
        <w:tabs>
          <w:tab w:val="right" w:leader="dot" w:pos="9488"/>
        </w:tabs>
        <w:rPr>
          <w:rFonts w:asciiTheme="minorHAnsi" w:eastAsiaTheme="minorEastAsia" w:hAnsiTheme="minorHAnsi" w:cstheme="minorHAnsi"/>
          <w:noProof/>
          <w:kern w:val="2"/>
          <w:sz w:val="22"/>
          <w:szCs w:val="22"/>
          <w:lang w:eastAsia="sl-SI"/>
          <w14:ligatures w14:val="standardContextual"/>
        </w:rPr>
      </w:pPr>
      <w:hyperlink w:anchor="_Toc170809510" w:history="1">
        <w:r w:rsidR="00673A94" w:rsidRPr="00673A94">
          <w:rPr>
            <w:rStyle w:val="Hiperpovezava"/>
            <w:rFonts w:asciiTheme="minorHAnsi" w:hAnsiTheme="minorHAnsi" w:cstheme="minorHAnsi"/>
            <w:noProof/>
          </w:rPr>
          <w:t>1.16 Javno odpiranje ponudb</w:t>
        </w:r>
        <w:r w:rsidR="00673A94" w:rsidRPr="00673A94">
          <w:rPr>
            <w:rFonts w:asciiTheme="minorHAnsi" w:hAnsiTheme="minorHAnsi" w:cstheme="minorHAnsi"/>
            <w:noProof/>
            <w:webHidden/>
          </w:rPr>
          <w:tab/>
        </w:r>
        <w:r w:rsidR="00673A94" w:rsidRPr="00673A94">
          <w:rPr>
            <w:rFonts w:asciiTheme="minorHAnsi" w:hAnsiTheme="minorHAnsi" w:cstheme="minorHAnsi"/>
            <w:noProof/>
            <w:webHidden/>
          </w:rPr>
          <w:fldChar w:fldCharType="begin"/>
        </w:r>
        <w:r w:rsidR="00673A94" w:rsidRPr="00673A94">
          <w:rPr>
            <w:rFonts w:asciiTheme="minorHAnsi" w:hAnsiTheme="minorHAnsi" w:cstheme="minorHAnsi"/>
            <w:noProof/>
            <w:webHidden/>
          </w:rPr>
          <w:instrText xml:space="preserve"> PAGEREF _Toc170809510 \h </w:instrText>
        </w:r>
        <w:r w:rsidR="00673A94" w:rsidRPr="00673A94">
          <w:rPr>
            <w:rFonts w:asciiTheme="minorHAnsi" w:hAnsiTheme="minorHAnsi" w:cstheme="minorHAnsi"/>
            <w:noProof/>
            <w:webHidden/>
          </w:rPr>
        </w:r>
        <w:r w:rsidR="00673A94" w:rsidRPr="00673A94">
          <w:rPr>
            <w:rFonts w:asciiTheme="minorHAnsi" w:hAnsiTheme="minorHAnsi" w:cstheme="minorHAnsi"/>
            <w:noProof/>
            <w:webHidden/>
          </w:rPr>
          <w:fldChar w:fldCharType="separate"/>
        </w:r>
        <w:r w:rsidR="00673A94" w:rsidRPr="00673A94">
          <w:rPr>
            <w:rFonts w:asciiTheme="minorHAnsi" w:hAnsiTheme="minorHAnsi" w:cstheme="minorHAnsi"/>
            <w:noProof/>
            <w:webHidden/>
          </w:rPr>
          <w:t>19</w:t>
        </w:r>
        <w:r w:rsidR="00673A94" w:rsidRPr="00673A94">
          <w:rPr>
            <w:rFonts w:asciiTheme="minorHAnsi" w:hAnsiTheme="minorHAnsi" w:cstheme="minorHAnsi"/>
            <w:noProof/>
            <w:webHidden/>
          </w:rPr>
          <w:fldChar w:fldCharType="end"/>
        </w:r>
      </w:hyperlink>
    </w:p>
    <w:p w14:paraId="552ED76E" w14:textId="61F2CACD" w:rsidR="00673A94" w:rsidRPr="00673A94" w:rsidRDefault="00000000">
      <w:pPr>
        <w:pStyle w:val="Kazalovsebine3"/>
        <w:tabs>
          <w:tab w:val="right" w:leader="dot" w:pos="9488"/>
        </w:tabs>
        <w:rPr>
          <w:rFonts w:asciiTheme="minorHAnsi" w:eastAsiaTheme="minorEastAsia" w:hAnsiTheme="minorHAnsi" w:cstheme="minorHAnsi"/>
          <w:noProof/>
          <w:kern w:val="2"/>
          <w:sz w:val="22"/>
          <w:szCs w:val="22"/>
          <w:lang w:eastAsia="sl-SI"/>
          <w14:ligatures w14:val="standardContextual"/>
        </w:rPr>
      </w:pPr>
      <w:hyperlink w:anchor="_Toc170809511" w:history="1">
        <w:r w:rsidR="00673A94" w:rsidRPr="00673A94">
          <w:rPr>
            <w:rStyle w:val="Hiperpovezava"/>
            <w:rFonts w:asciiTheme="minorHAnsi" w:hAnsiTheme="minorHAnsi" w:cstheme="minorHAnsi"/>
            <w:noProof/>
          </w:rPr>
          <w:t>1.17 Variante</w:t>
        </w:r>
        <w:r w:rsidR="00673A94" w:rsidRPr="00673A94">
          <w:rPr>
            <w:rFonts w:asciiTheme="minorHAnsi" w:hAnsiTheme="minorHAnsi" w:cstheme="minorHAnsi"/>
            <w:noProof/>
            <w:webHidden/>
          </w:rPr>
          <w:tab/>
        </w:r>
        <w:r w:rsidR="00673A94" w:rsidRPr="00673A94">
          <w:rPr>
            <w:rFonts w:asciiTheme="minorHAnsi" w:hAnsiTheme="minorHAnsi" w:cstheme="minorHAnsi"/>
            <w:noProof/>
            <w:webHidden/>
          </w:rPr>
          <w:fldChar w:fldCharType="begin"/>
        </w:r>
        <w:r w:rsidR="00673A94" w:rsidRPr="00673A94">
          <w:rPr>
            <w:rFonts w:asciiTheme="minorHAnsi" w:hAnsiTheme="minorHAnsi" w:cstheme="minorHAnsi"/>
            <w:noProof/>
            <w:webHidden/>
          </w:rPr>
          <w:instrText xml:space="preserve"> PAGEREF _Toc170809511 \h </w:instrText>
        </w:r>
        <w:r w:rsidR="00673A94" w:rsidRPr="00673A94">
          <w:rPr>
            <w:rFonts w:asciiTheme="minorHAnsi" w:hAnsiTheme="minorHAnsi" w:cstheme="minorHAnsi"/>
            <w:noProof/>
            <w:webHidden/>
          </w:rPr>
        </w:r>
        <w:r w:rsidR="00673A94" w:rsidRPr="00673A94">
          <w:rPr>
            <w:rFonts w:asciiTheme="minorHAnsi" w:hAnsiTheme="minorHAnsi" w:cstheme="minorHAnsi"/>
            <w:noProof/>
            <w:webHidden/>
          </w:rPr>
          <w:fldChar w:fldCharType="separate"/>
        </w:r>
        <w:r w:rsidR="00673A94" w:rsidRPr="00673A94">
          <w:rPr>
            <w:rFonts w:asciiTheme="minorHAnsi" w:hAnsiTheme="minorHAnsi" w:cstheme="minorHAnsi"/>
            <w:noProof/>
            <w:webHidden/>
          </w:rPr>
          <w:t>19</w:t>
        </w:r>
        <w:r w:rsidR="00673A94" w:rsidRPr="00673A94">
          <w:rPr>
            <w:rFonts w:asciiTheme="minorHAnsi" w:hAnsiTheme="minorHAnsi" w:cstheme="minorHAnsi"/>
            <w:noProof/>
            <w:webHidden/>
          </w:rPr>
          <w:fldChar w:fldCharType="end"/>
        </w:r>
      </w:hyperlink>
    </w:p>
    <w:p w14:paraId="010B706E" w14:textId="052B972C" w:rsidR="00673A94" w:rsidRPr="00673A94" w:rsidRDefault="00000000">
      <w:pPr>
        <w:pStyle w:val="Kazalovsebine3"/>
        <w:tabs>
          <w:tab w:val="right" w:leader="dot" w:pos="9488"/>
        </w:tabs>
        <w:rPr>
          <w:rFonts w:asciiTheme="minorHAnsi" w:eastAsiaTheme="minorEastAsia" w:hAnsiTheme="minorHAnsi" w:cstheme="minorHAnsi"/>
          <w:noProof/>
          <w:kern w:val="2"/>
          <w:sz w:val="22"/>
          <w:szCs w:val="22"/>
          <w:lang w:eastAsia="sl-SI"/>
          <w14:ligatures w14:val="standardContextual"/>
        </w:rPr>
      </w:pPr>
      <w:hyperlink w:anchor="_Toc170809512" w:history="1">
        <w:r w:rsidR="00673A94" w:rsidRPr="00673A94">
          <w:rPr>
            <w:rStyle w:val="Hiperpovezava"/>
            <w:rFonts w:asciiTheme="minorHAnsi" w:hAnsiTheme="minorHAnsi" w:cstheme="minorHAnsi"/>
            <w:noProof/>
          </w:rPr>
          <w:t>1.18 Pogodba</w:t>
        </w:r>
        <w:r w:rsidR="00673A94" w:rsidRPr="00673A94">
          <w:rPr>
            <w:rFonts w:asciiTheme="minorHAnsi" w:hAnsiTheme="minorHAnsi" w:cstheme="minorHAnsi"/>
            <w:noProof/>
            <w:webHidden/>
          </w:rPr>
          <w:tab/>
        </w:r>
        <w:r w:rsidR="00673A94" w:rsidRPr="00673A94">
          <w:rPr>
            <w:rFonts w:asciiTheme="minorHAnsi" w:hAnsiTheme="minorHAnsi" w:cstheme="minorHAnsi"/>
            <w:noProof/>
            <w:webHidden/>
          </w:rPr>
          <w:fldChar w:fldCharType="begin"/>
        </w:r>
        <w:r w:rsidR="00673A94" w:rsidRPr="00673A94">
          <w:rPr>
            <w:rFonts w:asciiTheme="minorHAnsi" w:hAnsiTheme="minorHAnsi" w:cstheme="minorHAnsi"/>
            <w:noProof/>
            <w:webHidden/>
          </w:rPr>
          <w:instrText xml:space="preserve"> PAGEREF _Toc170809512 \h </w:instrText>
        </w:r>
        <w:r w:rsidR="00673A94" w:rsidRPr="00673A94">
          <w:rPr>
            <w:rFonts w:asciiTheme="minorHAnsi" w:hAnsiTheme="minorHAnsi" w:cstheme="minorHAnsi"/>
            <w:noProof/>
            <w:webHidden/>
          </w:rPr>
        </w:r>
        <w:r w:rsidR="00673A94" w:rsidRPr="00673A94">
          <w:rPr>
            <w:rFonts w:asciiTheme="minorHAnsi" w:hAnsiTheme="minorHAnsi" w:cstheme="minorHAnsi"/>
            <w:noProof/>
            <w:webHidden/>
          </w:rPr>
          <w:fldChar w:fldCharType="separate"/>
        </w:r>
        <w:r w:rsidR="00673A94" w:rsidRPr="00673A94">
          <w:rPr>
            <w:rFonts w:asciiTheme="minorHAnsi" w:hAnsiTheme="minorHAnsi" w:cstheme="minorHAnsi"/>
            <w:noProof/>
            <w:webHidden/>
          </w:rPr>
          <w:t>19</w:t>
        </w:r>
        <w:r w:rsidR="00673A94" w:rsidRPr="00673A94">
          <w:rPr>
            <w:rFonts w:asciiTheme="minorHAnsi" w:hAnsiTheme="minorHAnsi" w:cstheme="minorHAnsi"/>
            <w:noProof/>
            <w:webHidden/>
          </w:rPr>
          <w:fldChar w:fldCharType="end"/>
        </w:r>
      </w:hyperlink>
    </w:p>
    <w:p w14:paraId="2EE4DACB" w14:textId="02C62DE6" w:rsidR="00673A94" w:rsidRPr="00673A94" w:rsidRDefault="00000000">
      <w:pPr>
        <w:pStyle w:val="Kazalovsebine3"/>
        <w:tabs>
          <w:tab w:val="right" w:leader="dot" w:pos="9488"/>
        </w:tabs>
        <w:rPr>
          <w:rFonts w:asciiTheme="minorHAnsi" w:eastAsiaTheme="minorEastAsia" w:hAnsiTheme="minorHAnsi" w:cstheme="minorHAnsi"/>
          <w:noProof/>
          <w:kern w:val="2"/>
          <w:sz w:val="22"/>
          <w:szCs w:val="22"/>
          <w:lang w:eastAsia="sl-SI"/>
          <w14:ligatures w14:val="standardContextual"/>
        </w:rPr>
      </w:pPr>
      <w:hyperlink w:anchor="_Toc170809513" w:history="1">
        <w:r w:rsidR="00673A94" w:rsidRPr="00673A94">
          <w:rPr>
            <w:rStyle w:val="Hiperpovezava"/>
            <w:rFonts w:asciiTheme="minorHAnsi" w:hAnsiTheme="minorHAnsi" w:cstheme="minorHAnsi"/>
            <w:noProof/>
          </w:rPr>
          <w:t>1.19 Ustavitev postopka, zavrnitev ponudb in odstop od izvedbe oddaje naročila</w:t>
        </w:r>
        <w:r w:rsidR="00673A94" w:rsidRPr="00673A94">
          <w:rPr>
            <w:rFonts w:asciiTheme="minorHAnsi" w:hAnsiTheme="minorHAnsi" w:cstheme="minorHAnsi"/>
            <w:noProof/>
            <w:webHidden/>
          </w:rPr>
          <w:tab/>
        </w:r>
        <w:r w:rsidR="00673A94" w:rsidRPr="00673A94">
          <w:rPr>
            <w:rFonts w:asciiTheme="minorHAnsi" w:hAnsiTheme="minorHAnsi" w:cstheme="minorHAnsi"/>
            <w:noProof/>
            <w:webHidden/>
          </w:rPr>
          <w:fldChar w:fldCharType="begin"/>
        </w:r>
        <w:r w:rsidR="00673A94" w:rsidRPr="00673A94">
          <w:rPr>
            <w:rFonts w:asciiTheme="minorHAnsi" w:hAnsiTheme="minorHAnsi" w:cstheme="minorHAnsi"/>
            <w:noProof/>
            <w:webHidden/>
          </w:rPr>
          <w:instrText xml:space="preserve"> PAGEREF _Toc170809513 \h </w:instrText>
        </w:r>
        <w:r w:rsidR="00673A94" w:rsidRPr="00673A94">
          <w:rPr>
            <w:rFonts w:asciiTheme="minorHAnsi" w:hAnsiTheme="minorHAnsi" w:cstheme="minorHAnsi"/>
            <w:noProof/>
            <w:webHidden/>
          </w:rPr>
        </w:r>
        <w:r w:rsidR="00673A94" w:rsidRPr="00673A94">
          <w:rPr>
            <w:rFonts w:asciiTheme="minorHAnsi" w:hAnsiTheme="minorHAnsi" w:cstheme="minorHAnsi"/>
            <w:noProof/>
            <w:webHidden/>
          </w:rPr>
          <w:fldChar w:fldCharType="separate"/>
        </w:r>
        <w:r w:rsidR="00673A94" w:rsidRPr="00673A94">
          <w:rPr>
            <w:rFonts w:asciiTheme="minorHAnsi" w:hAnsiTheme="minorHAnsi" w:cstheme="minorHAnsi"/>
            <w:noProof/>
            <w:webHidden/>
          </w:rPr>
          <w:t>20</w:t>
        </w:r>
        <w:r w:rsidR="00673A94" w:rsidRPr="00673A94">
          <w:rPr>
            <w:rFonts w:asciiTheme="minorHAnsi" w:hAnsiTheme="minorHAnsi" w:cstheme="minorHAnsi"/>
            <w:noProof/>
            <w:webHidden/>
          </w:rPr>
          <w:fldChar w:fldCharType="end"/>
        </w:r>
      </w:hyperlink>
    </w:p>
    <w:p w14:paraId="1CAA6562" w14:textId="4BB22268" w:rsidR="00673A94" w:rsidRPr="00673A94" w:rsidRDefault="00000000">
      <w:pPr>
        <w:pStyle w:val="Kazalovsebine3"/>
        <w:tabs>
          <w:tab w:val="right" w:leader="dot" w:pos="9488"/>
        </w:tabs>
        <w:rPr>
          <w:rFonts w:asciiTheme="minorHAnsi" w:eastAsiaTheme="minorEastAsia" w:hAnsiTheme="minorHAnsi" w:cstheme="minorHAnsi"/>
          <w:noProof/>
          <w:kern w:val="2"/>
          <w:sz w:val="22"/>
          <w:szCs w:val="22"/>
          <w:lang w:eastAsia="sl-SI"/>
          <w14:ligatures w14:val="standardContextual"/>
        </w:rPr>
      </w:pPr>
      <w:hyperlink w:anchor="_Toc170809514" w:history="1">
        <w:r w:rsidR="00673A94" w:rsidRPr="00673A94">
          <w:rPr>
            <w:rStyle w:val="Hiperpovezava"/>
            <w:rFonts w:asciiTheme="minorHAnsi" w:hAnsiTheme="minorHAnsi" w:cstheme="minorHAnsi"/>
            <w:noProof/>
          </w:rPr>
          <w:t>1.20 Protikorupcijsko obvestilo</w:t>
        </w:r>
        <w:r w:rsidR="00673A94" w:rsidRPr="00673A94">
          <w:rPr>
            <w:rFonts w:asciiTheme="minorHAnsi" w:hAnsiTheme="minorHAnsi" w:cstheme="minorHAnsi"/>
            <w:noProof/>
            <w:webHidden/>
          </w:rPr>
          <w:tab/>
        </w:r>
        <w:r w:rsidR="00673A94" w:rsidRPr="00673A94">
          <w:rPr>
            <w:rFonts w:asciiTheme="minorHAnsi" w:hAnsiTheme="minorHAnsi" w:cstheme="minorHAnsi"/>
            <w:noProof/>
            <w:webHidden/>
          </w:rPr>
          <w:fldChar w:fldCharType="begin"/>
        </w:r>
        <w:r w:rsidR="00673A94" w:rsidRPr="00673A94">
          <w:rPr>
            <w:rFonts w:asciiTheme="minorHAnsi" w:hAnsiTheme="minorHAnsi" w:cstheme="minorHAnsi"/>
            <w:noProof/>
            <w:webHidden/>
          </w:rPr>
          <w:instrText xml:space="preserve"> PAGEREF _Toc170809514 \h </w:instrText>
        </w:r>
        <w:r w:rsidR="00673A94" w:rsidRPr="00673A94">
          <w:rPr>
            <w:rFonts w:asciiTheme="minorHAnsi" w:hAnsiTheme="minorHAnsi" w:cstheme="minorHAnsi"/>
            <w:noProof/>
            <w:webHidden/>
          </w:rPr>
        </w:r>
        <w:r w:rsidR="00673A94" w:rsidRPr="00673A94">
          <w:rPr>
            <w:rFonts w:asciiTheme="minorHAnsi" w:hAnsiTheme="minorHAnsi" w:cstheme="minorHAnsi"/>
            <w:noProof/>
            <w:webHidden/>
          </w:rPr>
          <w:fldChar w:fldCharType="separate"/>
        </w:r>
        <w:r w:rsidR="00673A94" w:rsidRPr="00673A94">
          <w:rPr>
            <w:rFonts w:asciiTheme="minorHAnsi" w:hAnsiTheme="minorHAnsi" w:cstheme="minorHAnsi"/>
            <w:noProof/>
            <w:webHidden/>
          </w:rPr>
          <w:t>20</w:t>
        </w:r>
        <w:r w:rsidR="00673A94" w:rsidRPr="00673A94">
          <w:rPr>
            <w:rFonts w:asciiTheme="minorHAnsi" w:hAnsiTheme="minorHAnsi" w:cstheme="minorHAnsi"/>
            <w:noProof/>
            <w:webHidden/>
          </w:rPr>
          <w:fldChar w:fldCharType="end"/>
        </w:r>
      </w:hyperlink>
    </w:p>
    <w:p w14:paraId="50001217" w14:textId="07606B3F" w:rsidR="00673A94" w:rsidRDefault="00000000">
      <w:pPr>
        <w:pStyle w:val="Kazalovsebine3"/>
        <w:tabs>
          <w:tab w:val="right" w:leader="dot" w:pos="9488"/>
        </w:tabs>
        <w:rPr>
          <w:rStyle w:val="Hiperpovezava"/>
          <w:rFonts w:asciiTheme="minorHAnsi" w:hAnsiTheme="minorHAnsi" w:cstheme="minorHAnsi"/>
          <w:noProof/>
        </w:rPr>
      </w:pPr>
      <w:hyperlink w:anchor="_Toc170809515" w:history="1">
        <w:r w:rsidR="00673A94" w:rsidRPr="00673A94">
          <w:rPr>
            <w:rStyle w:val="Hiperpovezava"/>
            <w:rFonts w:asciiTheme="minorHAnsi" w:hAnsiTheme="minorHAnsi" w:cstheme="minorHAnsi"/>
            <w:noProof/>
          </w:rPr>
          <w:t>1.21 Pravno varstvo</w:t>
        </w:r>
        <w:r w:rsidR="00673A94" w:rsidRPr="00673A94">
          <w:rPr>
            <w:rFonts w:asciiTheme="minorHAnsi" w:hAnsiTheme="minorHAnsi" w:cstheme="minorHAnsi"/>
            <w:noProof/>
            <w:webHidden/>
          </w:rPr>
          <w:tab/>
        </w:r>
        <w:r w:rsidR="00673A94" w:rsidRPr="00673A94">
          <w:rPr>
            <w:rFonts w:asciiTheme="minorHAnsi" w:hAnsiTheme="minorHAnsi" w:cstheme="minorHAnsi"/>
            <w:noProof/>
            <w:webHidden/>
          </w:rPr>
          <w:fldChar w:fldCharType="begin"/>
        </w:r>
        <w:r w:rsidR="00673A94" w:rsidRPr="00673A94">
          <w:rPr>
            <w:rFonts w:asciiTheme="minorHAnsi" w:hAnsiTheme="minorHAnsi" w:cstheme="minorHAnsi"/>
            <w:noProof/>
            <w:webHidden/>
          </w:rPr>
          <w:instrText xml:space="preserve"> PAGEREF _Toc170809515 \h </w:instrText>
        </w:r>
        <w:r w:rsidR="00673A94" w:rsidRPr="00673A94">
          <w:rPr>
            <w:rFonts w:asciiTheme="minorHAnsi" w:hAnsiTheme="minorHAnsi" w:cstheme="minorHAnsi"/>
            <w:noProof/>
            <w:webHidden/>
          </w:rPr>
        </w:r>
        <w:r w:rsidR="00673A94" w:rsidRPr="00673A94">
          <w:rPr>
            <w:rFonts w:asciiTheme="minorHAnsi" w:hAnsiTheme="minorHAnsi" w:cstheme="minorHAnsi"/>
            <w:noProof/>
            <w:webHidden/>
          </w:rPr>
          <w:fldChar w:fldCharType="separate"/>
        </w:r>
        <w:r w:rsidR="00673A94" w:rsidRPr="00673A94">
          <w:rPr>
            <w:rFonts w:asciiTheme="minorHAnsi" w:hAnsiTheme="minorHAnsi" w:cstheme="minorHAnsi"/>
            <w:noProof/>
            <w:webHidden/>
          </w:rPr>
          <w:t>20</w:t>
        </w:r>
        <w:r w:rsidR="00673A94" w:rsidRPr="00673A94">
          <w:rPr>
            <w:rFonts w:asciiTheme="minorHAnsi" w:hAnsiTheme="minorHAnsi" w:cstheme="minorHAnsi"/>
            <w:noProof/>
            <w:webHidden/>
          </w:rPr>
          <w:fldChar w:fldCharType="end"/>
        </w:r>
      </w:hyperlink>
    </w:p>
    <w:p w14:paraId="5AEF0ADD" w14:textId="77777777" w:rsidR="00673A94" w:rsidRPr="00673A94" w:rsidRDefault="00673A94" w:rsidP="00673A94">
      <w:pPr>
        <w:rPr>
          <w:rFonts w:eastAsiaTheme="minorEastAsia"/>
          <w:lang w:eastAsia="zh-CN"/>
        </w:rPr>
      </w:pPr>
    </w:p>
    <w:p w14:paraId="2DC2E85E" w14:textId="2A48016E" w:rsidR="00673A94" w:rsidRDefault="00000000">
      <w:pPr>
        <w:pStyle w:val="Kazalovsebine1"/>
        <w:rPr>
          <w:rStyle w:val="Hiperpovezava"/>
          <w:rFonts w:asciiTheme="minorHAnsi" w:hAnsiTheme="minorHAnsi" w:cstheme="minorHAnsi"/>
          <w:noProof/>
        </w:rPr>
      </w:pPr>
      <w:hyperlink w:anchor="_Toc170809516" w:history="1">
        <w:r w:rsidR="00673A94" w:rsidRPr="00673A94">
          <w:rPr>
            <w:rStyle w:val="Hiperpovezava"/>
            <w:rFonts w:asciiTheme="minorHAnsi" w:hAnsiTheme="minorHAnsi" w:cstheme="minorHAnsi"/>
            <w:noProof/>
          </w:rPr>
          <w:t>C) OBRAZCI IN PRILOGE:</w:t>
        </w:r>
        <w:r w:rsidR="00673A94" w:rsidRPr="00673A94">
          <w:rPr>
            <w:rFonts w:asciiTheme="minorHAnsi" w:hAnsiTheme="minorHAnsi" w:cstheme="minorHAnsi"/>
            <w:noProof/>
            <w:webHidden/>
          </w:rPr>
          <w:tab/>
        </w:r>
        <w:r w:rsidR="00673A94" w:rsidRPr="00673A94">
          <w:rPr>
            <w:rFonts w:asciiTheme="minorHAnsi" w:hAnsiTheme="minorHAnsi" w:cstheme="minorHAnsi"/>
            <w:noProof/>
            <w:webHidden/>
          </w:rPr>
          <w:fldChar w:fldCharType="begin"/>
        </w:r>
        <w:r w:rsidR="00673A94" w:rsidRPr="00673A94">
          <w:rPr>
            <w:rFonts w:asciiTheme="minorHAnsi" w:hAnsiTheme="minorHAnsi" w:cstheme="minorHAnsi"/>
            <w:noProof/>
            <w:webHidden/>
          </w:rPr>
          <w:instrText xml:space="preserve"> PAGEREF _Toc170809516 \h </w:instrText>
        </w:r>
        <w:r w:rsidR="00673A94" w:rsidRPr="00673A94">
          <w:rPr>
            <w:rFonts w:asciiTheme="minorHAnsi" w:hAnsiTheme="minorHAnsi" w:cstheme="minorHAnsi"/>
            <w:noProof/>
            <w:webHidden/>
          </w:rPr>
        </w:r>
        <w:r w:rsidR="00673A94" w:rsidRPr="00673A94">
          <w:rPr>
            <w:rFonts w:asciiTheme="minorHAnsi" w:hAnsiTheme="minorHAnsi" w:cstheme="minorHAnsi"/>
            <w:noProof/>
            <w:webHidden/>
          </w:rPr>
          <w:fldChar w:fldCharType="separate"/>
        </w:r>
        <w:r w:rsidR="00673A94" w:rsidRPr="00673A94">
          <w:rPr>
            <w:rFonts w:asciiTheme="minorHAnsi" w:hAnsiTheme="minorHAnsi" w:cstheme="minorHAnsi"/>
            <w:noProof/>
            <w:webHidden/>
          </w:rPr>
          <w:t>21</w:t>
        </w:r>
        <w:r w:rsidR="00673A94" w:rsidRPr="00673A94">
          <w:rPr>
            <w:rFonts w:asciiTheme="minorHAnsi" w:hAnsiTheme="minorHAnsi" w:cstheme="minorHAnsi"/>
            <w:noProof/>
            <w:webHidden/>
          </w:rPr>
          <w:fldChar w:fldCharType="end"/>
        </w:r>
      </w:hyperlink>
    </w:p>
    <w:p w14:paraId="24C7E23D" w14:textId="77777777" w:rsidR="00673A94" w:rsidRPr="00673A94" w:rsidRDefault="00673A94" w:rsidP="00673A94">
      <w:pPr>
        <w:rPr>
          <w:rFonts w:eastAsiaTheme="minorEastAsia"/>
        </w:rPr>
      </w:pPr>
    </w:p>
    <w:p w14:paraId="29591E70" w14:textId="6BAA296F" w:rsidR="00673A94" w:rsidRPr="00673A94" w:rsidRDefault="00000000">
      <w:pPr>
        <w:pStyle w:val="Kazalovsebine1"/>
        <w:rPr>
          <w:rFonts w:asciiTheme="minorHAnsi" w:eastAsiaTheme="minorEastAsia" w:hAnsiTheme="minorHAnsi" w:cstheme="minorHAnsi"/>
          <w:b w:val="0"/>
          <w:noProof/>
          <w:kern w:val="2"/>
          <w:sz w:val="22"/>
          <w:szCs w:val="22"/>
          <w14:ligatures w14:val="standardContextual"/>
        </w:rPr>
      </w:pPr>
      <w:hyperlink w:anchor="_Toc170809517" w:history="1">
        <w:r w:rsidR="00673A94" w:rsidRPr="00673A94">
          <w:rPr>
            <w:rStyle w:val="Hiperpovezava"/>
            <w:rFonts w:asciiTheme="minorHAnsi" w:hAnsiTheme="minorHAnsi" w:cstheme="minorHAnsi"/>
            <w:noProof/>
          </w:rPr>
          <w:t>PONUDBENI PREDRAČUN</w:t>
        </w:r>
        <w:r w:rsidR="00673A94" w:rsidRPr="00673A94">
          <w:rPr>
            <w:rFonts w:asciiTheme="minorHAnsi" w:hAnsiTheme="minorHAnsi" w:cstheme="minorHAnsi"/>
            <w:noProof/>
            <w:webHidden/>
          </w:rPr>
          <w:tab/>
        </w:r>
        <w:r w:rsidR="00673A94" w:rsidRPr="00673A94">
          <w:rPr>
            <w:rFonts w:asciiTheme="minorHAnsi" w:hAnsiTheme="minorHAnsi" w:cstheme="minorHAnsi"/>
            <w:noProof/>
            <w:webHidden/>
          </w:rPr>
          <w:fldChar w:fldCharType="begin"/>
        </w:r>
        <w:r w:rsidR="00673A94" w:rsidRPr="00673A94">
          <w:rPr>
            <w:rFonts w:asciiTheme="minorHAnsi" w:hAnsiTheme="minorHAnsi" w:cstheme="minorHAnsi"/>
            <w:noProof/>
            <w:webHidden/>
          </w:rPr>
          <w:instrText xml:space="preserve"> PAGEREF _Toc170809517 \h </w:instrText>
        </w:r>
        <w:r w:rsidR="00673A94" w:rsidRPr="00673A94">
          <w:rPr>
            <w:rFonts w:asciiTheme="minorHAnsi" w:hAnsiTheme="minorHAnsi" w:cstheme="minorHAnsi"/>
            <w:noProof/>
            <w:webHidden/>
          </w:rPr>
        </w:r>
        <w:r w:rsidR="00673A94" w:rsidRPr="00673A94">
          <w:rPr>
            <w:rFonts w:asciiTheme="minorHAnsi" w:hAnsiTheme="minorHAnsi" w:cstheme="minorHAnsi"/>
            <w:noProof/>
            <w:webHidden/>
          </w:rPr>
          <w:fldChar w:fldCharType="separate"/>
        </w:r>
        <w:r w:rsidR="00673A94" w:rsidRPr="00673A94">
          <w:rPr>
            <w:rFonts w:asciiTheme="minorHAnsi" w:hAnsiTheme="minorHAnsi" w:cstheme="minorHAnsi"/>
            <w:noProof/>
            <w:webHidden/>
          </w:rPr>
          <w:t>22</w:t>
        </w:r>
        <w:r w:rsidR="00673A94" w:rsidRPr="00673A94">
          <w:rPr>
            <w:rFonts w:asciiTheme="minorHAnsi" w:hAnsiTheme="minorHAnsi" w:cstheme="minorHAnsi"/>
            <w:noProof/>
            <w:webHidden/>
          </w:rPr>
          <w:fldChar w:fldCharType="end"/>
        </w:r>
      </w:hyperlink>
    </w:p>
    <w:p w14:paraId="62A675DF" w14:textId="5AF182AE" w:rsidR="008370BA" w:rsidRPr="00673A94" w:rsidRDefault="008370BA" w:rsidP="008370BA">
      <w:pPr>
        <w:ind w:left="-567"/>
        <w:rPr>
          <w:rFonts w:asciiTheme="minorHAnsi" w:hAnsiTheme="minorHAnsi" w:cstheme="minorHAnsi"/>
        </w:rPr>
      </w:pPr>
      <w:r w:rsidRPr="00673A94">
        <w:rPr>
          <w:rFonts w:asciiTheme="minorHAnsi" w:hAnsiTheme="minorHAnsi" w:cstheme="minorHAnsi"/>
        </w:rPr>
        <w:fldChar w:fldCharType="end"/>
      </w:r>
    </w:p>
    <w:p w14:paraId="2704D67D" w14:textId="77777777" w:rsidR="008370BA" w:rsidRPr="00673A94" w:rsidRDefault="008370BA" w:rsidP="008370BA">
      <w:pPr>
        <w:rPr>
          <w:rFonts w:asciiTheme="minorHAnsi" w:hAnsiTheme="minorHAnsi" w:cstheme="minorHAnsi"/>
        </w:rPr>
      </w:pPr>
      <w:r w:rsidRPr="00673A94">
        <w:rPr>
          <w:rFonts w:asciiTheme="minorHAnsi" w:hAnsiTheme="minorHAnsi" w:cstheme="minorHAnsi"/>
        </w:rPr>
        <w:br w:type="page"/>
      </w:r>
    </w:p>
    <w:p w14:paraId="7FA53127" w14:textId="6D32A757" w:rsidR="008370BA" w:rsidRPr="00ED70A5" w:rsidRDefault="008370BA" w:rsidP="008370BA">
      <w:pPr>
        <w:widowControl w:val="0"/>
        <w:autoSpaceDE w:val="0"/>
        <w:autoSpaceDN w:val="0"/>
        <w:adjustRightInd w:val="0"/>
        <w:spacing w:line="440" w:lineRule="exact"/>
        <w:ind w:left="284"/>
        <w:rPr>
          <w:rFonts w:asciiTheme="minorHAnsi" w:hAnsiTheme="minorHAnsi" w:cstheme="minorHAnsi"/>
          <w:b/>
          <w:bCs/>
          <w:color w:val="000000"/>
        </w:rPr>
      </w:pPr>
      <w:r w:rsidRPr="00ED70A5">
        <w:rPr>
          <w:rFonts w:asciiTheme="minorHAnsi" w:hAnsiTheme="minorHAnsi" w:cstheme="minorHAnsi"/>
          <w:b/>
          <w:bCs/>
          <w:color w:val="000000"/>
        </w:rPr>
        <w:lastRenderedPageBreak/>
        <w:t xml:space="preserve">VSEBINA:  </w:t>
      </w:r>
    </w:p>
    <w:p w14:paraId="4B4AAA51" w14:textId="77777777" w:rsidR="00C83DFB" w:rsidRPr="00ED70A5" w:rsidRDefault="00C83DFB" w:rsidP="008370BA">
      <w:pPr>
        <w:widowControl w:val="0"/>
        <w:autoSpaceDE w:val="0"/>
        <w:autoSpaceDN w:val="0"/>
        <w:adjustRightInd w:val="0"/>
        <w:spacing w:line="440" w:lineRule="exact"/>
        <w:ind w:left="284"/>
        <w:rPr>
          <w:rFonts w:asciiTheme="minorHAnsi" w:hAnsiTheme="minorHAnsi" w:cstheme="minorHAnsi"/>
          <w:color w:val="000000"/>
        </w:rPr>
      </w:pPr>
    </w:p>
    <w:p w14:paraId="7F5BAAC3" w14:textId="77777777" w:rsidR="008370BA" w:rsidRPr="00ED70A5" w:rsidRDefault="008370BA" w:rsidP="008370BA">
      <w:pPr>
        <w:widowControl w:val="0"/>
        <w:autoSpaceDE w:val="0"/>
        <w:autoSpaceDN w:val="0"/>
        <w:adjustRightInd w:val="0"/>
        <w:spacing w:line="213" w:lineRule="exact"/>
        <w:ind w:left="284"/>
        <w:rPr>
          <w:rFonts w:asciiTheme="minorHAnsi" w:hAnsiTheme="minorHAnsi" w:cstheme="minorHAnsi"/>
          <w:color w:val="000000"/>
        </w:rPr>
      </w:pPr>
    </w:p>
    <w:p w14:paraId="7AB2F5F2" w14:textId="669216F5" w:rsidR="008370BA" w:rsidRPr="00ED70A5" w:rsidRDefault="008370BA" w:rsidP="005F5E54">
      <w:pPr>
        <w:pStyle w:val="Odstavekseznama"/>
        <w:widowControl w:val="0"/>
        <w:numPr>
          <w:ilvl w:val="0"/>
          <w:numId w:val="22"/>
        </w:numPr>
        <w:autoSpaceDE w:val="0"/>
        <w:autoSpaceDN w:val="0"/>
        <w:adjustRightInd w:val="0"/>
        <w:spacing w:line="360" w:lineRule="auto"/>
        <w:rPr>
          <w:rFonts w:asciiTheme="minorHAnsi" w:hAnsiTheme="minorHAnsi" w:cstheme="minorHAnsi"/>
          <w:b/>
          <w:bCs/>
          <w:color w:val="000000"/>
        </w:rPr>
      </w:pPr>
      <w:r w:rsidRPr="00ED70A5">
        <w:rPr>
          <w:rFonts w:asciiTheme="minorHAnsi" w:hAnsiTheme="minorHAnsi" w:cstheme="minorHAnsi"/>
          <w:b/>
          <w:bCs/>
          <w:color w:val="000000"/>
        </w:rPr>
        <w:t>Povabilo k oddaji ponudbe</w:t>
      </w:r>
    </w:p>
    <w:p w14:paraId="3E922F8A" w14:textId="7FA247D9" w:rsidR="008370BA" w:rsidRPr="00ED70A5" w:rsidRDefault="008370BA" w:rsidP="005F5E54">
      <w:pPr>
        <w:pStyle w:val="Odstavekseznama"/>
        <w:widowControl w:val="0"/>
        <w:numPr>
          <w:ilvl w:val="0"/>
          <w:numId w:val="22"/>
        </w:numPr>
        <w:autoSpaceDE w:val="0"/>
        <w:autoSpaceDN w:val="0"/>
        <w:adjustRightInd w:val="0"/>
        <w:spacing w:line="360" w:lineRule="auto"/>
        <w:rPr>
          <w:rFonts w:asciiTheme="minorHAnsi" w:hAnsiTheme="minorHAnsi" w:cstheme="minorHAnsi"/>
          <w:b/>
          <w:bCs/>
          <w:color w:val="000000"/>
        </w:rPr>
      </w:pPr>
      <w:r w:rsidRPr="00ED70A5">
        <w:rPr>
          <w:rFonts w:asciiTheme="minorHAnsi" w:hAnsiTheme="minorHAnsi" w:cstheme="minorHAnsi"/>
          <w:b/>
          <w:bCs/>
          <w:color w:val="000000"/>
        </w:rPr>
        <w:t xml:space="preserve">Navodila udeležencem za </w:t>
      </w:r>
      <w:r w:rsidR="00036882">
        <w:rPr>
          <w:rFonts w:asciiTheme="minorHAnsi" w:hAnsiTheme="minorHAnsi" w:cstheme="minorHAnsi"/>
          <w:b/>
          <w:bCs/>
          <w:color w:val="000000"/>
        </w:rPr>
        <w:t>pripravo ponudbe</w:t>
      </w:r>
      <w:r w:rsidRPr="00ED70A5">
        <w:rPr>
          <w:rFonts w:asciiTheme="minorHAnsi" w:hAnsiTheme="minorHAnsi" w:cstheme="minorHAnsi"/>
          <w:b/>
          <w:bCs/>
          <w:color w:val="000000"/>
        </w:rPr>
        <w:t xml:space="preserve">  </w:t>
      </w:r>
    </w:p>
    <w:p w14:paraId="093686E5" w14:textId="798E2E11" w:rsidR="008370BA" w:rsidRPr="00B74F8D" w:rsidRDefault="008370BA" w:rsidP="005F5E54">
      <w:pPr>
        <w:pStyle w:val="Odstavekseznama"/>
        <w:widowControl w:val="0"/>
        <w:numPr>
          <w:ilvl w:val="0"/>
          <w:numId w:val="22"/>
        </w:numPr>
        <w:autoSpaceDE w:val="0"/>
        <w:autoSpaceDN w:val="0"/>
        <w:adjustRightInd w:val="0"/>
        <w:spacing w:line="360" w:lineRule="auto"/>
        <w:rPr>
          <w:rFonts w:asciiTheme="minorHAnsi" w:hAnsiTheme="minorHAnsi" w:cstheme="minorHAnsi"/>
          <w:b/>
          <w:bCs/>
          <w:color w:val="000000"/>
        </w:rPr>
      </w:pPr>
      <w:r w:rsidRPr="00B74F8D">
        <w:rPr>
          <w:rFonts w:asciiTheme="minorHAnsi" w:hAnsiTheme="minorHAnsi" w:cstheme="minorHAnsi"/>
          <w:b/>
          <w:bCs/>
          <w:color w:val="000000"/>
        </w:rPr>
        <w:t>Obrazci:</w:t>
      </w:r>
    </w:p>
    <w:p w14:paraId="0BE1B6CB" w14:textId="4BCE433C" w:rsidR="008370BA" w:rsidRPr="00ED70A5" w:rsidRDefault="008370BA">
      <w:pPr>
        <w:pStyle w:val="Odstavekseznama"/>
        <w:widowControl w:val="0"/>
        <w:numPr>
          <w:ilvl w:val="0"/>
          <w:numId w:val="16"/>
        </w:numPr>
        <w:tabs>
          <w:tab w:val="left" w:pos="709"/>
        </w:tabs>
        <w:suppressAutoHyphens/>
        <w:autoSpaceDE w:val="0"/>
        <w:autoSpaceDN w:val="0"/>
        <w:spacing w:line="360" w:lineRule="auto"/>
        <w:ind w:left="714" w:hanging="357"/>
        <w:contextualSpacing w:val="0"/>
        <w:jc w:val="both"/>
        <w:textAlignment w:val="baseline"/>
        <w:rPr>
          <w:rFonts w:asciiTheme="minorHAnsi" w:hAnsiTheme="minorHAnsi" w:cstheme="minorHAnsi"/>
        </w:rPr>
      </w:pPr>
      <w:r w:rsidRPr="00ED70A5">
        <w:rPr>
          <w:rFonts w:asciiTheme="minorHAnsi" w:hAnsiTheme="minorHAnsi" w:cstheme="minorHAnsi"/>
        </w:rPr>
        <w:t xml:space="preserve">Obrazec </w:t>
      </w:r>
      <w:r w:rsidR="00CA7408" w:rsidRPr="00ED70A5">
        <w:rPr>
          <w:rFonts w:asciiTheme="minorHAnsi" w:hAnsiTheme="minorHAnsi" w:cstheme="minorHAnsi"/>
        </w:rPr>
        <w:t xml:space="preserve">ponudbeni </w:t>
      </w:r>
      <w:r w:rsidRPr="00ED70A5">
        <w:rPr>
          <w:rFonts w:asciiTheme="minorHAnsi" w:hAnsiTheme="minorHAnsi" w:cstheme="minorHAnsi"/>
        </w:rPr>
        <w:t>predračun in ponudba (OBR-1, PONUDBA);</w:t>
      </w:r>
    </w:p>
    <w:p w14:paraId="43F63C1C" w14:textId="6799614E" w:rsidR="00FD4464" w:rsidRPr="00F50C9B" w:rsidRDefault="00FE2BE9" w:rsidP="00F50C9B">
      <w:pPr>
        <w:widowControl w:val="0"/>
        <w:numPr>
          <w:ilvl w:val="0"/>
          <w:numId w:val="16"/>
        </w:numPr>
        <w:tabs>
          <w:tab w:val="left" w:pos="709"/>
        </w:tabs>
        <w:suppressAutoHyphens/>
        <w:autoSpaceDE w:val="0"/>
        <w:spacing w:line="360" w:lineRule="auto"/>
        <w:jc w:val="both"/>
        <w:rPr>
          <w:rFonts w:asciiTheme="minorHAnsi" w:hAnsiTheme="minorHAnsi" w:cstheme="minorHAnsi"/>
        </w:rPr>
      </w:pPr>
      <w:r w:rsidRPr="00ED70A5">
        <w:rPr>
          <w:rFonts w:asciiTheme="minorHAnsi" w:hAnsiTheme="minorHAnsi" w:cstheme="minorHAnsi"/>
        </w:rPr>
        <w:t>Obrazec izjave o neobstoju izključitvenih razlogov in pooblastilo (OBR-2);</w:t>
      </w:r>
    </w:p>
    <w:p w14:paraId="61818C17" w14:textId="77777777" w:rsidR="008370BA" w:rsidRPr="00ED70A5" w:rsidRDefault="008370BA" w:rsidP="00F50C9B">
      <w:pPr>
        <w:pStyle w:val="Odstavekseznama"/>
        <w:widowControl w:val="0"/>
        <w:numPr>
          <w:ilvl w:val="0"/>
          <w:numId w:val="16"/>
        </w:numPr>
        <w:tabs>
          <w:tab w:val="left" w:pos="709"/>
        </w:tabs>
        <w:suppressAutoHyphens/>
        <w:autoSpaceDE w:val="0"/>
        <w:autoSpaceDN w:val="0"/>
        <w:spacing w:line="360" w:lineRule="auto"/>
        <w:ind w:left="714" w:hanging="357"/>
        <w:contextualSpacing w:val="0"/>
        <w:jc w:val="both"/>
        <w:textAlignment w:val="baseline"/>
        <w:rPr>
          <w:rFonts w:asciiTheme="minorHAnsi" w:hAnsiTheme="minorHAnsi" w:cstheme="minorHAnsi"/>
        </w:rPr>
      </w:pPr>
      <w:r w:rsidRPr="00ED70A5">
        <w:rPr>
          <w:rFonts w:asciiTheme="minorHAnsi" w:hAnsiTheme="minorHAnsi" w:cstheme="minorHAnsi"/>
        </w:rPr>
        <w:t xml:space="preserve">Obrazec podizvajalcev v ponudbi (OBR-3); </w:t>
      </w:r>
    </w:p>
    <w:p w14:paraId="41E83E99" w14:textId="08806676" w:rsidR="008370BA" w:rsidRPr="00ED70A5" w:rsidRDefault="008370BA" w:rsidP="00F50C9B">
      <w:pPr>
        <w:pStyle w:val="Odstavekseznama"/>
        <w:widowControl w:val="0"/>
        <w:numPr>
          <w:ilvl w:val="0"/>
          <w:numId w:val="16"/>
        </w:numPr>
        <w:tabs>
          <w:tab w:val="left" w:pos="709"/>
        </w:tabs>
        <w:suppressAutoHyphens/>
        <w:autoSpaceDE w:val="0"/>
        <w:autoSpaceDN w:val="0"/>
        <w:spacing w:line="360" w:lineRule="auto"/>
        <w:ind w:left="714" w:hanging="357"/>
        <w:contextualSpacing w:val="0"/>
        <w:jc w:val="both"/>
        <w:textAlignment w:val="baseline"/>
        <w:rPr>
          <w:rFonts w:asciiTheme="minorHAnsi" w:hAnsiTheme="minorHAnsi" w:cstheme="minorHAnsi"/>
        </w:rPr>
      </w:pPr>
      <w:r w:rsidRPr="00ED70A5">
        <w:rPr>
          <w:rFonts w:asciiTheme="minorHAnsi" w:hAnsiTheme="minorHAnsi" w:cstheme="minorHAnsi"/>
        </w:rPr>
        <w:t xml:space="preserve">Obrazec </w:t>
      </w:r>
      <w:r w:rsidR="00DA69F0">
        <w:rPr>
          <w:rFonts w:asciiTheme="minorHAnsi" w:hAnsiTheme="minorHAnsi" w:cstheme="minorHAnsi"/>
        </w:rPr>
        <w:t>pogodbe</w:t>
      </w:r>
      <w:r w:rsidRPr="00ED70A5">
        <w:rPr>
          <w:rFonts w:asciiTheme="minorHAnsi" w:hAnsiTheme="minorHAnsi" w:cstheme="minorHAnsi"/>
        </w:rPr>
        <w:t xml:space="preserve"> (OBR-5);</w:t>
      </w:r>
    </w:p>
    <w:p w14:paraId="3E54B371" w14:textId="57E414AC" w:rsidR="008370BA" w:rsidRPr="00ED70A5" w:rsidRDefault="008370BA">
      <w:pPr>
        <w:pStyle w:val="Odstavekseznama"/>
        <w:widowControl w:val="0"/>
        <w:numPr>
          <w:ilvl w:val="0"/>
          <w:numId w:val="16"/>
        </w:numPr>
        <w:tabs>
          <w:tab w:val="left" w:pos="709"/>
        </w:tabs>
        <w:suppressAutoHyphens/>
        <w:autoSpaceDE w:val="0"/>
        <w:autoSpaceDN w:val="0"/>
        <w:spacing w:line="360" w:lineRule="auto"/>
        <w:ind w:left="714" w:hanging="357"/>
        <w:contextualSpacing w:val="0"/>
        <w:jc w:val="both"/>
        <w:textAlignment w:val="baseline"/>
        <w:rPr>
          <w:rFonts w:asciiTheme="minorHAnsi" w:hAnsiTheme="minorHAnsi" w:cstheme="minorHAnsi"/>
        </w:rPr>
      </w:pPr>
      <w:r w:rsidRPr="00ED70A5">
        <w:rPr>
          <w:rFonts w:asciiTheme="minorHAnsi" w:hAnsiTheme="minorHAnsi" w:cstheme="minorHAnsi"/>
        </w:rPr>
        <w:t>Obrazec garancije za dobro izvedbo pogodbenih obveznosti (OBR-</w:t>
      </w:r>
      <w:r w:rsidR="00847BD8" w:rsidRPr="00ED70A5">
        <w:rPr>
          <w:rFonts w:asciiTheme="minorHAnsi" w:hAnsiTheme="minorHAnsi" w:cstheme="minorHAnsi"/>
        </w:rPr>
        <w:t>6</w:t>
      </w:r>
      <w:r w:rsidRPr="00ED70A5">
        <w:rPr>
          <w:rFonts w:asciiTheme="minorHAnsi" w:hAnsiTheme="minorHAnsi" w:cstheme="minorHAnsi"/>
        </w:rPr>
        <w:t>);</w:t>
      </w:r>
    </w:p>
    <w:p w14:paraId="10A0DED3" w14:textId="71B0AB41" w:rsidR="005C35A3" w:rsidRDefault="005C35A3">
      <w:pPr>
        <w:widowControl w:val="0"/>
        <w:numPr>
          <w:ilvl w:val="0"/>
          <w:numId w:val="16"/>
        </w:numPr>
        <w:suppressAutoHyphens/>
        <w:autoSpaceDE w:val="0"/>
        <w:spacing w:line="360" w:lineRule="auto"/>
        <w:jc w:val="both"/>
        <w:rPr>
          <w:rFonts w:asciiTheme="minorHAnsi" w:hAnsiTheme="minorHAnsi" w:cstheme="minorHAnsi"/>
        </w:rPr>
      </w:pPr>
      <w:r w:rsidRPr="00ED70A5">
        <w:rPr>
          <w:rFonts w:asciiTheme="minorHAnsi" w:hAnsiTheme="minorHAnsi" w:cstheme="minorHAnsi"/>
        </w:rPr>
        <w:t>Obrazec izjave o udeležbi fizičnih in pravnih oseb v lastništvu ponudnika (OBR-11);</w:t>
      </w:r>
    </w:p>
    <w:p w14:paraId="1A4C2174" w14:textId="00F4E69F" w:rsidR="00DD16B0" w:rsidRDefault="00DD16B0">
      <w:pPr>
        <w:widowControl w:val="0"/>
        <w:numPr>
          <w:ilvl w:val="0"/>
          <w:numId w:val="16"/>
        </w:numPr>
        <w:suppressAutoHyphens/>
        <w:autoSpaceDE w:val="0"/>
        <w:spacing w:line="360" w:lineRule="auto"/>
        <w:jc w:val="both"/>
        <w:rPr>
          <w:rFonts w:asciiTheme="minorHAnsi" w:hAnsiTheme="minorHAnsi" w:cstheme="minorHAnsi"/>
        </w:rPr>
      </w:pPr>
      <w:r>
        <w:rPr>
          <w:rFonts w:asciiTheme="minorHAnsi" w:hAnsiTheme="minorHAnsi" w:cstheme="minorHAnsi"/>
        </w:rPr>
        <w:t xml:space="preserve">Obrazec izjave gospodarskega subjekta </w:t>
      </w:r>
      <w:r w:rsidRPr="00ED70A5">
        <w:rPr>
          <w:rFonts w:asciiTheme="minorHAnsi" w:hAnsiTheme="minorHAnsi" w:cstheme="minorHAnsi"/>
        </w:rPr>
        <w:t>(OBR-1</w:t>
      </w:r>
      <w:r>
        <w:rPr>
          <w:rFonts w:asciiTheme="minorHAnsi" w:hAnsiTheme="minorHAnsi" w:cstheme="minorHAnsi"/>
        </w:rPr>
        <w:t>2</w:t>
      </w:r>
      <w:r w:rsidRPr="00ED70A5">
        <w:rPr>
          <w:rFonts w:asciiTheme="minorHAnsi" w:hAnsiTheme="minorHAnsi" w:cstheme="minorHAnsi"/>
        </w:rPr>
        <w:t>)</w:t>
      </w:r>
      <w:r>
        <w:rPr>
          <w:rFonts w:asciiTheme="minorHAnsi" w:hAnsiTheme="minorHAnsi" w:cstheme="minorHAnsi"/>
        </w:rPr>
        <w:t>;</w:t>
      </w:r>
    </w:p>
    <w:p w14:paraId="02598EE8" w14:textId="308754A4" w:rsidR="00282B46" w:rsidRPr="00BE00A9" w:rsidRDefault="00282B46">
      <w:pPr>
        <w:widowControl w:val="0"/>
        <w:numPr>
          <w:ilvl w:val="0"/>
          <w:numId w:val="16"/>
        </w:numPr>
        <w:suppressAutoHyphens/>
        <w:autoSpaceDE w:val="0"/>
        <w:spacing w:line="360" w:lineRule="auto"/>
        <w:jc w:val="both"/>
        <w:rPr>
          <w:rFonts w:asciiTheme="minorHAnsi" w:hAnsiTheme="minorHAnsi" w:cstheme="minorHAnsi"/>
        </w:rPr>
      </w:pPr>
      <w:r w:rsidRPr="00BE00A9">
        <w:rPr>
          <w:rFonts w:asciiTheme="minorHAnsi" w:hAnsiTheme="minorHAnsi" w:cstheme="minorHAnsi"/>
        </w:rPr>
        <w:t>Obrazec izjave o bonitetni oceni (OBR-13);</w:t>
      </w:r>
    </w:p>
    <w:p w14:paraId="6424C8D9" w14:textId="353F2A74" w:rsidR="008370BA" w:rsidRDefault="008370BA">
      <w:pPr>
        <w:pStyle w:val="Odstavekseznama"/>
        <w:widowControl w:val="0"/>
        <w:numPr>
          <w:ilvl w:val="0"/>
          <w:numId w:val="16"/>
        </w:numPr>
        <w:tabs>
          <w:tab w:val="left" w:pos="709"/>
        </w:tabs>
        <w:suppressAutoHyphens/>
        <w:autoSpaceDE w:val="0"/>
        <w:autoSpaceDN w:val="0"/>
        <w:spacing w:line="360" w:lineRule="auto"/>
        <w:ind w:left="714" w:hanging="357"/>
        <w:contextualSpacing w:val="0"/>
        <w:jc w:val="both"/>
        <w:textAlignment w:val="baseline"/>
        <w:rPr>
          <w:rFonts w:asciiTheme="minorHAnsi" w:hAnsiTheme="minorHAnsi" w:cstheme="minorHAnsi"/>
        </w:rPr>
      </w:pPr>
      <w:r w:rsidRPr="00ED70A5">
        <w:rPr>
          <w:rFonts w:asciiTheme="minorHAnsi" w:hAnsiTheme="minorHAnsi" w:cstheme="minorHAnsi"/>
        </w:rPr>
        <w:t xml:space="preserve">ESPD </w:t>
      </w:r>
      <w:r w:rsidR="00085FFB" w:rsidRPr="00ED70A5">
        <w:rPr>
          <w:rFonts w:asciiTheme="minorHAnsi" w:hAnsiTheme="minorHAnsi" w:cstheme="minorHAnsi"/>
        </w:rPr>
        <w:t>( xml. datoteka)</w:t>
      </w:r>
      <w:r w:rsidR="00A0435E" w:rsidRPr="00ED70A5">
        <w:rPr>
          <w:rFonts w:asciiTheme="minorHAnsi" w:hAnsiTheme="minorHAnsi" w:cstheme="minorHAnsi"/>
        </w:rPr>
        <w:t>;</w:t>
      </w:r>
    </w:p>
    <w:p w14:paraId="00104986" w14:textId="77777777" w:rsidR="00061E91" w:rsidRPr="00ED70A5" w:rsidRDefault="00061E91" w:rsidP="00061E91">
      <w:pPr>
        <w:pStyle w:val="Odstavekseznama"/>
        <w:widowControl w:val="0"/>
        <w:tabs>
          <w:tab w:val="left" w:pos="709"/>
        </w:tabs>
        <w:suppressAutoHyphens/>
        <w:autoSpaceDE w:val="0"/>
        <w:autoSpaceDN w:val="0"/>
        <w:spacing w:line="360" w:lineRule="auto"/>
        <w:ind w:left="1782"/>
        <w:contextualSpacing w:val="0"/>
        <w:jc w:val="both"/>
        <w:textAlignment w:val="baseline"/>
        <w:rPr>
          <w:rFonts w:asciiTheme="minorHAnsi" w:hAnsiTheme="minorHAnsi" w:cstheme="minorHAnsi"/>
        </w:rPr>
      </w:pPr>
    </w:p>
    <w:p w14:paraId="7100194D" w14:textId="77777777" w:rsidR="008370BA" w:rsidRPr="00ED70A5" w:rsidRDefault="008370BA" w:rsidP="00BB3AB7">
      <w:pPr>
        <w:pStyle w:val="Naslov1"/>
        <w:keepLines w:val="0"/>
        <w:suppressAutoHyphens/>
        <w:spacing w:after="60"/>
        <w:rPr>
          <w:rFonts w:asciiTheme="minorHAnsi" w:hAnsiTheme="minorHAnsi" w:cstheme="minorHAnsi"/>
          <w:sz w:val="24"/>
          <w:szCs w:val="24"/>
        </w:rPr>
      </w:pPr>
    </w:p>
    <w:p w14:paraId="723A0851" w14:textId="3420FFBF" w:rsidR="00A0435E" w:rsidRPr="00ED70A5" w:rsidRDefault="00A0435E" w:rsidP="00A0435E">
      <w:pPr>
        <w:rPr>
          <w:rFonts w:asciiTheme="minorHAnsi" w:hAnsiTheme="minorHAnsi" w:cstheme="minorHAnsi"/>
        </w:rPr>
        <w:sectPr w:rsidR="00A0435E" w:rsidRPr="00ED70A5" w:rsidSect="0070361F">
          <w:headerReference w:type="default" r:id="rId10"/>
          <w:headerReference w:type="first" r:id="rId11"/>
          <w:pgSz w:w="11906" w:h="16838"/>
          <w:pgMar w:top="1702" w:right="1274" w:bottom="1440" w:left="1134" w:header="709" w:footer="709" w:gutter="0"/>
          <w:cols w:space="708"/>
          <w:docGrid w:linePitch="360"/>
        </w:sectPr>
      </w:pPr>
    </w:p>
    <w:p w14:paraId="375E0350" w14:textId="77777777" w:rsidR="008370BA" w:rsidRPr="00ED70A5" w:rsidRDefault="008370BA" w:rsidP="008370BA">
      <w:pPr>
        <w:pStyle w:val="Naslov1"/>
        <w:keepLines w:val="0"/>
        <w:numPr>
          <w:ilvl w:val="0"/>
          <w:numId w:val="4"/>
        </w:numPr>
        <w:suppressAutoHyphens/>
        <w:spacing w:after="60"/>
        <w:ind w:left="709" w:hanging="425"/>
        <w:rPr>
          <w:rFonts w:asciiTheme="minorHAnsi" w:hAnsiTheme="minorHAnsi" w:cstheme="minorHAnsi"/>
          <w:sz w:val="24"/>
          <w:szCs w:val="24"/>
        </w:rPr>
      </w:pPr>
      <w:bookmarkStart w:id="0" w:name="_Toc170809492"/>
      <w:r w:rsidRPr="00ED70A5">
        <w:rPr>
          <w:rFonts w:asciiTheme="minorHAnsi" w:hAnsiTheme="minorHAnsi" w:cstheme="minorHAnsi"/>
          <w:sz w:val="24"/>
          <w:szCs w:val="24"/>
        </w:rPr>
        <w:lastRenderedPageBreak/>
        <w:t>A) POVABILO K ODDAJI PONUDBE</w:t>
      </w:r>
      <w:bookmarkEnd w:id="0"/>
    </w:p>
    <w:p w14:paraId="2CB1DF84" w14:textId="77777777" w:rsidR="008370BA" w:rsidRPr="00ED70A5" w:rsidRDefault="008370BA" w:rsidP="008370BA">
      <w:pPr>
        <w:pStyle w:val="Telobesedila"/>
        <w:jc w:val="both"/>
        <w:rPr>
          <w:rFonts w:asciiTheme="minorHAnsi" w:hAnsiTheme="minorHAnsi" w:cstheme="minorHAnsi"/>
          <w:i w:val="0"/>
          <w:kern w:val="0"/>
          <w:sz w:val="24"/>
          <w:szCs w:val="24"/>
          <w:lang w:val="sl-SI" w:eastAsia="sl-SI" w:bidi="ar-SA"/>
        </w:rPr>
      </w:pPr>
    </w:p>
    <w:p w14:paraId="570C0FDB" w14:textId="7630FFA5" w:rsidR="0087155C" w:rsidRPr="00ED70A5" w:rsidRDefault="0087155C" w:rsidP="007E5230">
      <w:pPr>
        <w:pStyle w:val="Telobesedila"/>
        <w:jc w:val="both"/>
        <w:rPr>
          <w:rFonts w:asciiTheme="minorHAnsi" w:hAnsiTheme="minorHAnsi" w:cstheme="minorHAnsi"/>
          <w:i w:val="0"/>
          <w:kern w:val="0"/>
          <w:sz w:val="24"/>
          <w:szCs w:val="24"/>
          <w:lang w:val="sl-SI" w:eastAsia="sl-SI" w:bidi="ar-SA"/>
        </w:rPr>
      </w:pPr>
      <w:r w:rsidRPr="00ED70A5">
        <w:rPr>
          <w:rFonts w:asciiTheme="minorHAnsi" w:hAnsiTheme="minorHAnsi" w:cstheme="minorHAnsi"/>
          <w:i w:val="0"/>
          <w:kern w:val="0"/>
          <w:sz w:val="24"/>
          <w:szCs w:val="24"/>
          <w:lang w:val="sl-SI" w:eastAsia="sl-SI" w:bidi="ar-SA"/>
        </w:rPr>
        <w:t>Na podlagi 40. člen</w:t>
      </w:r>
      <w:r w:rsidR="00CA77BF" w:rsidRPr="00ED70A5">
        <w:rPr>
          <w:rFonts w:asciiTheme="minorHAnsi" w:hAnsiTheme="minorHAnsi" w:cstheme="minorHAnsi"/>
          <w:i w:val="0"/>
          <w:kern w:val="0"/>
          <w:sz w:val="24"/>
          <w:szCs w:val="24"/>
          <w:lang w:val="sl-SI" w:eastAsia="sl-SI" w:bidi="ar-SA"/>
        </w:rPr>
        <w:t xml:space="preserve">a </w:t>
      </w:r>
      <w:r w:rsidR="003A7614" w:rsidRPr="00ED70A5">
        <w:rPr>
          <w:rFonts w:asciiTheme="minorHAnsi" w:hAnsiTheme="minorHAnsi" w:cstheme="minorHAnsi"/>
          <w:i w:val="0"/>
          <w:kern w:val="0"/>
          <w:sz w:val="24"/>
          <w:szCs w:val="24"/>
          <w:lang w:val="sl-SI" w:eastAsia="sl-SI" w:bidi="ar-SA"/>
        </w:rPr>
        <w:t>Zakon</w:t>
      </w:r>
      <w:r w:rsidR="00CA77BF" w:rsidRPr="00ED70A5">
        <w:rPr>
          <w:rFonts w:asciiTheme="minorHAnsi" w:hAnsiTheme="minorHAnsi" w:cstheme="minorHAnsi"/>
          <w:i w:val="0"/>
          <w:kern w:val="0"/>
          <w:sz w:val="24"/>
          <w:szCs w:val="24"/>
          <w:lang w:val="sl-SI" w:eastAsia="sl-SI" w:bidi="ar-SA"/>
        </w:rPr>
        <w:t>a</w:t>
      </w:r>
      <w:r w:rsidR="003A7614" w:rsidRPr="00ED70A5">
        <w:rPr>
          <w:rFonts w:asciiTheme="minorHAnsi" w:hAnsiTheme="minorHAnsi" w:cstheme="minorHAnsi"/>
          <w:i w:val="0"/>
          <w:kern w:val="0"/>
          <w:sz w:val="24"/>
          <w:szCs w:val="24"/>
          <w:lang w:val="sl-SI" w:eastAsia="sl-SI" w:bidi="ar-SA"/>
        </w:rPr>
        <w:t xml:space="preserve"> o javnem naročanju </w:t>
      </w:r>
      <w:r w:rsidR="0059421A" w:rsidRPr="00ED70A5">
        <w:rPr>
          <w:rFonts w:asciiTheme="minorHAnsi" w:hAnsiTheme="minorHAnsi" w:cstheme="minorHAnsi"/>
          <w:i w:val="0"/>
          <w:kern w:val="0"/>
          <w:sz w:val="24"/>
          <w:szCs w:val="24"/>
          <w:lang w:val="sl-SI" w:eastAsia="sl-SI" w:bidi="ar-SA"/>
        </w:rPr>
        <w:t>(Uradni list RS, št.</w:t>
      </w:r>
      <w:r w:rsidR="00BE00A9" w:rsidRPr="00BE00A9">
        <w:rPr>
          <w:rFonts w:asciiTheme="minorHAnsi" w:hAnsiTheme="minorHAnsi" w:cstheme="minorHAnsi"/>
          <w:i w:val="0"/>
          <w:kern w:val="0"/>
          <w:sz w:val="24"/>
          <w:szCs w:val="24"/>
          <w:lang w:val="sl-SI" w:eastAsia="sl-SI" w:bidi="ar-SA"/>
        </w:rPr>
        <w:t xml:space="preserve"> </w:t>
      </w:r>
      <w:hyperlink r:id="rId12" w:tgtFrame="_blank" w:tooltip="Zakon o javnem naročanju (ZJN-3)" w:history="1">
        <w:r w:rsidR="00BE00A9" w:rsidRPr="00BE00A9">
          <w:rPr>
            <w:rFonts w:asciiTheme="minorHAnsi" w:hAnsiTheme="minorHAnsi" w:cstheme="minorHAnsi"/>
            <w:i w:val="0"/>
            <w:kern w:val="0"/>
            <w:sz w:val="24"/>
            <w:szCs w:val="24"/>
            <w:lang w:val="sl-SI" w:eastAsia="sl-SI" w:bidi="ar-SA"/>
          </w:rPr>
          <w:t>91/15</w:t>
        </w:r>
      </w:hyperlink>
      <w:r w:rsidR="00BE00A9" w:rsidRPr="00BE00A9">
        <w:rPr>
          <w:rFonts w:asciiTheme="minorHAnsi" w:hAnsiTheme="minorHAnsi" w:cstheme="minorHAnsi"/>
          <w:i w:val="0"/>
          <w:kern w:val="0"/>
          <w:sz w:val="24"/>
          <w:szCs w:val="24"/>
          <w:lang w:val="sl-SI" w:eastAsia="sl-SI" w:bidi="ar-SA"/>
        </w:rPr>
        <w:t xml:space="preserve">, </w:t>
      </w:r>
      <w:hyperlink r:id="rId13" w:tgtFrame="_blank" w:tooltip="Zakon o spremembah in dopolnitvah Zakona o javnem naročanju (ZJN-3A)" w:history="1">
        <w:r w:rsidR="00BE00A9" w:rsidRPr="00BE00A9">
          <w:rPr>
            <w:rFonts w:asciiTheme="minorHAnsi" w:hAnsiTheme="minorHAnsi" w:cstheme="minorHAnsi"/>
            <w:i w:val="0"/>
            <w:kern w:val="0"/>
            <w:sz w:val="24"/>
            <w:szCs w:val="24"/>
            <w:lang w:val="sl-SI" w:eastAsia="sl-SI" w:bidi="ar-SA"/>
          </w:rPr>
          <w:t>14/18</w:t>
        </w:r>
      </w:hyperlink>
      <w:r w:rsidR="00BE00A9" w:rsidRPr="00BE00A9">
        <w:rPr>
          <w:rFonts w:asciiTheme="minorHAnsi" w:hAnsiTheme="minorHAnsi" w:cstheme="minorHAnsi"/>
          <w:i w:val="0"/>
          <w:kern w:val="0"/>
          <w:sz w:val="24"/>
          <w:szCs w:val="24"/>
          <w:lang w:val="sl-SI" w:eastAsia="sl-SI" w:bidi="ar-SA"/>
        </w:rPr>
        <w:t xml:space="preserve">, </w:t>
      </w:r>
      <w:hyperlink r:id="rId14" w:tgtFrame="_blank" w:tooltip="Zakon o spremembah in dopolnitvah Zakona o javnem naročanju (ZJN-3B)" w:history="1">
        <w:r w:rsidR="00BE00A9" w:rsidRPr="00BE00A9">
          <w:rPr>
            <w:rFonts w:asciiTheme="minorHAnsi" w:hAnsiTheme="minorHAnsi" w:cstheme="minorHAnsi"/>
            <w:i w:val="0"/>
            <w:kern w:val="0"/>
            <w:sz w:val="24"/>
            <w:szCs w:val="24"/>
            <w:lang w:val="sl-SI" w:eastAsia="sl-SI" w:bidi="ar-SA"/>
          </w:rPr>
          <w:t>121/21</w:t>
        </w:r>
      </w:hyperlink>
      <w:r w:rsidR="00BE00A9" w:rsidRPr="00BE00A9">
        <w:rPr>
          <w:rFonts w:asciiTheme="minorHAnsi" w:hAnsiTheme="minorHAnsi" w:cstheme="minorHAnsi"/>
          <w:i w:val="0"/>
          <w:kern w:val="0"/>
          <w:sz w:val="24"/>
          <w:szCs w:val="24"/>
          <w:lang w:val="sl-SI" w:eastAsia="sl-SI" w:bidi="ar-SA"/>
        </w:rPr>
        <w:t xml:space="preserve">, </w:t>
      </w:r>
      <w:hyperlink r:id="rId15" w:tgtFrame="_blank" w:tooltip="Zakon o spremembah in dopolnitvah Zakona o javnem naročanju (ZJN-3C)" w:history="1">
        <w:r w:rsidR="00BE00A9" w:rsidRPr="00BE00A9">
          <w:rPr>
            <w:rFonts w:asciiTheme="minorHAnsi" w:hAnsiTheme="minorHAnsi" w:cstheme="minorHAnsi"/>
            <w:i w:val="0"/>
            <w:kern w:val="0"/>
            <w:sz w:val="24"/>
            <w:szCs w:val="24"/>
            <w:lang w:val="sl-SI" w:eastAsia="sl-SI" w:bidi="ar-SA"/>
          </w:rPr>
          <w:t>10/22</w:t>
        </w:r>
      </w:hyperlink>
      <w:r w:rsidR="00BE00A9" w:rsidRPr="00BE00A9">
        <w:rPr>
          <w:rFonts w:asciiTheme="minorHAnsi" w:hAnsiTheme="minorHAnsi" w:cstheme="minorHAnsi"/>
          <w:i w:val="0"/>
          <w:kern w:val="0"/>
          <w:sz w:val="24"/>
          <w:szCs w:val="24"/>
          <w:lang w:val="sl-SI" w:eastAsia="sl-SI" w:bidi="ar-SA"/>
        </w:rPr>
        <w:t xml:space="preserve">, </w:t>
      </w:r>
      <w:hyperlink r:id="rId16" w:tgtFrame="_blank" w:tooltip="Odločba o ugotovitvi, da je točka b) četrtega odstavka 75. člena in točka c) drugega odstavka v zvezi s petim odstavkom 67.a člena Zakona o javnem naročanju v neskladju z Ustavo" w:history="1">
        <w:r w:rsidR="00BE00A9" w:rsidRPr="00BE00A9">
          <w:rPr>
            <w:rFonts w:asciiTheme="minorHAnsi" w:hAnsiTheme="minorHAnsi" w:cstheme="minorHAnsi"/>
            <w:i w:val="0"/>
            <w:kern w:val="0"/>
            <w:sz w:val="24"/>
            <w:szCs w:val="24"/>
            <w:lang w:val="sl-SI" w:eastAsia="sl-SI" w:bidi="ar-SA"/>
          </w:rPr>
          <w:t>74/22</w:t>
        </w:r>
      </w:hyperlink>
      <w:r w:rsidR="00BE00A9" w:rsidRPr="00BE00A9">
        <w:rPr>
          <w:rFonts w:asciiTheme="minorHAnsi" w:hAnsiTheme="minorHAnsi" w:cstheme="minorHAnsi"/>
          <w:i w:val="0"/>
          <w:kern w:val="0"/>
          <w:sz w:val="24"/>
          <w:szCs w:val="24"/>
          <w:lang w:val="sl-SI" w:eastAsia="sl-SI" w:bidi="ar-SA"/>
        </w:rPr>
        <w:t xml:space="preserve"> – odl. US, </w:t>
      </w:r>
      <w:hyperlink r:id="rId17" w:tgtFrame="_blank" w:tooltip="Zakon o nujnih ukrepih za zagotovitev stabilnosti zdravstvenega sistema (ZNUZSZS)" w:history="1">
        <w:r w:rsidR="00BE00A9" w:rsidRPr="00BE00A9">
          <w:rPr>
            <w:rFonts w:asciiTheme="minorHAnsi" w:hAnsiTheme="minorHAnsi" w:cstheme="minorHAnsi"/>
            <w:i w:val="0"/>
            <w:kern w:val="0"/>
            <w:sz w:val="24"/>
            <w:szCs w:val="24"/>
            <w:lang w:val="sl-SI" w:eastAsia="sl-SI" w:bidi="ar-SA"/>
          </w:rPr>
          <w:t>100/22</w:t>
        </w:r>
      </w:hyperlink>
      <w:r w:rsidR="00BE00A9" w:rsidRPr="00BE00A9">
        <w:rPr>
          <w:rFonts w:asciiTheme="minorHAnsi" w:hAnsiTheme="minorHAnsi" w:cstheme="minorHAnsi"/>
          <w:i w:val="0"/>
          <w:kern w:val="0"/>
          <w:sz w:val="24"/>
          <w:szCs w:val="24"/>
          <w:lang w:val="sl-SI" w:eastAsia="sl-SI" w:bidi="ar-SA"/>
        </w:rPr>
        <w:t xml:space="preserve"> – ZNUZSZS, </w:t>
      </w:r>
      <w:hyperlink r:id="rId18" w:tgtFrame="_blank" w:tooltip="Zakon o spremembah in dopolnitvah Zakona o javnem naročanju (ZJN-3D)" w:history="1">
        <w:r w:rsidR="00BE00A9" w:rsidRPr="00BE00A9">
          <w:rPr>
            <w:rFonts w:asciiTheme="minorHAnsi" w:hAnsiTheme="minorHAnsi" w:cstheme="minorHAnsi"/>
            <w:i w:val="0"/>
            <w:kern w:val="0"/>
            <w:sz w:val="24"/>
            <w:szCs w:val="24"/>
            <w:lang w:val="sl-SI" w:eastAsia="sl-SI" w:bidi="ar-SA"/>
          </w:rPr>
          <w:t>28/23</w:t>
        </w:r>
      </w:hyperlink>
      <w:r w:rsidR="00BE00A9" w:rsidRPr="00BE00A9">
        <w:rPr>
          <w:rFonts w:asciiTheme="minorHAnsi" w:hAnsiTheme="minorHAnsi" w:cstheme="minorHAnsi"/>
          <w:i w:val="0"/>
          <w:kern w:val="0"/>
          <w:sz w:val="24"/>
          <w:szCs w:val="24"/>
          <w:lang w:val="sl-SI" w:eastAsia="sl-SI" w:bidi="ar-SA"/>
        </w:rPr>
        <w:t xml:space="preserve"> in </w:t>
      </w:r>
      <w:hyperlink r:id="rId19" w:tgtFrame="_blank" w:tooltip="Zakon o spremembah in dopolnitvah Zakona o odpravi posledic naravnih nesreč (ZOPNN-F)" w:history="1">
        <w:r w:rsidR="00BE00A9" w:rsidRPr="00BE00A9">
          <w:rPr>
            <w:rFonts w:asciiTheme="minorHAnsi" w:hAnsiTheme="minorHAnsi" w:cstheme="minorHAnsi"/>
            <w:i w:val="0"/>
            <w:kern w:val="0"/>
            <w:sz w:val="24"/>
            <w:szCs w:val="24"/>
            <w:lang w:val="sl-SI" w:eastAsia="sl-SI" w:bidi="ar-SA"/>
          </w:rPr>
          <w:t>88/23</w:t>
        </w:r>
      </w:hyperlink>
      <w:r w:rsidR="00BE00A9" w:rsidRPr="00BE00A9">
        <w:rPr>
          <w:rFonts w:asciiTheme="minorHAnsi" w:hAnsiTheme="minorHAnsi" w:cstheme="minorHAnsi"/>
          <w:i w:val="0"/>
          <w:kern w:val="0"/>
          <w:sz w:val="24"/>
          <w:szCs w:val="24"/>
          <w:lang w:val="sl-SI" w:eastAsia="sl-SI" w:bidi="ar-SA"/>
        </w:rPr>
        <w:t xml:space="preserve"> – ZOPNN-F </w:t>
      </w:r>
      <w:r w:rsidR="0059421A" w:rsidRPr="00ED70A5">
        <w:rPr>
          <w:rFonts w:asciiTheme="minorHAnsi" w:hAnsiTheme="minorHAnsi" w:cstheme="minorHAnsi"/>
          <w:i w:val="0"/>
          <w:kern w:val="0"/>
          <w:sz w:val="24"/>
          <w:szCs w:val="24"/>
          <w:lang w:val="sl-SI" w:eastAsia="sl-SI" w:bidi="ar-SA"/>
        </w:rPr>
        <w:t>,</w:t>
      </w:r>
      <w:r w:rsidR="00CA77BF" w:rsidRPr="00ED70A5">
        <w:rPr>
          <w:rFonts w:asciiTheme="minorHAnsi" w:hAnsiTheme="minorHAnsi" w:cstheme="minorHAnsi"/>
          <w:i w:val="0"/>
          <w:kern w:val="0"/>
          <w:sz w:val="24"/>
          <w:szCs w:val="24"/>
          <w:lang w:val="sl-SI" w:eastAsia="sl-SI" w:bidi="ar-SA"/>
        </w:rPr>
        <w:t xml:space="preserve"> v nadaljevanju</w:t>
      </w:r>
      <w:r w:rsidR="0059421A" w:rsidRPr="00ED70A5">
        <w:rPr>
          <w:rFonts w:asciiTheme="minorHAnsi" w:hAnsiTheme="minorHAnsi" w:cstheme="minorHAnsi"/>
          <w:i w:val="0"/>
          <w:kern w:val="0"/>
          <w:sz w:val="24"/>
          <w:szCs w:val="24"/>
          <w:lang w:val="sl-SI" w:eastAsia="sl-SI" w:bidi="ar-SA"/>
        </w:rPr>
        <w:t>:</w:t>
      </w:r>
      <w:r w:rsidR="00CA77BF" w:rsidRPr="00ED70A5">
        <w:rPr>
          <w:rFonts w:asciiTheme="minorHAnsi" w:hAnsiTheme="minorHAnsi" w:cstheme="minorHAnsi"/>
          <w:i w:val="0"/>
          <w:kern w:val="0"/>
          <w:sz w:val="24"/>
          <w:szCs w:val="24"/>
          <w:lang w:val="sl-SI" w:eastAsia="sl-SI" w:bidi="ar-SA"/>
        </w:rPr>
        <w:t xml:space="preserve"> ZJN-3</w:t>
      </w:r>
      <w:r w:rsidR="003A7614" w:rsidRPr="00ED70A5">
        <w:rPr>
          <w:rFonts w:asciiTheme="minorHAnsi" w:hAnsiTheme="minorHAnsi" w:cstheme="minorHAnsi"/>
          <w:i w:val="0"/>
          <w:kern w:val="0"/>
          <w:sz w:val="24"/>
          <w:szCs w:val="24"/>
          <w:lang w:val="sl-SI" w:eastAsia="sl-SI" w:bidi="ar-SA"/>
        </w:rPr>
        <w:t>)</w:t>
      </w:r>
      <w:r w:rsidR="008407DA">
        <w:rPr>
          <w:rFonts w:asciiTheme="minorHAnsi" w:hAnsiTheme="minorHAnsi" w:cstheme="minorHAnsi"/>
          <w:i w:val="0"/>
          <w:kern w:val="0"/>
          <w:sz w:val="24"/>
          <w:szCs w:val="24"/>
          <w:lang w:val="sl-SI" w:eastAsia="sl-SI" w:bidi="ar-SA"/>
        </w:rPr>
        <w:t xml:space="preserve">, </w:t>
      </w:r>
      <w:r w:rsidRPr="00ED70A5">
        <w:rPr>
          <w:rFonts w:asciiTheme="minorHAnsi" w:hAnsiTheme="minorHAnsi" w:cstheme="minorHAnsi"/>
          <w:i w:val="0"/>
          <w:kern w:val="0"/>
          <w:sz w:val="24"/>
          <w:szCs w:val="24"/>
          <w:lang w:val="sl-SI" w:eastAsia="sl-SI" w:bidi="ar-SA"/>
        </w:rPr>
        <w:t xml:space="preserve">skladno z ostalimi veljavnimi predpisi, </w:t>
      </w:r>
      <w:r w:rsidRPr="0051500A">
        <w:rPr>
          <w:rFonts w:asciiTheme="minorHAnsi" w:hAnsiTheme="minorHAnsi" w:cstheme="minorHAnsi"/>
          <w:i w:val="0"/>
          <w:kern w:val="0"/>
          <w:sz w:val="24"/>
          <w:szCs w:val="24"/>
          <w:lang w:val="sl-SI" w:eastAsia="sl-SI" w:bidi="ar-SA"/>
        </w:rPr>
        <w:t xml:space="preserve">ki urejajo področje javnih naročil ter predpisi, ki urejajo področje predmeta javnega naročila, </w:t>
      </w:r>
      <w:r w:rsidR="00BE00A9" w:rsidRPr="00BE00A9">
        <w:rPr>
          <w:rFonts w:asciiTheme="minorHAnsi" w:hAnsiTheme="minorHAnsi" w:cstheme="minorHAnsi"/>
          <w:i w:val="0"/>
          <w:kern w:val="0"/>
          <w:sz w:val="24"/>
          <w:szCs w:val="24"/>
          <w:lang w:val="sl-SI" w:eastAsia="sl-SI" w:bidi="ar-SA"/>
        </w:rPr>
        <w:t>družba EKO-PARK d.o.o. Lendava OKO-PARK Kft. Lendva, Glavna ulica 109, 9220 Lendava, ki jo zastopa direktor Jožef Gerenčer (v nadaljevanju</w:t>
      </w:r>
      <w:r w:rsidR="009F38FC">
        <w:rPr>
          <w:rFonts w:asciiTheme="minorHAnsi" w:hAnsiTheme="minorHAnsi" w:cstheme="minorHAnsi"/>
          <w:i w:val="0"/>
          <w:kern w:val="0"/>
          <w:sz w:val="24"/>
          <w:szCs w:val="24"/>
          <w:lang w:val="sl-SI" w:eastAsia="sl-SI" w:bidi="ar-SA"/>
        </w:rPr>
        <w:t>:</w:t>
      </w:r>
      <w:r w:rsidR="00BE00A9" w:rsidRPr="00BE00A9">
        <w:rPr>
          <w:rFonts w:asciiTheme="minorHAnsi" w:hAnsiTheme="minorHAnsi" w:cstheme="minorHAnsi"/>
          <w:i w:val="0"/>
          <w:kern w:val="0"/>
          <w:sz w:val="24"/>
          <w:szCs w:val="24"/>
          <w:lang w:val="sl-SI" w:eastAsia="sl-SI" w:bidi="ar-SA"/>
        </w:rPr>
        <w:t xml:space="preserve"> naročnik</w:t>
      </w:r>
      <w:r w:rsidR="009F38FC">
        <w:rPr>
          <w:rFonts w:asciiTheme="minorHAnsi" w:hAnsiTheme="minorHAnsi" w:cstheme="minorHAnsi"/>
          <w:i w:val="0"/>
          <w:kern w:val="0"/>
          <w:sz w:val="24"/>
          <w:szCs w:val="24"/>
          <w:lang w:val="sl-SI" w:eastAsia="sl-SI" w:bidi="ar-SA"/>
        </w:rPr>
        <w:t xml:space="preserve">) </w:t>
      </w:r>
      <w:r w:rsidRPr="0051500A">
        <w:rPr>
          <w:rFonts w:asciiTheme="minorHAnsi" w:hAnsiTheme="minorHAnsi" w:cstheme="minorHAnsi"/>
          <w:i w:val="0"/>
          <w:kern w:val="0"/>
          <w:sz w:val="24"/>
          <w:szCs w:val="24"/>
          <w:lang w:val="sl-SI" w:eastAsia="sl-SI" w:bidi="ar-SA"/>
        </w:rPr>
        <w:t xml:space="preserve">vabi gospodarske subjekte, da oddajo ponudbo v skladu s to razpisno dokumentacijo za </w:t>
      </w:r>
      <w:r w:rsidR="001A31B2" w:rsidRPr="0051500A">
        <w:rPr>
          <w:rFonts w:asciiTheme="minorHAnsi" w:hAnsiTheme="minorHAnsi" w:cstheme="minorHAnsi"/>
          <w:i w:val="0"/>
          <w:kern w:val="0"/>
          <w:sz w:val="24"/>
          <w:szCs w:val="24"/>
          <w:lang w:val="sl-SI" w:eastAsia="sl-SI" w:bidi="ar-SA"/>
        </w:rPr>
        <w:t>izvedbo</w:t>
      </w:r>
      <w:r w:rsidR="00EA49AB" w:rsidRPr="0051500A">
        <w:rPr>
          <w:rFonts w:asciiTheme="minorHAnsi" w:hAnsiTheme="minorHAnsi" w:cstheme="minorHAnsi"/>
          <w:i w:val="0"/>
          <w:kern w:val="0"/>
          <w:sz w:val="24"/>
          <w:szCs w:val="24"/>
          <w:lang w:val="sl-SI" w:eastAsia="sl-SI" w:bidi="ar-SA"/>
        </w:rPr>
        <w:t xml:space="preserve"> zavarovalni</w:t>
      </w:r>
      <w:r w:rsidR="004F1CFA">
        <w:rPr>
          <w:rFonts w:asciiTheme="minorHAnsi" w:hAnsiTheme="minorHAnsi" w:cstheme="minorHAnsi"/>
          <w:i w:val="0"/>
          <w:kern w:val="0"/>
          <w:sz w:val="24"/>
          <w:szCs w:val="24"/>
          <w:lang w:val="sl-SI" w:eastAsia="sl-SI" w:bidi="ar-SA"/>
        </w:rPr>
        <w:t>ških</w:t>
      </w:r>
      <w:r w:rsidR="00EA49AB" w:rsidRPr="0051500A">
        <w:rPr>
          <w:rFonts w:asciiTheme="minorHAnsi" w:hAnsiTheme="minorHAnsi" w:cstheme="minorHAnsi"/>
          <w:i w:val="0"/>
          <w:kern w:val="0"/>
          <w:sz w:val="24"/>
          <w:szCs w:val="24"/>
          <w:lang w:val="sl-SI" w:eastAsia="sl-SI" w:bidi="ar-SA"/>
        </w:rPr>
        <w:t xml:space="preserve"> storitev</w:t>
      </w:r>
      <w:r w:rsidR="001A31B2" w:rsidRPr="0051500A">
        <w:rPr>
          <w:rFonts w:asciiTheme="minorHAnsi" w:hAnsiTheme="minorHAnsi" w:cstheme="minorHAnsi"/>
          <w:i w:val="0"/>
          <w:kern w:val="0"/>
          <w:sz w:val="24"/>
          <w:szCs w:val="24"/>
          <w:lang w:val="sl-SI" w:eastAsia="sl-SI" w:bidi="ar-SA"/>
        </w:rPr>
        <w:t>.</w:t>
      </w:r>
    </w:p>
    <w:p w14:paraId="31E0046A" w14:textId="77777777" w:rsidR="001A31B2" w:rsidRPr="00ED70A5" w:rsidRDefault="001A31B2" w:rsidP="0087155C">
      <w:pPr>
        <w:pStyle w:val="Telobesedila"/>
        <w:jc w:val="both"/>
        <w:rPr>
          <w:rFonts w:asciiTheme="minorHAnsi" w:hAnsiTheme="minorHAnsi" w:cstheme="minorHAnsi"/>
        </w:rPr>
      </w:pPr>
    </w:p>
    <w:p w14:paraId="04C916E9" w14:textId="77777777" w:rsidR="0087155C" w:rsidRPr="00ED70A5" w:rsidRDefault="0087155C" w:rsidP="0087155C">
      <w:pPr>
        <w:pStyle w:val="Telobesedila"/>
        <w:jc w:val="both"/>
        <w:rPr>
          <w:rFonts w:asciiTheme="minorHAnsi" w:hAnsiTheme="minorHAnsi" w:cstheme="minorHAnsi"/>
          <w:i w:val="0"/>
          <w:kern w:val="0"/>
          <w:sz w:val="24"/>
          <w:szCs w:val="24"/>
          <w:lang w:val="sl-SI" w:eastAsia="sl-SI" w:bidi="ar-SA"/>
        </w:rPr>
      </w:pPr>
      <w:r w:rsidRPr="00ED70A5">
        <w:rPr>
          <w:rFonts w:asciiTheme="minorHAnsi" w:hAnsiTheme="minorHAnsi" w:cstheme="minorHAnsi"/>
          <w:i w:val="0"/>
          <w:kern w:val="0"/>
          <w:sz w:val="24"/>
          <w:szCs w:val="24"/>
          <w:lang w:val="sl-SI" w:eastAsia="sl-SI" w:bidi="ar-SA"/>
        </w:rPr>
        <w:t>Ponudnik mora glede na predmet javnega naročila izpolnjevati in upoštevati tudi vse določbe, ki jih glede na predmet javnega naročila predpisuje veljavna zakonodaja.</w:t>
      </w:r>
    </w:p>
    <w:p w14:paraId="27AC322F" w14:textId="77777777" w:rsidR="008370BA" w:rsidRPr="00ED70A5" w:rsidRDefault="008370BA" w:rsidP="008370BA">
      <w:pPr>
        <w:widowControl w:val="0"/>
        <w:autoSpaceDE w:val="0"/>
        <w:spacing w:line="213" w:lineRule="exact"/>
        <w:jc w:val="both"/>
        <w:rPr>
          <w:rFonts w:asciiTheme="minorHAnsi" w:hAnsiTheme="minorHAnsi" w:cstheme="minorHAnsi"/>
        </w:rPr>
      </w:pPr>
    </w:p>
    <w:p w14:paraId="140DF272" w14:textId="77777777" w:rsidR="008370BA" w:rsidRPr="00ED70A5" w:rsidRDefault="008370BA" w:rsidP="008370BA">
      <w:pPr>
        <w:widowControl w:val="0"/>
        <w:autoSpaceDE w:val="0"/>
        <w:autoSpaceDN w:val="0"/>
        <w:adjustRightInd w:val="0"/>
        <w:jc w:val="both"/>
        <w:rPr>
          <w:rFonts w:asciiTheme="minorHAnsi" w:hAnsiTheme="minorHAnsi" w:cstheme="minorHAnsi"/>
          <w:b/>
        </w:rPr>
      </w:pPr>
      <w:r w:rsidRPr="00ED70A5">
        <w:rPr>
          <w:rFonts w:asciiTheme="minorHAnsi" w:hAnsiTheme="minorHAnsi" w:cstheme="minorHAnsi"/>
          <w:b/>
        </w:rPr>
        <w:t>ROK ZA ODDAJO PONUDBE JE ENAK ROKU, KI JE NAVEDEN V OBVESTILU O NAROČILU NA PORTALU JAVNIH NAROČIL.</w:t>
      </w:r>
    </w:p>
    <w:p w14:paraId="761AA9D2" w14:textId="77777777" w:rsidR="008370BA" w:rsidRPr="00ED70A5" w:rsidRDefault="008370BA" w:rsidP="008370BA">
      <w:pPr>
        <w:widowControl w:val="0"/>
        <w:autoSpaceDE w:val="0"/>
        <w:autoSpaceDN w:val="0"/>
        <w:adjustRightInd w:val="0"/>
        <w:jc w:val="both"/>
        <w:rPr>
          <w:rFonts w:asciiTheme="minorHAnsi" w:hAnsiTheme="minorHAnsi" w:cstheme="minorHAnsi"/>
          <w:b/>
        </w:rPr>
      </w:pPr>
      <w:r w:rsidRPr="00ED70A5">
        <w:rPr>
          <w:rFonts w:asciiTheme="minorHAnsi" w:hAnsiTheme="minorHAnsi" w:cstheme="minorHAnsi"/>
          <w:b/>
        </w:rPr>
        <w:t xml:space="preserve">  </w:t>
      </w:r>
    </w:p>
    <w:p w14:paraId="77F1D625" w14:textId="77777777" w:rsidR="008370BA" w:rsidRPr="00ED70A5" w:rsidRDefault="008370BA" w:rsidP="008370BA">
      <w:pPr>
        <w:widowControl w:val="0"/>
        <w:autoSpaceDE w:val="0"/>
        <w:autoSpaceDN w:val="0"/>
        <w:adjustRightInd w:val="0"/>
        <w:jc w:val="both"/>
        <w:rPr>
          <w:rFonts w:asciiTheme="minorHAnsi" w:hAnsiTheme="minorHAnsi" w:cstheme="minorHAnsi"/>
        </w:rPr>
      </w:pPr>
      <w:r w:rsidRPr="00ED70A5">
        <w:rPr>
          <w:rFonts w:asciiTheme="minorHAnsi" w:hAnsiTheme="minorHAnsi" w:cstheme="minorHAnsi"/>
        </w:rPr>
        <w:t xml:space="preserve">Ponudnik odda ponudbo preko spletne aplikacije Ministrstva za javno upravo, ki je dosegljiva na spletnem naslovu </w:t>
      </w:r>
      <w:hyperlink r:id="rId20" w:history="1">
        <w:r w:rsidRPr="00ED70A5">
          <w:rPr>
            <w:rStyle w:val="Hiperpovezava"/>
            <w:rFonts w:asciiTheme="minorHAnsi" w:hAnsiTheme="minorHAnsi" w:cstheme="minorHAnsi"/>
          </w:rPr>
          <w:t>https://ejn.gov.si/ponudba/pages/aktualno/aktualna_javna_narocila.xhtml</w:t>
        </w:r>
      </w:hyperlink>
    </w:p>
    <w:p w14:paraId="13B14932" w14:textId="77777777" w:rsidR="008370BA" w:rsidRPr="00ED70A5" w:rsidRDefault="008370BA" w:rsidP="008370BA">
      <w:pPr>
        <w:jc w:val="both"/>
        <w:rPr>
          <w:rFonts w:asciiTheme="minorHAnsi" w:hAnsiTheme="minorHAnsi" w:cstheme="minorHAnsi"/>
        </w:rPr>
      </w:pPr>
    </w:p>
    <w:p w14:paraId="1351D178" w14:textId="77777777" w:rsidR="008370BA" w:rsidRPr="00ED70A5" w:rsidRDefault="008370BA" w:rsidP="008370BA">
      <w:pPr>
        <w:jc w:val="both"/>
        <w:rPr>
          <w:rFonts w:asciiTheme="minorHAnsi" w:hAnsiTheme="minorHAnsi" w:cstheme="minorHAnsi"/>
        </w:rPr>
      </w:pPr>
      <w:r w:rsidRPr="00ED70A5">
        <w:rPr>
          <w:rFonts w:asciiTheme="minorHAnsi" w:hAnsiTheme="minorHAnsi" w:cstheme="minorHAnsi"/>
        </w:rPr>
        <w:t>Ponudnik v aplikaciji izbere predmetno javno naročilo in prične z oddajo ponudbe tako, da klikne na »sodeluj na javnem naročilu«.</w:t>
      </w:r>
    </w:p>
    <w:p w14:paraId="44DD94F4" w14:textId="77777777" w:rsidR="008370BA" w:rsidRPr="00ED70A5" w:rsidRDefault="008370BA" w:rsidP="008370BA">
      <w:pPr>
        <w:jc w:val="both"/>
        <w:rPr>
          <w:rFonts w:asciiTheme="minorHAnsi" w:hAnsiTheme="minorHAnsi" w:cstheme="minorHAnsi"/>
        </w:rPr>
      </w:pPr>
    </w:p>
    <w:p w14:paraId="03A81C80" w14:textId="77777777" w:rsidR="008370BA" w:rsidRPr="00ED70A5" w:rsidRDefault="008370BA" w:rsidP="008370BA">
      <w:pPr>
        <w:jc w:val="both"/>
        <w:rPr>
          <w:rFonts w:asciiTheme="minorHAnsi" w:hAnsiTheme="minorHAnsi" w:cstheme="minorHAnsi"/>
        </w:rPr>
      </w:pPr>
      <w:r w:rsidRPr="00ED70A5">
        <w:rPr>
          <w:rFonts w:asciiTheme="minorHAnsi" w:hAnsiTheme="minorHAnsi" w:cstheme="minorHAnsi"/>
        </w:rPr>
        <w:t>OPOZORILO:</w:t>
      </w:r>
    </w:p>
    <w:p w14:paraId="635A1564" w14:textId="50CC5F04" w:rsidR="008370BA" w:rsidRPr="00ED70A5" w:rsidRDefault="008370BA" w:rsidP="008370BA">
      <w:pPr>
        <w:jc w:val="both"/>
        <w:rPr>
          <w:rFonts w:asciiTheme="minorHAnsi" w:hAnsiTheme="minorHAnsi" w:cstheme="minorHAnsi"/>
        </w:rPr>
      </w:pPr>
      <w:r w:rsidRPr="00ED70A5">
        <w:rPr>
          <w:rFonts w:asciiTheme="minorHAnsi" w:hAnsiTheme="minorHAnsi" w:cstheme="minorHAnsi"/>
        </w:rPr>
        <w:t>Naročnik ponudb, ki bodo prispele na drugačen način (npr. po pošti ipd.) ne bo upošteval. Tudi v primeru, da jih bo naročnik sprejel v svoje vložišče, jih bo nato neodprte vrnil ponudnikom.</w:t>
      </w:r>
    </w:p>
    <w:p w14:paraId="11F394B1" w14:textId="77777777" w:rsidR="008370BA" w:rsidRPr="00ED70A5" w:rsidRDefault="008370BA" w:rsidP="008370BA">
      <w:pPr>
        <w:widowControl w:val="0"/>
        <w:autoSpaceDE w:val="0"/>
        <w:autoSpaceDN w:val="0"/>
        <w:adjustRightInd w:val="0"/>
        <w:jc w:val="both"/>
        <w:rPr>
          <w:rFonts w:asciiTheme="minorHAnsi" w:hAnsiTheme="minorHAnsi" w:cstheme="minorHAnsi"/>
          <w:b/>
          <w:highlight w:val="yellow"/>
        </w:rPr>
      </w:pPr>
    </w:p>
    <w:p w14:paraId="489C0B57" w14:textId="77777777" w:rsidR="008370BA" w:rsidRPr="00ED70A5" w:rsidRDefault="008370BA" w:rsidP="008370BA">
      <w:pPr>
        <w:widowControl w:val="0"/>
        <w:autoSpaceDE w:val="0"/>
        <w:autoSpaceDN w:val="0"/>
        <w:adjustRightInd w:val="0"/>
        <w:jc w:val="both"/>
        <w:rPr>
          <w:rFonts w:asciiTheme="minorHAnsi" w:hAnsiTheme="minorHAnsi" w:cstheme="minorHAnsi"/>
          <w:b/>
        </w:rPr>
      </w:pPr>
    </w:p>
    <w:p w14:paraId="256BD58F" w14:textId="77777777" w:rsidR="008370BA" w:rsidRPr="00ED70A5" w:rsidRDefault="008370BA" w:rsidP="008370BA">
      <w:pPr>
        <w:widowControl w:val="0"/>
        <w:autoSpaceDE w:val="0"/>
        <w:autoSpaceDN w:val="0"/>
        <w:adjustRightInd w:val="0"/>
        <w:jc w:val="both"/>
        <w:rPr>
          <w:rFonts w:asciiTheme="minorHAnsi" w:hAnsiTheme="minorHAnsi" w:cstheme="minorHAnsi"/>
          <w:b/>
        </w:rPr>
      </w:pPr>
      <w:r w:rsidRPr="00ED70A5">
        <w:rPr>
          <w:rFonts w:asciiTheme="minorHAnsi" w:hAnsiTheme="minorHAnsi" w:cstheme="minorHAnsi"/>
          <w:b/>
        </w:rPr>
        <w:t>ODPIRANJE PONUDB</w:t>
      </w:r>
    </w:p>
    <w:p w14:paraId="34EC9755" w14:textId="77777777" w:rsidR="008370BA" w:rsidRPr="00ED70A5" w:rsidRDefault="008370BA" w:rsidP="008370BA">
      <w:pPr>
        <w:widowControl w:val="0"/>
        <w:autoSpaceDE w:val="0"/>
        <w:autoSpaceDN w:val="0"/>
        <w:adjustRightInd w:val="0"/>
        <w:ind w:left="284"/>
        <w:jc w:val="both"/>
        <w:rPr>
          <w:rFonts w:asciiTheme="minorHAnsi" w:hAnsiTheme="minorHAnsi" w:cstheme="minorHAnsi"/>
          <w:b/>
        </w:rPr>
      </w:pPr>
    </w:p>
    <w:p w14:paraId="73765D2F" w14:textId="77777777" w:rsidR="008370BA" w:rsidRPr="00ED70A5" w:rsidRDefault="008370BA" w:rsidP="008370BA">
      <w:pPr>
        <w:widowControl w:val="0"/>
        <w:autoSpaceDE w:val="0"/>
        <w:autoSpaceDN w:val="0"/>
        <w:adjustRightInd w:val="0"/>
        <w:jc w:val="both"/>
        <w:rPr>
          <w:rFonts w:asciiTheme="minorHAnsi" w:hAnsiTheme="minorHAnsi" w:cstheme="minorHAnsi"/>
        </w:rPr>
      </w:pPr>
      <w:r w:rsidRPr="00ED70A5">
        <w:rPr>
          <w:rFonts w:asciiTheme="minorHAnsi" w:hAnsiTheme="minorHAnsi" w:cstheme="minorHAnsi"/>
        </w:rPr>
        <w:t xml:space="preserve">Javno odpiranje ponudb se bo izvedlo v aplikaciji Ministrstva za javno upravo in sicer v terminu, ki je naveden v obvestilu o naročilu na portalu javnih naročil. </w:t>
      </w:r>
    </w:p>
    <w:p w14:paraId="1EE1D4F4" w14:textId="77777777" w:rsidR="008370BA" w:rsidRPr="00ED70A5" w:rsidRDefault="008370BA" w:rsidP="008370BA">
      <w:pPr>
        <w:rPr>
          <w:rFonts w:asciiTheme="minorHAnsi" w:hAnsiTheme="minorHAnsi" w:cstheme="minorHAnsi"/>
        </w:rPr>
      </w:pPr>
      <w:r w:rsidRPr="00ED70A5">
        <w:rPr>
          <w:rFonts w:asciiTheme="minorHAnsi" w:hAnsiTheme="minorHAnsi" w:cstheme="minorHAnsi"/>
        </w:rPr>
        <w:br w:type="page"/>
      </w:r>
    </w:p>
    <w:p w14:paraId="58B3584D" w14:textId="7FE649C3" w:rsidR="008370BA" w:rsidRPr="00ED70A5" w:rsidRDefault="008370BA" w:rsidP="008370BA">
      <w:pPr>
        <w:pStyle w:val="Naslov1"/>
        <w:ind w:left="284"/>
        <w:rPr>
          <w:rFonts w:asciiTheme="minorHAnsi" w:hAnsiTheme="minorHAnsi" w:cstheme="minorHAnsi"/>
          <w:sz w:val="24"/>
          <w:szCs w:val="24"/>
        </w:rPr>
      </w:pPr>
      <w:bookmarkStart w:id="1" w:name="_Toc170809493"/>
      <w:r w:rsidRPr="00ED70A5">
        <w:rPr>
          <w:rFonts w:asciiTheme="minorHAnsi" w:hAnsiTheme="minorHAnsi" w:cstheme="minorHAnsi"/>
          <w:sz w:val="24"/>
          <w:szCs w:val="24"/>
        </w:rPr>
        <w:lastRenderedPageBreak/>
        <w:t xml:space="preserve">B) NAVODILA UDELEŽENCEM ZA </w:t>
      </w:r>
      <w:r w:rsidR="00DE5711">
        <w:rPr>
          <w:rFonts w:asciiTheme="minorHAnsi" w:hAnsiTheme="minorHAnsi" w:cstheme="minorHAnsi"/>
          <w:sz w:val="24"/>
          <w:szCs w:val="24"/>
        </w:rPr>
        <w:t>PRIPRAVO PONUDBE</w:t>
      </w:r>
      <w:bookmarkEnd w:id="1"/>
    </w:p>
    <w:p w14:paraId="734F5CA2" w14:textId="77777777" w:rsidR="008370BA" w:rsidRPr="00ED70A5" w:rsidRDefault="008370BA" w:rsidP="008370BA">
      <w:pPr>
        <w:widowControl w:val="0"/>
        <w:autoSpaceDE w:val="0"/>
        <w:spacing w:line="213" w:lineRule="exact"/>
        <w:ind w:left="746"/>
        <w:rPr>
          <w:rFonts w:asciiTheme="minorHAnsi" w:hAnsiTheme="minorHAnsi" w:cstheme="minorHAnsi"/>
          <w:color w:val="000000"/>
        </w:rPr>
      </w:pPr>
    </w:p>
    <w:p w14:paraId="46A1AAD0" w14:textId="77777777" w:rsidR="008370BA" w:rsidRPr="00ED70A5" w:rsidRDefault="008370BA" w:rsidP="008370BA">
      <w:pPr>
        <w:pStyle w:val="Naslov2"/>
        <w:keepLines w:val="0"/>
        <w:numPr>
          <w:ilvl w:val="1"/>
          <w:numId w:val="4"/>
        </w:numPr>
        <w:suppressAutoHyphens/>
        <w:spacing w:before="240" w:after="60"/>
        <w:ind w:firstLine="284"/>
        <w:rPr>
          <w:rFonts w:asciiTheme="minorHAnsi" w:hAnsiTheme="minorHAnsi" w:cstheme="minorHAnsi"/>
          <w:sz w:val="24"/>
          <w:szCs w:val="24"/>
        </w:rPr>
      </w:pPr>
      <w:bookmarkStart w:id="2" w:name="_Toc170809494"/>
      <w:r w:rsidRPr="00ED70A5">
        <w:rPr>
          <w:rFonts w:asciiTheme="minorHAnsi" w:hAnsiTheme="minorHAnsi" w:cstheme="minorHAnsi"/>
          <w:sz w:val="24"/>
          <w:szCs w:val="24"/>
        </w:rPr>
        <w:t>I. SPLOŠNO O RAZPISU</w:t>
      </w:r>
      <w:bookmarkEnd w:id="2"/>
    </w:p>
    <w:p w14:paraId="4322C00F" w14:textId="77777777" w:rsidR="008370BA" w:rsidRPr="00ED70A5" w:rsidRDefault="008370BA" w:rsidP="008370BA">
      <w:pPr>
        <w:widowControl w:val="0"/>
        <w:autoSpaceDE w:val="0"/>
        <w:spacing w:line="213" w:lineRule="exact"/>
        <w:ind w:left="746"/>
        <w:rPr>
          <w:rFonts w:asciiTheme="minorHAnsi" w:hAnsiTheme="minorHAnsi" w:cstheme="minorHAnsi"/>
          <w:color w:val="000000"/>
        </w:rPr>
      </w:pPr>
    </w:p>
    <w:p w14:paraId="272ED8C4" w14:textId="77777777" w:rsidR="008370BA" w:rsidRPr="00ED70A5"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3" w:name="_Toc170809495"/>
      <w:r w:rsidRPr="00ED70A5">
        <w:rPr>
          <w:rFonts w:asciiTheme="minorHAnsi" w:hAnsiTheme="minorHAnsi" w:cstheme="minorHAnsi"/>
          <w:sz w:val="24"/>
          <w:szCs w:val="24"/>
        </w:rPr>
        <w:t>1.1 Vrsta postopka</w:t>
      </w:r>
      <w:bookmarkEnd w:id="3"/>
    </w:p>
    <w:p w14:paraId="4B3E9E76" w14:textId="77777777" w:rsidR="008370BA" w:rsidRPr="00ED70A5" w:rsidRDefault="008370BA" w:rsidP="008370BA">
      <w:pPr>
        <w:widowControl w:val="0"/>
        <w:autoSpaceDE w:val="0"/>
        <w:spacing w:line="213" w:lineRule="exact"/>
        <w:ind w:left="4986"/>
        <w:rPr>
          <w:rFonts w:asciiTheme="minorHAnsi" w:hAnsiTheme="minorHAnsi" w:cstheme="minorHAnsi"/>
          <w:color w:val="000000"/>
        </w:rPr>
      </w:pPr>
    </w:p>
    <w:p w14:paraId="3C51E4BE" w14:textId="77777777" w:rsidR="008370BA" w:rsidRPr="00ED70A5" w:rsidRDefault="008370BA" w:rsidP="008370BA">
      <w:pPr>
        <w:widowControl w:val="0"/>
        <w:numPr>
          <w:ilvl w:val="0"/>
          <w:numId w:val="6"/>
        </w:numPr>
        <w:suppressAutoHyphens/>
        <w:autoSpaceDE w:val="0"/>
        <w:spacing w:line="306" w:lineRule="exact"/>
        <w:rPr>
          <w:rFonts w:asciiTheme="minorHAnsi" w:hAnsiTheme="minorHAnsi" w:cstheme="minorHAnsi"/>
        </w:rPr>
      </w:pPr>
      <w:r w:rsidRPr="00ED70A5">
        <w:rPr>
          <w:rStyle w:val="Slog1"/>
          <w:rFonts w:asciiTheme="minorHAnsi" w:eastAsia="Calibri" w:hAnsiTheme="minorHAnsi" w:cstheme="minorHAnsi"/>
          <w:sz w:val="24"/>
          <w:szCs w:val="24"/>
        </w:rPr>
        <w:t>člen</w:t>
      </w:r>
    </w:p>
    <w:p w14:paraId="2CC118A1" w14:textId="77777777" w:rsidR="008370BA" w:rsidRPr="00ED70A5" w:rsidRDefault="008370BA" w:rsidP="008370BA">
      <w:pPr>
        <w:autoSpaceDE w:val="0"/>
        <w:jc w:val="both"/>
        <w:rPr>
          <w:rFonts w:asciiTheme="minorHAnsi" w:hAnsiTheme="minorHAnsi" w:cstheme="minorHAnsi"/>
        </w:rPr>
      </w:pPr>
    </w:p>
    <w:p w14:paraId="78D2BE46" w14:textId="77777777" w:rsidR="007A6BDE" w:rsidRPr="00ED70A5" w:rsidRDefault="007A6BDE" w:rsidP="007A6BDE">
      <w:pPr>
        <w:pStyle w:val="Telobesedila"/>
        <w:ind w:left="284"/>
        <w:jc w:val="both"/>
        <w:rPr>
          <w:rFonts w:asciiTheme="minorHAnsi" w:hAnsiTheme="minorHAnsi" w:cstheme="minorHAnsi"/>
          <w:i w:val="0"/>
          <w:kern w:val="0"/>
          <w:sz w:val="24"/>
          <w:szCs w:val="24"/>
          <w:lang w:val="sl-SI" w:eastAsia="sl-SI" w:bidi="ar-SA"/>
        </w:rPr>
      </w:pPr>
      <w:r w:rsidRPr="00ED70A5">
        <w:rPr>
          <w:rFonts w:asciiTheme="minorHAnsi" w:hAnsiTheme="minorHAnsi" w:cstheme="minorHAnsi"/>
          <w:i w:val="0"/>
          <w:kern w:val="0"/>
          <w:sz w:val="24"/>
          <w:szCs w:val="24"/>
          <w:lang w:val="sl-SI" w:eastAsia="sl-SI" w:bidi="ar-SA"/>
        </w:rPr>
        <w:t>Naročnik bo to javno naročilo oddal po odprtem postopku v skladu z ZJN-3, predpisov, ki urejajo področje predmeta javnega naročila, ter v skladu s to razpisno dokumentacijo.</w:t>
      </w:r>
    </w:p>
    <w:p w14:paraId="7AD4C2A8" w14:textId="77777777" w:rsidR="007A6BDE" w:rsidRPr="00ED70A5" w:rsidRDefault="007A6BDE" w:rsidP="007A6BDE">
      <w:pPr>
        <w:pStyle w:val="Telobesedila"/>
        <w:ind w:left="284"/>
        <w:jc w:val="both"/>
        <w:rPr>
          <w:rFonts w:asciiTheme="minorHAnsi" w:hAnsiTheme="minorHAnsi" w:cstheme="minorHAnsi"/>
          <w:i w:val="0"/>
          <w:kern w:val="0"/>
          <w:sz w:val="24"/>
          <w:szCs w:val="24"/>
          <w:lang w:val="sl-SI" w:eastAsia="sl-SI" w:bidi="ar-SA"/>
        </w:rPr>
      </w:pPr>
    </w:p>
    <w:p w14:paraId="47DA8282" w14:textId="77777777" w:rsidR="007A6BDE" w:rsidRPr="00ED70A5" w:rsidRDefault="007A6BDE" w:rsidP="007A6BDE">
      <w:pPr>
        <w:pStyle w:val="Telobesedila"/>
        <w:ind w:left="284"/>
        <w:jc w:val="both"/>
        <w:rPr>
          <w:rFonts w:asciiTheme="minorHAnsi" w:hAnsiTheme="minorHAnsi" w:cstheme="minorHAnsi"/>
          <w:i w:val="0"/>
          <w:kern w:val="0"/>
          <w:sz w:val="24"/>
          <w:szCs w:val="24"/>
          <w:lang w:val="sl-SI" w:eastAsia="sl-SI" w:bidi="ar-SA"/>
        </w:rPr>
      </w:pPr>
      <w:r w:rsidRPr="00ED70A5">
        <w:rPr>
          <w:rFonts w:asciiTheme="minorHAnsi" w:hAnsiTheme="minorHAnsi" w:cstheme="minorHAnsi"/>
          <w:i w:val="0"/>
          <w:kern w:val="0"/>
          <w:sz w:val="24"/>
          <w:szCs w:val="24"/>
          <w:lang w:val="sl-SI" w:eastAsia="sl-SI" w:bidi="ar-SA"/>
        </w:rPr>
        <w:t>Izrazi v tej razpisni dokumentaciji, zapisani v moški slovnični obliki, so uporabljeni kot nevtralni in veljajo enakovredno za oba spola.</w:t>
      </w:r>
    </w:p>
    <w:p w14:paraId="62B963BC" w14:textId="77777777" w:rsidR="007A6BDE" w:rsidRPr="00ED70A5" w:rsidRDefault="007A6BDE" w:rsidP="007A6BDE">
      <w:pPr>
        <w:pStyle w:val="Telobesedila"/>
        <w:ind w:left="284"/>
        <w:jc w:val="both"/>
        <w:rPr>
          <w:rFonts w:asciiTheme="minorHAnsi" w:hAnsiTheme="minorHAnsi" w:cstheme="minorHAnsi"/>
          <w:i w:val="0"/>
          <w:kern w:val="0"/>
          <w:sz w:val="24"/>
          <w:szCs w:val="24"/>
          <w:lang w:val="sl-SI" w:eastAsia="sl-SI" w:bidi="ar-SA"/>
        </w:rPr>
      </w:pPr>
    </w:p>
    <w:p w14:paraId="24CD9177" w14:textId="77777777" w:rsidR="007A6BDE" w:rsidRPr="00ED70A5" w:rsidRDefault="007A6BDE" w:rsidP="007A6BDE">
      <w:pPr>
        <w:pStyle w:val="Telobesedila"/>
        <w:ind w:left="284"/>
        <w:jc w:val="both"/>
        <w:rPr>
          <w:rFonts w:asciiTheme="minorHAnsi" w:hAnsiTheme="minorHAnsi" w:cstheme="minorHAnsi"/>
          <w:i w:val="0"/>
          <w:kern w:val="0"/>
          <w:sz w:val="24"/>
          <w:szCs w:val="24"/>
          <w:lang w:val="sl-SI" w:eastAsia="sl-SI" w:bidi="ar-SA"/>
        </w:rPr>
      </w:pPr>
      <w:r w:rsidRPr="00ED70A5">
        <w:rPr>
          <w:rFonts w:asciiTheme="minorHAnsi" w:hAnsiTheme="minorHAnsi" w:cstheme="minorHAnsi"/>
          <w:i w:val="0"/>
          <w:kern w:val="0"/>
          <w:sz w:val="24"/>
          <w:szCs w:val="24"/>
          <w:lang w:val="sl-SI" w:eastAsia="sl-SI" w:bidi="ar-SA"/>
        </w:rPr>
        <w:t>V kolikor v tej razpisni dokumentaciji ni drugače določeno se izraz gospodarski subjekt uporablja za ponudnika, partnerja in podizvajalca.</w:t>
      </w:r>
    </w:p>
    <w:p w14:paraId="0ACDA22C" w14:textId="77777777" w:rsidR="008370BA" w:rsidRPr="00ED70A5" w:rsidRDefault="008370BA" w:rsidP="008370BA">
      <w:pPr>
        <w:pStyle w:val="Telobesedila"/>
        <w:ind w:left="284"/>
        <w:jc w:val="both"/>
        <w:rPr>
          <w:rFonts w:asciiTheme="minorHAnsi" w:hAnsiTheme="minorHAnsi" w:cstheme="minorHAnsi"/>
          <w:sz w:val="24"/>
          <w:szCs w:val="24"/>
        </w:rPr>
      </w:pPr>
    </w:p>
    <w:p w14:paraId="77681C03" w14:textId="386FE4D1" w:rsidR="008370BA" w:rsidRPr="00ED70A5" w:rsidRDefault="008370BA" w:rsidP="009523F5">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4" w:name="_Toc170809496"/>
      <w:r w:rsidRPr="00ED70A5">
        <w:rPr>
          <w:rFonts w:asciiTheme="minorHAnsi" w:hAnsiTheme="minorHAnsi" w:cstheme="minorHAnsi"/>
          <w:sz w:val="24"/>
          <w:szCs w:val="24"/>
        </w:rPr>
        <w:t>1.2 Opis predmeta naročila</w:t>
      </w:r>
      <w:bookmarkEnd w:id="4"/>
    </w:p>
    <w:p w14:paraId="70079360" w14:textId="77777777" w:rsidR="008370BA" w:rsidRPr="00ED70A5" w:rsidRDefault="008370BA" w:rsidP="008370BA">
      <w:pPr>
        <w:widowControl w:val="0"/>
        <w:numPr>
          <w:ilvl w:val="0"/>
          <w:numId w:val="6"/>
        </w:numPr>
        <w:suppressAutoHyphens/>
        <w:autoSpaceDE w:val="0"/>
        <w:spacing w:line="306" w:lineRule="exact"/>
        <w:rPr>
          <w:rFonts w:asciiTheme="minorHAnsi" w:hAnsiTheme="minorHAnsi" w:cstheme="minorHAnsi"/>
        </w:rPr>
      </w:pPr>
      <w:r w:rsidRPr="00ED70A5">
        <w:rPr>
          <w:rStyle w:val="Slog1"/>
          <w:rFonts w:asciiTheme="minorHAnsi" w:eastAsia="Calibri" w:hAnsiTheme="minorHAnsi" w:cstheme="minorHAnsi"/>
          <w:sz w:val="24"/>
          <w:szCs w:val="24"/>
        </w:rPr>
        <w:t>člen</w:t>
      </w:r>
    </w:p>
    <w:p w14:paraId="6DADC67A" w14:textId="77777777" w:rsidR="008370BA" w:rsidRPr="00ED70A5" w:rsidRDefault="008370BA" w:rsidP="008370BA">
      <w:pPr>
        <w:widowControl w:val="0"/>
        <w:autoSpaceDE w:val="0"/>
        <w:spacing w:line="306" w:lineRule="exact"/>
        <w:ind w:left="5346"/>
        <w:rPr>
          <w:rFonts w:asciiTheme="minorHAnsi" w:hAnsiTheme="minorHAnsi" w:cstheme="minorHAnsi"/>
        </w:rPr>
      </w:pPr>
    </w:p>
    <w:p w14:paraId="1DF1EFD3" w14:textId="7148B682" w:rsidR="007A7385" w:rsidRPr="007A7385" w:rsidRDefault="00093F2E" w:rsidP="007A7385">
      <w:pPr>
        <w:pStyle w:val="Telobesedila"/>
        <w:ind w:left="284"/>
        <w:jc w:val="both"/>
        <w:rPr>
          <w:rFonts w:asciiTheme="minorHAnsi" w:hAnsiTheme="minorHAnsi" w:cstheme="minorHAnsi"/>
          <w:i w:val="0"/>
          <w:kern w:val="0"/>
          <w:sz w:val="24"/>
          <w:szCs w:val="24"/>
          <w:lang w:val="sl-SI" w:eastAsia="sl-SI" w:bidi="ar-SA"/>
        </w:rPr>
      </w:pPr>
      <w:r w:rsidRPr="007A7385">
        <w:rPr>
          <w:rFonts w:asciiTheme="minorHAnsi" w:hAnsiTheme="minorHAnsi" w:cstheme="minorHAnsi"/>
          <w:i w:val="0"/>
          <w:kern w:val="0"/>
          <w:sz w:val="24"/>
          <w:szCs w:val="24"/>
          <w:lang w:val="sl-SI" w:eastAsia="sl-SI" w:bidi="ar-SA"/>
        </w:rPr>
        <w:t xml:space="preserve">Predmet javnega naročila </w:t>
      </w:r>
      <w:r w:rsidR="007A7385" w:rsidRPr="007A7385">
        <w:rPr>
          <w:rFonts w:asciiTheme="minorHAnsi" w:hAnsiTheme="minorHAnsi" w:cstheme="minorHAnsi"/>
          <w:i w:val="0"/>
          <w:kern w:val="0"/>
          <w:sz w:val="24"/>
          <w:szCs w:val="24"/>
          <w:lang w:val="sl-SI" w:eastAsia="sl-SI" w:bidi="ar-SA"/>
        </w:rPr>
        <w:t>je zavarovanje premoženja in premoženjskih interesov naročnika za naslednje zavarovalne vrste:</w:t>
      </w:r>
    </w:p>
    <w:p w14:paraId="658A4425" w14:textId="77777777" w:rsidR="007A7385" w:rsidRPr="00F4255D" w:rsidRDefault="007A7385" w:rsidP="007A7385">
      <w:pPr>
        <w:rPr>
          <w:rFonts w:asciiTheme="minorHAnsi" w:hAnsiTheme="minorHAnsi" w:cstheme="minorHAnsi"/>
          <w:b/>
        </w:rPr>
      </w:pPr>
    </w:p>
    <w:p w14:paraId="04653F20" w14:textId="77777777" w:rsidR="007A7385" w:rsidRPr="00F4255D" w:rsidRDefault="007A7385" w:rsidP="005F5E54">
      <w:pPr>
        <w:pStyle w:val="Odstavekseznama"/>
        <w:numPr>
          <w:ilvl w:val="0"/>
          <w:numId w:val="28"/>
        </w:numPr>
        <w:ind w:left="1560" w:hanging="426"/>
        <w:jc w:val="both"/>
        <w:rPr>
          <w:rFonts w:asciiTheme="minorHAnsi" w:hAnsiTheme="minorHAnsi" w:cstheme="minorHAnsi"/>
        </w:rPr>
      </w:pPr>
      <w:r w:rsidRPr="00F4255D">
        <w:rPr>
          <w:rFonts w:asciiTheme="minorHAnsi" w:hAnsiTheme="minorHAnsi" w:cstheme="minorHAnsi"/>
        </w:rPr>
        <w:t>požarno zavarovanje,</w:t>
      </w:r>
    </w:p>
    <w:p w14:paraId="3B334F85" w14:textId="77777777" w:rsidR="007A7385" w:rsidRPr="00F4255D" w:rsidRDefault="007A7385" w:rsidP="005F5E54">
      <w:pPr>
        <w:pStyle w:val="Odstavekseznama"/>
        <w:numPr>
          <w:ilvl w:val="0"/>
          <w:numId w:val="28"/>
        </w:numPr>
        <w:ind w:left="1560" w:hanging="426"/>
        <w:jc w:val="both"/>
        <w:rPr>
          <w:rFonts w:asciiTheme="minorHAnsi" w:hAnsiTheme="minorHAnsi" w:cstheme="minorHAnsi"/>
        </w:rPr>
      </w:pPr>
      <w:r w:rsidRPr="00F4255D">
        <w:rPr>
          <w:rFonts w:asciiTheme="minorHAnsi" w:hAnsiTheme="minorHAnsi" w:cstheme="minorHAnsi"/>
        </w:rPr>
        <w:t>strojelomno zavarovanje,</w:t>
      </w:r>
    </w:p>
    <w:p w14:paraId="3A7E7131" w14:textId="2FA1652A" w:rsidR="007A7385" w:rsidRDefault="007A7385" w:rsidP="005F5E54">
      <w:pPr>
        <w:pStyle w:val="Odstavekseznama"/>
        <w:numPr>
          <w:ilvl w:val="0"/>
          <w:numId w:val="28"/>
        </w:numPr>
        <w:ind w:left="1560" w:hanging="426"/>
        <w:jc w:val="both"/>
        <w:rPr>
          <w:rFonts w:asciiTheme="minorHAnsi" w:hAnsiTheme="minorHAnsi" w:cstheme="minorHAnsi"/>
        </w:rPr>
      </w:pPr>
      <w:r w:rsidRPr="00F4255D">
        <w:rPr>
          <w:rFonts w:asciiTheme="minorHAnsi" w:hAnsiTheme="minorHAnsi" w:cstheme="minorHAnsi"/>
        </w:rPr>
        <w:t>zavarovanje vloma</w:t>
      </w:r>
      <w:r>
        <w:rPr>
          <w:rFonts w:asciiTheme="minorHAnsi" w:hAnsiTheme="minorHAnsi" w:cstheme="minorHAnsi"/>
        </w:rPr>
        <w:t>.</w:t>
      </w:r>
    </w:p>
    <w:p w14:paraId="152BB7A6" w14:textId="77777777" w:rsidR="00E32C1E" w:rsidRDefault="00E32C1E" w:rsidP="00E32C1E">
      <w:pPr>
        <w:jc w:val="both"/>
        <w:rPr>
          <w:rFonts w:asciiTheme="minorHAnsi" w:hAnsiTheme="minorHAnsi" w:cstheme="minorHAnsi"/>
        </w:rPr>
      </w:pPr>
    </w:p>
    <w:p w14:paraId="604FCDA2" w14:textId="0A447C0B" w:rsidR="00E32C1E" w:rsidRPr="00E32C1E" w:rsidRDefault="00E32C1E" w:rsidP="00E32C1E">
      <w:pPr>
        <w:pStyle w:val="Telobesedila"/>
        <w:ind w:left="284"/>
        <w:jc w:val="both"/>
        <w:rPr>
          <w:rFonts w:asciiTheme="minorHAnsi" w:hAnsiTheme="minorHAnsi" w:cstheme="minorHAnsi"/>
          <w:i w:val="0"/>
          <w:kern w:val="0"/>
          <w:sz w:val="24"/>
          <w:szCs w:val="24"/>
          <w:lang w:val="sl-SI" w:eastAsia="sl-SI" w:bidi="ar-SA"/>
        </w:rPr>
      </w:pPr>
      <w:r w:rsidRPr="00E32C1E">
        <w:rPr>
          <w:rFonts w:asciiTheme="minorHAnsi" w:hAnsiTheme="minorHAnsi" w:cstheme="minorHAnsi"/>
          <w:i w:val="0"/>
          <w:kern w:val="0"/>
          <w:sz w:val="24"/>
          <w:szCs w:val="24"/>
          <w:lang w:val="sl-SI" w:eastAsia="sl-SI" w:bidi="ar-SA"/>
        </w:rPr>
        <w:t>Zavarovanje zajema:</w:t>
      </w:r>
    </w:p>
    <w:p w14:paraId="7090A886" w14:textId="77777777" w:rsidR="00E32C1E" w:rsidRPr="002A460E" w:rsidRDefault="00E32C1E" w:rsidP="00E32C1E">
      <w:pPr>
        <w:widowControl w:val="0"/>
        <w:autoSpaceDE w:val="0"/>
        <w:adjustRightInd w:val="0"/>
        <w:jc w:val="both"/>
      </w:pPr>
    </w:p>
    <w:p w14:paraId="789E135D" w14:textId="77777777" w:rsidR="00E32C1E" w:rsidRPr="00E32C1E" w:rsidRDefault="00E32C1E" w:rsidP="005F5E54">
      <w:pPr>
        <w:pStyle w:val="Odstavekseznama"/>
        <w:widowControl w:val="0"/>
        <w:numPr>
          <w:ilvl w:val="0"/>
          <w:numId w:val="37"/>
        </w:numPr>
        <w:suppressAutoHyphens/>
        <w:autoSpaceDE w:val="0"/>
        <w:autoSpaceDN w:val="0"/>
        <w:adjustRightInd w:val="0"/>
        <w:spacing w:before="1"/>
        <w:contextualSpacing w:val="0"/>
        <w:jc w:val="both"/>
        <w:rPr>
          <w:rFonts w:asciiTheme="minorHAnsi" w:hAnsiTheme="minorHAnsi" w:cstheme="minorHAnsi"/>
        </w:rPr>
      </w:pPr>
      <w:r w:rsidRPr="00E32C1E">
        <w:rPr>
          <w:rFonts w:asciiTheme="minorHAnsi" w:hAnsiTheme="minorHAnsi" w:cstheme="minorHAnsi"/>
          <w:b/>
          <w:u w:val="single"/>
        </w:rPr>
        <w:t>vodovodno omrežje</w:t>
      </w:r>
      <w:r w:rsidRPr="00E32C1E">
        <w:rPr>
          <w:rFonts w:asciiTheme="minorHAnsi" w:hAnsiTheme="minorHAnsi" w:cstheme="minorHAnsi"/>
        </w:rPr>
        <w:t xml:space="preserve"> šestih občin (Črenšovci, Dobrovnik, Kobilje, Lendava, Odranci in Turnišče), ki vključuje vodovodno omrežje transportnih, primarnih in sekundarnih vodov ter pripadajočih objektov (vodovodnih zajetij, prečrpališč, merilno regulacijskih jaškov, vodohranov, nadzornih sistemov telemetrije). </w:t>
      </w:r>
    </w:p>
    <w:p w14:paraId="6359CC32" w14:textId="77777777" w:rsidR="00E32C1E" w:rsidRPr="00E32C1E" w:rsidRDefault="00E32C1E" w:rsidP="00E32C1E">
      <w:pPr>
        <w:pStyle w:val="Odstavekseznama"/>
        <w:widowControl w:val="0"/>
        <w:adjustRightInd w:val="0"/>
        <w:jc w:val="both"/>
        <w:rPr>
          <w:rFonts w:asciiTheme="minorHAnsi" w:hAnsiTheme="minorHAnsi" w:cstheme="minorHAnsi"/>
        </w:rPr>
      </w:pPr>
    </w:p>
    <w:p w14:paraId="06FB8C49" w14:textId="77777777" w:rsidR="00E32C1E" w:rsidRPr="00E32C1E" w:rsidRDefault="00E32C1E" w:rsidP="00E32C1E">
      <w:pPr>
        <w:pStyle w:val="Odstavekseznama"/>
        <w:widowControl w:val="0"/>
        <w:adjustRightInd w:val="0"/>
        <w:jc w:val="both"/>
        <w:rPr>
          <w:rFonts w:asciiTheme="minorHAnsi" w:hAnsiTheme="minorHAnsi" w:cstheme="minorHAnsi"/>
        </w:rPr>
      </w:pPr>
      <w:r w:rsidRPr="00E32C1E">
        <w:rPr>
          <w:rFonts w:asciiTheme="minorHAnsi" w:hAnsiTheme="minorHAnsi" w:cstheme="minorHAnsi"/>
        </w:rPr>
        <w:t>Skupna novonabavna vrednost vodovodnega omrežja po posameznih občinah je razvidna iz naslednje tabele:</w:t>
      </w:r>
    </w:p>
    <w:p w14:paraId="7B417221" w14:textId="77777777" w:rsidR="00E32C1E" w:rsidRPr="00E32C1E" w:rsidRDefault="00E32C1E" w:rsidP="00E32C1E">
      <w:pPr>
        <w:pStyle w:val="Odstavekseznama"/>
        <w:widowControl w:val="0"/>
        <w:adjustRightInd w:val="0"/>
        <w:ind w:left="0"/>
        <w:jc w:val="both"/>
        <w:rPr>
          <w:rFonts w:asciiTheme="minorHAnsi" w:hAnsiTheme="minorHAnsi" w:cstheme="minorHAnsi"/>
        </w:rPr>
      </w:pP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2"/>
        <w:gridCol w:w="7264"/>
      </w:tblGrid>
      <w:tr w:rsidR="00E32C1E" w:rsidRPr="00E32C1E" w14:paraId="7B7DDDF0" w14:textId="77777777" w:rsidTr="00E32C1E">
        <w:tc>
          <w:tcPr>
            <w:tcW w:w="1662"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8C4633D"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OBČINA</w:t>
            </w:r>
          </w:p>
        </w:tc>
        <w:tc>
          <w:tcPr>
            <w:tcW w:w="72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1FC964"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NOVONABAVNA VREDNOST VODOVODNEGA OMREŽJA V EUR (vodi in pripadajoči objekti)</w:t>
            </w:r>
          </w:p>
        </w:tc>
      </w:tr>
      <w:tr w:rsidR="00E32C1E" w:rsidRPr="00E32C1E" w14:paraId="355792D0" w14:textId="77777777" w:rsidTr="00E32C1E">
        <w:tc>
          <w:tcPr>
            <w:tcW w:w="1662"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6B82D82"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ČRENŠOVCI</w:t>
            </w:r>
          </w:p>
        </w:tc>
        <w:tc>
          <w:tcPr>
            <w:tcW w:w="7264" w:type="dxa"/>
            <w:tcBorders>
              <w:top w:val="single" w:sz="4" w:space="0" w:color="auto"/>
              <w:left w:val="single" w:sz="4" w:space="0" w:color="auto"/>
              <w:bottom w:val="single" w:sz="4" w:space="0" w:color="auto"/>
              <w:right w:val="single" w:sz="4" w:space="0" w:color="auto"/>
            </w:tcBorders>
            <w:shd w:val="clear" w:color="auto" w:fill="auto"/>
            <w:vAlign w:val="center"/>
          </w:tcPr>
          <w:p w14:paraId="02B6AEAB"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4.152.580,97</w:t>
            </w:r>
          </w:p>
        </w:tc>
      </w:tr>
      <w:tr w:rsidR="00E32C1E" w:rsidRPr="00E32C1E" w14:paraId="729A74E6" w14:textId="77777777" w:rsidTr="00E32C1E">
        <w:tc>
          <w:tcPr>
            <w:tcW w:w="1662"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BA81459"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DOBROVNIK</w:t>
            </w:r>
          </w:p>
        </w:tc>
        <w:tc>
          <w:tcPr>
            <w:tcW w:w="7264" w:type="dxa"/>
            <w:tcBorders>
              <w:top w:val="single" w:sz="4" w:space="0" w:color="auto"/>
              <w:left w:val="single" w:sz="4" w:space="0" w:color="auto"/>
              <w:bottom w:val="single" w:sz="4" w:space="0" w:color="auto"/>
              <w:right w:val="single" w:sz="4" w:space="0" w:color="auto"/>
            </w:tcBorders>
            <w:shd w:val="clear" w:color="auto" w:fill="auto"/>
            <w:vAlign w:val="center"/>
          </w:tcPr>
          <w:p w14:paraId="7A21828E"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2.361.406,40</w:t>
            </w:r>
          </w:p>
        </w:tc>
      </w:tr>
      <w:tr w:rsidR="00E32C1E" w:rsidRPr="00E32C1E" w14:paraId="7118FB6E" w14:textId="77777777" w:rsidTr="00E32C1E">
        <w:tc>
          <w:tcPr>
            <w:tcW w:w="1662"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A838A60"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KOBILJE</w:t>
            </w:r>
          </w:p>
        </w:tc>
        <w:tc>
          <w:tcPr>
            <w:tcW w:w="7264" w:type="dxa"/>
            <w:tcBorders>
              <w:top w:val="single" w:sz="4" w:space="0" w:color="auto"/>
              <w:left w:val="single" w:sz="4" w:space="0" w:color="auto"/>
              <w:bottom w:val="single" w:sz="4" w:space="0" w:color="auto"/>
              <w:right w:val="single" w:sz="4" w:space="0" w:color="auto"/>
            </w:tcBorders>
            <w:shd w:val="clear" w:color="auto" w:fill="auto"/>
            <w:vAlign w:val="center"/>
          </w:tcPr>
          <w:p w14:paraId="1360513B"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651.070,56</w:t>
            </w:r>
          </w:p>
        </w:tc>
      </w:tr>
      <w:tr w:rsidR="00E32C1E" w:rsidRPr="00E32C1E" w14:paraId="6968B48D" w14:textId="77777777" w:rsidTr="00E32C1E">
        <w:tc>
          <w:tcPr>
            <w:tcW w:w="1662"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672913C"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LENDAVA</w:t>
            </w:r>
          </w:p>
        </w:tc>
        <w:tc>
          <w:tcPr>
            <w:tcW w:w="7264" w:type="dxa"/>
            <w:tcBorders>
              <w:top w:val="single" w:sz="4" w:space="0" w:color="auto"/>
              <w:left w:val="single" w:sz="4" w:space="0" w:color="auto"/>
              <w:bottom w:val="single" w:sz="4" w:space="0" w:color="auto"/>
              <w:right w:val="single" w:sz="4" w:space="0" w:color="auto"/>
            </w:tcBorders>
            <w:shd w:val="clear" w:color="auto" w:fill="auto"/>
            <w:vAlign w:val="center"/>
          </w:tcPr>
          <w:p w14:paraId="543AA8C0"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8,790.818,37</w:t>
            </w:r>
          </w:p>
        </w:tc>
      </w:tr>
      <w:tr w:rsidR="00E32C1E" w:rsidRPr="00E32C1E" w14:paraId="182DACC8" w14:textId="77777777" w:rsidTr="00E32C1E">
        <w:tc>
          <w:tcPr>
            <w:tcW w:w="1662"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0E36727"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ODRANCI</w:t>
            </w:r>
          </w:p>
        </w:tc>
        <w:tc>
          <w:tcPr>
            <w:tcW w:w="7264" w:type="dxa"/>
            <w:tcBorders>
              <w:top w:val="single" w:sz="4" w:space="0" w:color="auto"/>
              <w:left w:val="single" w:sz="4" w:space="0" w:color="auto"/>
              <w:bottom w:val="single" w:sz="4" w:space="0" w:color="auto"/>
              <w:right w:val="single" w:sz="4" w:space="0" w:color="auto"/>
            </w:tcBorders>
            <w:shd w:val="clear" w:color="auto" w:fill="auto"/>
            <w:vAlign w:val="center"/>
          </w:tcPr>
          <w:p w14:paraId="5EF92C84"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1.626.517,66</w:t>
            </w:r>
          </w:p>
        </w:tc>
      </w:tr>
      <w:tr w:rsidR="00E32C1E" w:rsidRPr="00E32C1E" w14:paraId="1847911F" w14:textId="77777777" w:rsidTr="00E32C1E">
        <w:tc>
          <w:tcPr>
            <w:tcW w:w="1662"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B4A2C8E"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TURNIŠČE</w:t>
            </w:r>
          </w:p>
        </w:tc>
        <w:tc>
          <w:tcPr>
            <w:tcW w:w="7264" w:type="dxa"/>
            <w:tcBorders>
              <w:top w:val="single" w:sz="4" w:space="0" w:color="auto"/>
              <w:left w:val="single" w:sz="4" w:space="0" w:color="auto"/>
              <w:bottom w:val="single" w:sz="4" w:space="0" w:color="auto"/>
              <w:right w:val="single" w:sz="4" w:space="0" w:color="auto"/>
            </w:tcBorders>
            <w:shd w:val="clear" w:color="auto" w:fill="auto"/>
            <w:vAlign w:val="center"/>
          </w:tcPr>
          <w:p w14:paraId="579C0A64"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4.162.941,45</w:t>
            </w:r>
          </w:p>
        </w:tc>
      </w:tr>
      <w:tr w:rsidR="00E32C1E" w:rsidRPr="00E32C1E" w14:paraId="7F297FF5" w14:textId="77777777" w:rsidTr="00E32C1E">
        <w:tc>
          <w:tcPr>
            <w:tcW w:w="1662" w:type="dxa"/>
            <w:tcBorders>
              <w:top w:val="single" w:sz="4" w:space="0" w:color="auto"/>
              <w:left w:val="single" w:sz="4" w:space="0" w:color="auto"/>
              <w:bottom w:val="single" w:sz="4" w:space="0" w:color="auto"/>
              <w:right w:val="single" w:sz="4" w:space="0" w:color="auto"/>
            </w:tcBorders>
            <w:shd w:val="clear" w:color="auto" w:fill="auto"/>
            <w:vAlign w:val="bottom"/>
          </w:tcPr>
          <w:p w14:paraId="0C97103B" w14:textId="77777777" w:rsidR="00E32C1E" w:rsidRPr="00E32C1E" w:rsidRDefault="00E32C1E" w:rsidP="00FA2CFA">
            <w:pPr>
              <w:pStyle w:val="Odstavekseznama"/>
              <w:widowControl w:val="0"/>
              <w:adjustRightInd w:val="0"/>
              <w:ind w:left="0"/>
              <w:jc w:val="center"/>
              <w:rPr>
                <w:rFonts w:asciiTheme="minorHAnsi" w:hAnsiTheme="minorHAnsi" w:cstheme="minorHAnsi"/>
                <w:b/>
                <w:bCs/>
                <w:i/>
                <w:iCs/>
              </w:rPr>
            </w:pPr>
            <w:r w:rsidRPr="00E32C1E">
              <w:rPr>
                <w:rFonts w:asciiTheme="minorHAnsi" w:hAnsiTheme="minorHAnsi" w:cstheme="minorHAnsi"/>
                <w:b/>
                <w:bCs/>
                <w:i/>
                <w:iCs/>
              </w:rPr>
              <w:t>SKUPAJ</w:t>
            </w:r>
          </w:p>
        </w:tc>
        <w:tc>
          <w:tcPr>
            <w:tcW w:w="7264" w:type="dxa"/>
            <w:tcBorders>
              <w:top w:val="single" w:sz="4" w:space="0" w:color="auto"/>
              <w:left w:val="single" w:sz="4" w:space="0" w:color="auto"/>
              <w:bottom w:val="single" w:sz="4" w:space="0" w:color="auto"/>
              <w:right w:val="single" w:sz="4" w:space="0" w:color="auto"/>
            </w:tcBorders>
            <w:shd w:val="clear" w:color="auto" w:fill="auto"/>
            <w:vAlign w:val="center"/>
          </w:tcPr>
          <w:p w14:paraId="1A56633B" w14:textId="77777777" w:rsidR="00E32C1E" w:rsidRPr="00E32C1E" w:rsidRDefault="00E32C1E" w:rsidP="00FA2CFA">
            <w:pPr>
              <w:pStyle w:val="Odstavekseznama"/>
              <w:widowControl w:val="0"/>
              <w:adjustRightInd w:val="0"/>
              <w:ind w:left="0"/>
              <w:jc w:val="center"/>
              <w:rPr>
                <w:rFonts w:asciiTheme="minorHAnsi" w:hAnsiTheme="minorHAnsi" w:cstheme="minorHAnsi"/>
                <w:b/>
                <w:bCs/>
              </w:rPr>
            </w:pPr>
            <w:r w:rsidRPr="00E32C1E">
              <w:rPr>
                <w:rFonts w:asciiTheme="minorHAnsi" w:hAnsiTheme="minorHAnsi" w:cstheme="minorHAnsi"/>
                <w:b/>
                <w:bCs/>
              </w:rPr>
              <w:t>21.745.336,41</w:t>
            </w:r>
          </w:p>
        </w:tc>
      </w:tr>
    </w:tbl>
    <w:p w14:paraId="761EDCAD" w14:textId="77777777" w:rsidR="00E32C1E" w:rsidRPr="00E32C1E" w:rsidRDefault="00E32C1E" w:rsidP="00E32C1E">
      <w:pPr>
        <w:pStyle w:val="Odstavekseznama"/>
        <w:widowControl w:val="0"/>
        <w:adjustRightInd w:val="0"/>
        <w:jc w:val="both"/>
        <w:rPr>
          <w:rFonts w:asciiTheme="minorHAnsi" w:hAnsiTheme="minorHAnsi" w:cstheme="minorHAnsi"/>
        </w:rPr>
      </w:pPr>
    </w:p>
    <w:p w14:paraId="1904D0A9" w14:textId="77777777" w:rsidR="00E32C1E" w:rsidRPr="00E32C1E" w:rsidRDefault="00E32C1E" w:rsidP="00E32C1E">
      <w:pPr>
        <w:pStyle w:val="Odstavekseznama"/>
        <w:widowControl w:val="0"/>
        <w:adjustRightInd w:val="0"/>
        <w:jc w:val="both"/>
        <w:rPr>
          <w:rFonts w:asciiTheme="minorHAnsi" w:hAnsiTheme="minorHAnsi" w:cstheme="minorHAnsi"/>
        </w:rPr>
      </w:pPr>
      <w:r w:rsidRPr="00E32C1E">
        <w:rPr>
          <w:rFonts w:asciiTheme="minorHAnsi" w:hAnsiTheme="minorHAnsi" w:cstheme="minorHAnsi"/>
        </w:rPr>
        <w:t>Novonabavne vrednosti objektov vodovodnega omrežja po posameznih občinah so razvidne iz naslednje tabele:</w:t>
      </w:r>
    </w:p>
    <w:p w14:paraId="68C5A7F4" w14:textId="77777777" w:rsidR="00E32C1E" w:rsidRPr="00E32C1E" w:rsidRDefault="00E32C1E" w:rsidP="00E32C1E">
      <w:pPr>
        <w:widowControl w:val="0"/>
        <w:adjustRightInd w:val="0"/>
        <w:jc w:val="both"/>
        <w:rPr>
          <w:rFonts w:asciiTheme="minorHAnsi" w:hAnsiTheme="minorHAnsi" w:cstheme="minorHAnsi"/>
          <w:b/>
          <w:bCs/>
          <w:i/>
          <w:iCs/>
        </w:rPr>
      </w:pPr>
    </w:p>
    <w:p w14:paraId="01C91D34" w14:textId="77777777" w:rsidR="00E32C1E" w:rsidRPr="00E32C1E" w:rsidRDefault="00E32C1E" w:rsidP="00E32C1E">
      <w:pPr>
        <w:pStyle w:val="Odstavekseznama"/>
        <w:widowControl w:val="0"/>
        <w:adjustRightInd w:val="0"/>
        <w:jc w:val="both"/>
        <w:rPr>
          <w:rFonts w:asciiTheme="minorHAnsi" w:hAnsiTheme="minorHAnsi" w:cstheme="minorHAnsi"/>
          <w:b/>
          <w:bCs/>
          <w:i/>
          <w:iCs/>
        </w:rPr>
      </w:pPr>
      <w:r w:rsidRPr="00E32C1E">
        <w:rPr>
          <w:rFonts w:asciiTheme="minorHAnsi" w:hAnsiTheme="minorHAnsi" w:cstheme="minorHAnsi"/>
          <w:b/>
          <w:bCs/>
          <w:i/>
          <w:iCs/>
        </w:rPr>
        <w:t>SKLOP 1 – Občina Črenšovci</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8"/>
        <w:gridCol w:w="3749"/>
        <w:gridCol w:w="3747"/>
      </w:tblGrid>
      <w:tr w:rsidR="00E32C1E" w:rsidRPr="00E32C1E" w14:paraId="202C7492" w14:textId="77777777" w:rsidTr="00FA2CFA">
        <w:tc>
          <w:tcPr>
            <w:tcW w:w="1466" w:type="dxa"/>
            <w:tcBorders>
              <w:top w:val="single" w:sz="4" w:space="0" w:color="auto"/>
              <w:left w:val="single" w:sz="4" w:space="0" w:color="auto"/>
              <w:bottom w:val="single" w:sz="4" w:space="0" w:color="auto"/>
              <w:right w:val="single" w:sz="4" w:space="0" w:color="auto"/>
            </w:tcBorders>
            <w:shd w:val="clear" w:color="auto" w:fill="auto"/>
            <w:hideMark/>
          </w:tcPr>
          <w:p w14:paraId="1B71F40A" w14:textId="77777777" w:rsidR="00E32C1E" w:rsidRPr="00E32C1E" w:rsidRDefault="00E32C1E" w:rsidP="00FA2CFA">
            <w:pPr>
              <w:widowControl w:val="0"/>
              <w:adjustRightInd w:val="0"/>
              <w:rPr>
                <w:rFonts w:asciiTheme="minorHAnsi" w:hAnsiTheme="minorHAnsi" w:cstheme="minorHAnsi"/>
              </w:rPr>
            </w:pPr>
            <w:r w:rsidRPr="00E32C1E">
              <w:rPr>
                <w:rFonts w:asciiTheme="minorHAnsi" w:hAnsiTheme="minorHAnsi" w:cstheme="minorHAnsi"/>
              </w:rPr>
              <w:t>KOLIČINA</w:t>
            </w:r>
          </w:p>
        </w:tc>
        <w:tc>
          <w:tcPr>
            <w:tcW w:w="3807" w:type="dxa"/>
            <w:tcBorders>
              <w:top w:val="single" w:sz="4" w:space="0" w:color="auto"/>
              <w:left w:val="single" w:sz="4" w:space="0" w:color="auto"/>
              <w:bottom w:val="single" w:sz="4" w:space="0" w:color="auto"/>
              <w:right w:val="single" w:sz="4" w:space="0" w:color="auto"/>
            </w:tcBorders>
            <w:shd w:val="clear" w:color="auto" w:fill="auto"/>
            <w:hideMark/>
          </w:tcPr>
          <w:p w14:paraId="7DABD42F"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OBJEKT</w:t>
            </w:r>
          </w:p>
        </w:tc>
        <w:tc>
          <w:tcPr>
            <w:tcW w:w="3799" w:type="dxa"/>
            <w:tcBorders>
              <w:top w:val="single" w:sz="4" w:space="0" w:color="auto"/>
              <w:left w:val="single" w:sz="4" w:space="0" w:color="auto"/>
              <w:bottom w:val="single" w:sz="4" w:space="0" w:color="auto"/>
              <w:right w:val="single" w:sz="4" w:space="0" w:color="auto"/>
            </w:tcBorders>
            <w:shd w:val="clear" w:color="auto" w:fill="auto"/>
            <w:hideMark/>
          </w:tcPr>
          <w:p w14:paraId="43F81AE4" w14:textId="77777777" w:rsidR="00E32C1E" w:rsidRPr="00E32C1E" w:rsidRDefault="00E32C1E" w:rsidP="00FA2CFA">
            <w:pPr>
              <w:widowControl w:val="0"/>
              <w:adjustRightInd w:val="0"/>
              <w:jc w:val="center"/>
              <w:rPr>
                <w:rFonts w:asciiTheme="minorHAnsi" w:hAnsiTheme="minorHAnsi" w:cstheme="minorHAnsi"/>
              </w:rPr>
            </w:pPr>
            <w:r w:rsidRPr="00E32C1E">
              <w:rPr>
                <w:rFonts w:asciiTheme="minorHAnsi" w:hAnsiTheme="minorHAnsi" w:cstheme="minorHAnsi"/>
              </w:rPr>
              <w:t>NOVONABAVNA VREDNOST v EUR</w:t>
            </w:r>
          </w:p>
        </w:tc>
      </w:tr>
      <w:tr w:rsidR="00E32C1E" w:rsidRPr="00E32C1E" w14:paraId="41A86EF9" w14:textId="77777777" w:rsidTr="00FA2CFA">
        <w:tc>
          <w:tcPr>
            <w:tcW w:w="14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80D36A"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1</w:t>
            </w:r>
          </w:p>
        </w:tc>
        <w:tc>
          <w:tcPr>
            <w:tcW w:w="38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3B6333"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VODOHRAN</w:t>
            </w:r>
          </w:p>
        </w:tc>
        <w:tc>
          <w:tcPr>
            <w:tcW w:w="3799" w:type="dxa"/>
            <w:tcBorders>
              <w:top w:val="single" w:sz="4" w:space="0" w:color="auto"/>
              <w:left w:val="single" w:sz="4" w:space="0" w:color="auto"/>
              <w:bottom w:val="single" w:sz="4" w:space="0" w:color="auto"/>
              <w:right w:val="single" w:sz="4" w:space="0" w:color="auto"/>
            </w:tcBorders>
            <w:shd w:val="clear" w:color="auto" w:fill="auto"/>
            <w:vAlign w:val="center"/>
          </w:tcPr>
          <w:p w14:paraId="2A595F44"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1.814.450,37</w:t>
            </w:r>
          </w:p>
        </w:tc>
      </w:tr>
      <w:tr w:rsidR="00E32C1E" w:rsidRPr="00E32C1E" w14:paraId="7A6E6B7F" w14:textId="77777777" w:rsidTr="00FA2CFA">
        <w:tc>
          <w:tcPr>
            <w:tcW w:w="14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B613EE"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2</w:t>
            </w:r>
          </w:p>
        </w:tc>
        <w:tc>
          <w:tcPr>
            <w:tcW w:w="38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278A9E"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 xml:space="preserve">    MERILNI JAŠEK (VČR-1, VČR-6)</w:t>
            </w:r>
          </w:p>
        </w:tc>
        <w:tc>
          <w:tcPr>
            <w:tcW w:w="3799" w:type="dxa"/>
            <w:tcBorders>
              <w:top w:val="single" w:sz="4" w:space="0" w:color="auto"/>
              <w:left w:val="single" w:sz="4" w:space="0" w:color="auto"/>
              <w:bottom w:val="single" w:sz="4" w:space="0" w:color="auto"/>
              <w:right w:val="single" w:sz="4" w:space="0" w:color="auto"/>
            </w:tcBorders>
            <w:shd w:val="clear" w:color="auto" w:fill="auto"/>
            <w:vAlign w:val="center"/>
          </w:tcPr>
          <w:p w14:paraId="38FDC4A9"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24.029,00</w:t>
            </w:r>
          </w:p>
        </w:tc>
      </w:tr>
      <w:tr w:rsidR="00E32C1E" w:rsidRPr="00E32C1E" w14:paraId="5D6D5FFF" w14:textId="77777777" w:rsidTr="00FA2CFA">
        <w:tc>
          <w:tcPr>
            <w:tcW w:w="14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1EDABF"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1</w:t>
            </w:r>
          </w:p>
        </w:tc>
        <w:tc>
          <w:tcPr>
            <w:tcW w:w="38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BADC15"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NADZORNA POSTAJA</w:t>
            </w:r>
          </w:p>
        </w:tc>
        <w:tc>
          <w:tcPr>
            <w:tcW w:w="3799" w:type="dxa"/>
            <w:tcBorders>
              <w:top w:val="single" w:sz="4" w:space="0" w:color="auto"/>
              <w:left w:val="single" w:sz="4" w:space="0" w:color="auto"/>
              <w:bottom w:val="single" w:sz="4" w:space="0" w:color="auto"/>
              <w:right w:val="single" w:sz="4" w:space="0" w:color="auto"/>
            </w:tcBorders>
            <w:shd w:val="clear" w:color="auto" w:fill="auto"/>
            <w:vAlign w:val="center"/>
          </w:tcPr>
          <w:p w14:paraId="2E99CD7F"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7.100,00</w:t>
            </w:r>
          </w:p>
        </w:tc>
      </w:tr>
      <w:tr w:rsidR="00E32C1E" w:rsidRPr="00E32C1E" w14:paraId="6E8E8885" w14:textId="77777777" w:rsidTr="00FA2CFA">
        <w:tc>
          <w:tcPr>
            <w:tcW w:w="14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0891D4"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1</w:t>
            </w:r>
          </w:p>
        </w:tc>
        <w:tc>
          <w:tcPr>
            <w:tcW w:w="38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CF43D7"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MERILNI JAŠEK</w:t>
            </w:r>
          </w:p>
        </w:tc>
        <w:tc>
          <w:tcPr>
            <w:tcW w:w="3799" w:type="dxa"/>
            <w:tcBorders>
              <w:top w:val="single" w:sz="4" w:space="0" w:color="auto"/>
              <w:left w:val="single" w:sz="4" w:space="0" w:color="auto"/>
              <w:bottom w:val="single" w:sz="4" w:space="0" w:color="auto"/>
              <w:right w:val="single" w:sz="4" w:space="0" w:color="auto"/>
            </w:tcBorders>
            <w:shd w:val="clear" w:color="auto" w:fill="auto"/>
            <w:vAlign w:val="center"/>
          </w:tcPr>
          <w:p w14:paraId="296A5012"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23.777,10</w:t>
            </w:r>
          </w:p>
        </w:tc>
      </w:tr>
      <w:tr w:rsidR="00E32C1E" w:rsidRPr="00E32C1E" w14:paraId="2A1759DE" w14:textId="77777777" w:rsidTr="00FA2CFA">
        <w:tc>
          <w:tcPr>
            <w:tcW w:w="14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18492E"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1</w:t>
            </w:r>
          </w:p>
        </w:tc>
        <w:tc>
          <w:tcPr>
            <w:tcW w:w="38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BC5515"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DALJINSKO ODČITAVANJE</w:t>
            </w:r>
          </w:p>
        </w:tc>
        <w:tc>
          <w:tcPr>
            <w:tcW w:w="3799" w:type="dxa"/>
            <w:tcBorders>
              <w:top w:val="single" w:sz="4" w:space="0" w:color="auto"/>
              <w:left w:val="single" w:sz="4" w:space="0" w:color="auto"/>
              <w:bottom w:val="single" w:sz="4" w:space="0" w:color="auto"/>
              <w:right w:val="single" w:sz="4" w:space="0" w:color="auto"/>
            </w:tcBorders>
            <w:shd w:val="clear" w:color="auto" w:fill="auto"/>
            <w:vAlign w:val="center"/>
          </w:tcPr>
          <w:p w14:paraId="6F18EBB4"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10.025,00</w:t>
            </w:r>
          </w:p>
        </w:tc>
      </w:tr>
    </w:tbl>
    <w:p w14:paraId="5CDF6EB1" w14:textId="77777777" w:rsidR="00E32C1E" w:rsidRPr="00E32C1E" w:rsidRDefault="00E32C1E" w:rsidP="00E32C1E">
      <w:pPr>
        <w:pStyle w:val="Odstavekseznama"/>
        <w:widowControl w:val="0"/>
        <w:adjustRightInd w:val="0"/>
        <w:jc w:val="both"/>
        <w:rPr>
          <w:rFonts w:asciiTheme="minorHAnsi" w:hAnsiTheme="minorHAnsi" w:cstheme="minorHAnsi"/>
        </w:rPr>
      </w:pPr>
    </w:p>
    <w:p w14:paraId="02A65C5D" w14:textId="77777777" w:rsidR="00E32C1E" w:rsidRPr="00E32C1E" w:rsidRDefault="00E32C1E" w:rsidP="00E32C1E">
      <w:pPr>
        <w:pStyle w:val="Odstavekseznama"/>
        <w:widowControl w:val="0"/>
        <w:adjustRightInd w:val="0"/>
        <w:jc w:val="both"/>
        <w:rPr>
          <w:rFonts w:asciiTheme="minorHAnsi" w:hAnsiTheme="minorHAnsi" w:cstheme="minorHAnsi"/>
          <w:b/>
          <w:bCs/>
          <w:i/>
          <w:iCs/>
        </w:rPr>
      </w:pPr>
      <w:r w:rsidRPr="00E32C1E">
        <w:rPr>
          <w:rFonts w:asciiTheme="minorHAnsi" w:hAnsiTheme="minorHAnsi" w:cstheme="minorHAnsi"/>
          <w:b/>
          <w:bCs/>
          <w:i/>
          <w:iCs/>
        </w:rPr>
        <w:t>SKLOP 2 – Občina Dobrovnik</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0"/>
        <w:gridCol w:w="3559"/>
        <w:gridCol w:w="3985"/>
      </w:tblGrid>
      <w:tr w:rsidR="00E32C1E" w:rsidRPr="00E32C1E" w14:paraId="16E16A2A" w14:textId="77777777" w:rsidTr="00FA2CFA">
        <w:tc>
          <w:tcPr>
            <w:tcW w:w="1417" w:type="dxa"/>
            <w:tcBorders>
              <w:top w:val="single" w:sz="4" w:space="0" w:color="auto"/>
              <w:left w:val="single" w:sz="4" w:space="0" w:color="auto"/>
              <w:bottom w:val="single" w:sz="4" w:space="0" w:color="auto"/>
              <w:right w:val="single" w:sz="4" w:space="0" w:color="auto"/>
            </w:tcBorders>
            <w:hideMark/>
          </w:tcPr>
          <w:p w14:paraId="43320A04"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 xml:space="preserve">  KOLIČINA</w:t>
            </w:r>
          </w:p>
        </w:tc>
        <w:tc>
          <w:tcPr>
            <w:tcW w:w="3611" w:type="dxa"/>
            <w:tcBorders>
              <w:top w:val="single" w:sz="4" w:space="0" w:color="auto"/>
              <w:left w:val="single" w:sz="4" w:space="0" w:color="auto"/>
              <w:bottom w:val="single" w:sz="4" w:space="0" w:color="auto"/>
              <w:right w:val="single" w:sz="4" w:space="0" w:color="auto"/>
            </w:tcBorders>
            <w:hideMark/>
          </w:tcPr>
          <w:p w14:paraId="71B71810"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OBJEKT</w:t>
            </w:r>
          </w:p>
        </w:tc>
        <w:tc>
          <w:tcPr>
            <w:tcW w:w="4044" w:type="dxa"/>
            <w:tcBorders>
              <w:top w:val="single" w:sz="4" w:space="0" w:color="auto"/>
              <w:left w:val="single" w:sz="4" w:space="0" w:color="auto"/>
              <w:bottom w:val="single" w:sz="4" w:space="0" w:color="auto"/>
              <w:right w:val="single" w:sz="4" w:space="0" w:color="auto"/>
            </w:tcBorders>
            <w:hideMark/>
          </w:tcPr>
          <w:p w14:paraId="18232223" w14:textId="77777777" w:rsidR="00E32C1E" w:rsidRPr="00E32C1E" w:rsidRDefault="00E32C1E" w:rsidP="00FA2CFA">
            <w:pPr>
              <w:widowControl w:val="0"/>
              <w:adjustRightInd w:val="0"/>
              <w:jc w:val="center"/>
              <w:rPr>
                <w:rFonts w:asciiTheme="minorHAnsi" w:hAnsiTheme="minorHAnsi" w:cstheme="minorHAnsi"/>
              </w:rPr>
            </w:pPr>
            <w:r w:rsidRPr="00E32C1E">
              <w:rPr>
                <w:rFonts w:asciiTheme="minorHAnsi" w:hAnsiTheme="minorHAnsi" w:cstheme="minorHAnsi"/>
              </w:rPr>
              <w:t>NOVONABAVNA VREDNOST v EUR</w:t>
            </w:r>
          </w:p>
        </w:tc>
      </w:tr>
      <w:tr w:rsidR="00E32C1E" w:rsidRPr="00E32C1E" w14:paraId="05DBBD4E" w14:textId="77777777" w:rsidTr="00FA2CFA">
        <w:tc>
          <w:tcPr>
            <w:tcW w:w="1417" w:type="dxa"/>
            <w:tcBorders>
              <w:top w:val="single" w:sz="4" w:space="0" w:color="auto"/>
              <w:left w:val="single" w:sz="4" w:space="0" w:color="auto"/>
              <w:bottom w:val="single" w:sz="4" w:space="0" w:color="auto"/>
              <w:right w:val="single" w:sz="4" w:space="0" w:color="auto"/>
            </w:tcBorders>
            <w:vAlign w:val="center"/>
            <w:hideMark/>
          </w:tcPr>
          <w:p w14:paraId="60B291BE"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1</w:t>
            </w:r>
          </w:p>
        </w:tc>
        <w:tc>
          <w:tcPr>
            <w:tcW w:w="3611" w:type="dxa"/>
            <w:tcBorders>
              <w:top w:val="single" w:sz="4" w:space="0" w:color="auto"/>
              <w:left w:val="single" w:sz="4" w:space="0" w:color="auto"/>
              <w:bottom w:val="single" w:sz="4" w:space="0" w:color="auto"/>
              <w:right w:val="single" w:sz="4" w:space="0" w:color="auto"/>
            </w:tcBorders>
            <w:vAlign w:val="center"/>
            <w:hideMark/>
          </w:tcPr>
          <w:p w14:paraId="3D8E009D"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VODOHRAN</w:t>
            </w:r>
          </w:p>
        </w:tc>
        <w:tc>
          <w:tcPr>
            <w:tcW w:w="4044" w:type="dxa"/>
            <w:tcBorders>
              <w:top w:val="single" w:sz="4" w:space="0" w:color="auto"/>
              <w:left w:val="single" w:sz="4" w:space="0" w:color="auto"/>
              <w:bottom w:val="single" w:sz="4" w:space="0" w:color="auto"/>
              <w:right w:val="single" w:sz="4" w:space="0" w:color="auto"/>
            </w:tcBorders>
            <w:vAlign w:val="center"/>
            <w:hideMark/>
          </w:tcPr>
          <w:p w14:paraId="0BBA51AB"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 xml:space="preserve">212.424,77 </w:t>
            </w:r>
          </w:p>
        </w:tc>
      </w:tr>
      <w:tr w:rsidR="00E32C1E" w:rsidRPr="00E32C1E" w14:paraId="6735165F" w14:textId="77777777" w:rsidTr="00FA2CFA">
        <w:tc>
          <w:tcPr>
            <w:tcW w:w="1417" w:type="dxa"/>
            <w:tcBorders>
              <w:top w:val="single" w:sz="4" w:space="0" w:color="auto"/>
              <w:left w:val="single" w:sz="4" w:space="0" w:color="auto"/>
              <w:bottom w:val="single" w:sz="4" w:space="0" w:color="auto"/>
              <w:right w:val="single" w:sz="4" w:space="0" w:color="auto"/>
            </w:tcBorders>
            <w:vAlign w:val="center"/>
            <w:hideMark/>
          </w:tcPr>
          <w:p w14:paraId="59FA04F1"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2</w:t>
            </w:r>
          </w:p>
        </w:tc>
        <w:tc>
          <w:tcPr>
            <w:tcW w:w="3611" w:type="dxa"/>
            <w:tcBorders>
              <w:top w:val="single" w:sz="4" w:space="0" w:color="auto"/>
              <w:left w:val="single" w:sz="4" w:space="0" w:color="auto"/>
              <w:bottom w:val="single" w:sz="4" w:space="0" w:color="auto"/>
              <w:right w:val="single" w:sz="4" w:space="0" w:color="auto"/>
            </w:tcBorders>
            <w:vAlign w:val="center"/>
            <w:hideMark/>
          </w:tcPr>
          <w:p w14:paraId="679C86D0"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MERILNI JAŠEK</w:t>
            </w:r>
          </w:p>
        </w:tc>
        <w:tc>
          <w:tcPr>
            <w:tcW w:w="4044" w:type="dxa"/>
            <w:tcBorders>
              <w:top w:val="single" w:sz="4" w:space="0" w:color="auto"/>
              <w:left w:val="single" w:sz="4" w:space="0" w:color="auto"/>
              <w:bottom w:val="single" w:sz="4" w:space="0" w:color="auto"/>
              <w:right w:val="single" w:sz="4" w:space="0" w:color="auto"/>
            </w:tcBorders>
            <w:vAlign w:val="center"/>
          </w:tcPr>
          <w:p w14:paraId="7AECBDAA"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26.961,94</w:t>
            </w:r>
          </w:p>
        </w:tc>
      </w:tr>
      <w:tr w:rsidR="00E32C1E" w:rsidRPr="00E32C1E" w14:paraId="574B8D7C" w14:textId="77777777" w:rsidTr="00FA2CFA">
        <w:tc>
          <w:tcPr>
            <w:tcW w:w="1417" w:type="dxa"/>
            <w:tcBorders>
              <w:top w:val="single" w:sz="4" w:space="0" w:color="auto"/>
              <w:left w:val="single" w:sz="4" w:space="0" w:color="auto"/>
              <w:bottom w:val="single" w:sz="4" w:space="0" w:color="auto"/>
              <w:right w:val="single" w:sz="4" w:space="0" w:color="auto"/>
            </w:tcBorders>
            <w:vAlign w:val="center"/>
            <w:hideMark/>
          </w:tcPr>
          <w:p w14:paraId="7AA81ED6"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1</w:t>
            </w:r>
          </w:p>
        </w:tc>
        <w:tc>
          <w:tcPr>
            <w:tcW w:w="3611" w:type="dxa"/>
            <w:tcBorders>
              <w:top w:val="single" w:sz="4" w:space="0" w:color="auto"/>
              <w:left w:val="single" w:sz="4" w:space="0" w:color="auto"/>
              <w:bottom w:val="single" w:sz="4" w:space="0" w:color="auto"/>
              <w:right w:val="single" w:sz="4" w:space="0" w:color="auto"/>
            </w:tcBorders>
            <w:vAlign w:val="center"/>
            <w:hideMark/>
          </w:tcPr>
          <w:p w14:paraId="1EB40044"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PREČRPALNA POSTAJA</w:t>
            </w:r>
          </w:p>
        </w:tc>
        <w:tc>
          <w:tcPr>
            <w:tcW w:w="4044" w:type="dxa"/>
            <w:tcBorders>
              <w:top w:val="single" w:sz="4" w:space="0" w:color="auto"/>
              <w:left w:val="single" w:sz="4" w:space="0" w:color="auto"/>
              <w:bottom w:val="single" w:sz="4" w:space="0" w:color="auto"/>
              <w:right w:val="single" w:sz="4" w:space="0" w:color="auto"/>
            </w:tcBorders>
            <w:vAlign w:val="center"/>
            <w:hideMark/>
          </w:tcPr>
          <w:p w14:paraId="7A7AE261"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 xml:space="preserve">91.098,55 </w:t>
            </w:r>
          </w:p>
        </w:tc>
      </w:tr>
      <w:tr w:rsidR="00E32C1E" w:rsidRPr="00E32C1E" w14:paraId="02F9563F" w14:textId="77777777" w:rsidTr="00FA2CFA">
        <w:tc>
          <w:tcPr>
            <w:tcW w:w="1417" w:type="dxa"/>
            <w:tcBorders>
              <w:top w:val="single" w:sz="4" w:space="0" w:color="auto"/>
              <w:left w:val="single" w:sz="4" w:space="0" w:color="auto"/>
              <w:bottom w:val="single" w:sz="4" w:space="0" w:color="auto"/>
              <w:right w:val="single" w:sz="4" w:space="0" w:color="auto"/>
            </w:tcBorders>
            <w:vAlign w:val="center"/>
            <w:hideMark/>
          </w:tcPr>
          <w:p w14:paraId="087FBDC5"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1</w:t>
            </w:r>
          </w:p>
        </w:tc>
        <w:tc>
          <w:tcPr>
            <w:tcW w:w="3611" w:type="dxa"/>
            <w:tcBorders>
              <w:top w:val="single" w:sz="4" w:space="0" w:color="auto"/>
              <w:left w:val="single" w:sz="4" w:space="0" w:color="auto"/>
              <w:bottom w:val="single" w:sz="4" w:space="0" w:color="auto"/>
              <w:right w:val="single" w:sz="4" w:space="0" w:color="auto"/>
            </w:tcBorders>
            <w:vAlign w:val="center"/>
            <w:hideMark/>
          </w:tcPr>
          <w:p w14:paraId="279FDB60"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 xml:space="preserve">      ČRPALNA POSTAJA DOBROVNIK</w:t>
            </w:r>
          </w:p>
        </w:tc>
        <w:tc>
          <w:tcPr>
            <w:tcW w:w="4044" w:type="dxa"/>
            <w:tcBorders>
              <w:top w:val="single" w:sz="4" w:space="0" w:color="auto"/>
              <w:left w:val="single" w:sz="4" w:space="0" w:color="auto"/>
              <w:bottom w:val="single" w:sz="4" w:space="0" w:color="auto"/>
              <w:right w:val="single" w:sz="4" w:space="0" w:color="auto"/>
            </w:tcBorders>
            <w:vAlign w:val="center"/>
            <w:hideMark/>
          </w:tcPr>
          <w:p w14:paraId="3AAFBD2E"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39.428,51</w:t>
            </w:r>
          </w:p>
        </w:tc>
      </w:tr>
      <w:tr w:rsidR="00E32C1E" w:rsidRPr="00E32C1E" w14:paraId="5F0BB5DE" w14:textId="77777777" w:rsidTr="00FA2CFA">
        <w:tc>
          <w:tcPr>
            <w:tcW w:w="1417" w:type="dxa"/>
            <w:tcBorders>
              <w:top w:val="single" w:sz="4" w:space="0" w:color="auto"/>
              <w:left w:val="single" w:sz="4" w:space="0" w:color="auto"/>
              <w:bottom w:val="single" w:sz="4" w:space="0" w:color="auto"/>
              <w:right w:val="single" w:sz="4" w:space="0" w:color="auto"/>
            </w:tcBorders>
            <w:vAlign w:val="center"/>
            <w:hideMark/>
          </w:tcPr>
          <w:p w14:paraId="326E5BC5"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1</w:t>
            </w:r>
          </w:p>
        </w:tc>
        <w:tc>
          <w:tcPr>
            <w:tcW w:w="3611" w:type="dxa"/>
            <w:tcBorders>
              <w:top w:val="single" w:sz="4" w:space="0" w:color="auto"/>
              <w:left w:val="single" w:sz="4" w:space="0" w:color="auto"/>
              <w:bottom w:val="single" w:sz="4" w:space="0" w:color="auto"/>
              <w:right w:val="single" w:sz="4" w:space="0" w:color="auto"/>
            </w:tcBorders>
            <w:vAlign w:val="center"/>
            <w:hideMark/>
          </w:tcPr>
          <w:p w14:paraId="4EC366D7"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DALJINSKO ODČITAVANJE</w:t>
            </w:r>
          </w:p>
        </w:tc>
        <w:tc>
          <w:tcPr>
            <w:tcW w:w="4044" w:type="dxa"/>
            <w:tcBorders>
              <w:top w:val="single" w:sz="4" w:space="0" w:color="auto"/>
              <w:left w:val="single" w:sz="4" w:space="0" w:color="auto"/>
              <w:bottom w:val="single" w:sz="4" w:space="0" w:color="auto"/>
              <w:right w:val="single" w:sz="4" w:space="0" w:color="auto"/>
            </w:tcBorders>
            <w:vAlign w:val="center"/>
            <w:hideMark/>
          </w:tcPr>
          <w:p w14:paraId="394D2185"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 xml:space="preserve">8.941,73 </w:t>
            </w:r>
          </w:p>
        </w:tc>
      </w:tr>
      <w:tr w:rsidR="00E32C1E" w:rsidRPr="00E32C1E" w14:paraId="2617BD15" w14:textId="77777777" w:rsidTr="00FA2CFA">
        <w:tc>
          <w:tcPr>
            <w:tcW w:w="1417" w:type="dxa"/>
            <w:tcBorders>
              <w:top w:val="single" w:sz="4" w:space="0" w:color="auto"/>
              <w:left w:val="single" w:sz="4" w:space="0" w:color="auto"/>
              <w:bottom w:val="single" w:sz="4" w:space="0" w:color="auto"/>
              <w:right w:val="single" w:sz="4" w:space="0" w:color="auto"/>
            </w:tcBorders>
            <w:vAlign w:val="center"/>
            <w:hideMark/>
          </w:tcPr>
          <w:p w14:paraId="5F4CFB95"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1</w:t>
            </w:r>
          </w:p>
        </w:tc>
        <w:tc>
          <w:tcPr>
            <w:tcW w:w="3611" w:type="dxa"/>
            <w:tcBorders>
              <w:top w:val="single" w:sz="4" w:space="0" w:color="auto"/>
              <w:left w:val="single" w:sz="4" w:space="0" w:color="auto"/>
              <w:bottom w:val="single" w:sz="4" w:space="0" w:color="auto"/>
              <w:right w:val="single" w:sz="4" w:space="0" w:color="auto"/>
            </w:tcBorders>
            <w:vAlign w:val="center"/>
            <w:hideMark/>
          </w:tcPr>
          <w:p w14:paraId="275C7F96"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NADZORNA POSTAJA</w:t>
            </w:r>
          </w:p>
        </w:tc>
        <w:tc>
          <w:tcPr>
            <w:tcW w:w="4044" w:type="dxa"/>
            <w:tcBorders>
              <w:top w:val="single" w:sz="4" w:space="0" w:color="auto"/>
              <w:left w:val="single" w:sz="4" w:space="0" w:color="auto"/>
              <w:bottom w:val="single" w:sz="4" w:space="0" w:color="auto"/>
              <w:right w:val="single" w:sz="4" w:space="0" w:color="auto"/>
            </w:tcBorders>
            <w:vAlign w:val="center"/>
            <w:hideMark/>
          </w:tcPr>
          <w:p w14:paraId="22976C05"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 xml:space="preserve">13.391,34 </w:t>
            </w:r>
          </w:p>
        </w:tc>
      </w:tr>
      <w:tr w:rsidR="00E32C1E" w:rsidRPr="00E32C1E" w14:paraId="1BAF43B2" w14:textId="77777777" w:rsidTr="00FA2CFA">
        <w:tc>
          <w:tcPr>
            <w:tcW w:w="1417" w:type="dxa"/>
            <w:tcBorders>
              <w:top w:val="single" w:sz="4" w:space="0" w:color="auto"/>
              <w:left w:val="single" w:sz="4" w:space="0" w:color="auto"/>
              <w:bottom w:val="single" w:sz="4" w:space="0" w:color="auto"/>
              <w:right w:val="single" w:sz="4" w:space="0" w:color="auto"/>
            </w:tcBorders>
            <w:vAlign w:val="center"/>
            <w:hideMark/>
          </w:tcPr>
          <w:p w14:paraId="77BD8A1E"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1</w:t>
            </w:r>
          </w:p>
        </w:tc>
        <w:tc>
          <w:tcPr>
            <w:tcW w:w="3611" w:type="dxa"/>
            <w:tcBorders>
              <w:top w:val="single" w:sz="4" w:space="0" w:color="auto"/>
              <w:left w:val="single" w:sz="4" w:space="0" w:color="auto"/>
              <w:bottom w:val="single" w:sz="4" w:space="0" w:color="auto"/>
              <w:right w:val="single" w:sz="4" w:space="0" w:color="auto"/>
            </w:tcBorders>
            <w:vAlign w:val="center"/>
            <w:hideMark/>
          </w:tcPr>
          <w:p w14:paraId="3D68A9A5"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PREČRPALIŠČE STREHOVCI</w:t>
            </w:r>
          </w:p>
        </w:tc>
        <w:tc>
          <w:tcPr>
            <w:tcW w:w="4044" w:type="dxa"/>
            <w:tcBorders>
              <w:top w:val="single" w:sz="4" w:space="0" w:color="auto"/>
              <w:left w:val="single" w:sz="4" w:space="0" w:color="auto"/>
              <w:bottom w:val="single" w:sz="4" w:space="0" w:color="auto"/>
              <w:right w:val="single" w:sz="4" w:space="0" w:color="auto"/>
            </w:tcBorders>
            <w:vAlign w:val="center"/>
            <w:hideMark/>
          </w:tcPr>
          <w:p w14:paraId="7340E572"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 xml:space="preserve">30.660,62 </w:t>
            </w:r>
          </w:p>
        </w:tc>
      </w:tr>
    </w:tbl>
    <w:p w14:paraId="2DC4D21E" w14:textId="77777777" w:rsidR="00E32C1E" w:rsidRPr="00E32C1E" w:rsidRDefault="00E32C1E" w:rsidP="00E32C1E">
      <w:pPr>
        <w:pStyle w:val="Odstavekseznama"/>
        <w:widowControl w:val="0"/>
        <w:adjustRightInd w:val="0"/>
        <w:jc w:val="both"/>
        <w:rPr>
          <w:rFonts w:asciiTheme="minorHAnsi" w:hAnsiTheme="minorHAnsi" w:cstheme="minorHAnsi"/>
          <w:b/>
          <w:bCs/>
          <w:i/>
          <w:iCs/>
        </w:rPr>
      </w:pPr>
    </w:p>
    <w:p w14:paraId="72BD8331" w14:textId="77777777" w:rsidR="00E32C1E" w:rsidRPr="00E32C1E" w:rsidRDefault="00E32C1E" w:rsidP="00E32C1E">
      <w:pPr>
        <w:pStyle w:val="Odstavekseznama"/>
        <w:widowControl w:val="0"/>
        <w:adjustRightInd w:val="0"/>
        <w:jc w:val="both"/>
        <w:rPr>
          <w:rFonts w:asciiTheme="minorHAnsi" w:hAnsiTheme="minorHAnsi" w:cstheme="minorHAnsi"/>
          <w:b/>
          <w:bCs/>
          <w:i/>
          <w:iCs/>
        </w:rPr>
      </w:pPr>
      <w:r w:rsidRPr="00E32C1E">
        <w:rPr>
          <w:rFonts w:asciiTheme="minorHAnsi" w:hAnsiTheme="minorHAnsi" w:cstheme="minorHAnsi"/>
          <w:b/>
          <w:bCs/>
          <w:i/>
          <w:iCs/>
        </w:rPr>
        <w:t>SKLOP 3 – Kobilje</w:t>
      </w:r>
    </w:p>
    <w:tbl>
      <w:tblPr>
        <w:tblW w:w="0" w:type="auto"/>
        <w:tblInd w:w="5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2"/>
        <w:gridCol w:w="3490"/>
        <w:gridCol w:w="4053"/>
      </w:tblGrid>
      <w:tr w:rsidR="00E32C1E" w:rsidRPr="00E32C1E" w14:paraId="0F87516B" w14:textId="77777777" w:rsidTr="00FA2CFA">
        <w:tc>
          <w:tcPr>
            <w:tcW w:w="1368" w:type="dxa"/>
            <w:tcBorders>
              <w:top w:val="single" w:sz="4" w:space="0" w:color="auto"/>
              <w:left w:val="single" w:sz="4" w:space="0" w:color="auto"/>
              <w:bottom w:val="single" w:sz="4" w:space="0" w:color="auto"/>
              <w:right w:val="single" w:sz="4" w:space="0" w:color="auto"/>
            </w:tcBorders>
            <w:shd w:val="clear" w:color="auto" w:fill="auto"/>
            <w:hideMark/>
          </w:tcPr>
          <w:p w14:paraId="6B5ED4C7" w14:textId="77777777" w:rsidR="00E32C1E" w:rsidRPr="00E32C1E" w:rsidRDefault="00E32C1E" w:rsidP="00FA2CFA">
            <w:pPr>
              <w:widowControl w:val="0"/>
              <w:adjustRightInd w:val="0"/>
              <w:jc w:val="center"/>
              <w:rPr>
                <w:rFonts w:asciiTheme="minorHAnsi" w:hAnsiTheme="minorHAnsi" w:cstheme="minorHAnsi"/>
              </w:rPr>
            </w:pPr>
            <w:r w:rsidRPr="00E32C1E">
              <w:rPr>
                <w:rFonts w:asciiTheme="minorHAnsi" w:hAnsiTheme="minorHAnsi" w:cstheme="minorHAnsi"/>
              </w:rPr>
              <w:t>KOLIČINA</w:t>
            </w:r>
          </w:p>
        </w:tc>
        <w:tc>
          <w:tcPr>
            <w:tcW w:w="3544" w:type="dxa"/>
            <w:tcBorders>
              <w:top w:val="single" w:sz="4" w:space="0" w:color="auto"/>
              <w:left w:val="single" w:sz="4" w:space="0" w:color="auto"/>
              <w:bottom w:val="single" w:sz="4" w:space="0" w:color="auto"/>
              <w:right w:val="single" w:sz="4" w:space="0" w:color="auto"/>
            </w:tcBorders>
            <w:shd w:val="clear" w:color="auto" w:fill="auto"/>
            <w:hideMark/>
          </w:tcPr>
          <w:p w14:paraId="3015B860"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OBJEKT</w:t>
            </w:r>
          </w:p>
        </w:tc>
        <w:tc>
          <w:tcPr>
            <w:tcW w:w="4111" w:type="dxa"/>
            <w:tcBorders>
              <w:top w:val="single" w:sz="4" w:space="0" w:color="auto"/>
              <w:left w:val="single" w:sz="4" w:space="0" w:color="auto"/>
              <w:bottom w:val="single" w:sz="4" w:space="0" w:color="auto"/>
              <w:right w:val="single" w:sz="4" w:space="0" w:color="auto"/>
            </w:tcBorders>
            <w:shd w:val="clear" w:color="auto" w:fill="auto"/>
            <w:hideMark/>
          </w:tcPr>
          <w:p w14:paraId="4C4F0BDF" w14:textId="77777777" w:rsidR="00E32C1E" w:rsidRPr="00E32C1E" w:rsidRDefault="00E32C1E" w:rsidP="00FA2CFA">
            <w:pPr>
              <w:widowControl w:val="0"/>
              <w:adjustRightInd w:val="0"/>
              <w:jc w:val="center"/>
              <w:rPr>
                <w:rFonts w:asciiTheme="minorHAnsi" w:hAnsiTheme="minorHAnsi" w:cstheme="minorHAnsi"/>
              </w:rPr>
            </w:pPr>
            <w:r w:rsidRPr="00E32C1E">
              <w:rPr>
                <w:rFonts w:asciiTheme="minorHAnsi" w:hAnsiTheme="minorHAnsi" w:cstheme="minorHAnsi"/>
              </w:rPr>
              <w:t>NOVONABAVNA VREDNOST v EUR</w:t>
            </w:r>
          </w:p>
        </w:tc>
      </w:tr>
      <w:tr w:rsidR="00E32C1E" w:rsidRPr="00E32C1E" w14:paraId="4207AF76" w14:textId="77777777" w:rsidTr="00FA2CFA">
        <w:tc>
          <w:tcPr>
            <w:tcW w:w="13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4B1C75"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1</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8FA340"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VODOHRAN</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14:paraId="4A76938F"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389.856,28</w:t>
            </w:r>
          </w:p>
        </w:tc>
      </w:tr>
      <w:tr w:rsidR="00E32C1E" w:rsidRPr="00E32C1E" w14:paraId="09D4D9F0" w14:textId="77777777" w:rsidTr="00FA2CFA">
        <w:tc>
          <w:tcPr>
            <w:tcW w:w="13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E32BE4"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2</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17A47F"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MERILNI JAŠEK</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14:paraId="470E475F"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19.899,29</w:t>
            </w:r>
          </w:p>
        </w:tc>
      </w:tr>
      <w:tr w:rsidR="00E32C1E" w:rsidRPr="00E32C1E" w14:paraId="05D835B9" w14:textId="77777777" w:rsidTr="00FA2CFA">
        <w:tc>
          <w:tcPr>
            <w:tcW w:w="13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B9782C"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1</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43FB5C"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NADZORNA POSTAJA</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14:paraId="060EEE4A"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15.363,00</w:t>
            </w:r>
          </w:p>
        </w:tc>
      </w:tr>
    </w:tbl>
    <w:p w14:paraId="5291AD75" w14:textId="77777777" w:rsidR="00E32C1E" w:rsidRPr="00E32C1E" w:rsidRDefault="00E32C1E" w:rsidP="00E32C1E">
      <w:pPr>
        <w:widowControl w:val="0"/>
        <w:autoSpaceDE w:val="0"/>
        <w:adjustRightInd w:val="0"/>
        <w:jc w:val="both"/>
        <w:rPr>
          <w:rFonts w:asciiTheme="minorHAnsi" w:hAnsiTheme="minorHAnsi" w:cstheme="minorHAnsi"/>
        </w:rPr>
      </w:pPr>
    </w:p>
    <w:p w14:paraId="39B844A2" w14:textId="77777777" w:rsidR="00E32C1E" w:rsidRPr="00E32C1E" w:rsidRDefault="00E32C1E" w:rsidP="00E32C1E">
      <w:pPr>
        <w:pStyle w:val="Odstavekseznama"/>
        <w:widowControl w:val="0"/>
        <w:adjustRightInd w:val="0"/>
        <w:jc w:val="both"/>
        <w:rPr>
          <w:rFonts w:asciiTheme="minorHAnsi" w:hAnsiTheme="minorHAnsi" w:cstheme="minorHAnsi"/>
          <w:b/>
          <w:bCs/>
          <w:i/>
          <w:iCs/>
        </w:rPr>
      </w:pPr>
      <w:r w:rsidRPr="00E32C1E">
        <w:rPr>
          <w:rFonts w:asciiTheme="minorHAnsi" w:hAnsiTheme="minorHAnsi" w:cstheme="minorHAnsi"/>
          <w:b/>
          <w:bCs/>
          <w:i/>
          <w:iCs/>
        </w:rPr>
        <w:t>SKLOP 4 – Lendava</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3559"/>
        <w:gridCol w:w="3986"/>
      </w:tblGrid>
      <w:tr w:rsidR="00E32C1E" w:rsidRPr="00E32C1E" w14:paraId="6C885B2A" w14:textId="77777777" w:rsidTr="00FA2CFA">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6D2DE09A"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KOLIČINA</w:t>
            </w:r>
          </w:p>
        </w:tc>
        <w:tc>
          <w:tcPr>
            <w:tcW w:w="3609" w:type="dxa"/>
            <w:tcBorders>
              <w:top w:val="single" w:sz="4" w:space="0" w:color="auto"/>
              <w:left w:val="single" w:sz="4" w:space="0" w:color="auto"/>
              <w:bottom w:val="single" w:sz="4" w:space="0" w:color="auto"/>
              <w:right w:val="single" w:sz="4" w:space="0" w:color="auto"/>
            </w:tcBorders>
            <w:shd w:val="clear" w:color="auto" w:fill="auto"/>
            <w:hideMark/>
          </w:tcPr>
          <w:p w14:paraId="140E676A"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OBJEKT</w:t>
            </w:r>
          </w:p>
        </w:tc>
        <w:tc>
          <w:tcPr>
            <w:tcW w:w="4046" w:type="dxa"/>
            <w:tcBorders>
              <w:top w:val="single" w:sz="4" w:space="0" w:color="auto"/>
              <w:left w:val="single" w:sz="4" w:space="0" w:color="auto"/>
              <w:bottom w:val="single" w:sz="4" w:space="0" w:color="auto"/>
              <w:right w:val="single" w:sz="4" w:space="0" w:color="auto"/>
            </w:tcBorders>
            <w:shd w:val="clear" w:color="auto" w:fill="auto"/>
            <w:hideMark/>
          </w:tcPr>
          <w:p w14:paraId="07A1FD8A" w14:textId="77777777" w:rsidR="00E32C1E" w:rsidRPr="00E32C1E" w:rsidRDefault="00E32C1E" w:rsidP="00FA2CFA">
            <w:pPr>
              <w:widowControl w:val="0"/>
              <w:adjustRightInd w:val="0"/>
              <w:jc w:val="center"/>
              <w:rPr>
                <w:rFonts w:asciiTheme="minorHAnsi" w:hAnsiTheme="minorHAnsi" w:cstheme="minorHAnsi"/>
              </w:rPr>
            </w:pPr>
            <w:r w:rsidRPr="00E32C1E">
              <w:rPr>
                <w:rFonts w:asciiTheme="minorHAnsi" w:hAnsiTheme="minorHAnsi" w:cstheme="minorHAnsi"/>
              </w:rPr>
              <w:t>NOVONABAVNA VREDNOST v EUR</w:t>
            </w:r>
          </w:p>
        </w:tc>
      </w:tr>
      <w:tr w:rsidR="00E32C1E" w:rsidRPr="00E32C1E" w14:paraId="7A3E527E" w14:textId="77777777" w:rsidTr="00FA2CFA">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1E57C3"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1</w:t>
            </w:r>
          </w:p>
        </w:tc>
        <w:tc>
          <w:tcPr>
            <w:tcW w:w="36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19B746"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VODNO ZAJETJE GABERJE</w:t>
            </w:r>
          </w:p>
        </w:tc>
        <w:tc>
          <w:tcPr>
            <w:tcW w:w="4046" w:type="dxa"/>
            <w:tcBorders>
              <w:top w:val="single" w:sz="4" w:space="0" w:color="auto"/>
              <w:left w:val="single" w:sz="4" w:space="0" w:color="auto"/>
              <w:bottom w:val="single" w:sz="4" w:space="0" w:color="auto"/>
              <w:right w:val="single" w:sz="4" w:space="0" w:color="auto"/>
            </w:tcBorders>
            <w:shd w:val="clear" w:color="auto" w:fill="auto"/>
            <w:vAlign w:val="center"/>
          </w:tcPr>
          <w:p w14:paraId="1698AD55"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425.946,28</w:t>
            </w:r>
          </w:p>
        </w:tc>
      </w:tr>
      <w:tr w:rsidR="00E32C1E" w:rsidRPr="00E32C1E" w14:paraId="06387203" w14:textId="77777777" w:rsidTr="00FA2CFA">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43EFA9F4"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1</w:t>
            </w:r>
          </w:p>
        </w:tc>
        <w:tc>
          <w:tcPr>
            <w:tcW w:w="3609" w:type="dxa"/>
            <w:tcBorders>
              <w:top w:val="single" w:sz="4" w:space="0" w:color="auto"/>
              <w:left w:val="single" w:sz="4" w:space="0" w:color="auto"/>
              <w:bottom w:val="single" w:sz="4" w:space="0" w:color="auto"/>
              <w:right w:val="single" w:sz="4" w:space="0" w:color="auto"/>
            </w:tcBorders>
            <w:shd w:val="clear" w:color="auto" w:fill="auto"/>
            <w:vAlign w:val="center"/>
          </w:tcPr>
          <w:p w14:paraId="5C57CAFC"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 xml:space="preserve">     ZGRADBA ČRPALIŠČA V GABERJU (stari vodni vir)</w:t>
            </w:r>
          </w:p>
        </w:tc>
        <w:tc>
          <w:tcPr>
            <w:tcW w:w="4046" w:type="dxa"/>
            <w:tcBorders>
              <w:top w:val="single" w:sz="4" w:space="0" w:color="auto"/>
              <w:left w:val="single" w:sz="4" w:space="0" w:color="auto"/>
              <w:bottom w:val="single" w:sz="4" w:space="0" w:color="auto"/>
              <w:right w:val="single" w:sz="4" w:space="0" w:color="auto"/>
            </w:tcBorders>
            <w:shd w:val="clear" w:color="auto" w:fill="auto"/>
            <w:vAlign w:val="center"/>
          </w:tcPr>
          <w:p w14:paraId="2F12FB1E"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50.452,09</w:t>
            </w:r>
          </w:p>
        </w:tc>
      </w:tr>
      <w:tr w:rsidR="00E32C1E" w:rsidRPr="00E32C1E" w14:paraId="7F043223" w14:textId="77777777" w:rsidTr="00FA2CFA">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7A94D6"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1</w:t>
            </w:r>
          </w:p>
        </w:tc>
        <w:tc>
          <w:tcPr>
            <w:tcW w:w="36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ACB4F9"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PREČRPALIŠČE HOTIZA</w:t>
            </w:r>
          </w:p>
        </w:tc>
        <w:tc>
          <w:tcPr>
            <w:tcW w:w="4046" w:type="dxa"/>
            <w:tcBorders>
              <w:top w:val="single" w:sz="4" w:space="0" w:color="auto"/>
              <w:left w:val="single" w:sz="4" w:space="0" w:color="auto"/>
              <w:bottom w:val="single" w:sz="4" w:space="0" w:color="auto"/>
              <w:right w:val="single" w:sz="4" w:space="0" w:color="auto"/>
            </w:tcBorders>
            <w:shd w:val="clear" w:color="auto" w:fill="auto"/>
            <w:vAlign w:val="center"/>
          </w:tcPr>
          <w:p w14:paraId="1FA7AF7E"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60.203,23</w:t>
            </w:r>
          </w:p>
        </w:tc>
      </w:tr>
      <w:tr w:rsidR="00E32C1E" w:rsidRPr="00E32C1E" w14:paraId="6E66CB6F" w14:textId="77777777" w:rsidTr="00FA2CFA">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F045FD9"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1</w:t>
            </w:r>
          </w:p>
        </w:tc>
        <w:tc>
          <w:tcPr>
            <w:tcW w:w="3609" w:type="dxa"/>
            <w:tcBorders>
              <w:top w:val="single" w:sz="4" w:space="0" w:color="auto"/>
              <w:left w:val="single" w:sz="4" w:space="0" w:color="auto"/>
              <w:bottom w:val="single" w:sz="4" w:space="0" w:color="auto"/>
              <w:right w:val="single" w:sz="4" w:space="0" w:color="auto"/>
            </w:tcBorders>
            <w:shd w:val="clear" w:color="auto" w:fill="auto"/>
            <w:vAlign w:val="center"/>
          </w:tcPr>
          <w:p w14:paraId="45DE00D7"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 xml:space="preserve">          ČPALIŠČE Z ZAJETJEM-VODOVOD HOTIZA</w:t>
            </w:r>
          </w:p>
        </w:tc>
        <w:tc>
          <w:tcPr>
            <w:tcW w:w="4046" w:type="dxa"/>
            <w:tcBorders>
              <w:top w:val="single" w:sz="4" w:space="0" w:color="auto"/>
              <w:left w:val="single" w:sz="4" w:space="0" w:color="auto"/>
              <w:bottom w:val="single" w:sz="4" w:space="0" w:color="auto"/>
              <w:right w:val="single" w:sz="4" w:space="0" w:color="auto"/>
            </w:tcBorders>
            <w:shd w:val="clear" w:color="auto" w:fill="auto"/>
            <w:vAlign w:val="center"/>
          </w:tcPr>
          <w:p w14:paraId="70D31F5B"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9.031,25</w:t>
            </w:r>
          </w:p>
        </w:tc>
      </w:tr>
      <w:tr w:rsidR="00E32C1E" w:rsidRPr="00E32C1E" w14:paraId="0783AC44" w14:textId="77777777" w:rsidTr="00FA2CFA">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975862"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1</w:t>
            </w:r>
          </w:p>
        </w:tc>
        <w:tc>
          <w:tcPr>
            <w:tcW w:w="36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269991"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PREČRPALIŠČE MOSTJE</w:t>
            </w:r>
          </w:p>
        </w:tc>
        <w:tc>
          <w:tcPr>
            <w:tcW w:w="4046" w:type="dxa"/>
            <w:tcBorders>
              <w:top w:val="single" w:sz="4" w:space="0" w:color="auto"/>
              <w:left w:val="single" w:sz="4" w:space="0" w:color="auto"/>
              <w:bottom w:val="single" w:sz="4" w:space="0" w:color="auto"/>
              <w:right w:val="single" w:sz="4" w:space="0" w:color="auto"/>
            </w:tcBorders>
            <w:shd w:val="clear" w:color="auto" w:fill="auto"/>
            <w:vAlign w:val="center"/>
          </w:tcPr>
          <w:p w14:paraId="20DE3428"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50.864,07</w:t>
            </w:r>
          </w:p>
        </w:tc>
      </w:tr>
      <w:tr w:rsidR="00E32C1E" w:rsidRPr="00E32C1E" w14:paraId="55F670EC" w14:textId="77777777" w:rsidTr="00FA2CFA">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7455FD"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1</w:t>
            </w:r>
          </w:p>
        </w:tc>
        <w:tc>
          <w:tcPr>
            <w:tcW w:w="36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13A7F9"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CENTER VODENJA (oprema)</w:t>
            </w:r>
          </w:p>
        </w:tc>
        <w:tc>
          <w:tcPr>
            <w:tcW w:w="4046" w:type="dxa"/>
            <w:tcBorders>
              <w:top w:val="single" w:sz="4" w:space="0" w:color="auto"/>
              <w:left w:val="single" w:sz="4" w:space="0" w:color="auto"/>
              <w:bottom w:val="single" w:sz="4" w:space="0" w:color="auto"/>
              <w:right w:val="single" w:sz="4" w:space="0" w:color="auto"/>
            </w:tcBorders>
            <w:shd w:val="clear" w:color="auto" w:fill="auto"/>
            <w:vAlign w:val="center"/>
          </w:tcPr>
          <w:p w14:paraId="581FC5DC"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 xml:space="preserve">74.112,81 </w:t>
            </w:r>
          </w:p>
        </w:tc>
      </w:tr>
      <w:tr w:rsidR="00E32C1E" w:rsidRPr="00E32C1E" w14:paraId="56D665A3" w14:textId="77777777" w:rsidTr="00FA2CFA">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56EC11"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1</w:t>
            </w:r>
          </w:p>
        </w:tc>
        <w:tc>
          <w:tcPr>
            <w:tcW w:w="36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AB3C51"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VODOHRAN PIRAMIDA</w:t>
            </w:r>
          </w:p>
        </w:tc>
        <w:tc>
          <w:tcPr>
            <w:tcW w:w="4046" w:type="dxa"/>
            <w:tcBorders>
              <w:top w:val="single" w:sz="4" w:space="0" w:color="auto"/>
              <w:left w:val="single" w:sz="4" w:space="0" w:color="auto"/>
              <w:bottom w:val="single" w:sz="4" w:space="0" w:color="auto"/>
              <w:right w:val="single" w:sz="4" w:space="0" w:color="auto"/>
            </w:tcBorders>
            <w:shd w:val="clear" w:color="auto" w:fill="auto"/>
            <w:vAlign w:val="center"/>
          </w:tcPr>
          <w:p w14:paraId="7B35B7BA"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153.428,88</w:t>
            </w:r>
          </w:p>
        </w:tc>
      </w:tr>
      <w:tr w:rsidR="00E32C1E" w:rsidRPr="00E32C1E" w14:paraId="50B9D097" w14:textId="77777777" w:rsidTr="00FA2CFA">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05FCD9"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1</w:t>
            </w:r>
          </w:p>
        </w:tc>
        <w:tc>
          <w:tcPr>
            <w:tcW w:w="36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C1FA7B"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VODOHRAN BERDEN</w:t>
            </w:r>
          </w:p>
        </w:tc>
        <w:tc>
          <w:tcPr>
            <w:tcW w:w="4046" w:type="dxa"/>
            <w:tcBorders>
              <w:top w:val="single" w:sz="4" w:space="0" w:color="auto"/>
              <w:left w:val="single" w:sz="4" w:space="0" w:color="auto"/>
              <w:bottom w:val="single" w:sz="4" w:space="0" w:color="auto"/>
              <w:right w:val="single" w:sz="4" w:space="0" w:color="auto"/>
            </w:tcBorders>
            <w:shd w:val="clear" w:color="auto" w:fill="auto"/>
            <w:vAlign w:val="center"/>
          </w:tcPr>
          <w:p w14:paraId="76B31F04"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81.270,38</w:t>
            </w:r>
          </w:p>
        </w:tc>
      </w:tr>
      <w:tr w:rsidR="00E32C1E" w:rsidRPr="00E32C1E" w14:paraId="544A39ED" w14:textId="77777777" w:rsidTr="00FA2CFA">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3841FAE"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1</w:t>
            </w:r>
          </w:p>
        </w:tc>
        <w:tc>
          <w:tcPr>
            <w:tcW w:w="3609" w:type="dxa"/>
            <w:tcBorders>
              <w:top w:val="single" w:sz="4" w:space="0" w:color="auto"/>
              <w:left w:val="single" w:sz="4" w:space="0" w:color="auto"/>
              <w:bottom w:val="single" w:sz="4" w:space="0" w:color="auto"/>
              <w:right w:val="single" w:sz="4" w:space="0" w:color="auto"/>
            </w:tcBorders>
            <w:shd w:val="clear" w:color="auto" w:fill="auto"/>
            <w:vAlign w:val="center"/>
          </w:tcPr>
          <w:p w14:paraId="7EBFFC1F"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VODOHRAN LENDAVA-GREGORČIČEVA</w:t>
            </w:r>
          </w:p>
        </w:tc>
        <w:tc>
          <w:tcPr>
            <w:tcW w:w="4046" w:type="dxa"/>
            <w:tcBorders>
              <w:top w:val="single" w:sz="4" w:space="0" w:color="auto"/>
              <w:left w:val="single" w:sz="4" w:space="0" w:color="auto"/>
              <w:bottom w:val="single" w:sz="4" w:space="0" w:color="auto"/>
              <w:right w:val="single" w:sz="4" w:space="0" w:color="auto"/>
            </w:tcBorders>
            <w:shd w:val="clear" w:color="auto" w:fill="auto"/>
            <w:vAlign w:val="center"/>
          </w:tcPr>
          <w:p w14:paraId="26382E05"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205.009,00</w:t>
            </w:r>
          </w:p>
        </w:tc>
      </w:tr>
      <w:tr w:rsidR="00E32C1E" w:rsidRPr="00E32C1E" w14:paraId="5DD7F5D8" w14:textId="77777777" w:rsidTr="00FA2CFA">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9D1735"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2</w:t>
            </w:r>
          </w:p>
        </w:tc>
        <w:tc>
          <w:tcPr>
            <w:tcW w:w="36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902B7D"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ČRPALIŠČE POD HRIBOM</w:t>
            </w:r>
          </w:p>
        </w:tc>
        <w:tc>
          <w:tcPr>
            <w:tcW w:w="4046" w:type="dxa"/>
            <w:tcBorders>
              <w:top w:val="single" w:sz="4" w:space="0" w:color="auto"/>
              <w:left w:val="single" w:sz="4" w:space="0" w:color="auto"/>
              <w:bottom w:val="single" w:sz="4" w:space="0" w:color="auto"/>
              <w:right w:val="single" w:sz="4" w:space="0" w:color="auto"/>
            </w:tcBorders>
            <w:shd w:val="clear" w:color="auto" w:fill="auto"/>
            <w:vAlign w:val="center"/>
          </w:tcPr>
          <w:p w14:paraId="54E12F14"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22.316,46</w:t>
            </w:r>
          </w:p>
        </w:tc>
      </w:tr>
      <w:tr w:rsidR="00E32C1E" w:rsidRPr="00E32C1E" w14:paraId="14284BB7" w14:textId="77777777" w:rsidTr="00FA2CFA">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FF48AB"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1</w:t>
            </w:r>
          </w:p>
        </w:tc>
        <w:tc>
          <w:tcPr>
            <w:tcW w:w="36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93A2DD"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ČRPALIŠČE ČENTIBA ŠOLA</w:t>
            </w:r>
          </w:p>
        </w:tc>
        <w:tc>
          <w:tcPr>
            <w:tcW w:w="4046" w:type="dxa"/>
            <w:tcBorders>
              <w:top w:val="single" w:sz="4" w:space="0" w:color="auto"/>
              <w:left w:val="single" w:sz="4" w:space="0" w:color="auto"/>
              <w:bottom w:val="single" w:sz="4" w:space="0" w:color="auto"/>
              <w:right w:val="single" w:sz="4" w:space="0" w:color="auto"/>
            </w:tcBorders>
            <w:shd w:val="clear" w:color="auto" w:fill="auto"/>
            <w:vAlign w:val="center"/>
          </w:tcPr>
          <w:p w14:paraId="66DBAA7C"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35.284,22</w:t>
            </w:r>
          </w:p>
        </w:tc>
      </w:tr>
      <w:tr w:rsidR="00E32C1E" w:rsidRPr="00E32C1E" w14:paraId="5B9CBB45" w14:textId="77777777" w:rsidTr="00FA2CFA">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ED57D6"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br w:type="page"/>
              <w:t>1</w:t>
            </w:r>
          </w:p>
        </w:tc>
        <w:tc>
          <w:tcPr>
            <w:tcW w:w="36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4F9AF5"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 xml:space="preserve">    ČRPALIŠČE ČENTIBA BANOV BREG</w:t>
            </w:r>
          </w:p>
        </w:tc>
        <w:tc>
          <w:tcPr>
            <w:tcW w:w="4046" w:type="dxa"/>
            <w:tcBorders>
              <w:top w:val="single" w:sz="4" w:space="0" w:color="auto"/>
              <w:left w:val="single" w:sz="4" w:space="0" w:color="auto"/>
              <w:bottom w:val="single" w:sz="4" w:space="0" w:color="auto"/>
              <w:right w:val="single" w:sz="4" w:space="0" w:color="auto"/>
            </w:tcBorders>
            <w:shd w:val="clear" w:color="auto" w:fill="auto"/>
            <w:vAlign w:val="center"/>
          </w:tcPr>
          <w:p w14:paraId="2CF8B0A0"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15.115,04</w:t>
            </w:r>
          </w:p>
        </w:tc>
      </w:tr>
      <w:tr w:rsidR="00E32C1E" w:rsidRPr="00E32C1E" w14:paraId="1FA7158D" w14:textId="77777777" w:rsidTr="00FA2CFA">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C93B68"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lastRenderedPageBreak/>
              <w:t>1</w:t>
            </w:r>
          </w:p>
        </w:tc>
        <w:tc>
          <w:tcPr>
            <w:tcW w:w="36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F8C97E"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 xml:space="preserve"> ČRPALIŠČE ČENTIBA MAGYARDIAK</w:t>
            </w:r>
          </w:p>
        </w:tc>
        <w:tc>
          <w:tcPr>
            <w:tcW w:w="4046" w:type="dxa"/>
            <w:tcBorders>
              <w:top w:val="single" w:sz="4" w:space="0" w:color="auto"/>
              <w:left w:val="single" w:sz="4" w:space="0" w:color="auto"/>
              <w:bottom w:val="single" w:sz="4" w:space="0" w:color="auto"/>
              <w:right w:val="single" w:sz="4" w:space="0" w:color="auto"/>
            </w:tcBorders>
            <w:shd w:val="clear" w:color="auto" w:fill="auto"/>
            <w:vAlign w:val="center"/>
          </w:tcPr>
          <w:p w14:paraId="3356AFE8"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25.271,00</w:t>
            </w:r>
          </w:p>
        </w:tc>
      </w:tr>
      <w:tr w:rsidR="00E32C1E" w:rsidRPr="00E32C1E" w14:paraId="50C14A37" w14:textId="77777777" w:rsidTr="00FA2CFA">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F27386"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1</w:t>
            </w:r>
          </w:p>
        </w:tc>
        <w:tc>
          <w:tcPr>
            <w:tcW w:w="36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46C973"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ČRPALIŠČE ČENTIBA LATOŠ</w:t>
            </w:r>
          </w:p>
        </w:tc>
        <w:tc>
          <w:tcPr>
            <w:tcW w:w="4046" w:type="dxa"/>
            <w:tcBorders>
              <w:top w:val="single" w:sz="4" w:space="0" w:color="auto"/>
              <w:left w:val="single" w:sz="4" w:space="0" w:color="auto"/>
              <w:bottom w:val="single" w:sz="4" w:space="0" w:color="auto"/>
              <w:right w:val="single" w:sz="4" w:space="0" w:color="auto"/>
            </w:tcBorders>
            <w:shd w:val="clear" w:color="auto" w:fill="auto"/>
            <w:vAlign w:val="center"/>
          </w:tcPr>
          <w:p w14:paraId="45AB1E96"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14.900,02</w:t>
            </w:r>
          </w:p>
        </w:tc>
      </w:tr>
      <w:tr w:rsidR="00E32C1E" w:rsidRPr="00E32C1E" w14:paraId="36DF7B52" w14:textId="77777777" w:rsidTr="00FA2CFA">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2490523"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1</w:t>
            </w:r>
          </w:p>
        </w:tc>
        <w:tc>
          <w:tcPr>
            <w:tcW w:w="3609" w:type="dxa"/>
            <w:tcBorders>
              <w:top w:val="single" w:sz="4" w:space="0" w:color="auto"/>
              <w:left w:val="single" w:sz="4" w:space="0" w:color="auto"/>
              <w:bottom w:val="single" w:sz="4" w:space="0" w:color="auto"/>
              <w:right w:val="single" w:sz="4" w:space="0" w:color="auto"/>
            </w:tcBorders>
            <w:shd w:val="clear" w:color="auto" w:fill="auto"/>
            <w:vAlign w:val="center"/>
          </w:tcPr>
          <w:p w14:paraId="6656CB6E" w14:textId="77777777" w:rsidR="00E32C1E" w:rsidRPr="00E32C1E" w:rsidRDefault="00E32C1E" w:rsidP="00FA2CFA">
            <w:pPr>
              <w:widowControl w:val="0"/>
              <w:adjustRightInd w:val="0"/>
              <w:jc w:val="center"/>
              <w:rPr>
                <w:rFonts w:asciiTheme="minorHAnsi" w:hAnsiTheme="minorHAnsi" w:cstheme="minorHAnsi"/>
              </w:rPr>
            </w:pPr>
            <w:r w:rsidRPr="00E32C1E">
              <w:rPr>
                <w:rFonts w:asciiTheme="minorHAnsi" w:hAnsiTheme="minorHAnsi" w:cstheme="minorHAnsi"/>
              </w:rPr>
              <w:t>PREČRPALIŠČE ČENTIBA-SZÜCS</w:t>
            </w:r>
          </w:p>
        </w:tc>
        <w:tc>
          <w:tcPr>
            <w:tcW w:w="4046" w:type="dxa"/>
            <w:tcBorders>
              <w:top w:val="single" w:sz="4" w:space="0" w:color="auto"/>
              <w:left w:val="single" w:sz="4" w:space="0" w:color="auto"/>
              <w:bottom w:val="single" w:sz="4" w:space="0" w:color="auto"/>
              <w:right w:val="single" w:sz="4" w:space="0" w:color="auto"/>
            </w:tcBorders>
            <w:shd w:val="clear" w:color="auto" w:fill="auto"/>
            <w:vAlign w:val="center"/>
          </w:tcPr>
          <w:p w14:paraId="2AC73240"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21.749,74</w:t>
            </w:r>
          </w:p>
        </w:tc>
      </w:tr>
      <w:tr w:rsidR="00E32C1E" w:rsidRPr="00E32C1E" w14:paraId="37869CF8" w14:textId="77777777" w:rsidTr="00FA2CFA">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8AC9DD"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1</w:t>
            </w:r>
          </w:p>
        </w:tc>
        <w:tc>
          <w:tcPr>
            <w:tcW w:w="36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6EEB4C"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ČRPALIŠČE ČENTIBA</w:t>
            </w:r>
          </w:p>
          <w:p w14:paraId="0B456514"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TAMAŠ KUT</w:t>
            </w:r>
          </w:p>
        </w:tc>
        <w:tc>
          <w:tcPr>
            <w:tcW w:w="4046" w:type="dxa"/>
            <w:tcBorders>
              <w:top w:val="single" w:sz="4" w:space="0" w:color="auto"/>
              <w:left w:val="single" w:sz="4" w:space="0" w:color="auto"/>
              <w:bottom w:val="single" w:sz="4" w:space="0" w:color="auto"/>
              <w:right w:val="single" w:sz="4" w:space="0" w:color="auto"/>
            </w:tcBorders>
            <w:shd w:val="clear" w:color="auto" w:fill="auto"/>
            <w:vAlign w:val="center"/>
          </w:tcPr>
          <w:p w14:paraId="00437906"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15.776,41</w:t>
            </w:r>
          </w:p>
        </w:tc>
      </w:tr>
      <w:tr w:rsidR="00E32C1E" w:rsidRPr="00E32C1E" w14:paraId="28647857" w14:textId="77777777" w:rsidTr="00FA2CFA">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409C01"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1</w:t>
            </w:r>
          </w:p>
        </w:tc>
        <w:tc>
          <w:tcPr>
            <w:tcW w:w="36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ADA648"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ČRPALIŠČE DOLINA GARA</w:t>
            </w:r>
          </w:p>
        </w:tc>
        <w:tc>
          <w:tcPr>
            <w:tcW w:w="4046" w:type="dxa"/>
            <w:tcBorders>
              <w:top w:val="single" w:sz="4" w:space="0" w:color="auto"/>
              <w:left w:val="single" w:sz="4" w:space="0" w:color="auto"/>
              <w:bottom w:val="single" w:sz="4" w:space="0" w:color="auto"/>
              <w:right w:val="single" w:sz="4" w:space="0" w:color="auto"/>
            </w:tcBorders>
            <w:shd w:val="clear" w:color="auto" w:fill="auto"/>
            <w:vAlign w:val="center"/>
          </w:tcPr>
          <w:p w14:paraId="77D102C7"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18.555,56</w:t>
            </w:r>
          </w:p>
        </w:tc>
      </w:tr>
      <w:tr w:rsidR="00E32C1E" w:rsidRPr="00E32C1E" w14:paraId="55E86D87" w14:textId="77777777" w:rsidTr="00FA2CFA">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6978C0"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1</w:t>
            </w:r>
          </w:p>
        </w:tc>
        <w:tc>
          <w:tcPr>
            <w:tcW w:w="36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4A1ABE"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ČRPALIŠČE DOLGA VAS</w:t>
            </w:r>
          </w:p>
        </w:tc>
        <w:tc>
          <w:tcPr>
            <w:tcW w:w="4046" w:type="dxa"/>
            <w:tcBorders>
              <w:top w:val="single" w:sz="4" w:space="0" w:color="auto"/>
              <w:left w:val="single" w:sz="4" w:space="0" w:color="auto"/>
              <w:bottom w:val="single" w:sz="4" w:space="0" w:color="auto"/>
              <w:right w:val="single" w:sz="4" w:space="0" w:color="auto"/>
            </w:tcBorders>
            <w:shd w:val="clear" w:color="auto" w:fill="auto"/>
            <w:vAlign w:val="center"/>
          </w:tcPr>
          <w:p w14:paraId="53F0BF51"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25.620,22</w:t>
            </w:r>
          </w:p>
        </w:tc>
      </w:tr>
      <w:tr w:rsidR="00E32C1E" w:rsidRPr="00E32C1E" w14:paraId="617B2A86" w14:textId="77777777" w:rsidTr="00FA2CFA">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BEAB7C"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1</w:t>
            </w:r>
          </w:p>
        </w:tc>
        <w:tc>
          <w:tcPr>
            <w:tcW w:w="36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C58CEA"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ČRPALIŠČE PETIŠOVCI</w:t>
            </w:r>
          </w:p>
        </w:tc>
        <w:tc>
          <w:tcPr>
            <w:tcW w:w="4046" w:type="dxa"/>
            <w:tcBorders>
              <w:top w:val="single" w:sz="4" w:space="0" w:color="auto"/>
              <w:left w:val="single" w:sz="4" w:space="0" w:color="auto"/>
              <w:bottom w:val="single" w:sz="4" w:space="0" w:color="auto"/>
              <w:right w:val="single" w:sz="4" w:space="0" w:color="auto"/>
            </w:tcBorders>
            <w:shd w:val="clear" w:color="auto" w:fill="auto"/>
            <w:vAlign w:val="center"/>
          </w:tcPr>
          <w:p w14:paraId="5EBBB0D1"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35.202,37</w:t>
            </w:r>
          </w:p>
        </w:tc>
      </w:tr>
      <w:tr w:rsidR="00E32C1E" w:rsidRPr="00E32C1E" w14:paraId="12479169" w14:textId="77777777" w:rsidTr="00FA2CFA">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4D1B4666"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1</w:t>
            </w:r>
          </w:p>
        </w:tc>
        <w:tc>
          <w:tcPr>
            <w:tcW w:w="3609" w:type="dxa"/>
            <w:tcBorders>
              <w:top w:val="single" w:sz="4" w:space="0" w:color="auto"/>
              <w:left w:val="single" w:sz="4" w:space="0" w:color="auto"/>
              <w:bottom w:val="single" w:sz="4" w:space="0" w:color="auto"/>
              <w:right w:val="single" w:sz="4" w:space="0" w:color="auto"/>
            </w:tcBorders>
            <w:shd w:val="clear" w:color="auto" w:fill="auto"/>
            <w:vAlign w:val="center"/>
          </w:tcPr>
          <w:p w14:paraId="2A688A3A"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ČRPALIŠČE RADMOŽANCI</w:t>
            </w:r>
          </w:p>
        </w:tc>
        <w:tc>
          <w:tcPr>
            <w:tcW w:w="4046" w:type="dxa"/>
            <w:tcBorders>
              <w:top w:val="single" w:sz="4" w:space="0" w:color="auto"/>
              <w:left w:val="single" w:sz="4" w:space="0" w:color="auto"/>
              <w:bottom w:val="single" w:sz="4" w:space="0" w:color="auto"/>
              <w:right w:val="single" w:sz="4" w:space="0" w:color="auto"/>
            </w:tcBorders>
            <w:shd w:val="clear" w:color="auto" w:fill="auto"/>
            <w:vAlign w:val="center"/>
          </w:tcPr>
          <w:p w14:paraId="078B9E61"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33.061,46</w:t>
            </w:r>
          </w:p>
        </w:tc>
      </w:tr>
      <w:tr w:rsidR="00E32C1E" w:rsidRPr="00E32C1E" w14:paraId="3E8570DD" w14:textId="77777777" w:rsidTr="00FA2CFA">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EA21606"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1</w:t>
            </w:r>
          </w:p>
        </w:tc>
        <w:tc>
          <w:tcPr>
            <w:tcW w:w="3609" w:type="dxa"/>
            <w:tcBorders>
              <w:top w:val="single" w:sz="4" w:space="0" w:color="auto"/>
              <w:left w:val="single" w:sz="4" w:space="0" w:color="auto"/>
              <w:bottom w:val="single" w:sz="4" w:space="0" w:color="auto"/>
              <w:right w:val="single" w:sz="4" w:space="0" w:color="auto"/>
            </w:tcBorders>
            <w:shd w:val="clear" w:color="auto" w:fill="auto"/>
            <w:vAlign w:val="center"/>
          </w:tcPr>
          <w:p w14:paraId="0B33DCD1"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ČRPALIŠČE KIDRIČEVA</w:t>
            </w:r>
          </w:p>
        </w:tc>
        <w:tc>
          <w:tcPr>
            <w:tcW w:w="4046" w:type="dxa"/>
            <w:tcBorders>
              <w:top w:val="single" w:sz="4" w:space="0" w:color="auto"/>
              <w:left w:val="single" w:sz="4" w:space="0" w:color="auto"/>
              <w:bottom w:val="single" w:sz="4" w:space="0" w:color="auto"/>
              <w:right w:val="single" w:sz="4" w:space="0" w:color="auto"/>
            </w:tcBorders>
            <w:shd w:val="clear" w:color="auto" w:fill="auto"/>
            <w:vAlign w:val="center"/>
          </w:tcPr>
          <w:p w14:paraId="5FAB0255"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45.492,94</w:t>
            </w:r>
          </w:p>
        </w:tc>
      </w:tr>
    </w:tbl>
    <w:p w14:paraId="20479D09" w14:textId="77777777" w:rsidR="00E32C1E" w:rsidRPr="00E32C1E" w:rsidRDefault="00E32C1E" w:rsidP="00E32C1E">
      <w:pPr>
        <w:pStyle w:val="Odstavekseznama"/>
        <w:widowControl w:val="0"/>
        <w:adjustRightInd w:val="0"/>
        <w:jc w:val="both"/>
        <w:rPr>
          <w:rFonts w:asciiTheme="minorHAnsi" w:hAnsiTheme="minorHAnsi" w:cstheme="minorHAnsi"/>
          <w:bCs/>
          <w:iCs/>
          <w:color w:val="FF0000"/>
        </w:rPr>
      </w:pPr>
    </w:p>
    <w:p w14:paraId="7660386F" w14:textId="77777777" w:rsidR="00E32C1E" w:rsidRPr="00E32C1E" w:rsidRDefault="00E32C1E" w:rsidP="00E32C1E">
      <w:pPr>
        <w:pStyle w:val="Odstavekseznama"/>
        <w:widowControl w:val="0"/>
        <w:adjustRightInd w:val="0"/>
        <w:jc w:val="both"/>
        <w:rPr>
          <w:rFonts w:asciiTheme="minorHAnsi" w:hAnsiTheme="minorHAnsi" w:cstheme="minorHAnsi"/>
          <w:b/>
          <w:bCs/>
          <w:i/>
          <w:iCs/>
        </w:rPr>
      </w:pPr>
      <w:r w:rsidRPr="00E32C1E">
        <w:rPr>
          <w:rFonts w:asciiTheme="minorHAnsi" w:hAnsiTheme="minorHAnsi" w:cstheme="minorHAnsi"/>
          <w:b/>
          <w:bCs/>
          <w:i/>
          <w:iCs/>
        </w:rPr>
        <w:t>SKLOP 5 – Odranci</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6"/>
        <w:gridCol w:w="3611"/>
        <w:gridCol w:w="3887"/>
      </w:tblGrid>
      <w:tr w:rsidR="00E32C1E" w:rsidRPr="00E32C1E" w14:paraId="5811D65E" w14:textId="77777777" w:rsidTr="00FA2CFA">
        <w:tc>
          <w:tcPr>
            <w:tcW w:w="1466" w:type="dxa"/>
            <w:tcBorders>
              <w:top w:val="single" w:sz="4" w:space="0" w:color="auto"/>
              <w:left w:val="single" w:sz="4" w:space="0" w:color="auto"/>
              <w:bottom w:val="single" w:sz="4" w:space="0" w:color="auto"/>
              <w:right w:val="single" w:sz="4" w:space="0" w:color="auto"/>
            </w:tcBorders>
            <w:shd w:val="clear" w:color="auto" w:fill="auto"/>
            <w:hideMark/>
          </w:tcPr>
          <w:p w14:paraId="6461F62E" w14:textId="77777777" w:rsidR="00E32C1E" w:rsidRPr="00E32C1E" w:rsidRDefault="00E32C1E" w:rsidP="00FA2CFA">
            <w:pPr>
              <w:widowControl w:val="0"/>
              <w:adjustRightInd w:val="0"/>
              <w:jc w:val="center"/>
              <w:rPr>
                <w:rFonts w:asciiTheme="minorHAnsi" w:hAnsiTheme="minorHAnsi" w:cstheme="minorHAnsi"/>
              </w:rPr>
            </w:pPr>
            <w:r w:rsidRPr="00E32C1E">
              <w:rPr>
                <w:rFonts w:asciiTheme="minorHAnsi" w:hAnsiTheme="minorHAnsi" w:cstheme="minorHAnsi"/>
              </w:rPr>
              <w:t>KOLIČINA</w:t>
            </w:r>
          </w:p>
        </w:tc>
        <w:tc>
          <w:tcPr>
            <w:tcW w:w="3675" w:type="dxa"/>
            <w:tcBorders>
              <w:top w:val="single" w:sz="4" w:space="0" w:color="auto"/>
              <w:left w:val="single" w:sz="4" w:space="0" w:color="auto"/>
              <w:bottom w:val="single" w:sz="4" w:space="0" w:color="auto"/>
              <w:right w:val="single" w:sz="4" w:space="0" w:color="auto"/>
            </w:tcBorders>
            <w:shd w:val="clear" w:color="auto" w:fill="auto"/>
            <w:hideMark/>
          </w:tcPr>
          <w:p w14:paraId="1D2E264B"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OBJEKT</w:t>
            </w:r>
          </w:p>
        </w:tc>
        <w:tc>
          <w:tcPr>
            <w:tcW w:w="3953" w:type="dxa"/>
            <w:tcBorders>
              <w:top w:val="single" w:sz="4" w:space="0" w:color="auto"/>
              <w:left w:val="single" w:sz="4" w:space="0" w:color="auto"/>
              <w:bottom w:val="single" w:sz="4" w:space="0" w:color="auto"/>
              <w:right w:val="single" w:sz="4" w:space="0" w:color="auto"/>
            </w:tcBorders>
            <w:shd w:val="clear" w:color="auto" w:fill="auto"/>
            <w:hideMark/>
          </w:tcPr>
          <w:p w14:paraId="0E7FCE16" w14:textId="77777777" w:rsidR="00E32C1E" w:rsidRPr="00E32C1E" w:rsidRDefault="00E32C1E" w:rsidP="00FA2CFA">
            <w:pPr>
              <w:widowControl w:val="0"/>
              <w:adjustRightInd w:val="0"/>
              <w:jc w:val="center"/>
              <w:rPr>
                <w:rFonts w:asciiTheme="minorHAnsi" w:hAnsiTheme="minorHAnsi" w:cstheme="minorHAnsi"/>
              </w:rPr>
            </w:pPr>
            <w:r w:rsidRPr="00E32C1E">
              <w:rPr>
                <w:rFonts w:asciiTheme="minorHAnsi" w:hAnsiTheme="minorHAnsi" w:cstheme="minorHAnsi"/>
              </w:rPr>
              <w:t>NOVONABAVNA VREDNOST v EUR</w:t>
            </w:r>
          </w:p>
        </w:tc>
      </w:tr>
      <w:tr w:rsidR="00E32C1E" w:rsidRPr="00E32C1E" w14:paraId="2E50F619" w14:textId="77777777" w:rsidTr="00FA2CFA">
        <w:tc>
          <w:tcPr>
            <w:tcW w:w="14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59ACB7"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1</w:t>
            </w:r>
          </w:p>
        </w:tc>
        <w:tc>
          <w:tcPr>
            <w:tcW w:w="3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43B6C7"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NADZORNA POSTAJA</w:t>
            </w:r>
          </w:p>
        </w:tc>
        <w:tc>
          <w:tcPr>
            <w:tcW w:w="3953" w:type="dxa"/>
            <w:tcBorders>
              <w:top w:val="single" w:sz="4" w:space="0" w:color="auto"/>
              <w:left w:val="single" w:sz="4" w:space="0" w:color="auto"/>
              <w:bottom w:val="single" w:sz="4" w:space="0" w:color="auto"/>
              <w:right w:val="single" w:sz="4" w:space="0" w:color="auto"/>
            </w:tcBorders>
            <w:shd w:val="clear" w:color="auto" w:fill="auto"/>
            <w:vAlign w:val="center"/>
          </w:tcPr>
          <w:p w14:paraId="36C7E961"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6.935,00</w:t>
            </w:r>
          </w:p>
        </w:tc>
      </w:tr>
      <w:tr w:rsidR="00E32C1E" w:rsidRPr="00E32C1E" w14:paraId="4074EA57" w14:textId="77777777" w:rsidTr="00FA2CFA">
        <w:tc>
          <w:tcPr>
            <w:tcW w:w="14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FDD7F9"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1</w:t>
            </w:r>
          </w:p>
        </w:tc>
        <w:tc>
          <w:tcPr>
            <w:tcW w:w="3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5362D2"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DALJINSKO ODČITAVANJE</w:t>
            </w:r>
          </w:p>
        </w:tc>
        <w:tc>
          <w:tcPr>
            <w:tcW w:w="3953" w:type="dxa"/>
            <w:tcBorders>
              <w:top w:val="single" w:sz="4" w:space="0" w:color="auto"/>
              <w:left w:val="single" w:sz="4" w:space="0" w:color="auto"/>
              <w:bottom w:val="single" w:sz="4" w:space="0" w:color="auto"/>
              <w:right w:val="single" w:sz="4" w:space="0" w:color="auto"/>
            </w:tcBorders>
            <w:shd w:val="clear" w:color="auto" w:fill="auto"/>
            <w:vAlign w:val="center"/>
          </w:tcPr>
          <w:p w14:paraId="0D02D368"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9.252,55</w:t>
            </w:r>
          </w:p>
        </w:tc>
      </w:tr>
    </w:tbl>
    <w:p w14:paraId="604ECFDD" w14:textId="77777777" w:rsidR="00E32C1E" w:rsidRPr="00E32C1E" w:rsidRDefault="00E32C1E" w:rsidP="00E32C1E">
      <w:pPr>
        <w:widowControl w:val="0"/>
        <w:autoSpaceDE w:val="0"/>
        <w:adjustRightInd w:val="0"/>
        <w:jc w:val="both"/>
        <w:rPr>
          <w:rFonts w:asciiTheme="minorHAnsi" w:hAnsiTheme="minorHAnsi" w:cstheme="minorHAnsi"/>
        </w:rPr>
      </w:pPr>
    </w:p>
    <w:p w14:paraId="4A893D55" w14:textId="77777777" w:rsidR="00E32C1E" w:rsidRPr="00E32C1E" w:rsidRDefault="00E32C1E" w:rsidP="00E32C1E">
      <w:pPr>
        <w:pStyle w:val="Odstavekseznama"/>
        <w:widowControl w:val="0"/>
        <w:adjustRightInd w:val="0"/>
        <w:jc w:val="both"/>
        <w:rPr>
          <w:rFonts w:asciiTheme="minorHAnsi" w:hAnsiTheme="minorHAnsi" w:cstheme="minorHAnsi"/>
          <w:b/>
          <w:bCs/>
          <w:i/>
          <w:iCs/>
        </w:rPr>
      </w:pPr>
    </w:p>
    <w:p w14:paraId="0E02BCE0" w14:textId="77777777" w:rsidR="00E32C1E" w:rsidRPr="00E32C1E" w:rsidRDefault="00E32C1E" w:rsidP="00E32C1E">
      <w:pPr>
        <w:pStyle w:val="Odstavekseznama"/>
        <w:widowControl w:val="0"/>
        <w:adjustRightInd w:val="0"/>
        <w:jc w:val="both"/>
        <w:rPr>
          <w:rFonts w:asciiTheme="minorHAnsi" w:hAnsiTheme="minorHAnsi" w:cstheme="minorHAnsi"/>
          <w:b/>
          <w:bCs/>
          <w:i/>
          <w:iCs/>
        </w:rPr>
      </w:pPr>
      <w:r w:rsidRPr="00E32C1E">
        <w:rPr>
          <w:rFonts w:asciiTheme="minorHAnsi" w:hAnsiTheme="minorHAnsi" w:cstheme="minorHAnsi"/>
          <w:b/>
          <w:bCs/>
          <w:i/>
          <w:iCs/>
        </w:rPr>
        <w:t>SKLOP 6 – Turnišče</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6"/>
        <w:gridCol w:w="3611"/>
        <w:gridCol w:w="3887"/>
      </w:tblGrid>
      <w:tr w:rsidR="00E32C1E" w:rsidRPr="00E32C1E" w14:paraId="42D5E3E5" w14:textId="77777777" w:rsidTr="00FA2CFA">
        <w:tc>
          <w:tcPr>
            <w:tcW w:w="1466" w:type="dxa"/>
            <w:tcBorders>
              <w:top w:val="single" w:sz="4" w:space="0" w:color="auto"/>
              <w:left w:val="single" w:sz="4" w:space="0" w:color="auto"/>
              <w:bottom w:val="single" w:sz="4" w:space="0" w:color="auto"/>
              <w:right w:val="single" w:sz="4" w:space="0" w:color="auto"/>
            </w:tcBorders>
            <w:shd w:val="clear" w:color="auto" w:fill="auto"/>
            <w:hideMark/>
          </w:tcPr>
          <w:p w14:paraId="1A148C6F" w14:textId="77777777" w:rsidR="00E32C1E" w:rsidRPr="00E32C1E" w:rsidRDefault="00E32C1E" w:rsidP="00FA2CFA">
            <w:pPr>
              <w:widowControl w:val="0"/>
              <w:adjustRightInd w:val="0"/>
              <w:rPr>
                <w:rFonts w:asciiTheme="minorHAnsi" w:hAnsiTheme="minorHAnsi" w:cstheme="minorHAnsi"/>
              </w:rPr>
            </w:pPr>
            <w:r w:rsidRPr="00E32C1E">
              <w:rPr>
                <w:rFonts w:asciiTheme="minorHAnsi" w:hAnsiTheme="minorHAnsi" w:cstheme="minorHAnsi"/>
              </w:rPr>
              <w:t>KOLIČINA</w:t>
            </w:r>
          </w:p>
        </w:tc>
        <w:tc>
          <w:tcPr>
            <w:tcW w:w="3675" w:type="dxa"/>
            <w:tcBorders>
              <w:top w:val="single" w:sz="4" w:space="0" w:color="auto"/>
              <w:left w:val="single" w:sz="4" w:space="0" w:color="auto"/>
              <w:bottom w:val="single" w:sz="4" w:space="0" w:color="auto"/>
              <w:right w:val="single" w:sz="4" w:space="0" w:color="auto"/>
            </w:tcBorders>
            <w:shd w:val="clear" w:color="auto" w:fill="auto"/>
            <w:hideMark/>
          </w:tcPr>
          <w:p w14:paraId="215C3480"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OBJEKT</w:t>
            </w:r>
          </w:p>
        </w:tc>
        <w:tc>
          <w:tcPr>
            <w:tcW w:w="3953" w:type="dxa"/>
            <w:tcBorders>
              <w:top w:val="single" w:sz="4" w:space="0" w:color="auto"/>
              <w:left w:val="single" w:sz="4" w:space="0" w:color="auto"/>
              <w:bottom w:val="single" w:sz="4" w:space="0" w:color="auto"/>
              <w:right w:val="single" w:sz="4" w:space="0" w:color="auto"/>
            </w:tcBorders>
            <w:shd w:val="clear" w:color="auto" w:fill="auto"/>
            <w:hideMark/>
          </w:tcPr>
          <w:p w14:paraId="6956D27D" w14:textId="77777777" w:rsidR="00E32C1E" w:rsidRPr="00E32C1E" w:rsidRDefault="00E32C1E" w:rsidP="00FA2CFA">
            <w:pPr>
              <w:widowControl w:val="0"/>
              <w:adjustRightInd w:val="0"/>
              <w:jc w:val="center"/>
              <w:rPr>
                <w:rFonts w:asciiTheme="minorHAnsi" w:hAnsiTheme="minorHAnsi" w:cstheme="minorHAnsi"/>
              </w:rPr>
            </w:pPr>
            <w:r w:rsidRPr="00E32C1E">
              <w:rPr>
                <w:rFonts w:asciiTheme="minorHAnsi" w:hAnsiTheme="minorHAnsi" w:cstheme="minorHAnsi"/>
              </w:rPr>
              <w:t>NOVONABAVNA VREDNOST v EUR</w:t>
            </w:r>
          </w:p>
        </w:tc>
      </w:tr>
      <w:tr w:rsidR="00E32C1E" w:rsidRPr="00E32C1E" w14:paraId="60B67AD3" w14:textId="77777777" w:rsidTr="00FA2CFA">
        <w:tc>
          <w:tcPr>
            <w:tcW w:w="14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94A3E8"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1</w:t>
            </w:r>
          </w:p>
        </w:tc>
        <w:tc>
          <w:tcPr>
            <w:tcW w:w="3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60BB58"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PREČRPALIŠČE GOMILICA</w:t>
            </w:r>
          </w:p>
        </w:tc>
        <w:tc>
          <w:tcPr>
            <w:tcW w:w="3953" w:type="dxa"/>
            <w:tcBorders>
              <w:top w:val="single" w:sz="4" w:space="0" w:color="auto"/>
              <w:left w:val="single" w:sz="4" w:space="0" w:color="auto"/>
              <w:bottom w:val="single" w:sz="4" w:space="0" w:color="auto"/>
              <w:right w:val="single" w:sz="4" w:space="0" w:color="auto"/>
            </w:tcBorders>
            <w:shd w:val="clear" w:color="auto" w:fill="auto"/>
            <w:vAlign w:val="center"/>
          </w:tcPr>
          <w:p w14:paraId="0900046D"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140.587,00</w:t>
            </w:r>
          </w:p>
        </w:tc>
      </w:tr>
      <w:tr w:rsidR="00E32C1E" w:rsidRPr="00E32C1E" w14:paraId="2EA9D324" w14:textId="77777777" w:rsidTr="00FA2CFA">
        <w:tc>
          <w:tcPr>
            <w:tcW w:w="14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92D774"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1</w:t>
            </w:r>
          </w:p>
        </w:tc>
        <w:tc>
          <w:tcPr>
            <w:tcW w:w="3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605F12"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MERILNI JAŠEK</w:t>
            </w:r>
          </w:p>
        </w:tc>
        <w:tc>
          <w:tcPr>
            <w:tcW w:w="3953" w:type="dxa"/>
            <w:tcBorders>
              <w:top w:val="single" w:sz="4" w:space="0" w:color="auto"/>
              <w:left w:val="single" w:sz="4" w:space="0" w:color="auto"/>
              <w:bottom w:val="single" w:sz="4" w:space="0" w:color="auto"/>
              <w:right w:val="single" w:sz="4" w:space="0" w:color="auto"/>
            </w:tcBorders>
            <w:shd w:val="clear" w:color="auto" w:fill="auto"/>
            <w:vAlign w:val="center"/>
          </w:tcPr>
          <w:p w14:paraId="632C1EE3"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 xml:space="preserve"> 46.455,00</w:t>
            </w:r>
          </w:p>
        </w:tc>
      </w:tr>
      <w:tr w:rsidR="00E32C1E" w:rsidRPr="00E32C1E" w14:paraId="280F8771" w14:textId="77777777" w:rsidTr="00FA2CFA">
        <w:tc>
          <w:tcPr>
            <w:tcW w:w="14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15DC67"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1</w:t>
            </w:r>
          </w:p>
        </w:tc>
        <w:tc>
          <w:tcPr>
            <w:tcW w:w="3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B52A78"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VODNO ZAJETJE</w:t>
            </w:r>
          </w:p>
        </w:tc>
        <w:tc>
          <w:tcPr>
            <w:tcW w:w="3953" w:type="dxa"/>
            <w:tcBorders>
              <w:top w:val="single" w:sz="4" w:space="0" w:color="auto"/>
              <w:left w:val="single" w:sz="4" w:space="0" w:color="auto"/>
              <w:bottom w:val="single" w:sz="4" w:space="0" w:color="auto"/>
              <w:right w:val="single" w:sz="4" w:space="0" w:color="auto"/>
            </w:tcBorders>
            <w:shd w:val="clear" w:color="auto" w:fill="auto"/>
            <w:vAlign w:val="center"/>
          </w:tcPr>
          <w:p w14:paraId="622B0945"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268.291,00</w:t>
            </w:r>
          </w:p>
        </w:tc>
      </w:tr>
      <w:tr w:rsidR="00E32C1E" w:rsidRPr="00E32C1E" w14:paraId="0D6BA553" w14:textId="77777777" w:rsidTr="00FA2CFA">
        <w:tc>
          <w:tcPr>
            <w:tcW w:w="14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CBB8B0"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1</w:t>
            </w:r>
          </w:p>
        </w:tc>
        <w:tc>
          <w:tcPr>
            <w:tcW w:w="3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793273"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VODOHRAN</w:t>
            </w:r>
          </w:p>
        </w:tc>
        <w:tc>
          <w:tcPr>
            <w:tcW w:w="3953" w:type="dxa"/>
            <w:tcBorders>
              <w:top w:val="single" w:sz="4" w:space="0" w:color="auto"/>
              <w:left w:val="single" w:sz="4" w:space="0" w:color="auto"/>
              <w:bottom w:val="single" w:sz="4" w:space="0" w:color="auto"/>
              <w:right w:val="single" w:sz="4" w:space="0" w:color="auto"/>
            </w:tcBorders>
            <w:shd w:val="clear" w:color="auto" w:fill="auto"/>
            <w:vAlign w:val="center"/>
          </w:tcPr>
          <w:p w14:paraId="449118A7"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113.000,00</w:t>
            </w:r>
          </w:p>
        </w:tc>
      </w:tr>
      <w:tr w:rsidR="00E32C1E" w:rsidRPr="00E32C1E" w14:paraId="46D6C9D3" w14:textId="77777777" w:rsidTr="00FA2CFA">
        <w:tc>
          <w:tcPr>
            <w:tcW w:w="14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B21A3F"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1</w:t>
            </w:r>
          </w:p>
        </w:tc>
        <w:tc>
          <w:tcPr>
            <w:tcW w:w="3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A5CC76"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PREČRPALIŠČE RENKOVCI</w:t>
            </w:r>
          </w:p>
        </w:tc>
        <w:tc>
          <w:tcPr>
            <w:tcW w:w="3953" w:type="dxa"/>
            <w:tcBorders>
              <w:top w:val="single" w:sz="4" w:space="0" w:color="auto"/>
              <w:left w:val="single" w:sz="4" w:space="0" w:color="auto"/>
              <w:bottom w:val="single" w:sz="4" w:space="0" w:color="auto"/>
              <w:right w:val="single" w:sz="4" w:space="0" w:color="auto"/>
            </w:tcBorders>
            <w:shd w:val="clear" w:color="auto" w:fill="auto"/>
            <w:vAlign w:val="center"/>
          </w:tcPr>
          <w:p w14:paraId="0FA1A229"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103.737,00</w:t>
            </w:r>
          </w:p>
        </w:tc>
      </w:tr>
      <w:tr w:rsidR="00E32C1E" w:rsidRPr="00E32C1E" w14:paraId="556779C0" w14:textId="77777777" w:rsidTr="00FA2CFA">
        <w:tc>
          <w:tcPr>
            <w:tcW w:w="14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096FB5"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1</w:t>
            </w:r>
          </w:p>
        </w:tc>
        <w:tc>
          <w:tcPr>
            <w:tcW w:w="3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0F343E"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CENTER VODENJA</w:t>
            </w:r>
          </w:p>
        </w:tc>
        <w:tc>
          <w:tcPr>
            <w:tcW w:w="3953" w:type="dxa"/>
            <w:tcBorders>
              <w:top w:val="single" w:sz="4" w:space="0" w:color="auto"/>
              <w:left w:val="single" w:sz="4" w:space="0" w:color="auto"/>
              <w:bottom w:val="single" w:sz="4" w:space="0" w:color="auto"/>
              <w:right w:val="single" w:sz="4" w:space="0" w:color="auto"/>
            </w:tcBorders>
            <w:shd w:val="clear" w:color="auto" w:fill="auto"/>
            <w:vAlign w:val="center"/>
          </w:tcPr>
          <w:p w14:paraId="7453FEEB"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 xml:space="preserve">    5.000,00</w:t>
            </w:r>
          </w:p>
        </w:tc>
      </w:tr>
      <w:tr w:rsidR="00E32C1E" w:rsidRPr="00E32C1E" w14:paraId="6F32D0A1" w14:textId="77777777" w:rsidTr="00FA2CFA">
        <w:tc>
          <w:tcPr>
            <w:tcW w:w="14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B6A8AB"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1</w:t>
            </w:r>
          </w:p>
        </w:tc>
        <w:tc>
          <w:tcPr>
            <w:tcW w:w="3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7193DE"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DALJINSKO ODČITAVANJE</w:t>
            </w:r>
          </w:p>
        </w:tc>
        <w:tc>
          <w:tcPr>
            <w:tcW w:w="3953" w:type="dxa"/>
            <w:tcBorders>
              <w:top w:val="single" w:sz="4" w:space="0" w:color="auto"/>
              <w:left w:val="single" w:sz="4" w:space="0" w:color="auto"/>
              <w:bottom w:val="single" w:sz="4" w:space="0" w:color="auto"/>
              <w:right w:val="single" w:sz="4" w:space="0" w:color="auto"/>
            </w:tcBorders>
            <w:shd w:val="clear" w:color="auto" w:fill="auto"/>
            <w:vAlign w:val="center"/>
          </w:tcPr>
          <w:p w14:paraId="17428D48"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 xml:space="preserve">    8.555,00</w:t>
            </w:r>
          </w:p>
        </w:tc>
      </w:tr>
    </w:tbl>
    <w:p w14:paraId="0B7AA9A7" w14:textId="77777777" w:rsidR="00E32C1E" w:rsidRPr="00E32C1E" w:rsidRDefault="00E32C1E" w:rsidP="00E32C1E">
      <w:pPr>
        <w:widowControl w:val="0"/>
        <w:autoSpaceDE w:val="0"/>
        <w:adjustRightInd w:val="0"/>
        <w:jc w:val="both"/>
        <w:rPr>
          <w:rFonts w:asciiTheme="minorHAnsi" w:hAnsiTheme="minorHAnsi" w:cstheme="minorHAnsi"/>
        </w:rPr>
      </w:pPr>
    </w:p>
    <w:p w14:paraId="7BCB1433" w14:textId="77777777" w:rsidR="00E32C1E" w:rsidRPr="00E32C1E" w:rsidRDefault="00E32C1E" w:rsidP="00E32C1E">
      <w:pPr>
        <w:widowControl w:val="0"/>
        <w:autoSpaceDE w:val="0"/>
        <w:adjustRightInd w:val="0"/>
        <w:jc w:val="both"/>
        <w:rPr>
          <w:rFonts w:asciiTheme="minorHAnsi" w:hAnsiTheme="minorHAnsi" w:cstheme="minorHAnsi"/>
        </w:rPr>
      </w:pPr>
    </w:p>
    <w:p w14:paraId="38D2F2FF" w14:textId="77777777" w:rsidR="00E32C1E" w:rsidRPr="00E32C1E" w:rsidRDefault="00E32C1E" w:rsidP="00E32C1E">
      <w:pPr>
        <w:pStyle w:val="Telobesedila"/>
        <w:ind w:left="284"/>
        <w:jc w:val="both"/>
        <w:rPr>
          <w:rFonts w:asciiTheme="minorHAnsi" w:hAnsiTheme="minorHAnsi" w:cstheme="minorHAnsi"/>
          <w:i w:val="0"/>
          <w:kern w:val="0"/>
          <w:sz w:val="24"/>
          <w:szCs w:val="24"/>
          <w:lang w:val="sl-SI" w:eastAsia="sl-SI" w:bidi="ar-SA"/>
        </w:rPr>
      </w:pPr>
      <w:r w:rsidRPr="00E32C1E">
        <w:rPr>
          <w:rFonts w:asciiTheme="minorHAnsi" w:hAnsiTheme="minorHAnsi" w:cstheme="minorHAnsi"/>
          <w:i w:val="0"/>
          <w:kern w:val="0"/>
          <w:sz w:val="24"/>
          <w:szCs w:val="24"/>
          <w:lang w:val="sl-SI" w:eastAsia="sl-SI" w:bidi="ar-SA"/>
        </w:rPr>
        <w:t>Vključene zavarovalne vrste v okviru zavarovanja vodovodnega omrežja:</w:t>
      </w:r>
    </w:p>
    <w:p w14:paraId="0FC0EDE4" w14:textId="77777777" w:rsidR="00E32C1E" w:rsidRPr="00E32C1E" w:rsidRDefault="00E32C1E" w:rsidP="00E32C1E">
      <w:pPr>
        <w:widowControl w:val="0"/>
        <w:autoSpaceDE w:val="0"/>
        <w:adjustRightInd w:val="0"/>
        <w:jc w:val="both"/>
        <w:rPr>
          <w:rFonts w:asciiTheme="minorHAnsi" w:hAnsiTheme="minorHAnsi" w:cstheme="minorHAnsi"/>
        </w:rPr>
      </w:pPr>
    </w:p>
    <w:p w14:paraId="777301B7" w14:textId="77777777" w:rsidR="00E32C1E" w:rsidRPr="00E32C1E" w:rsidRDefault="00E32C1E" w:rsidP="005F5E54">
      <w:pPr>
        <w:widowControl w:val="0"/>
        <w:numPr>
          <w:ilvl w:val="0"/>
          <w:numId w:val="35"/>
        </w:numPr>
        <w:autoSpaceDE w:val="0"/>
        <w:autoSpaceDN w:val="0"/>
        <w:adjustRightInd w:val="0"/>
        <w:ind w:left="567" w:hanging="283"/>
        <w:jc w:val="both"/>
        <w:rPr>
          <w:rFonts w:asciiTheme="minorHAnsi" w:hAnsiTheme="minorHAnsi" w:cstheme="minorHAnsi"/>
        </w:rPr>
      </w:pPr>
      <w:r w:rsidRPr="00E32C1E">
        <w:rPr>
          <w:rFonts w:asciiTheme="minorHAnsi" w:hAnsiTheme="minorHAnsi" w:cstheme="minorHAnsi"/>
          <w:b/>
          <w:bCs/>
        </w:rPr>
        <w:t>požarno zavarovanje vodovodnega omrežja in vodnih zajetih</w:t>
      </w:r>
      <w:r w:rsidRPr="00E32C1E">
        <w:rPr>
          <w:rFonts w:asciiTheme="minorHAnsi" w:hAnsiTheme="minorHAnsi" w:cstheme="minorHAnsi"/>
        </w:rPr>
        <w:t xml:space="preserve"> z naslednjimi kritji:</w:t>
      </w:r>
    </w:p>
    <w:p w14:paraId="1215CB09" w14:textId="77777777" w:rsidR="00E32C1E" w:rsidRPr="00E32C1E" w:rsidRDefault="00E32C1E" w:rsidP="00E32C1E">
      <w:pPr>
        <w:widowControl w:val="0"/>
        <w:autoSpaceDE w:val="0"/>
        <w:adjustRightInd w:val="0"/>
        <w:ind w:left="567"/>
        <w:jc w:val="both"/>
        <w:rPr>
          <w:rFonts w:asciiTheme="minorHAnsi" w:hAnsiTheme="minorHAnsi" w:cstheme="minorHAnsi"/>
        </w:rPr>
      </w:pPr>
    </w:p>
    <w:p w14:paraId="691ACDFE" w14:textId="77777777" w:rsidR="00E32C1E" w:rsidRPr="00E32C1E" w:rsidRDefault="00E32C1E" w:rsidP="005F5E54">
      <w:pPr>
        <w:pStyle w:val="Odstavekseznama"/>
        <w:widowControl w:val="0"/>
        <w:numPr>
          <w:ilvl w:val="0"/>
          <w:numId w:val="36"/>
        </w:numPr>
        <w:autoSpaceDE w:val="0"/>
        <w:autoSpaceDN w:val="0"/>
        <w:adjustRightInd w:val="0"/>
        <w:spacing w:before="1"/>
        <w:contextualSpacing w:val="0"/>
        <w:jc w:val="both"/>
        <w:rPr>
          <w:rFonts w:asciiTheme="minorHAnsi" w:hAnsiTheme="minorHAnsi" w:cstheme="minorHAnsi"/>
        </w:rPr>
      </w:pPr>
      <w:r w:rsidRPr="00E32C1E">
        <w:rPr>
          <w:rFonts w:asciiTheme="minorHAnsi" w:hAnsiTheme="minorHAnsi" w:cstheme="minorHAnsi"/>
        </w:rPr>
        <w:t>osnovne nevarnosti (požar, strela, vihar, toča, eksplozija, udarec lastnega in neznanega vozila, padec letala, manifestacije in demonstracije);</w:t>
      </w:r>
    </w:p>
    <w:p w14:paraId="445D6C2E" w14:textId="77777777" w:rsidR="00E32C1E" w:rsidRPr="00E32C1E" w:rsidRDefault="00E32C1E" w:rsidP="00E32C1E">
      <w:pPr>
        <w:pStyle w:val="Odstavekseznama"/>
        <w:widowControl w:val="0"/>
        <w:adjustRightInd w:val="0"/>
        <w:ind w:left="927"/>
        <w:jc w:val="both"/>
        <w:rPr>
          <w:rFonts w:asciiTheme="minorHAnsi" w:hAnsiTheme="minorHAnsi" w:cstheme="minorHAnsi"/>
        </w:rPr>
      </w:pPr>
    </w:p>
    <w:p w14:paraId="4F0BF18F" w14:textId="7FEE24DE" w:rsidR="00E32C1E" w:rsidRPr="00E32C1E" w:rsidRDefault="00E32C1E" w:rsidP="005F5E54">
      <w:pPr>
        <w:pStyle w:val="Odstavekseznama"/>
        <w:widowControl w:val="0"/>
        <w:numPr>
          <w:ilvl w:val="0"/>
          <w:numId w:val="36"/>
        </w:numPr>
        <w:autoSpaceDE w:val="0"/>
        <w:autoSpaceDN w:val="0"/>
        <w:adjustRightInd w:val="0"/>
        <w:spacing w:before="1"/>
        <w:contextualSpacing w:val="0"/>
        <w:jc w:val="both"/>
        <w:rPr>
          <w:rFonts w:asciiTheme="minorHAnsi" w:hAnsiTheme="minorHAnsi" w:cstheme="minorHAnsi"/>
        </w:rPr>
      </w:pPr>
      <w:r w:rsidRPr="00E32C1E">
        <w:rPr>
          <w:rFonts w:asciiTheme="minorHAnsi" w:hAnsiTheme="minorHAnsi" w:cstheme="minorHAnsi"/>
        </w:rPr>
        <w:t xml:space="preserve">dodatne nevarnosti (zlonamerna dejanja na I. riziko do 8.500,00 EUR, izliv vode na vodnem zajetju na I. riziko do </w:t>
      </w:r>
      <w:r w:rsidR="00E84A4C">
        <w:rPr>
          <w:rFonts w:asciiTheme="minorHAnsi" w:hAnsiTheme="minorHAnsi" w:cstheme="minorHAnsi"/>
        </w:rPr>
        <w:t>10</w:t>
      </w:r>
      <w:r w:rsidRPr="00E32C1E">
        <w:rPr>
          <w:rFonts w:asciiTheme="minorHAnsi" w:hAnsiTheme="minorHAnsi" w:cstheme="minorHAnsi"/>
        </w:rPr>
        <w:t xml:space="preserve">.000,00 EUR, </w:t>
      </w:r>
      <w:r w:rsidRPr="006E6C4F">
        <w:rPr>
          <w:rFonts w:asciiTheme="minorHAnsi" w:hAnsiTheme="minorHAnsi" w:cstheme="minorHAnsi"/>
        </w:rPr>
        <w:t xml:space="preserve">poplava na vodnem zajetju na I. riziko do </w:t>
      </w:r>
      <w:r w:rsidR="00E84A4C" w:rsidRPr="006E6C4F">
        <w:rPr>
          <w:rFonts w:asciiTheme="minorHAnsi" w:hAnsiTheme="minorHAnsi" w:cstheme="minorHAnsi"/>
        </w:rPr>
        <w:t>10</w:t>
      </w:r>
      <w:r w:rsidRPr="006E6C4F">
        <w:rPr>
          <w:rFonts w:asciiTheme="minorHAnsi" w:hAnsiTheme="minorHAnsi" w:cstheme="minorHAnsi"/>
        </w:rPr>
        <w:t>.000,00 EUR</w:t>
      </w:r>
      <w:r w:rsidRPr="00E32C1E">
        <w:rPr>
          <w:rFonts w:asciiTheme="minorHAnsi" w:hAnsiTheme="minorHAnsi" w:cstheme="minorHAnsi"/>
        </w:rPr>
        <w:t>;</w:t>
      </w:r>
      <w:r w:rsidR="00C633F4">
        <w:rPr>
          <w:rFonts w:asciiTheme="minorHAnsi" w:hAnsiTheme="minorHAnsi" w:cstheme="minorHAnsi"/>
        </w:rPr>
        <w:t xml:space="preserve"> </w:t>
      </w:r>
    </w:p>
    <w:p w14:paraId="183ED46B" w14:textId="77777777" w:rsidR="00E32C1E" w:rsidRPr="00E32C1E" w:rsidRDefault="00E32C1E" w:rsidP="00E32C1E">
      <w:pPr>
        <w:pStyle w:val="Odstavekseznama"/>
        <w:widowControl w:val="0"/>
        <w:adjustRightInd w:val="0"/>
        <w:ind w:left="927"/>
        <w:jc w:val="both"/>
        <w:rPr>
          <w:rFonts w:asciiTheme="minorHAnsi" w:hAnsiTheme="minorHAnsi" w:cstheme="minorHAnsi"/>
        </w:rPr>
      </w:pPr>
    </w:p>
    <w:p w14:paraId="3D67BBB4" w14:textId="77777777" w:rsidR="00E32C1E" w:rsidRPr="00E32C1E" w:rsidRDefault="00E32C1E" w:rsidP="005F5E54">
      <w:pPr>
        <w:widowControl w:val="0"/>
        <w:numPr>
          <w:ilvl w:val="0"/>
          <w:numId w:val="35"/>
        </w:numPr>
        <w:autoSpaceDE w:val="0"/>
        <w:autoSpaceDN w:val="0"/>
        <w:adjustRightInd w:val="0"/>
        <w:ind w:left="567" w:hanging="283"/>
        <w:jc w:val="both"/>
        <w:rPr>
          <w:rFonts w:asciiTheme="minorHAnsi" w:hAnsiTheme="minorHAnsi" w:cstheme="minorHAnsi"/>
        </w:rPr>
      </w:pPr>
      <w:r w:rsidRPr="00E32C1E">
        <w:rPr>
          <w:rFonts w:asciiTheme="minorHAnsi" w:hAnsiTheme="minorHAnsi" w:cstheme="minorHAnsi"/>
          <w:b/>
          <w:bCs/>
        </w:rPr>
        <w:t xml:space="preserve">strojelomno zavarovanje vseh strojev in naprav, vodov vodovodnega omrežja in vodnih zajetij </w:t>
      </w:r>
      <w:r w:rsidRPr="00E32C1E">
        <w:rPr>
          <w:rFonts w:asciiTheme="minorHAnsi" w:hAnsiTheme="minorHAnsi" w:cstheme="minorHAnsi"/>
        </w:rPr>
        <w:t>z naslednjimi kritji:</w:t>
      </w:r>
    </w:p>
    <w:p w14:paraId="4F98B005" w14:textId="77777777" w:rsidR="00E32C1E" w:rsidRPr="00E32C1E" w:rsidRDefault="00E32C1E" w:rsidP="00E32C1E">
      <w:pPr>
        <w:widowControl w:val="0"/>
        <w:autoSpaceDE w:val="0"/>
        <w:adjustRightInd w:val="0"/>
        <w:ind w:left="567"/>
        <w:jc w:val="both"/>
        <w:rPr>
          <w:rFonts w:asciiTheme="minorHAnsi" w:hAnsiTheme="minorHAnsi" w:cstheme="minorHAnsi"/>
        </w:rPr>
      </w:pPr>
    </w:p>
    <w:p w14:paraId="2FA5A288" w14:textId="77777777" w:rsidR="00E32C1E" w:rsidRPr="00E32C1E" w:rsidRDefault="00E32C1E" w:rsidP="005F5E54">
      <w:pPr>
        <w:pStyle w:val="Odstavekseznama"/>
        <w:widowControl w:val="0"/>
        <w:numPr>
          <w:ilvl w:val="0"/>
          <w:numId w:val="36"/>
        </w:numPr>
        <w:autoSpaceDE w:val="0"/>
        <w:autoSpaceDN w:val="0"/>
        <w:adjustRightInd w:val="0"/>
        <w:spacing w:before="1"/>
        <w:contextualSpacing w:val="0"/>
        <w:jc w:val="both"/>
        <w:rPr>
          <w:rFonts w:asciiTheme="minorHAnsi" w:hAnsiTheme="minorHAnsi" w:cstheme="minorHAnsi"/>
        </w:rPr>
      </w:pPr>
      <w:r w:rsidRPr="00E32C1E">
        <w:rPr>
          <w:rFonts w:asciiTheme="minorHAnsi" w:hAnsiTheme="minorHAnsi" w:cstheme="minorHAnsi"/>
        </w:rPr>
        <w:t>poškodovanje ali uničenje zavarovane stvari, razen v primerih določenih v splošnih pogojih. Predmet zavarovanja so aparati, stroji, strojna oprema, inštalacije in vodi;</w:t>
      </w:r>
    </w:p>
    <w:p w14:paraId="005918C5" w14:textId="77777777" w:rsidR="00E32C1E" w:rsidRPr="00E32C1E" w:rsidRDefault="00E32C1E" w:rsidP="00E32C1E">
      <w:pPr>
        <w:pStyle w:val="Odstavekseznama"/>
        <w:widowControl w:val="0"/>
        <w:adjustRightInd w:val="0"/>
        <w:ind w:left="927"/>
        <w:jc w:val="both"/>
        <w:rPr>
          <w:rFonts w:asciiTheme="minorHAnsi" w:hAnsiTheme="minorHAnsi" w:cstheme="minorHAnsi"/>
        </w:rPr>
      </w:pPr>
    </w:p>
    <w:p w14:paraId="7517FD7A" w14:textId="77777777" w:rsidR="00E32C1E" w:rsidRPr="00E32C1E" w:rsidRDefault="00E32C1E" w:rsidP="005F5E54">
      <w:pPr>
        <w:pStyle w:val="Odstavekseznama"/>
        <w:widowControl w:val="0"/>
        <w:numPr>
          <w:ilvl w:val="0"/>
          <w:numId w:val="36"/>
        </w:numPr>
        <w:autoSpaceDE w:val="0"/>
        <w:autoSpaceDN w:val="0"/>
        <w:adjustRightInd w:val="0"/>
        <w:spacing w:before="1"/>
        <w:contextualSpacing w:val="0"/>
        <w:jc w:val="both"/>
        <w:rPr>
          <w:rFonts w:asciiTheme="minorHAnsi" w:hAnsiTheme="minorHAnsi" w:cstheme="minorHAnsi"/>
        </w:rPr>
      </w:pPr>
      <w:r w:rsidRPr="00E32C1E">
        <w:rPr>
          <w:rFonts w:asciiTheme="minorHAnsi" w:hAnsiTheme="minorHAnsi" w:cstheme="minorHAnsi"/>
        </w:rPr>
        <w:t>odkup amortizirane vrednosti pri delnih škodah v višini 35%, zavarovanje stroškov iskanja kraja škode, zavarovanje stroškov zemeljskih del (izkop, zasip), odkup odbitne franšize;</w:t>
      </w:r>
    </w:p>
    <w:p w14:paraId="34642F34" w14:textId="77777777" w:rsidR="00E32C1E" w:rsidRPr="00E32C1E" w:rsidRDefault="00E32C1E" w:rsidP="00E32C1E">
      <w:pPr>
        <w:pStyle w:val="Odstavekseznama"/>
        <w:widowControl w:val="0"/>
        <w:adjustRightInd w:val="0"/>
        <w:ind w:left="927"/>
        <w:jc w:val="both"/>
        <w:rPr>
          <w:rFonts w:asciiTheme="minorHAnsi" w:hAnsiTheme="minorHAnsi" w:cstheme="minorHAnsi"/>
        </w:rPr>
      </w:pPr>
    </w:p>
    <w:p w14:paraId="0273A5C0" w14:textId="77777777" w:rsidR="00E32C1E" w:rsidRPr="00E32C1E" w:rsidRDefault="00E32C1E" w:rsidP="005F5E54">
      <w:pPr>
        <w:widowControl w:val="0"/>
        <w:numPr>
          <w:ilvl w:val="0"/>
          <w:numId w:val="35"/>
        </w:numPr>
        <w:autoSpaceDE w:val="0"/>
        <w:autoSpaceDN w:val="0"/>
        <w:adjustRightInd w:val="0"/>
        <w:ind w:left="567" w:hanging="283"/>
        <w:jc w:val="both"/>
        <w:rPr>
          <w:rFonts w:asciiTheme="minorHAnsi" w:hAnsiTheme="minorHAnsi" w:cstheme="minorHAnsi"/>
        </w:rPr>
      </w:pPr>
      <w:r w:rsidRPr="00E32C1E">
        <w:rPr>
          <w:rFonts w:asciiTheme="minorHAnsi" w:hAnsiTheme="minorHAnsi" w:cstheme="minorHAnsi"/>
          <w:b/>
          <w:bCs/>
        </w:rPr>
        <w:t>kraja vseh strojev in naprav vodovodnega omrežja, vključno z vodnimi zajetji</w:t>
      </w:r>
      <w:r w:rsidRPr="00E32C1E">
        <w:rPr>
          <w:rFonts w:asciiTheme="minorHAnsi" w:hAnsiTheme="minorHAnsi" w:cstheme="minorHAnsi"/>
        </w:rPr>
        <w:t xml:space="preserve"> z naslednjim kritjem:</w:t>
      </w:r>
    </w:p>
    <w:p w14:paraId="29AA71A5" w14:textId="77777777" w:rsidR="00E32C1E" w:rsidRPr="00E32C1E" w:rsidRDefault="00E32C1E" w:rsidP="00E32C1E">
      <w:pPr>
        <w:widowControl w:val="0"/>
        <w:autoSpaceDE w:val="0"/>
        <w:adjustRightInd w:val="0"/>
        <w:ind w:left="567"/>
        <w:jc w:val="both"/>
        <w:rPr>
          <w:rFonts w:asciiTheme="minorHAnsi" w:hAnsiTheme="minorHAnsi" w:cstheme="minorHAnsi"/>
        </w:rPr>
      </w:pPr>
    </w:p>
    <w:p w14:paraId="0AD697F2" w14:textId="77777777" w:rsidR="00E32C1E" w:rsidRPr="00E32C1E" w:rsidRDefault="00E32C1E" w:rsidP="005F5E54">
      <w:pPr>
        <w:pStyle w:val="Odstavekseznama"/>
        <w:widowControl w:val="0"/>
        <w:numPr>
          <w:ilvl w:val="0"/>
          <w:numId w:val="36"/>
        </w:numPr>
        <w:autoSpaceDE w:val="0"/>
        <w:autoSpaceDN w:val="0"/>
        <w:adjustRightInd w:val="0"/>
        <w:spacing w:before="1"/>
        <w:contextualSpacing w:val="0"/>
        <w:jc w:val="both"/>
        <w:rPr>
          <w:rFonts w:asciiTheme="minorHAnsi" w:hAnsiTheme="minorHAnsi" w:cstheme="minorHAnsi"/>
        </w:rPr>
      </w:pPr>
      <w:r w:rsidRPr="00E32C1E">
        <w:rPr>
          <w:rFonts w:asciiTheme="minorHAnsi" w:hAnsiTheme="minorHAnsi" w:cstheme="minorHAnsi"/>
        </w:rPr>
        <w:t>kraja strojev in naprav oziroma sestavnih delov strojev in naprav vodovodnega omrežja na I. riziko do 2.000,00 EUR.</w:t>
      </w:r>
    </w:p>
    <w:p w14:paraId="658FD097" w14:textId="77777777" w:rsidR="00E32C1E" w:rsidRPr="00E32C1E" w:rsidRDefault="00E32C1E" w:rsidP="00E32C1E">
      <w:pPr>
        <w:widowControl w:val="0"/>
        <w:adjustRightInd w:val="0"/>
        <w:jc w:val="both"/>
        <w:rPr>
          <w:rFonts w:asciiTheme="minorHAnsi" w:hAnsiTheme="minorHAnsi" w:cstheme="minorHAnsi"/>
        </w:rPr>
      </w:pPr>
    </w:p>
    <w:p w14:paraId="2B777F59" w14:textId="77777777" w:rsidR="00E32C1E" w:rsidRPr="00E32C1E" w:rsidRDefault="00E32C1E" w:rsidP="00E32C1E">
      <w:pPr>
        <w:widowControl w:val="0"/>
        <w:autoSpaceDE w:val="0"/>
        <w:spacing w:line="266" w:lineRule="exact"/>
        <w:ind w:left="284"/>
        <w:jc w:val="both"/>
        <w:rPr>
          <w:rFonts w:asciiTheme="minorHAnsi" w:hAnsiTheme="minorHAnsi" w:cstheme="minorHAnsi"/>
        </w:rPr>
      </w:pPr>
    </w:p>
    <w:p w14:paraId="225D3A5F" w14:textId="56278068" w:rsidR="00E32C1E" w:rsidRPr="00E32C1E" w:rsidRDefault="00E32C1E" w:rsidP="005F5E54">
      <w:pPr>
        <w:pStyle w:val="Odstavekseznama"/>
        <w:widowControl w:val="0"/>
        <w:numPr>
          <w:ilvl w:val="0"/>
          <w:numId w:val="37"/>
        </w:numPr>
        <w:suppressAutoHyphens/>
        <w:autoSpaceDE w:val="0"/>
        <w:autoSpaceDN w:val="0"/>
        <w:spacing w:before="1" w:line="266" w:lineRule="exact"/>
        <w:contextualSpacing w:val="0"/>
        <w:jc w:val="both"/>
        <w:rPr>
          <w:rFonts w:asciiTheme="minorHAnsi" w:hAnsiTheme="minorHAnsi" w:cstheme="minorHAnsi"/>
        </w:rPr>
      </w:pPr>
      <w:r w:rsidRPr="00E32C1E">
        <w:rPr>
          <w:rFonts w:asciiTheme="minorHAnsi" w:hAnsiTheme="minorHAnsi" w:cstheme="minorHAnsi"/>
          <w:b/>
          <w:u w:val="single"/>
        </w:rPr>
        <w:t>kanalizacijsko omrežje</w:t>
      </w:r>
      <w:r w:rsidRPr="00E32C1E">
        <w:rPr>
          <w:rFonts w:asciiTheme="minorHAnsi" w:hAnsiTheme="minorHAnsi" w:cstheme="minorHAnsi"/>
        </w:rPr>
        <w:t xml:space="preserve"> na celotnem območju Občine Lendava. Kanalizacijsko območje vključuje sistem kanalskih vodov, kanalov in jarkov ter z njimi povezanih tehnoloških objektov (peskolovi, lovilci olj in maščob, črpališča za prečrpavanje odpadne vode in naprav, ki služijo odvajanju komunalne, industrijske in padavinske odpadne vode</w:t>
      </w:r>
      <w:r w:rsidR="00337275">
        <w:rPr>
          <w:rFonts w:asciiTheme="minorHAnsi" w:hAnsiTheme="minorHAnsi" w:cstheme="minorHAnsi"/>
        </w:rPr>
        <w:t>)</w:t>
      </w:r>
      <w:r w:rsidRPr="00E32C1E">
        <w:rPr>
          <w:rFonts w:asciiTheme="minorHAnsi" w:hAnsiTheme="minorHAnsi" w:cstheme="minorHAnsi"/>
        </w:rPr>
        <w:t>. Omrežje je sestavljeno iz naslednjih delov:</w:t>
      </w:r>
    </w:p>
    <w:p w14:paraId="6D951B76" w14:textId="77777777" w:rsidR="00E32C1E" w:rsidRPr="00E32C1E" w:rsidRDefault="00E32C1E" w:rsidP="00E32C1E">
      <w:pPr>
        <w:pStyle w:val="Odstavekseznama"/>
        <w:widowControl w:val="0"/>
        <w:spacing w:line="266" w:lineRule="exact"/>
        <w:jc w:val="both"/>
        <w:rPr>
          <w:rFonts w:asciiTheme="minorHAnsi" w:hAnsiTheme="minorHAnsi" w:cstheme="minorHAnsi"/>
        </w:rPr>
      </w:pPr>
    </w:p>
    <w:p w14:paraId="0C4B6C9D" w14:textId="26523B40" w:rsidR="00E32C1E" w:rsidRPr="00E32C1E" w:rsidRDefault="00E32C1E" w:rsidP="005F5E54">
      <w:pPr>
        <w:pStyle w:val="Odstavekseznama"/>
        <w:widowControl w:val="0"/>
        <w:numPr>
          <w:ilvl w:val="0"/>
          <w:numId w:val="38"/>
        </w:numPr>
        <w:suppressAutoHyphens/>
        <w:autoSpaceDE w:val="0"/>
        <w:autoSpaceDN w:val="0"/>
        <w:spacing w:before="1" w:line="266" w:lineRule="exact"/>
        <w:contextualSpacing w:val="0"/>
        <w:jc w:val="both"/>
        <w:rPr>
          <w:rFonts w:asciiTheme="minorHAnsi" w:hAnsiTheme="minorHAnsi" w:cstheme="minorHAnsi"/>
        </w:rPr>
      </w:pPr>
      <w:r w:rsidRPr="00E32C1E">
        <w:rPr>
          <w:rFonts w:asciiTheme="minorHAnsi" w:hAnsiTheme="minorHAnsi" w:cstheme="minorHAnsi"/>
        </w:rPr>
        <w:t>kanalizacija Lendava v skupni dolžini 104 km cevovodov in 58 prečrpališč;</w:t>
      </w:r>
    </w:p>
    <w:p w14:paraId="4492887E" w14:textId="2F703748" w:rsidR="00E32C1E" w:rsidRPr="00E32C1E" w:rsidRDefault="00E32C1E" w:rsidP="005F5E54">
      <w:pPr>
        <w:pStyle w:val="Odstavekseznama"/>
        <w:widowControl w:val="0"/>
        <w:numPr>
          <w:ilvl w:val="0"/>
          <w:numId w:val="38"/>
        </w:numPr>
        <w:suppressAutoHyphens/>
        <w:autoSpaceDE w:val="0"/>
        <w:autoSpaceDN w:val="0"/>
        <w:spacing w:before="1" w:line="266" w:lineRule="exact"/>
        <w:contextualSpacing w:val="0"/>
        <w:jc w:val="both"/>
        <w:rPr>
          <w:rFonts w:asciiTheme="minorHAnsi" w:hAnsiTheme="minorHAnsi" w:cstheme="minorHAnsi"/>
        </w:rPr>
      </w:pPr>
      <w:r w:rsidRPr="00E32C1E">
        <w:rPr>
          <w:rFonts w:asciiTheme="minorHAnsi" w:hAnsiTheme="minorHAnsi" w:cstheme="minorHAnsi"/>
        </w:rPr>
        <w:t>kanalizacija Hotiza v skupni dolžini 6 km cevovodov in 2 prečrpališ</w:t>
      </w:r>
      <w:r w:rsidR="00337275">
        <w:rPr>
          <w:rFonts w:asciiTheme="minorHAnsi" w:hAnsiTheme="minorHAnsi" w:cstheme="minorHAnsi"/>
        </w:rPr>
        <w:t>či</w:t>
      </w:r>
      <w:r w:rsidRPr="00E32C1E">
        <w:rPr>
          <w:rFonts w:asciiTheme="minorHAnsi" w:hAnsiTheme="minorHAnsi" w:cstheme="minorHAnsi"/>
        </w:rPr>
        <w:t>;</w:t>
      </w:r>
    </w:p>
    <w:p w14:paraId="448B3239" w14:textId="77777777" w:rsidR="00E32C1E" w:rsidRPr="00E32C1E" w:rsidRDefault="00E32C1E" w:rsidP="005F5E54">
      <w:pPr>
        <w:pStyle w:val="Odstavekseznama"/>
        <w:widowControl w:val="0"/>
        <w:numPr>
          <w:ilvl w:val="0"/>
          <w:numId w:val="38"/>
        </w:numPr>
        <w:suppressAutoHyphens/>
        <w:autoSpaceDE w:val="0"/>
        <w:autoSpaceDN w:val="0"/>
        <w:spacing w:before="1" w:line="266" w:lineRule="exact"/>
        <w:contextualSpacing w:val="0"/>
        <w:jc w:val="both"/>
        <w:rPr>
          <w:rFonts w:asciiTheme="minorHAnsi" w:hAnsiTheme="minorHAnsi" w:cstheme="minorHAnsi"/>
        </w:rPr>
      </w:pPr>
      <w:r w:rsidRPr="00E32C1E">
        <w:rPr>
          <w:rFonts w:asciiTheme="minorHAnsi" w:hAnsiTheme="minorHAnsi" w:cstheme="minorHAnsi"/>
        </w:rPr>
        <w:t>čistilna naprava (v nadaljevanju ČN) Hotiza.</w:t>
      </w:r>
    </w:p>
    <w:p w14:paraId="2B12967D" w14:textId="77777777" w:rsidR="00E32C1E" w:rsidRPr="00E32C1E" w:rsidRDefault="00E32C1E" w:rsidP="00E32C1E">
      <w:pPr>
        <w:widowControl w:val="0"/>
        <w:spacing w:line="266" w:lineRule="exact"/>
        <w:jc w:val="both"/>
        <w:rPr>
          <w:rFonts w:asciiTheme="minorHAnsi" w:hAnsiTheme="minorHAnsi" w:cstheme="minorHAnsi"/>
        </w:rPr>
      </w:pPr>
    </w:p>
    <w:p w14:paraId="032414D4" w14:textId="77777777" w:rsidR="00E32C1E" w:rsidRPr="00E32C1E" w:rsidRDefault="00E32C1E" w:rsidP="00E32C1E">
      <w:pPr>
        <w:pStyle w:val="Telobesedila"/>
        <w:ind w:left="284"/>
        <w:jc w:val="both"/>
        <w:rPr>
          <w:rFonts w:asciiTheme="minorHAnsi" w:hAnsiTheme="minorHAnsi" w:cstheme="minorHAnsi"/>
        </w:rPr>
      </w:pPr>
      <w:r w:rsidRPr="00E32C1E">
        <w:rPr>
          <w:rFonts w:asciiTheme="minorHAnsi" w:hAnsiTheme="minorHAnsi" w:cstheme="minorHAnsi"/>
          <w:i w:val="0"/>
          <w:kern w:val="0"/>
          <w:sz w:val="24"/>
          <w:szCs w:val="24"/>
          <w:lang w:val="sl-SI" w:eastAsia="sl-SI" w:bidi="ar-SA"/>
        </w:rPr>
        <w:t>Skupna vrednost kanalizacijskega omrežja znaša 9,895.807,66 EUR</w:t>
      </w:r>
    </w:p>
    <w:p w14:paraId="5774DAFD" w14:textId="77777777" w:rsidR="00E32C1E" w:rsidRPr="00E32C1E" w:rsidRDefault="00E32C1E" w:rsidP="00E32C1E">
      <w:pPr>
        <w:widowControl w:val="0"/>
        <w:autoSpaceDE w:val="0"/>
        <w:spacing w:line="266" w:lineRule="exact"/>
        <w:jc w:val="both"/>
        <w:rPr>
          <w:rFonts w:asciiTheme="minorHAnsi" w:hAnsiTheme="minorHAnsi" w:cstheme="minorHAnsi"/>
        </w:rPr>
      </w:pPr>
    </w:p>
    <w:p w14:paraId="3901F753" w14:textId="77777777" w:rsidR="00E32C1E" w:rsidRPr="00E32C1E" w:rsidRDefault="00E32C1E" w:rsidP="00E32C1E">
      <w:pPr>
        <w:widowControl w:val="0"/>
        <w:autoSpaceDE w:val="0"/>
        <w:spacing w:line="266" w:lineRule="exact"/>
        <w:ind w:left="284"/>
        <w:jc w:val="both"/>
        <w:rPr>
          <w:rFonts w:asciiTheme="minorHAnsi" w:hAnsiTheme="minorHAnsi" w:cstheme="minorHAnsi"/>
        </w:rPr>
      </w:pPr>
    </w:p>
    <w:p w14:paraId="1B79F5B5" w14:textId="77777777" w:rsidR="00E32C1E" w:rsidRPr="00E32C1E" w:rsidRDefault="00E32C1E" w:rsidP="00E32C1E">
      <w:pPr>
        <w:pStyle w:val="Odstavekseznama"/>
        <w:widowControl w:val="0"/>
        <w:adjustRightInd w:val="0"/>
        <w:jc w:val="both"/>
        <w:rPr>
          <w:rFonts w:asciiTheme="minorHAnsi" w:hAnsiTheme="minorHAnsi" w:cstheme="minorHAnsi"/>
        </w:rPr>
      </w:pPr>
      <w:r w:rsidRPr="00E32C1E">
        <w:rPr>
          <w:rFonts w:asciiTheme="minorHAnsi" w:hAnsiTheme="minorHAnsi" w:cstheme="minorHAnsi"/>
        </w:rPr>
        <w:t>Novonabavne vrednosti kanalizacijskega omrežja predstavljajo:</w:t>
      </w:r>
    </w:p>
    <w:p w14:paraId="30D3F054" w14:textId="77777777" w:rsidR="00E32C1E" w:rsidRPr="00E32C1E" w:rsidRDefault="00E32C1E" w:rsidP="00E32C1E">
      <w:pPr>
        <w:widowControl w:val="0"/>
        <w:autoSpaceDE w:val="0"/>
        <w:spacing w:line="266" w:lineRule="exact"/>
        <w:jc w:val="both"/>
        <w:rPr>
          <w:rFonts w:asciiTheme="minorHAnsi" w:hAnsiTheme="minorHAnsi" w:cstheme="minorHAnsi"/>
        </w:rPr>
      </w:pPr>
    </w:p>
    <w:p w14:paraId="4DB79C9C" w14:textId="77777777" w:rsidR="00E32C1E" w:rsidRPr="00E32C1E" w:rsidRDefault="00E32C1E" w:rsidP="00E32C1E">
      <w:pPr>
        <w:pStyle w:val="Odstavekseznama"/>
        <w:widowControl w:val="0"/>
        <w:adjustRightInd w:val="0"/>
        <w:jc w:val="both"/>
        <w:rPr>
          <w:rFonts w:asciiTheme="minorHAnsi" w:hAnsiTheme="minorHAnsi" w:cstheme="minorHAnsi"/>
          <w:b/>
          <w:bCs/>
          <w:i/>
          <w:iCs/>
        </w:rPr>
      </w:pPr>
      <w:r w:rsidRPr="00E32C1E">
        <w:rPr>
          <w:rFonts w:asciiTheme="minorHAnsi" w:hAnsiTheme="minorHAnsi" w:cstheme="minorHAnsi"/>
          <w:b/>
          <w:bCs/>
          <w:i/>
          <w:iCs/>
        </w:rPr>
        <w:t>SKLOP 7 – kanalizacija Lendava</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6"/>
        <w:gridCol w:w="3658"/>
        <w:gridCol w:w="3686"/>
      </w:tblGrid>
      <w:tr w:rsidR="00E32C1E" w:rsidRPr="00E32C1E" w14:paraId="6A38C58A" w14:textId="77777777" w:rsidTr="00FA2CFA">
        <w:tc>
          <w:tcPr>
            <w:tcW w:w="1586" w:type="dxa"/>
            <w:tcBorders>
              <w:top w:val="single" w:sz="4" w:space="0" w:color="auto"/>
              <w:left w:val="single" w:sz="4" w:space="0" w:color="auto"/>
              <w:bottom w:val="single" w:sz="4" w:space="0" w:color="auto"/>
              <w:right w:val="single" w:sz="4" w:space="0" w:color="auto"/>
            </w:tcBorders>
            <w:shd w:val="clear" w:color="auto" w:fill="auto"/>
            <w:hideMark/>
          </w:tcPr>
          <w:p w14:paraId="17FFDB33" w14:textId="77777777" w:rsidR="00E32C1E" w:rsidRPr="00E32C1E" w:rsidRDefault="00E32C1E" w:rsidP="00FA2CFA">
            <w:pPr>
              <w:widowControl w:val="0"/>
              <w:adjustRightInd w:val="0"/>
              <w:jc w:val="center"/>
              <w:rPr>
                <w:rFonts w:asciiTheme="minorHAnsi" w:hAnsiTheme="minorHAnsi" w:cstheme="minorHAnsi"/>
              </w:rPr>
            </w:pPr>
            <w:r w:rsidRPr="00E32C1E">
              <w:rPr>
                <w:rFonts w:asciiTheme="minorHAnsi" w:hAnsiTheme="minorHAnsi" w:cstheme="minorHAnsi"/>
              </w:rPr>
              <w:t>KOLIČINA</w:t>
            </w:r>
          </w:p>
        </w:tc>
        <w:tc>
          <w:tcPr>
            <w:tcW w:w="3658" w:type="dxa"/>
            <w:tcBorders>
              <w:top w:val="single" w:sz="4" w:space="0" w:color="auto"/>
              <w:left w:val="single" w:sz="4" w:space="0" w:color="auto"/>
              <w:bottom w:val="single" w:sz="4" w:space="0" w:color="auto"/>
              <w:right w:val="single" w:sz="4" w:space="0" w:color="auto"/>
            </w:tcBorders>
            <w:shd w:val="clear" w:color="auto" w:fill="auto"/>
            <w:hideMark/>
          </w:tcPr>
          <w:p w14:paraId="4D88F4CA"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OBJEKT</w:t>
            </w:r>
          </w:p>
        </w:tc>
        <w:tc>
          <w:tcPr>
            <w:tcW w:w="3686" w:type="dxa"/>
            <w:tcBorders>
              <w:top w:val="single" w:sz="4" w:space="0" w:color="auto"/>
              <w:left w:val="single" w:sz="4" w:space="0" w:color="auto"/>
              <w:bottom w:val="single" w:sz="4" w:space="0" w:color="auto"/>
              <w:right w:val="single" w:sz="4" w:space="0" w:color="auto"/>
            </w:tcBorders>
            <w:shd w:val="clear" w:color="auto" w:fill="auto"/>
            <w:hideMark/>
          </w:tcPr>
          <w:p w14:paraId="1A23CB3E" w14:textId="77777777" w:rsidR="00E32C1E" w:rsidRPr="00E32C1E" w:rsidRDefault="00E32C1E" w:rsidP="00FA2CFA">
            <w:pPr>
              <w:widowControl w:val="0"/>
              <w:adjustRightInd w:val="0"/>
              <w:jc w:val="center"/>
              <w:rPr>
                <w:rFonts w:asciiTheme="minorHAnsi" w:hAnsiTheme="minorHAnsi" w:cstheme="minorHAnsi"/>
              </w:rPr>
            </w:pPr>
            <w:r w:rsidRPr="00E32C1E">
              <w:rPr>
                <w:rFonts w:asciiTheme="minorHAnsi" w:hAnsiTheme="minorHAnsi" w:cstheme="minorHAnsi"/>
              </w:rPr>
              <w:t>NOVONABAVNA VREDNOST v EUR</w:t>
            </w:r>
          </w:p>
        </w:tc>
      </w:tr>
      <w:tr w:rsidR="00E32C1E" w:rsidRPr="00E32C1E" w14:paraId="405183C3" w14:textId="77777777" w:rsidTr="00FA2CFA">
        <w:tc>
          <w:tcPr>
            <w:tcW w:w="15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FF2BEE"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1</w:t>
            </w:r>
          </w:p>
        </w:tc>
        <w:tc>
          <w:tcPr>
            <w:tcW w:w="3658" w:type="dxa"/>
            <w:tcBorders>
              <w:top w:val="single" w:sz="4" w:space="0" w:color="auto"/>
              <w:left w:val="single" w:sz="4" w:space="0" w:color="auto"/>
              <w:bottom w:val="single" w:sz="4" w:space="0" w:color="auto"/>
              <w:right w:val="single" w:sz="4" w:space="0" w:color="auto"/>
            </w:tcBorders>
            <w:shd w:val="clear" w:color="auto" w:fill="auto"/>
            <w:vAlign w:val="center"/>
          </w:tcPr>
          <w:p w14:paraId="3E451969" w14:textId="77777777" w:rsidR="00E32C1E" w:rsidRPr="00E32C1E" w:rsidRDefault="00E32C1E" w:rsidP="00FA2CFA">
            <w:pPr>
              <w:widowControl w:val="0"/>
              <w:adjustRightInd w:val="0"/>
              <w:jc w:val="center"/>
              <w:rPr>
                <w:rFonts w:asciiTheme="minorHAnsi" w:hAnsiTheme="minorHAnsi" w:cstheme="minorHAnsi"/>
              </w:rPr>
            </w:pPr>
            <w:r w:rsidRPr="00E32C1E">
              <w:rPr>
                <w:rFonts w:asciiTheme="minorHAnsi" w:hAnsiTheme="minorHAnsi" w:cstheme="minorHAnsi"/>
              </w:rPr>
              <w:t>Omrežje s črpališči (infrastruktura)</w:t>
            </w:r>
          </w:p>
        </w:tc>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14:paraId="7BECA3B6"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8.911.530,54</w:t>
            </w:r>
          </w:p>
        </w:tc>
      </w:tr>
      <w:tr w:rsidR="00E32C1E" w:rsidRPr="00E32C1E" w14:paraId="2CDC4695" w14:textId="77777777" w:rsidTr="00FA2CFA">
        <w:tc>
          <w:tcPr>
            <w:tcW w:w="1586" w:type="dxa"/>
            <w:tcBorders>
              <w:top w:val="single" w:sz="4" w:space="0" w:color="auto"/>
              <w:left w:val="single" w:sz="4" w:space="0" w:color="auto"/>
              <w:bottom w:val="single" w:sz="4" w:space="0" w:color="auto"/>
              <w:right w:val="single" w:sz="4" w:space="0" w:color="auto"/>
            </w:tcBorders>
            <w:shd w:val="clear" w:color="auto" w:fill="auto"/>
            <w:vAlign w:val="center"/>
          </w:tcPr>
          <w:p w14:paraId="1238B96B"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1</w:t>
            </w:r>
          </w:p>
        </w:tc>
        <w:tc>
          <w:tcPr>
            <w:tcW w:w="3658" w:type="dxa"/>
            <w:tcBorders>
              <w:top w:val="single" w:sz="4" w:space="0" w:color="auto"/>
              <w:left w:val="single" w:sz="4" w:space="0" w:color="auto"/>
              <w:bottom w:val="single" w:sz="4" w:space="0" w:color="auto"/>
              <w:right w:val="single" w:sz="4" w:space="0" w:color="auto"/>
            </w:tcBorders>
            <w:shd w:val="clear" w:color="auto" w:fill="auto"/>
            <w:vAlign w:val="center"/>
          </w:tcPr>
          <w:p w14:paraId="252DEEBA"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Oprema</w:t>
            </w:r>
          </w:p>
        </w:tc>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14:paraId="6E2C1987"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350.058,00</w:t>
            </w:r>
          </w:p>
        </w:tc>
      </w:tr>
    </w:tbl>
    <w:p w14:paraId="198C8365" w14:textId="77777777" w:rsidR="00E32C1E" w:rsidRPr="00E32C1E" w:rsidRDefault="00E32C1E" w:rsidP="00E32C1E">
      <w:pPr>
        <w:pStyle w:val="Odstavekseznama"/>
        <w:widowControl w:val="0"/>
        <w:adjustRightInd w:val="0"/>
        <w:jc w:val="both"/>
        <w:rPr>
          <w:rFonts w:asciiTheme="minorHAnsi" w:hAnsiTheme="minorHAnsi" w:cstheme="minorHAnsi"/>
          <w:b/>
          <w:bCs/>
          <w:i/>
          <w:iCs/>
        </w:rPr>
      </w:pPr>
    </w:p>
    <w:p w14:paraId="3E99752F" w14:textId="77777777" w:rsidR="00E32C1E" w:rsidRPr="00E32C1E" w:rsidRDefault="00E32C1E" w:rsidP="00E32C1E">
      <w:pPr>
        <w:pStyle w:val="Odstavekseznama"/>
        <w:widowControl w:val="0"/>
        <w:adjustRightInd w:val="0"/>
        <w:jc w:val="both"/>
        <w:rPr>
          <w:rFonts w:asciiTheme="minorHAnsi" w:hAnsiTheme="minorHAnsi" w:cstheme="minorHAnsi"/>
          <w:b/>
          <w:bCs/>
          <w:i/>
          <w:iCs/>
        </w:rPr>
      </w:pPr>
      <w:r w:rsidRPr="00E32C1E">
        <w:rPr>
          <w:rFonts w:asciiTheme="minorHAnsi" w:hAnsiTheme="minorHAnsi" w:cstheme="minorHAnsi"/>
          <w:b/>
          <w:bCs/>
          <w:i/>
          <w:iCs/>
        </w:rPr>
        <w:t>SKLOP 8 – kanalizacija Hotiza</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6"/>
        <w:gridCol w:w="3658"/>
        <w:gridCol w:w="3686"/>
      </w:tblGrid>
      <w:tr w:rsidR="00E32C1E" w:rsidRPr="00E32C1E" w14:paraId="7E9CC048" w14:textId="77777777" w:rsidTr="00FA2CFA">
        <w:tc>
          <w:tcPr>
            <w:tcW w:w="1586" w:type="dxa"/>
            <w:tcBorders>
              <w:top w:val="single" w:sz="4" w:space="0" w:color="auto"/>
              <w:left w:val="single" w:sz="4" w:space="0" w:color="auto"/>
              <w:bottom w:val="single" w:sz="4" w:space="0" w:color="auto"/>
              <w:right w:val="single" w:sz="4" w:space="0" w:color="auto"/>
            </w:tcBorders>
            <w:shd w:val="clear" w:color="auto" w:fill="auto"/>
            <w:hideMark/>
          </w:tcPr>
          <w:p w14:paraId="20316E75" w14:textId="77777777" w:rsidR="00E32C1E" w:rsidRPr="00E32C1E" w:rsidRDefault="00E32C1E" w:rsidP="00FA2CFA">
            <w:pPr>
              <w:widowControl w:val="0"/>
              <w:adjustRightInd w:val="0"/>
              <w:jc w:val="center"/>
              <w:rPr>
                <w:rFonts w:asciiTheme="minorHAnsi" w:hAnsiTheme="minorHAnsi" w:cstheme="minorHAnsi"/>
              </w:rPr>
            </w:pPr>
            <w:r w:rsidRPr="00E32C1E">
              <w:rPr>
                <w:rFonts w:asciiTheme="minorHAnsi" w:hAnsiTheme="minorHAnsi" w:cstheme="minorHAnsi"/>
              </w:rPr>
              <w:t>KOLIČINA</w:t>
            </w:r>
          </w:p>
        </w:tc>
        <w:tc>
          <w:tcPr>
            <w:tcW w:w="3658" w:type="dxa"/>
            <w:tcBorders>
              <w:top w:val="single" w:sz="4" w:space="0" w:color="auto"/>
              <w:left w:val="single" w:sz="4" w:space="0" w:color="auto"/>
              <w:bottom w:val="single" w:sz="4" w:space="0" w:color="auto"/>
              <w:right w:val="single" w:sz="4" w:space="0" w:color="auto"/>
            </w:tcBorders>
            <w:shd w:val="clear" w:color="auto" w:fill="auto"/>
            <w:hideMark/>
          </w:tcPr>
          <w:p w14:paraId="236744F0"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OBJEKT</w:t>
            </w:r>
          </w:p>
        </w:tc>
        <w:tc>
          <w:tcPr>
            <w:tcW w:w="3686" w:type="dxa"/>
            <w:tcBorders>
              <w:top w:val="single" w:sz="4" w:space="0" w:color="auto"/>
              <w:left w:val="single" w:sz="4" w:space="0" w:color="auto"/>
              <w:bottom w:val="single" w:sz="4" w:space="0" w:color="auto"/>
              <w:right w:val="single" w:sz="4" w:space="0" w:color="auto"/>
            </w:tcBorders>
            <w:shd w:val="clear" w:color="auto" w:fill="auto"/>
            <w:hideMark/>
          </w:tcPr>
          <w:p w14:paraId="4BCC7B23" w14:textId="77777777" w:rsidR="00E32C1E" w:rsidRPr="00E32C1E" w:rsidRDefault="00E32C1E" w:rsidP="00FA2CFA">
            <w:pPr>
              <w:widowControl w:val="0"/>
              <w:adjustRightInd w:val="0"/>
              <w:jc w:val="center"/>
              <w:rPr>
                <w:rFonts w:asciiTheme="minorHAnsi" w:hAnsiTheme="minorHAnsi" w:cstheme="minorHAnsi"/>
              </w:rPr>
            </w:pPr>
            <w:r w:rsidRPr="00E32C1E">
              <w:rPr>
                <w:rFonts w:asciiTheme="minorHAnsi" w:hAnsiTheme="minorHAnsi" w:cstheme="minorHAnsi"/>
              </w:rPr>
              <w:t>NOVONABAVNA VREDNOST v EUR</w:t>
            </w:r>
          </w:p>
        </w:tc>
      </w:tr>
      <w:tr w:rsidR="00E32C1E" w:rsidRPr="00E32C1E" w14:paraId="06B22ABB" w14:textId="77777777" w:rsidTr="00FA2CFA">
        <w:tc>
          <w:tcPr>
            <w:tcW w:w="15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8990CD"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1</w:t>
            </w:r>
          </w:p>
        </w:tc>
        <w:tc>
          <w:tcPr>
            <w:tcW w:w="3658" w:type="dxa"/>
            <w:tcBorders>
              <w:top w:val="single" w:sz="4" w:space="0" w:color="auto"/>
              <w:left w:val="single" w:sz="4" w:space="0" w:color="auto"/>
              <w:bottom w:val="single" w:sz="4" w:space="0" w:color="auto"/>
              <w:right w:val="single" w:sz="4" w:space="0" w:color="auto"/>
            </w:tcBorders>
            <w:shd w:val="clear" w:color="auto" w:fill="auto"/>
            <w:vAlign w:val="center"/>
          </w:tcPr>
          <w:p w14:paraId="5E84F20C"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Omrežje s črpališči brez ČN</w:t>
            </w:r>
          </w:p>
        </w:tc>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14:paraId="2D468D94"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398.952,83</w:t>
            </w:r>
          </w:p>
        </w:tc>
      </w:tr>
    </w:tbl>
    <w:p w14:paraId="7C1DF1BE" w14:textId="77777777" w:rsidR="00E32C1E" w:rsidRPr="00E32C1E" w:rsidRDefault="00E32C1E" w:rsidP="00E32C1E">
      <w:pPr>
        <w:pStyle w:val="Odstavekseznama"/>
        <w:widowControl w:val="0"/>
        <w:adjustRightInd w:val="0"/>
        <w:jc w:val="both"/>
        <w:rPr>
          <w:rFonts w:asciiTheme="minorHAnsi" w:hAnsiTheme="minorHAnsi" w:cstheme="minorHAnsi"/>
          <w:b/>
          <w:bCs/>
          <w:i/>
          <w:iCs/>
        </w:rPr>
      </w:pPr>
    </w:p>
    <w:p w14:paraId="23CFED80" w14:textId="77777777" w:rsidR="00E32C1E" w:rsidRPr="00E32C1E" w:rsidRDefault="00E32C1E" w:rsidP="00E32C1E">
      <w:pPr>
        <w:pStyle w:val="Odstavekseznama"/>
        <w:widowControl w:val="0"/>
        <w:adjustRightInd w:val="0"/>
        <w:jc w:val="both"/>
        <w:rPr>
          <w:rFonts w:asciiTheme="minorHAnsi" w:hAnsiTheme="minorHAnsi" w:cstheme="minorHAnsi"/>
          <w:b/>
          <w:bCs/>
          <w:i/>
          <w:iCs/>
        </w:rPr>
      </w:pPr>
      <w:r w:rsidRPr="00E32C1E">
        <w:rPr>
          <w:rFonts w:asciiTheme="minorHAnsi" w:hAnsiTheme="minorHAnsi" w:cstheme="minorHAnsi"/>
          <w:b/>
          <w:bCs/>
          <w:i/>
          <w:iCs/>
        </w:rPr>
        <w:t>SKLOP 9 – ČN Hotiza</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6"/>
        <w:gridCol w:w="3658"/>
        <w:gridCol w:w="3686"/>
      </w:tblGrid>
      <w:tr w:rsidR="00E32C1E" w:rsidRPr="00E32C1E" w14:paraId="5BE16A7B" w14:textId="77777777" w:rsidTr="00FA2CFA">
        <w:tc>
          <w:tcPr>
            <w:tcW w:w="1586" w:type="dxa"/>
            <w:tcBorders>
              <w:top w:val="single" w:sz="4" w:space="0" w:color="auto"/>
              <w:left w:val="single" w:sz="4" w:space="0" w:color="auto"/>
              <w:bottom w:val="single" w:sz="4" w:space="0" w:color="auto"/>
              <w:right w:val="single" w:sz="4" w:space="0" w:color="auto"/>
            </w:tcBorders>
            <w:shd w:val="clear" w:color="auto" w:fill="auto"/>
            <w:hideMark/>
          </w:tcPr>
          <w:p w14:paraId="7AD71B7E" w14:textId="77777777" w:rsidR="00E32C1E" w:rsidRPr="00E32C1E" w:rsidRDefault="00E32C1E" w:rsidP="00FA2CFA">
            <w:pPr>
              <w:widowControl w:val="0"/>
              <w:adjustRightInd w:val="0"/>
              <w:jc w:val="center"/>
              <w:rPr>
                <w:rFonts w:asciiTheme="minorHAnsi" w:hAnsiTheme="minorHAnsi" w:cstheme="minorHAnsi"/>
              </w:rPr>
            </w:pPr>
            <w:r w:rsidRPr="00E32C1E">
              <w:rPr>
                <w:rFonts w:asciiTheme="minorHAnsi" w:hAnsiTheme="minorHAnsi" w:cstheme="minorHAnsi"/>
              </w:rPr>
              <w:t>KOLIČINA</w:t>
            </w:r>
          </w:p>
        </w:tc>
        <w:tc>
          <w:tcPr>
            <w:tcW w:w="3658" w:type="dxa"/>
            <w:tcBorders>
              <w:top w:val="single" w:sz="4" w:space="0" w:color="auto"/>
              <w:left w:val="single" w:sz="4" w:space="0" w:color="auto"/>
              <w:bottom w:val="single" w:sz="4" w:space="0" w:color="auto"/>
              <w:right w:val="single" w:sz="4" w:space="0" w:color="auto"/>
            </w:tcBorders>
            <w:shd w:val="clear" w:color="auto" w:fill="auto"/>
            <w:hideMark/>
          </w:tcPr>
          <w:p w14:paraId="2946A25E"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OBJEKT</w:t>
            </w:r>
          </w:p>
        </w:tc>
        <w:tc>
          <w:tcPr>
            <w:tcW w:w="3686" w:type="dxa"/>
            <w:tcBorders>
              <w:top w:val="single" w:sz="4" w:space="0" w:color="auto"/>
              <w:left w:val="single" w:sz="4" w:space="0" w:color="auto"/>
              <w:bottom w:val="single" w:sz="4" w:space="0" w:color="auto"/>
              <w:right w:val="single" w:sz="4" w:space="0" w:color="auto"/>
            </w:tcBorders>
            <w:shd w:val="clear" w:color="auto" w:fill="auto"/>
            <w:hideMark/>
          </w:tcPr>
          <w:p w14:paraId="15CFB1B7" w14:textId="77777777" w:rsidR="00E32C1E" w:rsidRPr="00E32C1E" w:rsidRDefault="00E32C1E" w:rsidP="00FA2CFA">
            <w:pPr>
              <w:widowControl w:val="0"/>
              <w:adjustRightInd w:val="0"/>
              <w:jc w:val="center"/>
              <w:rPr>
                <w:rFonts w:asciiTheme="minorHAnsi" w:hAnsiTheme="minorHAnsi" w:cstheme="minorHAnsi"/>
              </w:rPr>
            </w:pPr>
            <w:r w:rsidRPr="00E32C1E">
              <w:rPr>
                <w:rFonts w:asciiTheme="minorHAnsi" w:hAnsiTheme="minorHAnsi" w:cstheme="minorHAnsi"/>
              </w:rPr>
              <w:t>NOVONABAVNA VREDNOST v EUR</w:t>
            </w:r>
          </w:p>
        </w:tc>
      </w:tr>
      <w:tr w:rsidR="00E32C1E" w:rsidRPr="00E32C1E" w14:paraId="0C99128B" w14:textId="77777777" w:rsidTr="00FA2CFA">
        <w:tc>
          <w:tcPr>
            <w:tcW w:w="15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BEE8F1"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1</w:t>
            </w:r>
          </w:p>
        </w:tc>
        <w:tc>
          <w:tcPr>
            <w:tcW w:w="3658" w:type="dxa"/>
            <w:tcBorders>
              <w:top w:val="single" w:sz="4" w:space="0" w:color="auto"/>
              <w:left w:val="single" w:sz="4" w:space="0" w:color="auto"/>
              <w:bottom w:val="single" w:sz="4" w:space="0" w:color="auto"/>
              <w:right w:val="single" w:sz="4" w:space="0" w:color="auto"/>
            </w:tcBorders>
            <w:shd w:val="clear" w:color="auto" w:fill="auto"/>
            <w:vAlign w:val="center"/>
          </w:tcPr>
          <w:p w14:paraId="43FB53D8"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ČN Hotiza</w:t>
            </w:r>
          </w:p>
        </w:tc>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14:paraId="1BCC6DB2"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235.266,29</w:t>
            </w:r>
          </w:p>
        </w:tc>
      </w:tr>
    </w:tbl>
    <w:p w14:paraId="67691FE8" w14:textId="77777777" w:rsidR="00E32C1E" w:rsidRPr="00E32C1E" w:rsidRDefault="00E32C1E" w:rsidP="00E32C1E">
      <w:pPr>
        <w:widowControl w:val="0"/>
        <w:autoSpaceDE w:val="0"/>
        <w:adjustRightInd w:val="0"/>
        <w:jc w:val="both"/>
        <w:rPr>
          <w:rFonts w:asciiTheme="minorHAnsi" w:hAnsiTheme="minorHAnsi" w:cstheme="minorHAnsi"/>
        </w:rPr>
      </w:pPr>
    </w:p>
    <w:p w14:paraId="46F9F713" w14:textId="77777777" w:rsidR="00E32C1E" w:rsidRPr="00E32C1E" w:rsidRDefault="00E32C1E" w:rsidP="00E32C1E">
      <w:pPr>
        <w:pStyle w:val="Telobesedila"/>
        <w:ind w:left="284"/>
        <w:jc w:val="both"/>
        <w:rPr>
          <w:rFonts w:asciiTheme="minorHAnsi" w:hAnsiTheme="minorHAnsi" w:cstheme="minorHAnsi"/>
          <w:i w:val="0"/>
          <w:kern w:val="0"/>
          <w:sz w:val="24"/>
          <w:szCs w:val="24"/>
          <w:lang w:val="sl-SI" w:eastAsia="sl-SI" w:bidi="ar-SA"/>
        </w:rPr>
      </w:pPr>
      <w:r w:rsidRPr="00E32C1E">
        <w:rPr>
          <w:rFonts w:asciiTheme="minorHAnsi" w:hAnsiTheme="minorHAnsi" w:cstheme="minorHAnsi"/>
          <w:i w:val="0"/>
          <w:kern w:val="0"/>
          <w:sz w:val="24"/>
          <w:szCs w:val="24"/>
          <w:lang w:val="sl-SI" w:eastAsia="sl-SI" w:bidi="ar-SA"/>
        </w:rPr>
        <w:t>Vključene zavarovalne vrste v okviru zavarovanja kanalizacijskega omrežja:</w:t>
      </w:r>
    </w:p>
    <w:p w14:paraId="7E886E0A" w14:textId="77777777" w:rsidR="00E32C1E" w:rsidRPr="00E32C1E" w:rsidRDefault="00E32C1E" w:rsidP="00E32C1E">
      <w:pPr>
        <w:widowControl w:val="0"/>
        <w:autoSpaceDE w:val="0"/>
        <w:adjustRightInd w:val="0"/>
        <w:jc w:val="both"/>
        <w:rPr>
          <w:rFonts w:asciiTheme="minorHAnsi" w:hAnsiTheme="minorHAnsi" w:cstheme="minorHAnsi"/>
        </w:rPr>
      </w:pPr>
    </w:p>
    <w:p w14:paraId="52F2632D" w14:textId="77777777" w:rsidR="00E32C1E" w:rsidRPr="00E32C1E" w:rsidRDefault="00E32C1E" w:rsidP="005F5E54">
      <w:pPr>
        <w:widowControl w:val="0"/>
        <w:numPr>
          <w:ilvl w:val="0"/>
          <w:numId w:val="35"/>
        </w:numPr>
        <w:autoSpaceDE w:val="0"/>
        <w:autoSpaceDN w:val="0"/>
        <w:adjustRightInd w:val="0"/>
        <w:ind w:left="567" w:hanging="283"/>
        <w:jc w:val="both"/>
        <w:rPr>
          <w:rFonts w:asciiTheme="minorHAnsi" w:hAnsiTheme="minorHAnsi" w:cstheme="minorHAnsi"/>
        </w:rPr>
      </w:pPr>
      <w:r w:rsidRPr="00E32C1E">
        <w:rPr>
          <w:rFonts w:asciiTheme="minorHAnsi" w:hAnsiTheme="minorHAnsi" w:cstheme="minorHAnsi"/>
          <w:b/>
          <w:bCs/>
        </w:rPr>
        <w:t>požarno zavarovanje kanalizacijskega omrežja in ČN Hotiza</w:t>
      </w:r>
      <w:r w:rsidRPr="00E32C1E">
        <w:rPr>
          <w:rFonts w:asciiTheme="minorHAnsi" w:hAnsiTheme="minorHAnsi" w:cstheme="minorHAnsi"/>
        </w:rPr>
        <w:t xml:space="preserve"> z naslednjimi kritji:</w:t>
      </w:r>
    </w:p>
    <w:p w14:paraId="37D3A4C4" w14:textId="77777777" w:rsidR="00E32C1E" w:rsidRPr="00E32C1E" w:rsidRDefault="00E32C1E" w:rsidP="00E32C1E">
      <w:pPr>
        <w:widowControl w:val="0"/>
        <w:autoSpaceDE w:val="0"/>
        <w:adjustRightInd w:val="0"/>
        <w:ind w:left="567"/>
        <w:jc w:val="both"/>
        <w:rPr>
          <w:rFonts w:asciiTheme="minorHAnsi" w:hAnsiTheme="minorHAnsi" w:cstheme="minorHAnsi"/>
        </w:rPr>
      </w:pPr>
    </w:p>
    <w:p w14:paraId="4D64D0DD" w14:textId="77777777" w:rsidR="00E32C1E" w:rsidRPr="00E32C1E" w:rsidRDefault="00E32C1E" w:rsidP="005F5E54">
      <w:pPr>
        <w:pStyle w:val="Odstavekseznama"/>
        <w:widowControl w:val="0"/>
        <w:numPr>
          <w:ilvl w:val="0"/>
          <w:numId w:val="36"/>
        </w:numPr>
        <w:autoSpaceDE w:val="0"/>
        <w:autoSpaceDN w:val="0"/>
        <w:adjustRightInd w:val="0"/>
        <w:spacing w:before="1"/>
        <w:contextualSpacing w:val="0"/>
        <w:jc w:val="both"/>
        <w:rPr>
          <w:rFonts w:asciiTheme="minorHAnsi" w:hAnsiTheme="minorHAnsi" w:cstheme="minorHAnsi"/>
        </w:rPr>
      </w:pPr>
      <w:r w:rsidRPr="00E32C1E">
        <w:rPr>
          <w:rFonts w:asciiTheme="minorHAnsi" w:hAnsiTheme="minorHAnsi" w:cstheme="minorHAnsi"/>
        </w:rPr>
        <w:t>osnovne nevarnosti (požar, strela, vihar, toča, eksplozija, udarec lastnega in neznanega vozila, padec letala, manifestacije in demonstracije);</w:t>
      </w:r>
    </w:p>
    <w:p w14:paraId="2FAD8A13" w14:textId="77777777" w:rsidR="00E32C1E" w:rsidRPr="00E32C1E" w:rsidRDefault="00E32C1E" w:rsidP="00E32C1E">
      <w:pPr>
        <w:pStyle w:val="Odstavekseznama"/>
        <w:widowControl w:val="0"/>
        <w:adjustRightInd w:val="0"/>
        <w:ind w:left="927"/>
        <w:jc w:val="both"/>
        <w:rPr>
          <w:rFonts w:asciiTheme="minorHAnsi" w:hAnsiTheme="minorHAnsi" w:cstheme="minorHAnsi"/>
        </w:rPr>
      </w:pPr>
    </w:p>
    <w:p w14:paraId="2F96C1F0" w14:textId="373A911D" w:rsidR="00E32C1E" w:rsidRPr="00E84A4C" w:rsidRDefault="00E32C1E" w:rsidP="005F5E54">
      <w:pPr>
        <w:pStyle w:val="Odstavekseznama"/>
        <w:widowControl w:val="0"/>
        <w:numPr>
          <w:ilvl w:val="0"/>
          <w:numId w:val="36"/>
        </w:numPr>
        <w:autoSpaceDE w:val="0"/>
        <w:autoSpaceDN w:val="0"/>
        <w:adjustRightInd w:val="0"/>
        <w:spacing w:before="1"/>
        <w:contextualSpacing w:val="0"/>
        <w:jc w:val="both"/>
        <w:rPr>
          <w:rFonts w:asciiTheme="minorHAnsi" w:hAnsiTheme="minorHAnsi" w:cstheme="minorHAnsi"/>
        </w:rPr>
      </w:pPr>
      <w:r w:rsidRPr="00E32C1E">
        <w:rPr>
          <w:rFonts w:asciiTheme="minorHAnsi" w:hAnsiTheme="minorHAnsi" w:cstheme="minorHAnsi"/>
        </w:rPr>
        <w:t xml:space="preserve">dodatne nevarnosti (zlonamerna dejanja na I. riziko do 8.500,00 EUR, izliv vode na čistilni napravi in prečrpališčih  na I. riziko do 5.000,00 EUR, </w:t>
      </w:r>
      <w:r w:rsidRPr="00E84A4C">
        <w:rPr>
          <w:rFonts w:asciiTheme="minorHAnsi" w:hAnsiTheme="minorHAnsi" w:cstheme="minorHAnsi"/>
        </w:rPr>
        <w:t>poplava na čistilni napravi in prečrpališčih  I. riziko do 5.000,00 EUR;</w:t>
      </w:r>
      <w:r w:rsidR="00337275" w:rsidRPr="00E84A4C">
        <w:rPr>
          <w:rFonts w:asciiTheme="minorHAnsi" w:hAnsiTheme="minorHAnsi" w:cstheme="minorHAnsi"/>
        </w:rPr>
        <w:t xml:space="preserve"> </w:t>
      </w:r>
    </w:p>
    <w:p w14:paraId="459ACF28" w14:textId="77777777" w:rsidR="00E32C1E" w:rsidRPr="00E32C1E" w:rsidRDefault="00E32C1E" w:rsidP="00E32C1E">
      <w:pPr>
        <w:pStyle w:val="Odstavekseznama"/>
        <w:widowControl w:val="0"/>
        <w:adjustRightInd w:val="0"/>
        <w:ind w:left="927"/>
        <w:jc w:val="both"/>
        <w:rPr>
          <w:rFonts w:asciiTheme="minorHAnsi" w:hAnsiTheme="minorHAnsi" w:cstheme="minorHAnsi"/>
        </w:rPr>
      </w:pPr>
    </w:p>
    <w:p w14:paraId="5F0A097F" w14:textId="77777777" w:rsidR="00E32C1E" w:rsidRPr="00E32C1E" w:rsidRDefault="00E32C1E" w:rsidP="005F5E54">
      <w:pPr>
        <w:widowControl w:val="0"/>
        <w:numPr>
          <w:ilvl w:val="0"/>
          <w:numId w:val="35"/>
        </w:numPr>
        <w:autoSpaceDE w:val="0"/>
        <w:autoSpaceDN w:val="0"/>
        <w:adjustRightInd w:val="0"/>
        <w:ind w:left="567" w:hanging="283"/>
        <w:jc w:val="both"/>
        <w:rPr>
          <w:rFonts w:asciiTheme="minorHAnsi" w:hAnsiTheme="minorHAnsi" w:cstheme="minorHAnsi"/>
        </w:rPr>
      </w:pPr>
      <w:r w:rsidRPr="00E32C1E">
        <w:rPr>
          <w:rFonts w:asciiTheme="minorHAnsi" w:hAnsiTheme="minorHAnsi" w:cstheme="minorHAnsi"/>
          <w:b/>
          <w:bCs/>
        </w:rPr>
        <w:t xml:space="preserve">strojelomno zavarovanje vseh strojev in naprav, vodov kanalizacijskega omrežja in ČN Hotiza </w:t>
      </w:r>
      <w:r w:rsidRPr="00E32C1E">
        <w:rPr>
          <w:rFonts w:asciiTheme="minorHAnsi" w:hAnsiTheme="minorHAnsi" w:cstheme="minorHAnsi"/>
        </w:rPr>
        <w:t>z naslednjimi kritji:</w:t>
      </w:r>
    </w:p>
    <w:p w14:paraId="1F1B306B" w14:textId="77777777" w:rsidR="00E32C1E" w:rsidRPr="00E32C1E" w:rsidRDefault="00E32C1E" w:rsidP="00E32C1E">
      <w:pPr>
        <w:widowControl w:val="0"/>
        <w:autoSpaceDE w:val="0"/>
        <w:adjustRightInd w:val="0"/>
        <w:ind w:left="567"/>
        <w:jc w:val="both"/>
        <w:rPr>
          <w:rFonts w:asciiTheme="minorHAnsi" w:hAnsiTheme="minorHAnsi" w:cstheme="minorHAnsi"/>
        </w:rPr>
      </w:pPr>
    </w:p>
    <w:p w14:paraId="711D4632" w14:textId="77777777" w:rsidR="00E32C1E" w:rsidRPr="00E32C1E" w:rsidRDefault="00E32C1E" w:rsidP="005F5E54">
      <w:pPr>
        <w:pStyle w:val="Odstavekseznama"/>
        <w:widowControl w:val="0"/>
        <w:numPr>
          <w:ilvl w:val="0"/>
          <w:numId w:val="36"/>
        </w:numPr>
        <w:autoSpaceDE w:val="0"/>
        <w:autoSpaceDN w:val="0"/>
        <w:adjustRightInd w:val="0"/>
        <w:spacing w:before="1"/>
        <w:contextualSpacing w:val="0"/>
        <w:jc w:val="both"/>
        <w:rPr>
          <w:rFonts w:asciiTheme="minorHAnsi" w:hAnsiTheme="minorHAnsi" w:cstheme="minorHAnsi"/>
        </w:rPr>
      </w:pPr>
      <w:r w:rsidRPr="00E32C1E">
        <w:rPr>
          <w:rFonts w:asciiTheme="minorHAnsi" w:hAnsiTheme="minorHAnsi" w:cstheme="minorHAnsi"/>
        </w:rPr>
        <w:lastRenderedPageBreak/>
        <w:t>poškodovanje ali uničenje zavarovane stvari, razen v primerih določenih v splošnih pogojih. Predmet zavarovanja so aparati, stroji, strojna oprema, inštalacije in vodi;</w:t>
      </w:r>
    </w:p>
    <w:p w14:paraId="0B1AD764" w14:textId="77777777" w:rsidR="00E32C1E" w:rsidRPr="00E32C1E" w:rsidRDefault="00E32C1E" w:rsidP="00E32C1E">
      <w:pPr>
        <w:pStyle w:val="Odstavekseznama"/>
        <w:widowControl w:val="0"/>
        <w:adjustRightInd w:val="0"/>
        <w:ind w:left="927"/>
        <w:jc w:val="both"/>
        <w:rPr>
          <w:rFonts w:asciiTheme="minorHAnsi" w:hAnsiTheme="minorHAnsi" w:cstheme="minorHAnsi"/>
        </w:rPr>
      </w:pPr>
    </w:p>
    <w:p w14:paraId="1FC5C81C" w14:textId="77777777" w:rsidR="00E32C1E" w:rsidRPr="00E32C1E" w:rsidRDefault="00E32C1E" w:rsidP="005F5E54">
      <w:pPr>
        <w:pStyle w:val="Odstavekseznama"/>
        <w:widowControl w:val="0"/>
        <w:numPr>
          <w:ilvl w:val="0"/>
          <w:numId w:val="36"/>
        </w:numPr>
        <w:autoSpaceDE w:val="0"/>
        <w:autoSpaceDN w:val="0"/>
        <w:adjustRightInd w:val="0"/>
        <w:spacing w:before="1"/>
        <w:contextualSpacing w:val="0"/>
        <w:jc w:val="both"/>
        <w:rPr>
          <w:rFonts w:asciiTheme="minorHAnsi" w:hAnsiTheme="minorHAnsi" w:cstheme="minorHAnsi"/>
        </w:rPr>
      </w:pPr>
      <w:r w:rsidRPr="00E32C1E">
        <w:rPr>
          <w:rFonts w:asciiTheme="minorHAnsi" w:hAnsiTheme="minorHAnsi" w:cstheme="minorHAnsi"/>
        </w:rPr>
        <w:t>odkup amortizirane vrednosti pri delnih škodah v višini 35%, zavarovanje stroškov iskanja kraja škode, zavarovanje stroškov zemeljskih del (izkop, zasip), odkup odbitne franšize;</w:t>
      </w:r>
    </w:p>
    <w:p w14:paraId="019A972B" w14:textId="77777777" w:rsidR="00E32C1E" w:rsidRPr="00E32C1E" w:rsidRDefault="00E32C1E" w:rsidP="00E32C1E">
      <w:pPr>
        <w:pStyle w:val="Odstavekseznama"/>
        <w:widowControl w:val="0"/>
        <w:adjustRightInd w:val="0"/>
        <w:ind w:left="927"/>
        <w:jc w:val="both"/>
        <w:rPr>
          <w:rFonts w:asciiTheme="minorHAnsi" w:hAnsiTheme="minorHAnsi" w:cstheme="minorHAnsi"/>
        </w:rPr>
      </w:pPr>
    </w:p>
    <w:p w14:paraId="22A5FA8E" w14:textId="77777777" w:rsidR="00E32C1E" w:rsidRPr="00E32C1E" w:rsidRDefault="00E32C1E" w:rsidP="005F5E54">
      <w:pPr>
        <w:widowControl w:val="0"/>
        <w:numPr>
          <w:ilvl w:val="0"/>
          <w:numId w:val="35"/>
        </w:numPr>
        <w:autoSpaceDE w:val="0"/>
        <w:autoSpaceDN w:val="0"/>
        <w:adjustRightInd w:val="0"/>
        <w:ind w:left="567" w:hanging="283"/>
        <w:jc w:val="both"/>
        <w:rPr>
          <w:rFonts w:asciiTheme="minorHAnsi" w:hAnsiTheme="minorHAnsi" w:cstheme="minorHAnsi"/>
        </w:rPr>
      </w:pPr>
      <w:r w:rsidRPr="00E32C1E">
        <w:rPr>
          <w:rFonts w:asciiTheme="minorHAnsi" w:hAnsiTheme="minorHAnsi" w:cstheme="minorHAnsi"/>
          <w:b/>
          <w:bCs/>
        </w:rPr>
        <w:t>kraja vseh strojev in naprav kanalizacijskega omrežja in ČN Hotiza</w:t>
      </w:r>
      <w:r w:rsidRPr="00E32C1E">
        <w:rPr>
          <w:rFonts w:asciiTheme="minorHAnsi" w:hAnsiTheme="minorHAnsi" w:cstheme="minorHAnsi"/>
        </w:rPr>
        <w:t xml:space="preserve"> z naslednjim kritjem:</w:t>
      </w:r>
    </w:p>
    <w:p w14:paraId="5489DA53" w14:textId="77777777" w:rsidR="00E32C1E" w:rsidRPr="00E32C1E" w:rsidRDefault="00E32C1E" w:rsidP="00E32C1E">
      <w:pPr>
        <w:widowControl w:val="0"/>
        <w:autoSpaceDE w:val="0"/>
        <w:adjustRightInd w:val="0"/>
        <w:ind w:left="567"/>
        <w:jc w:val="both"/>
        <w:rPr>
          <w:rFonts w:asciiTheme="minorHAnsi" w:hAnsiTheme="minorHAnsi" w:cstheme="minorHAnsi"/>
        </w:rPr>
      </w:pPr>
    </w:p>
    <w:p w14:paraId="47898518" w14:textId="77777777" w:rsidR="00E32C1E" w:rsidRPr="00E32C1E" w:rsidRDefault="00E32C1E" w:rsidP="005F5E54">
      <w:pPr>
        <w:pStyle w:val="Odstavekseznama"/>
        <w:widowControl w:val="0"/>
        <w:numPr>
          <w:ilvl w:val="0"/>
          <w:numId w:val="36"/>
        </w:numPr>
        <w:autoSpaceDE w:val="0"/>
        <w:autoSpaceDN w:val="0"/>
        <w:adjustRightInd w:val="0"/>
        <w:spacing w:before="1"/>
        <w:contextualSpacing w:val="0"/>
        <w:jc w:val="both"/>
        <w:rPr>
          <w:rFonts w:asciiTheme="minorHAnsi" w:hAnsiTheme="minorHAnsi" w:cstheme="minorHAnsi"/>
        </w:rPr>
      </w:pPr>
      <w:r w:rsidRPr="00E32C1E">
        <w:rPr>
          <w:rFonts w:asciiTheme="minorHAnsi" w:hAnsiTheme="minorHAnsi" w:cstheme="minorHAnsi"/>
        </w:rPr>
        <w:t>kraja strojev in naprav oziroma sestavnih delov strojev in naprav kanalizacijskega omrežja na I. riziko do 2.000,00 EUR.</w:t>
      </w:r>
    </w:p>
    <w:p w14:paraId="6479DBB9" w14:textId="77777777" w:rsidR="00E32C1E" w:rsidRPr="00E32C1E" w:rsidRDefault="00E32C1E" w:rsidP="00E32C1E">
      <w:pPr>
        <w:widowControl w:val="0"/>
        <w:adjustRightInd w:val="0"/>
        <w:jc w:val="both"/>
        <w:rPr>
          <w:rFonts w:asciiTheme="minorHAnsi" w:hAnsiTheme="minorHAnsi" w:cstheme="minorHAnsi"/>
        </w:rPr>
      </w:pPr>
    </w:p>
    <w:p w14:paraId="31EF3C6C" w14:textId="0E02ACDE" w:rsidR="00E32C1E" w:rsidRPr="006E6C4F" w:rsidRDefault="00E32C1E" w:rsidP="00E32C1E">
      <w:pPr>
        <w:widowControl w:val="0"/>
        <w:autoSpaceDE w:val="0"/>
        <w:spacing w:line="266" w:lineRule="exact"/>
        <w:ind w:left="284"/>
        <w:jc w:val="both"/>
        <w:rPr>
          <w:rFonts w:asciiTheme="minorHAnsi" w:hAnsiTheme="minorHAnsi" w:cstheme="minorHAnsi"/>
        </w:rPr>
      </w:pPr>
      <w:r w:rsidRPr="006E6C4F">
        <w:rPr>
          <w:rFonts w:asciiTheme="minorHAnsi" w:hAnsiTheme="minorHAnsi" w:cstheme="minorHAnsi"/>
        </w:rPr>
        <w:t>Zavarovanje nastopi predvidoma za čas od 01.08.202</w:t>
      </w:r>
      <w:r w:rsidR="006E6C4F" w:rsidRPr="006E6C4F">
        <w:rPr>
          <w:rFonts w:asciiTheme="minorHAnsi" w:hAnsiTheme="minorHAnsi" w:cstheme="minorHAnsi"/>
        </w:rPr>
        <w:t>4</w:t>
      </w:r>
      <w:r w:rsidRPr="006E6C4F">
        <w:rPr>
          <w:rFonts w:asciiTheme="minorHAnsi" w:hAnsiTheme="minorHAnsi" w:cstheme="minorHAnsi"/>
        </w:rPr>
        <w:t xml:space="preserve"> od 0.00 do 31.07.202</w:t>
      </w:r>
      <w:r w:rsidR="006E6C4F" w:rsidRPr="006E6C4F">
        <w:rPr>
          <w:rFonts w:asciiTheme="minorHAnsi" w:hAnsiTheme="minorHAnsi" w:cstheme="minorHAnsi"/>
        </w:rPr>
        <w:t>8</w:t>
      </w:r>
      <w:r w:rsidRPr="006E6C4F">
        <w:rPr>
          <w:rFonts w:asciiTheme="minorHAnsi" w:hAnsiTheme="minorHAnsi" w:cstheme="minorHAnsi"/>
        </w:rPr>
        <w:t xml:space="preserve"> do 24.00 ure.</w:t>
      </w:r>
      <w:r w:rsidR="00337275" w:rsidRPr="006E6C4F">
        <w:rPr>
          <w:rFonts w:asciiTheme="minorHAnsi" w:hAnsiTheme="minorHAnsi" w:cstheme="minorHAnsi"/>
        </w:rPr>
        <w:t xml:space="preserve"> </w:t>
      </w:r>
    </w:p>
    <w:p w14:paraId="57407EDD" w14:textId="77777777" w:rsidR="00E32C1E" w:rsidRDefault="00E32C1E" w:rsidP="00E32C1E">
      <w:pPr>
        <w:jc w:val="both"/>
        <w:rPr>
          <w:rFonts w:asciiTheme="minorHAnsi" w:hAnsiTheme="minorHAnsi" w:cstheme="minorHAnsi"/>
        </w:rPr>
      </w:pPr>
    </w:p>
    <w:p w14:paraId="1310297F" w14:textId="77777777" w:rsidR="00E32C1E" w:rsidRPr="00E32C1E" w:rsidRDefault="00E32C1E" w:rsidP="00E32C1E">
      <w:pPr>
        <w:pStyle w:val="Telobesedila"/>
        <w:ind w:left="284"/>
        <w:jc w:val="both"/>
        <w:rPr>
          <w:rFonts w:asciiTheme="minorHAnsi" w:hAnsiTheme="minorHAnsi" w:cstheme="minorHAnsi"/>
          <w:i w:val="0"/>
          <w:kern w:val="0"/>
          <w:sz w:val="24"/>
          <w:szCs w:val="24"/>
          <w:lang w:val="sl-SI" w:eastAsia="sl-SI" w:bidi="ar-SA"/>
        </w:rPr>
      </w:pPr>
      <w:r w:rsidRPr="00E32C1E">
        <w:rPr>
          <w:rFonts w:asciiTheme="minorHAnsi" w:hAnsiTheme="minorHAnsi" w:cstheme="minorHAnsi"/>
          <w:i w:val="0"/>
          <w:kern w:val="0"/>
          <w:sz w:val="24"/>
          <w:szCs w:val="24"/>
          <w:lang w:val="sl-SI" w:eastAsia="sl-SI" w:bidi="ar-SA"/>
        </w:rPr>
        <w:t>Naročnik si pridržuje pravico, da naročilo ne odda oz. ga odda v zmanjšanem obsegu.</w:t>
      </w:r>
    </w:p>
    <w:p w14:paraId="6E14A5A1" w14:textId="77777777" w:rsidR="00E32C1E" w:rsidRPr="00E32C1E" w:rsidRDefault="00E32C1E" w:rsidP="00E32C1E">
      <w:pPr>
        <w:pStyle w:val="Telobesedila"/>
        <w:ind w:left="284"/>
        <w:jc w:val="both"/>
        <w:rPr>
          <w:rFonts w:asciiTheme="minorHAnsi" w:hAnsiTheme="minorHAnsi" w:cstheme="minorHAnsi"/>
          <w:i w:val="0"/>
          <w:kern w:val="0"/>
          <w:sz w:val="24"/>
          <w:szCs w:val="24"/>
          <w:lang w:val="sl-SI" w:eastAsia="sl-SI" w:bidi="ar-SA"/>
        </w:rPr>
      </w:pPr>
    </w:p>
    <w:p w14:paraId="0A8B0A20" w14:textId="7795B0B9" w:rsidR="00E32C1E" w:rsidRPr="00E32C1E" w:rsidRDefault="00E32C1E" w:rsidP="00E32C1E">
      <w:pPr>
        <w:pStyle w:val="Telobesedila"/>
        <w:ind w:left="284"/>
        <w:jc w:val="both"/>
        <w:rPr>
          <w:rFonts w:asciiTheme="minorHAnsi" w:hAnsiTheme="minorHAnsi" w:cstheme="minorHAnsi"/>
          <w:i w:val="0"/>
          <w:kern w:val="0"/>
          <w:sz w:val="24"/>
          <w:szCs w:val="24"/>
          <w:lang w:val="sl-SI" w:eastAsia="sl-SI" w:bidi="ar-SA"/>
        </w:rPr>
      </w:pPr>
      <w:r w:rsidRPr="00E32C1E">
        <w:rPr>
          <w:rFonts w:asciiTheme="minorHAnsi" w:hAnsiTheme="minorHAnsi" w:cstheme="minorHAnsi"/>
          <w:i w:val="0"/>
          <w:kern w:val="0"/>
          <w:sz w:val="24"/>
          <w:szCs w:val="24"/>
          <w:lang w:val="sl-SI" w:eastAsia="sl-SI" w:bidi="ar-SA"/>
        </w:rPr>
        <w:t>V kolikor se bo pri naročniku izkazal večji obseg storitev od predvidenih, bo ta z izbranim ponudnikom sklenil dodatek k pogodbi v skladu s 95. členom ZJN-3.</w:t>
      </w:r>
    </w:p>
    <w:p w14:paraId="17125B87" w14:textId="77777777" w:rsidR="00755A15" w:rsidRPr="00ED70A5" w:rsidRDefault="00755A15" w:rsidP="007D11E7">
      <w:pPr>
        <w:widowControl w:val="0"/>
        <w:autoSpaceDE w:val="0"/>
        <w:autoSpaceDN w:val="0"/>
        <w:adjustRightInd w:val="0"/>
        <w:jc w:val="both"/>
        <w:rPr>
          <w:rFonts w:asciiTheme="minorHAnsi" w:hAnsiTheme="minorHAnsi" w:cstheme="minorHAnsi"/>
        </w:rPr>
      </w:pPr>
    </w:p>
    <w:p w14:paraId="7BE17487" w14:textId="77777777" w:rsidR="00F54817" w:rsidRPr="00ED70A5" w:rsidRDefault="00F54817" w:rsidP="00F54817">
      <w:pPr>
        <w:autoSpaceDE w:val="0"/>
        <w:autoSpaceDN w:val="0"/>
        <w:adjustRightInd w:val="0"/>
        <w:ind w:left="720"/>
        <w:jc w:val="both"/>
        <w:rPr>
          <w:rFonts w:asciiTheme="minorHAnsi" w:hAnsiTheme="minorHAnsi" w:cstheme="minorHAnsi"/>
        </w:rPr>
      </w:pPr>
    </w:p>
    <w:p w14:paraId="7D807B4B" w14:textId="77777777" w:rsidR="008370BA" w:rsidRPr="00ED70A5" w:rsidRDefault="008370BA" w:rsidP="008370BA">
      <w:pPr>
        <w:widowControl w:val="0"/>
        <w:numPr>
          <w:ilvl w:val="0"/>
          <w:numId w:val="6"/>
        </w:numPr>
        <w:suppressAutoHyphens/>
        <w:autoSpaceDE w:val="0"/>
        <w:spacing w:line="306" w:lineRule="exact"/>
        <w:rPr>
          <w:rFonts w:asciiTheme="minorHAnsi" w:hAnsiTheme="minorHAnsi" w:cstheme="minorHAnsi"/>
        </w:rPr>
      </w:pPr>
      <w:r w:rsidRPr="00ED70A5">
        <w:rPr>
          <w:rStyle w:val="Slog1"/>
          <w:rFonts w:asciiTheme="minorHAnsi" w:eastAsia="Calibri" w:hAnsiTheme="minorHAnsi" w:cstheme="minorHAnsi"/>
          <w:sz w:val="24"/>
          <w:szCs w:val="24"/>
        </w:rPr>
        <w:t>člen</w:t>
      </w:r>
    </w:p>
    <w:p w14:paraId="1C77D19E" w14:textId="4C14D9D9" w:rsidR="00EB3856" w:rsidRPr="00ED70A5" w:rsidRDefault="008370BA" w:rsidP="00EB3856">
      <w:pPr>
        <w:pStyle w:val="Naslov3"/>
        <w:keepNext/>
        <w:numPr>
          <w:ilvl w:val="2"/>
          <w:numId w:val="4"/>
        </w:numPr>
        <w:suppressAutoHyphens/>
        <w:spacing w:before="0" w:beforeAutospacing="0" w:after="0" w:afterAutospacing="0"/>
        <w:ind w:firstLine="284"/>
        <w:rPr>
          <w:rFonts w:asciiTheme="minorHAnsi" w:hAnsiTheme="minorHAnsi" w:cstheme="minorHAnsi"/>
          <w:sz w:val="24"/>
          <w:szCs w:val="24"/>
        </w:rPr>
      </w:pPr>
      <w:bookmarkStart w:id="5" w:name="_Toc170809497"/>
      <w:r w:rsidRPr="00ED70A5">
        <w:rPr>
          <w:rFonts w:asciiTheme="minorHAnsi" w:hAnsiTheme="minorHAnsi" w:cstheme="minorHAnsi"/>
          <w:sz w:val="24"/>
          <w:szCs w:val="24"/>
        </w:rPr>
        <w:t>1.3 Veljavnost ponudbe</w:t>
      </w:r>
      <w:bookmarkEnd w:id="5"/>
    </w:p>
    <w:p w14:paraId="56F63F35" w14:textId="77777777" w:rsidR="00EB3856" w:rsidRPr="00ED70A5" w:rsidRDefault="00EB3856" w:rsidP="00EB3856">
      <w:pPr>
        <w:pStyle w:val="Naslov3"/>
        <w:keepNext/>
        <w:numPr>
          <w:ilvl w:val="2"/>
          <w:numId w:val="4"/>
        </w:numPr>
        <w:suppressAutoHyphens/>
        <w:spacing w:before="0" w:beforeAutospacing="0" w:after="0" w:afterAutospacing="0"/>
        <w:ind w:firstLine="284"/>
        <w:rPr>
          <w:rFonts w:asciiTheme="minorHAnsi" w:hAnsiTheme="minorHAnsi" w:cstheme="minorHAnsi"/>
          <w:sz w:val="24"/>
          <w:szCs w:val="24"/>
        </w:rPr>
      </w:pPr>
    </w:p>
    <w:p w14:paraId="340EBBF2" w14:textId="2CF70FF2" w:rsidR="008370BA" w:rsidRPr="00ED70A5" w:rsidRDefault="008370BA" w:rsidP="00EB3856">
      <w:pPr>
        <w:widowControl w:val="0"/>
        <w:autoSpaceDE w:val="0"/>
        <w:ind w:left="284"/>
        <w:jc w:val="both"/>
        <w:rPr>
          <w:rFonts w:asciiTheme="minorHAnsi" w:hAnsiTheme="minorHAnsi" w:cstheme="minorHAnsi"/>
        </w:rPr>
      </w:pPr>
      <w:r w:rsidRPr="00ED70A5">
        <w:rPr>
          <w:rFonts w:asciiTheme="minorHAnsi" w:hAnsiTheme="minorHAnsi" w:cstheme="minorHAnsi"/>
        </w:rPr>
        <w:t xml:space="preserve">Ponudba mora veljati najmanj </w:t>
      </w:r>
      <w:r w:rsidR="00B27110">
        <w:rPr>
          <w:rFonts w:asciiTheme="minorHAnsi" w:hAnsiTheme="minorHAnsi" w:cstheme="minorHAnsi"/>
        </w:rPr>
        <w:t>3</w:t>
      </w:r>
      <w:r w:rsidR="00BE1C23" w:rsidRPr="00ED70A5">
        <w:rPr>
          <w:rFonts w:asciiTheme="minorHAnsi" w:hAnsiTheme="minorHAnsi" w:cstheme="minorHAnsi"/>
        </w:rPr>
        <w:t xml:space="preserve"> mesece</w:t>
      </w:r>
      <w:r w:rsidRPr="00ED70A5">
        <w:rPr>
          <w:rFonts w:asciiTheme="minorHAnsi" w:hAnsiTheme="minorHAnsi" w:cstheme="minorHAnsi"/>
        </w:rPr>
        <w:t xml:space="preserve"> od dneva poteka roka za oddajo ponudbe.</w:t>
      </w:r>
    </w:p>
    <w:p w14:paraId="344CF3CE" w14:textId="77777777" w:rsidR="008370BA" w:rsidRPr="00ED70A5"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6" w:name="_Toc170809498"/>
      <w:r w:rsidRPr="00ED70A5">
        <w:rPr>
          <w:rFonts w:asciiTheme="minorHAnsi" w:hAnsiTheme="minorHAnsi" w:cstheme="minorHAnsi"/>
          <w:sz w:val="24"/>
          <w:szCs w:val="24"/>
        </w:rPr>
        <w:t>1.4 Pojasnila in dopolnitev razpisne dokumentacije</w:t>
      </w:r>
      <w:bookmarkEnd w:id="6"/>
    </w:p>
    <w:p w14:paraId="0731E4DB" w14:textId="77777777" w:rsidR="008370BA" w:rsidRPr="00ED70A5" w:rsidRDefault="008370BA" w:rsidP="008370BA">
      <w:pPr>
        <w:widowControl w:val="0"/>
        <w:autoSpaceDE w:val="0"/>
        <w:spacing w:line="306" w:lineRule="exact"/>
        <w:ind w:left="4986"/>
        <w:rPr>
          <w:rFonts w:asciiTheme="minorHAnsi" w:hAnsiTheme="minorHAnsi" w:cstheme="minorHAnsi"/>
        </w:rPr>
      </w:pPr>
    </w:p>
    <w:p w14:paraId="20254FD2" w14:textId="77777777" w:rsidR="008370BA" w:rsidRPr="00ED70A5" w:rsidRDefault="008370BA" w:rsidP="008370BA">
      <w:pPr>
        <w:widowControl w:val="0"/>
        <w:numPr>
          <w:ilvl w:val="0"/>
          <w:numId w:val="6"/>
        </w:numPr>
        <w:suppressAutoHyphens/>
        <w:autoSpaceDE w:val="0"/>
        <w:spacing w:line="306" w:lineRule="exact"/>
        <w:rPr>
          <w:rFonts w:asciiTheme="minorHAnsi" w:hAnsiTheme="minorHAnsi" w:cstheme="minorHAnsi"/>
        </w:rPr>
      </w:pPr>
      <w:r w:rsidRPr="00ED70A5">
        <w:rPr>
          <w:rStyle w:val="Slog1"/>
          <w:rFonts w:asciiTheme="minorHAnsi" w:eastAsia="Calibri" w:hAnsiTheme="minorHAnsi" w:cstheme="minorHAnsi"/>
          <w:sz w:val="24"/>
          <w:szCs w:val="24"/>
        </w:rPr>
        <w:t>člen</w:t>
      </w:r>
    </w:p>
    <w:p w14:paraId="5273EFD9" w14:textId="77777777" w:rsidR="008370BA" w:rsidRPr="00ED70A5" w:rsidRDefault="008370BA" w:rsidP="008370BA">
      <w:pPr>
        <w:widowControl w:val="0"/>
        <w:suppressAutoHyphens/>
        <w:autoSpaceDE w:val="0"/>
        <w:spacing w:line="306" w:lineRule="exact"/>
        <w:ind w:left="5346"/>
        <w:rPr>
          <w:rFonts w:asciiTheme="minorHAnsi" w:hAnsiTheme="minorHAnsi" w:cstheme="minorHAnsi"/>
        </w:rPr>
      </w:pPr>
    </w:p>
    <w:p w14:paraId="44C53964" w14:textId="77777777"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Ponudniki lahko preko portala javnih naročil zahtevajo dodatna pojasnila v zvezi s pripravo prijave. Naročnik bo najkasneje šest dni pred iztekom roka za oddajo ponudb posredoval pisni odgovor preko spletnega portala javnih naročil in zagotovil dodatne informacije v zvezi s specifikacijami in vse dodatne dokumente.</w:t>
      </w:r>
    </w:p>
    <w:p w14:paraId="2C7D7988" w14:textId="77777777" w:rsidR="00337275" w:rsidRDefault="00337275" w:rsidP="008370BA">
      <w:pPr>
        <w:widowControl w:val="0"/>
        <w:autoSpaceDE w:val="0"/>
        <w:spacing w:line="266" w:lineRule="exact"/>
        <w:ind w:left="284"/>
        <w:jc w:val="both"/>
        <w:rPr>
          <w:rFonts w:asciiTheme="minorHAnsi" w:hAnsiTheme="minorHAnsi" w:cstheme="minorHAnsi"/>
        </w:rPr>
      </w:pPr>
    </w:p>
    <w:p w14:paraId="5D3777D6" w14:textId="79EDA26F"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Informacije, ki jih posreduje naročnik gospodarskim subjektom na portalu javnih naročil ali preko njega se, skladno z 2. odstavkom 67. člena ZJN-3, štejejo za spremembo, dopolnitev ali pojasnilo dokumentacije v zvezi z oddajo javnega naročila, če iz vsebine informacij izhaja, da se z njimi spreminja ali dopolnjuje ta dokumentacija ali če se s pojasnilom odpravlja dvoumnost navedbe v tej dokumentaciji.</w:t>
      </w:r>
    </w:p>
    <w:p w14:paraId="3A06521D" w14:textId="77777777" w:rsidR="00337275" w:rsidRDefault="00337275" w:rsidP="008370BA">
      <w:pPr>
        <w:widowControl w:val="0"/>
        <w:autoSpaceDE w:val="0"/>
        <w:spacing w:line="266" w:lineRule="exact"/>
        <w:ind w:left="284"/>
        <w:jc w:val="both"/>
        <w:rPr>
          <w:rFonts w:asciiTheme="minorHAnsi" w:hAnsiTheme="minorHAnsi" w:cstheme="minorHAnsi"/>
        </w:rPr>
      </w:pPr>
    </w:p>
    <w:p w14:paraId="33FD23A9" w14:textId="64AC1DF6"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Naročnik si pridržuje pravico ob vsakem času pred skrajnim datumom za oddajo ponudbe, spremeniti ali dopolniti dokumentacijo v zvezi z oddajo javnega naročila. Tovrstne spremembe in dopolnitve se objavijo na ali preko portala javnih naročil. V kolikor bodo spremembe vezane na dokumentacijo, ki ni dostopna preko portala javnih naročil, bo v objavi pojasnjen način, kako potencialni ponudniki lahko pridobijo takšno dokumentacijo</w:t>
      </w:r>
    </w:p>
    <w:p w14:paraId="666BF35B" w14:textId="77777777" w:rsidR="00337275" w:rsidRDefault="00337275" w:rsidP="008370BA">
      <w:pPr>
        <w:widowControl w:val="0"/>
        <w:autoSpaceDE w:val="0"/>
        <w:spacing w:line="266" w:lineRule="exact"/>
        <w:ind w:left="284"/>
        <w:jc w:val="both"/>
        <w:rPr>
          <w:rFonts w:asciiTheme="minorHAnsi" w:hAnsiTheme="minorHAnsi" w:cstheme="minorHAnsi"/>
        </w:rPr>
      </w:pPr>
    </w:p>
    <w:p w14:paraId="114DD8D9" w14:textId="1F890405"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 xml:space="preserve">Spremembe in dopolnitve se lahko podajo tudi v obliki odgovorov na vprašanja, posredovanih na portal javnih naročil. </w:t>
      </w:r>
    </w:p>
    <w:p w14:paraId="4C8D1E28" w14:textId="77777777" w:rsidR="00337275" w:rsidRDefault="00337275" w:rsidP="008370BA">
      <w:pPr>
        <w:widowControl w:val="0"/>
        <w:autoSpaceDE w:val="0"/>
        <w:spacing w:line="266" w:lineRule="exact"/>
        <w:ind w:left="284"/>
        <w:jc w:val="both"/>
        <w:rPr>
          <w:rFonts w:asciiTheme="minorHAnsi" w:hAnsiTheme="minorHAnsi" w:cstheme="minorHAnsi"/>
        </w:rPr>
      </w:pPr>
    </w:p>
    <w:p w14:paraId="7284B720" w14:textId="5663C518"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 xml:space="preserve">Če bo naročnik spremenil ali dopolnil dokumentacijo v zvezi z oddajo javnega naročila štiri dni ali manj pred rokom, določenim za predložitev ponudb, bo glede na obseg in vsebino sprememb, ustrezno podaljšal rok za predložitev ponudb, o podaljšanju roka bo obvestil </w:t>
      </w:r>
      <w:r w:rsidRPr="00ED70A5">
        <w:rPr>
          <w:rFonts w:asciiTheme="minorHAnsi" w:hAnsiTheme="minorHAnsi" w:cstheme="minorHAnsi"/>
        </w:rPr>
        <w:lastRenderedPageBreak/>
        <w:t xml:space="preserve">ponudnike preko portala javnih naročil. </w:t>
      </w:r>
    </w:p>
    <w:p w14:paraId="6A82C256" w14:textId="77777777" w:rsidR="00337275" w:rsidRDefault="00337275" w:rsidP="008370BA">
      <w:pPr>
        <w:widowControl w:val="0"/>
        <w:autoSpaceDE w:val="0"/>
        <w:spacing w:line="266" w:lineRule="exact"/>
        <w:ind w:left="284"/>
        <w:jc w:val="both"/>
        <w:rPr>
          <w:rFonts w:asciiTheme="minorHAnsi" w:hAnsiTheme="minorHAnsi" w:cstheme="minorHAnsi"/>
        </w:rPr>
      </w:pPr>
    </w:p>
    <w:p w14:paraId="68722C9A" w14:textId="5CCAC8B5"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Vsak izdan dodatek postane del dokumentacije v zvezi z oddajo javnega naročila, prav tako pojasnila, ki jih poda naročnik ponudnikom v obliki odgovorov na vprašanja na portalu javnih naročil.</w:t>
      </w:r>
    </w:p>
    <w:p w14:paraId="2E4D6770" w14:textId="77777777" w:rsidR="00337275" w:rsidRDefault="00337275" w:rsidP="008370BA">
      <w:pPr>
        <w:widowControl w:val="0"/>
        <w:autoSpaceDE w:val="0"/>
        <w:spacing w:line="266" w:lineRule="exact"/>
        <w:ind w:left="284"/>
        <w:jc w:val="both"/>
        <w:rPr>
          <w:rFonts w:asciiTheme="minorHAnsi" w:hAnsiTheme="minorHAnsi" w:cstheme="minorHAnsi"/>
        </w:rPr>
      </w:pPr>
    </w:p>
    <w:p w14:paraId="7F25F206" w14:textId="35663D60"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Sestanka s ponudniki ne bo.</w:t>
      </w:r>
    </w:p>
    <w:p w14:paraId="6DC2C777" w14:textId="77777777" w:rsidR="008370BA" w:rsidRPr="00ED70A5" w:rsidRDefault="008370BA" w:rsidP="008370BA">
      <w:pPr>
        <w:widowControl w:val="0"/>
        <w:autoSpaceDE w:val="0"/>
        <w:spacing w:line="266" w:lineRule="exact"/>
        <w:ind w:left="284"/>
        <w:jc w:val="both"/>
        <w:rPr>
          <w:rFonts w:asciiTheme="minorHAnsi" w:hAnsiTheme="minorHAnsi" w:cstheme="minorHAnsi"/>
        </w:rPr>
      </w:pPr>
    </w:p>
    <w:p w14:paraId="646B00A9" w14:textId="77777777" w:rsidR="008370BA" w:rsidRPr="00ED70A5"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7" w:name="_Toc170809499"/>
      <w:r w:rsidRPr="00ED70A5">
        <w:rPr>
          <w:rFonts w:asciiTheme="minorHAnsi" w:hAnsiTheme="minorHAnsi" w:cstheme="minorHAnsi"/>
          <w:sz w:val="24"/>
          <w:szCs w:val="24"/>
        </w:rPr>
        <w:t>1.5 Sodelovanje na razpisu</w:t>
      </w:r>
      <w:bookmarkEnd w:id="7"/>
    </w:p>
    <w:p w14:paraId="78054AE7" w14:textId="1A8C6200" w:rsidR="008370BA" w:rsidRPr="0010010C" w:rsidRDefault="008370BA" w:rsidP="0010010C">
      <w:pPr>
        <w:pStyle w:val="Odstavekseznama"/>
        <w:widowControl w:val="0"/>
        <w:numPr>
          <w:ilvl w:val="0"/>
          <w:numId w:val="6"/>
        </w:numPr>
        <w:autoSpaceDE w:val="0"/>
        <w:spacing w:line="306" w:lineRule="exact"/>
        <w:rPr>
          <w:rStyle w:val="Slog1"/>
          <w:rFonts w:asciiTheme="minorHAnsi" w:eastAsia="Calibri" w:hAnsiTheme="minorHAnsi" w:cstheme="minorHAnsi"/>
          <w:sz w:val="24"/>
          <w:szCs w:val="24"/>
        </w:rPr>
      </w:pPr>
      <w:r w:rsidRPr="00ED70A5">
        <w:rPr>
          <w:rStyle w:val="Slog1"/>
          <w:rFonts w:asciiTheme="minorHAnsi" w:eastAsia="Calibri" w:hAnsiTheme="minorHAnsi" w:cstheme="minorHAnsi"/>
          <w:sz w:val="24"/>
          <w:szCs w:val="24"/>
        </w:rPr>
        <w:t>člen</w:t>
      </w:r>
    </w:p>
    <w:p w14:paraId="7E177541" w14:textId="77777777" w:rsidR="008370BA" w:rsidRPr="00ED70A5" w:rsidRDefault="008370BA" w:rsidP="008370BA">
      <w:pPr>
        <w:widowControl w:val="0"/>
        <w:autoSpaceDE w:val="0"/>
        <w:spacing w:line="306" w:lineRule="exact"/>
        <w:ind w:left="4986"/>
        <w:rPr>
          <w:rFonts w:asciiTheme="minorHAnsi" w:hAnsiTheme="minorHAnsi" w:cstheme="minorHAnsi"/>
        </w:rPr>
      </w:pPr>
    </w:p>
    <w:p w14:paraId="64FA29D5" w14:textId="77777777"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 xml:space="preserve">Na razpis se lahko prijavi vsak gospodarski subjekt, ki izpolnjuje pogoje iz te razpisne dokumentacije. </w:t>
      </w:r>
    </w:p>
    <w:p w14:paraId="6C23CDE2" w14:textId="77777777"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Kot ponudnik lahko na razpisu kandidira vsaka pravna ali fizična oseba (gospodarski subjekt), ki ima registrirano dejavnost, ki je predmet razpisa, jo prevzema v ponudbi in ima za opravljanje te dejavnosti vsa predpisana dovoljenja.</w:t>
      </w:r>
    </w:p>
    <w:p w14:paraId="349E3A75" w14:textId="77777777" w:rsidR="008370BA" w:rsidRPr="00ED70A5" w:rsidRDefault="008370BA" w:rsidP="008370BA">
      <w:pPr>
        <w:widowControl w:val="0"/>
        <w:autoSpaceDE w:val="0"/>
        <w:spacing w:line="266" w:lineRule="exact"/>
        <w:ind w:left="284"/>
        <w:jc w:val="both"/>
        <w:rPr>
          <w:rFonts w:asciiTheme="minorHAnsi" w:hAnsiTheme="minorHAnsi" w:cstheme="minorHAnsi"/>
        </w:rPr>
      </w:pPr>
    </w:p>
    <w:p w14:paraId="35356EF3" w14:textId="77777777"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b/>
        </w:rPr>
        <w:t>A) Samostojna ponudba</w:t>
      </w:r>
      <w:r w:rsidRPr="00ED70A5">
        <w:rPr>
          <w:rFonts w:asciiTheme="minorHAnsi" w:hAnsiTheme="minorHAnsi" w:cstheme="minorHAnsi"/>
        </w:rPr>
        <w:t xml:space="preserve"> je tista ponudba, v kateri nastopa samo en gospodarski subjekt, ki sam izpolnjuje vse razpisane pogoje in zahteve iz te razpisne dokumentacije ter sam z zmogljivostmi in znanji, ki jih ima, v celoti prevzema izvedbo naročila. </w:t>
      </w:r>
    </w:p>
    <w:p w14:paraId="5DEE2EF3" w14:textId="77777777" w:rsidR="008370BA" w:rsidRPr="00ED70A5" w:rsidRDefault="008370BA" w:rsidP="008370BA">
      <w:pPr>
        <w:widowControl w:val="0"/>
        <w:autoSpaceDE w:val="0"/>
        <w:spacing w:line="266" w:lineRule="exact"/>
        <w:ind w:left="284"/>
        <w:jc w:val="both"/>
        <w:rPr>
          <w:rFonts w:asciiTheme="minorHAnsi" w:hAnsiTheme="minorHAnsi" w:cstheme="minorHAnsi"/>
        </w:rPr>
      </w:pPr>
    </w:p>
    <w:p w14:paraId="158C15D8" w14:textId="77777777"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b/>
        </w:rPr>
        <w:t>B) Skupna ponudba</w:t>
      </w:r>
      <w:r w:rsidRPr="00ED70A5">
        <w:rPr>
          <w:rFonts w:asciiTheme="minorHAnsi" w:hAnsiTheme="minorHAnsi" w:cstheme="minorHAnsi"/>
        </w:rPr>
        <w:t xml:space="preserve"> je ponudba, ki jo predloži skupina gospodarskih subjektov, ki mora predložiti pravni akt (sporazum ali pogodbo) o skupni izvedbi javnega naročila v primeru, da bodo izbrani na javnem razpisu. Pravni akt o skupni izvedbi javnega naročila mora natančno opredeliti naloge in odgovornosti posameznih gospodarskih subjektov za izvedbo javnega naročila. </w:t>
      </w:r>
    </w:p>
    <w:p w14:paraId="338E080B" w14:textId="77777777" w:rsidR="00337275" w:rsidRDefault="00337275" w:rsidP="008370BA">
      <w:pPr>
        <w:widowControl w:val="0"/>
        <w:autoSpaceDE w:val="0"/>
        <w:spacing w:line="266" w:lineRule="exact"/>
        <w:ind w:left="284"/>
        <w:jc w:val="both"/>
        <w:rPr>
          <w:rFonts w:asciiTheme="minorHAnsi" w:hAnsiTheme="minorHAnsi" w:cstheme="minorHAnsi"/>
        </w:rPr>
      </w:pPr>
    </w:p>
    <w:p w14:paraId="3A2EB2B8" w14:textId="6A860C2D"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Pravni akt o skupni izvedbi naročila mora vsebovati:</w:t>
      </w:r>
    </w:p>
    <w:p w14:paraId="2C8B1FFA" w14:textId="77777777" w:rsidR="008370BA" w:rsidRPr="00ED70A5" w:rsidRDefault="008370BA" w:rsidP="008370BA">
      <w:pPr>
        <w:numPr>
          <w:ilvl w:val="0"/>
          <w:numId w:val="10"/>
        </w:numPr>
        <w:suppressAutoHyphens/>
        <w:autoSpaceDE w:val="0"/>
        <w:spacing w:after="63"/>
        <w:rPr>
          <w:rFonts w:asciiTheme="minorHAnsi" w:hAnsiTheme="minorHAnsi" w:cstheme="minorHAnsi"/>
        </w:rPr>
      </w:pPr>
      <w:r w:rsidRPr="00ED70A5">
        <w:rPr>
          <w:rFonts w:asciiTheme="minorHAnsi" w:hAnsiTheme="minorHAnsi" w:cstheme="minorHAnsi"/>
          <w:color w:val="000000"/>
        </w:rPr>
        <w:t xml:space="preserve">navedbo vseh partnerjev v skupini (naziv in naslov partnerja, zakonitega zastopnika, matična številka, davčna številka, številka transakcijskega računa), </w:t>
      </w:r>
    </w:p>
    <w:p w14:paraId="70567935" w14:textId="77777777" w:rsidR="008370BA" w:rsidRPr="00ED70A5" w:rsidRDefault="008370BA" w:rsidP="008370BA">
      <w:pPr>
        <w:numPr>
          <w:ilvl w:val="0"/>
          <w:numId w:val="10"/>
        </w:numPr>
        <w:suppressAutoHyphens/>
        <w:autoSpaceDE w:val="0"/>
        <w:spacing w:after="63"/>
        <w:rPr>
          <w:rFonts w:asciiTheme="minorHAnsi" w:hAnsiTheme="minorHAnsi" w:cstheme="minorHAnsi"/>
        </w:rPr>
      </w:pPr>
      <w:r w:rsidRPr="00ED70A5">
        <w:rPr>
          <w:rFonts w:asciiTheme="minorHAnsi" w:hAnsiTheme="minorHAnsi" w:cstheme="minorHAnsi"/>
          <w:color w:val="000000"/>
        </w:rPr>
        <w:t xml:space="preserve">pooblastilo vodilnemu partnerju (nosilcu) v skupini, </w:t>
      </w:r>
    </w:p>
    <w:p w14:paraId="4074D9B8" w14:textId="77777777" w:rsidR="008370BA" w:rsidRPr="00ED70A5" w:rsidRDefault="008370BA" w:rsidP="008370BA">
      <w:pPr>
        <w:numPr>
          <w:ilvl w:val="0"/>
          <w:numId w:val="10"/>
        </w:numPr>
        <w:suppressAutoHyphens/>
        <w:autoSpaceDE w:val="0"/>
        <w:spacing w:after="63"/>
        <w:rPr>
          <w:rFonts w:asciiTheme="minorHAnsi" w:hAnsiTheme="minorHAnsi" w:cstheme="minorHAnsi"/>
        </w:rPr>
      </w:pPr>
      <w:r w:rsidRPr="00ED70A5">
        <w:rPr>
          <w:rFonts w:asciiTheme="minorHAnsi" w:hAnsiTheme="minorHAnsi" w:cstheme="minorHAnsi"/>
          <w:color w:val="000000"/>
        </w:rPr>
        <w:t xml:space="preserve">neomejeno solidarno odgovornost vseh partnerjev v skupini do naročnika, </w:t>
      </w:r>
    </w:p>
    <w:p w14:paraId="5DD13E3C" w14:textId="77777777" w:rsidR="008370BA" w:rsidRPr="00ED70A5" w:rsidRDefault="008370BA" w:rsidP="008370BA">
      <w:pPr>
        <w:numPr>
          <w:ilvl w:val="0"/>
          <w:numId w:val="10"/>
        </w:numPr>
        <w:suppressAutoHyphens/>
        <w:autoSpaceDE w:val="0"/>
        <w:spacing w:after="63"/>
        <w:rPr>
          <w:rFonts w:asciiTheme="minorHAnsi" w:hAnsiTheme="minorHAnsi" w:cstheme="minorHAnsi"/>
        </w:rPr>
      </w:pPr>
      <w:r w:rsidRPr="00ED70A5">
        <w:rPr>
          <w:rFonts w:asciiTheme="minorHAnsi" w:hAnsiTheme="minorHAnsi" w:cstheme="minorHAnsi"/>
          <w:color w:val="000000"/>
        </w:rPr>
        <w:t xml:space="preserve">področje dela, ki ga bo prevzel in izvedel vsak partner v skupni ponudbi in delež vsakega partnerja v skupni ponudbi v % in vrednost del, ki jih prevzema vsak partner v skupni ponudbi, </w:t>
      </w:r>
    </w:p>
    <w:p w14:paraId="3F4D6E32" w14:textId="77777777" w:rsidR="008370BA" w:rsidRPr="00ED70A5" w:rsidRDefault="008370BA" w:rsidP="008370BA">
      <w:pPr>
        <w:numPr>
          <w:ilvl w:val="0"/>
          <w:numId w:val="10"/>
        </w:numPr>
        <w:suppressAutoHyphens/>
        <w:autoSpaceDE w:val="0"/>
        <w:spacing w:after="63"/>
        <w:rPr>
          <w:rFonts w:asciiTheme="minorHAnsi" w:hAnsiTheme="minorHAnsi" w:cstheme="minorHAnsi"/>
        </w:rPr>
      </w:pPr>
      <w:r w:rsidRPr="00ED70A5">
        <w:rPr>
          <w:rFonts w:asciiTheme="minorHAnsi" w:hAnsiTheme="minorHAnsi" w:cstheme="minorHAnsi"/>
          <w:color w:val="000000"/>
        </w:rPr>
        <w:t xml:space="preserve">način plačila preko vodilnega partnerja ali vsakemu partnerju posebej, </w:t>
      </w:r>
    </w:p>
    <w:p w14:paraId="18894B4F" w14:textId="77777777" w:rsidR="008370BA" w:rsidRPr="00ED70A5" w:rsidRDefault="008370BA" w:rsidP="008370BA">
      <w:pPr>
        <w:numPr>
          <w:ilvl w:val="0"/>
          <w:numId w:val="10"/>
        </w:numPr>
        <w:suppressAutoHyphens/>
        <w:autoSpaceDE w:val="0"/>
        <w:rPr>
          <w:rFonts w:asciiTheme="minorHAnsi" w:hAnsiTheme="minorHAnsi" w:cstheme="minorHAnsi"/>
        </w:rPr>
      </w:pPr>
      <w:r w:rsidRPr="00ED70A5">
        <w:rPr>
          <w:rFonts w:asciiTheme="minorHAnsi" w:hAnsiTheme="minorHAnsi" w:cstheme="minorHAnsi"/>
          <w:color w:val="000000"/>
        </w:rPr>
        <w:t xml:space="preserve">izjava, da so vsi partnerji seznanjeni s plačilnimi pogoji iz te dokumentacije </w:t>
      </w:r>
    </w:p>
    <w:p w14:paraId="661AD2B0" w14:textId="77777777" w:rsidR="008370BA" w:rsidRPr="00ED70A5" w:rsidRDefault="008370BA" w:rsidP="008370BA">
      <w:pPr>
        <w:numPr>
          <w:ilvl w:val="0"/>
          <w:numId w:val="10"/>
        </w:numPr>
        <w:suppressAutoHyphens/>
        <w:autoSpaceDE w:val="0"/>
        <w:spacing w:after="63"/>
        <w:rPr>
          <w:rFonts w:asciiTheme="minorHAnsi" w:hAnsiTheme="minorHAnsi" w:cstheme="minorHAnsi"/>
        </w:rPr>
      </w:pPr>
      <w:r w:rsidRPr="00ED70A5">
        <w:rPr>
          <w:rFonts w:asciiTheme="minorHAnsi" w:hAnsiTheme="minorHAnsi" w:cstheme="minorHAnsi"/>
          <w:color w:val="000000"/>
        </w:rPr>
        <w:t xml:space="preserve">določbe v primeru izstopa kateregakoli od partnerjev v skupni, </w:t>
      </w:r>
    </w:p>
    <w:p w14:paraId="2E11A499" w14:textId="77777777" w:rsidR="008370BA" w:rsidRPr="00ED70A5" w:rsidRDefault="008370BA" w:rsidP="008370BA">
      <w:pPr>
        <w:numPr>
          <w:ilvl w:val="0"/>
          <w:numId w:val="10"/>
        </w:numPr>
        <w:suppressAutoHyphens/>
        <w:autoSpaceDE w:val="0"/>
        <w:spacing w:after="63"/>
        <w:rPr>
          <w:rFonts w:asciiTheme="minorHAnsi" w:hAnsiTheme="minorHAnsi" w:cstheme="minorHAnsi"/>
        </w:rPr>
      </w:pPr>
      <w:r w:rsidRPr="00ED70A5">
        <w:rPr>
          <w:rFonts w:asciiTheme="minorHAnsi" w:hAnsiTheme="minorHAnsi" w:cstheme="minorHAnsi"/>
          <w:color w:val="000000"/>
        </w:rPr>
        <w:t xml:space="preserve">reševanje sporov med partnerji v skupini, </w:t>
      </w:r>
    </w:p>
    <w:p w14:paraId="75E44251" w14:textId="77777777" w:rsidR="008370BA" w:rsidRPr="00ED70A5" w:rsidRDefault="008370BA" w:rsidP="008370BA">
      <w:pPr>
        <w:numPr>
          <w:ilvl w:val="0"/>
          <w:numId w:val="10"/>
        </w:numPr>
        <w:suppressAutoHyphens/>
        <w:autoSpaceDE w:val="0"/>
        <w:spacing w:after="63"/>
        <w:rPr>
          <w:rFonts w:asciiTheme="minorHAnsi" w:hAnsiTheme="minorHAnsi" w:cstheme="minorHAnsi"/>
        </w:rPr>
      </w:pPr>
      <w:r w:rsidRPr="00ED70A5">
        <w:rPr>
          <w:rFonts w:asciiTheme="minorHAnsi" w:hAnsiTheme="minorHAnsi" w:cstheme="minorHAnsi"/>
          <w:color w:val="000000"/>
        </w:rPr>
        <w:t xml:space="preserve">druge morebitne pravice in obveznosti med partnerji v skupini, </w:t>
      </w:r>
    </w:p>
    <w:p w14:paraId="50D11B3B" w14:textId="77777777" w:rsidR="008370BA" w:rsidRPr="00ED70A5" w:rsidRDefault="008370BA" w:rsidP="008370BA">
      <w:pPr>
        <w:numPr>
          <w:ilvl w:val="0"/>
          <w:numId w:val="10"/>
        </w:numPr>
        <w:suppressAutoHyphens/>
        <w:autoSpaceDE w:val="0"/>
        <w:spacing w:after="63"/>
        <w:rPr>
          <w:rFonts w:asciiTheme="minorHAnsi" w:hAnsiTheme="minorHAnsi" w:cstheme="minorHAnsi"/>
        </w:rPr>
      </w:pPr>
      <w:r w:rsidRPr="00ED70A5">
        <w:rPr>
          <w:rFonts w:asciiTheme="minorHAnsi" w:hAnsiTheme="minorHAnsi" w:cstheme="minorHAnsi"/>
          <w:color w:val="000000"/>
        </w:rPr>
        <w:t xml:space="preserve">rok veljavnosti pravnega akta, </w:t>
      </w:r>
    </w:p>
    <w:p w14:paraId="010E7F61" w14:textId="77777777" w:rsidR="008370BA" w:rsidRPr="00ED70A5" w:rsidRDefault="008370BA" w:rsidP="008370BA">
      <w:pPr>
        <w:numPr>
          <w:ilvl w:val="0"/>
          <w:numId w:val="10"/>
        </w:numPr>
        <w:suppressAutoHyphens/>
        <w:autoSpaceDE w:val="0"/>
        <w:spacing w:after="63"/>
        <w:rPr>
          <w:rFonts w:asciiTheme="minorHAnsi" w:hAnsiTheme="minorHAnsi" w:cstheme="minorHAnsi"/>
        </w:rPr>
      </w:pPr>
      <w:r w:rsidRPr="00ED70A5">
        <w:rPr>
          <w:rFonts w:asciiTheme="minorHAnsi" w:hAnsiTheme="minorHAnsi" w:cstheme="minorHAnsi"/>
          <w:color w:val="000000"/>
        </w:rPr>
        <w:t xml:space="preserve">pravni akt o skupni izvedbi naročila mora biti datiran, žigosan in podpisan s strani vseh partnerjev v skupini. </w:t>
      </w:r>
    </w:p>
    <w:p w14:paraId="64445396" w14:textId="77777777" w:rsidR="00337275" w:rsidRDefault="00337275" w:rsidP="008370BA">
      <w:pPr>
        <w:widowControl w:val="0"/>
        <w:autoSpaceDE w:val="0"/>
        <w:spacing w:line="266" w:lineRule="exact"/>
        <w:ind w:left="284"/>
        <w:jc w:val="both"/>
        <w:rPr>
          <w:rFonts w:asciiTheme="minorHAnsi" w:hAnsiTheme="minorHAnsi" w:cstheme="minorHAnsi"/>
        </w:rPr>
      </w:pPr>
    </w:p>
    <w:p w14:paraId="243950A8" w14:textId="6AD764D6"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Če skupina gospodarskih subjektov predloži skupno ponudbo, bo naročnik obstoj izključitvenih pogojev iz 75. člena ZJN-3 ugotavljal za vsakega ponudnika posebej, izpolnjevanje ostalih pogojev pa za vse gospodarske subjekte skupaj.</w:t>
      </w:r>
    </w:p>
    <w:p w14:paraId="09CAB60A" w14:textId="77777777" w:rsidR="008370BA" w:rsidRPr="00ED70A5" w:rsidRDefault="008370BA" w:rsidP="008370BA">
      <w:pPr>
        <w:widowControl w:val="0"/>
        <w:autoSpaceDE w:val="0"/>
        <w:spacing w:line="266" w:lineRule="exact"/>
        <w:ind w:left="284"/>
        <w:jc w:val="both"/>
        <w:rPr>
          <w:rFonts w:asciiTheme="minorHAnsi" w:hAnsiTheme="minorHAnsi" w:cstheme="minorHAnsi"/>
        </w:rPr>
      </w:pPr>
    </w:p>
    <w:p w14:paraId="40B65588" w14:textId="77777777"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b/>
        </w:rPr>
        <w:lastRenderedPageBreak/>
        <w:t>C) Ponudba s podizvajalci</w:t>
      </w:r>
      <w:r w:rsidRPr="00ED70A5">
        <w:rPr>
          <w:rFonts w:asciiTheme="minorHAnsi" w:hAnsiTheme="minorHAnsi" w:cstheme="minorHAnsi"/>
        </w:rPr>
        <w:t xml:space="preserve"> je ponudba, v kateri skupaj s ponudnikom nastopajo tudi drugi ponudniki, kot podizvajalci. V razmerju do naročnika ponudnik v celoti odgovarja za izvedbo javnega naročila. </w:t>
      </w:r>
    </w:p>
    <w:p w14:paraId="4EFCAA69" w14:textId="77777777" w:rsidR="00337275" w:rsidRDefault="00337275" w:rsidP="008370BA">
      <w:pPr>
        <w:widowControl w:val="0"/>
        <w:autoSpaceDE w:val="0"/>
        <w:spacing w:line="266" w:lineRule="exact"/>
        <w:ind w:left="284"/>
        <w:jc w:val="both"/>
        <w:rPr>
          <w:rFonts w:asciiTheme="minorHAnsi" w:hAnsiTheme="minorHAnsi" w:cstheme="minorHAnsi"/>
        </w:rPr>
      </w:pPr>
    </w:p>
    <w:p w14:paraId="2DFC0937" w14:textId="2C47866C"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Če bo ponudnik izvajal javno naročilo s podizvajalci, mora v ponudbi:</w:t>
      </w:r>
    </w:p>
    <w:p w14:paraId="38FA4F68" w14:textId="77777777" w:rsidR="008370BA" w:rsidRPr="00ED70A5" w:rsidRDefault="008370BA" w:rsidP="00F1427E">
      <w:pPr>
        <w:widowControl w:val="0"/>
        <w:numPr>
          <w:ilvl w:val="0"/>
          <w:numId w:val="8"/>
        </w:numPr>
        <w:suppressAutoHyphens/>
        <w:autoSpaceDE w:val="0"/>
        <w:jc w:val="both"/>
        <w:rPr>
          <w:rFonts w:asciiTheme="minorHAnsi" w:hAnsiTheme="minorHAnsi" w:cstheme="minorHAnsi"/>
        </w:rPr>
      </w:pPr>
      <w:r w:rsidRPr="00ED70A5">
        <w:rPr>
          <w:rFonts w:asciiTheme="minorHAnsi" w:hAnsiTheme="minorHAnsi" w:cstheme="minorHAnsi"/>
        </w:rPr>
        <w:t>navesti vse podizvajalce ter vsak del javnega naročila, ki ga namerava oddati v podizvajanje (OBR-3),</w:t>
      </w:r>
    </w:p>
    <w:p w14:paraId="75C52D1B" w14:textId="77777777" w:rsidR="008370BA" w:rsidRPr="00ED70A5" w:rsidRDefault="008370BA" w:rsidP="00F1427E">
      <w:pPr>
        <w:widowControl w:val="0"/>
        <w:numPr>
          <w:ilvl w:val="0"/>
          <w:numId w:val="8"/>
        </w:numPr>
        <w:suppressAutoHyphens/>
        <w:autoSpaceDE w:val="0"/>
        <w:spacing w:line="276" w:lineRule="auto"/>
        <w:jc w:val="both"/>
        <w:rPr>
          <w:rFonts w:asciiTheme="minorHAnsi" w:hAnsiTheme="minorHAnsi" w:cstheme="minorHAnsi"/>
        </w:rPr>
      </w:pPr>
      <w:r w:rsidRPr="00ED70A5">
        <w:rPr>
          <w:rFonts w:asciiTheme="minorHAnsi" w:hAnsiTheme="minorHAnsi" w:cstheme="minorHAnsi"/>
        </w:rPr>
        <w:t>kontaktne podatke in zakonite zastopnike predlaganih podizvajalcev (OBR-3),</w:t>
      </w:r>
    </w:p>
    <w:p w14:paraId="28606D54" w14:textId="77777777" w:rsidR="008370BA" w:rsidRPr="00ED70A5" w:rsidRDefault="008370BA" w:rsidP="00F1427E">
      <w:pPr>
        <w:widowControl w:val="0"/>
        <w:numPr>
          <w:ilvl w:val="0"/>
          <w:numId w:val="8"/>
        </w:numPr>
        <w:suppressAutoHyphens/>
        <w:autoSpaceDE w:val="0"/>
        <w:spacing w:line="276" w:lineRule="auto"/>
        <w:jc w:val="both"/>
        <w:rPr>
          <w:rFonts w:asciiTheme="minorHAnsi" w:hAnsiTheme="minorHAnsi" w:cstheme="minorHAnsi"/>
        </w:rPr>
      </w:pPr>
      <w:r w:rsidRPr="00ED70A5">
        <w:rPr>
          <w:rFonts w:asciiTheme="minorHAnsi" w:hAnsiTheme="minorHAnsi" w:cstheme="minorHAnsi"/>
        </w:rPr>
        <w:t>izpolnjene ESPD teh podizvajalcev v skladu z 79. členom ZJN-3,</w:t>
      </w:r>
    </w:p>
    <w:p w14:paraId="164F078F" w14:textId="77777777" w:rsidR="008370BA" w:rsidRPr="00ED70A5" w:rsidRDefault="008370BA" w:rsidP="00F1427E">
      <w:pPr>
        <w:widowControl w:val="0"/>
        <w:numPr>
          <w:ilvl w:val="0"/>
          <w:numId w:val="8"/>
        </w:numPr>
        <w:suppressAutoHyphens/>
        <w:autoSpaceDE w:val="0"/>
        <w:spacing w:line="276" w:lineRule="auto"/>
        <w:jc w:val="both"/>
        <w:rPr>
          <w:rFonts w:asciiTheme="minorHAnsi" w:hAnsiTheme="minorHAnsi" w:cstheme="minorHAnsi"/>
        </w:rPr>
      </w:pPr>
      <w:r w:rsidRPr="00ED70A5">
        <w:rPr>
          <w:rFonts w:asciiTheme="minorHAnsi" w:hAnsiTheme="minorHAnsi" w:cstheme="minorHAnsi"/>
        </w:rPr>
        <w:t>priložiti zahtevo podizvajalca za neposredno plačilo, če podizvajalec to zahteva (OBR-3).</w:t>
      </w:r>
    </w:p>
    <w:p w14:paraId="70E1BCD5" w14:textId="77777777" w:rsidR="008370BA" w:rsidRPr="00ED70A5" w:rsidRDefault="008370BA" w:rsidP="008370BA">
      <w:pPr>
        <w:widowControl w:val="0"/>
        <w:autoSpaceDE w:val="0"/>
        <w:spacing w:line="266" w:lineRule="exact"/>
        <w:ind w:left="284"/>
        <w:jc w:val="both"/>
        <w:rPr>
          <w:rFonts w:asciiTheme="minorHAnsi" w:hAnsiTheme="minorHAnsi" w:cstheme="minorHAnsi"/>
        </w:rPr>
      </w:pPr>
    </w:p>
    <w:p w14:paraId="1F1626F3" w14:textId="77777777"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Ponudnik mora med izvajanjem javnega naročila naročnika obvestiti o morebitnih spremembah informacij iz prejšnjega odstavka in poslati informacije o novih podizvajalcih, ki jih namerava naknadno vključiti v izvajanje takšnih gradenj ali storitev, in sicer najkasneje v petih dneh po spremembi. V primeru vključitve novih podizvajalcev mora glavni izvajalec skupaj z obvestilom posredovati naslednje podatke in dokumente:</w:t>
      </w:r>
    </w:p>
    <w:p w14:paraId="2FE0FD96" w14:textId="77777777" w:rsidR="008370BA" w:rsidRPr="00ED70A5" w:rsidRDefault="008370BA" w:rsidP="008370BA">
      <w:pPr>
        <w:autoSpaceDE w:val="0"/>
        <w:rPr>
          <w:rFonts w:asciiTheme="minorHAnsi" w:hAnsiTheme="minorHAnsi" w:cstheme="minorHAnsi"/>
          <w:color w:val="000000"/>
        </w:rPr>
      </w:pPr>
    </w:p>
    <w:p w14:paraId="656D3E01" w14:textId="77777777" w:rsidR="008370BA" w:rsidRPr="00ED70A5" w:rsidRDefault="008370BA" w:rsidP="008370BA">
      <w:pPr>
        <w:numPr>
          <w:ilvl w:val="0"/>
          <w:numId w:val="7"/>
        </w:numPr>
        <w:suppressAutoHyphens/>
        <w:autoSpaceDE w:val="0"/>
        <w:spacing w:after="56"/>
        <w:jc w:val="both"/>
        <w:rPr>
          <w:rFonts w:asciiTheme="minorHAnsi" w:hAnsiTheme="minorHAnsi" w:cstheme="minorHAnsi"/>
        </w:rPr>
      </w:pPr>
      <w:r w:rsidRPr="00ED70A5">
        <w:rPr>
          <w:rFonts w:asciiTheme="minorHAnsi" w:hAnsiTheme="minorHAnsi" w:cstheme="minorHAnsi"/>
        </w:rPr>
        <w:t xml:space="preserve">navesti firmo/ime in sedež/naslov novega podizvajalca ter del javnega naročila, ki ga namerava oddati v podizvajanje temu subjektu; </w:t>
      </w:r>
    </w:p>
    <w:p w14:paraId="2AF09663" w14:textId="77777777" w:rsidR="008370BA" w:rsidRPr="00ED70A5" w:rsidRDefault="008370BA" w:rsidP="008370BA">
      <w:pPr>
        <w:numPr>
          <w:ilvl w:val="0"/>
          <w:numId w:val="7"/>
        </w:numPr>
        <w:suppressAutoHyphens/>
        <w:autoSpaceDE w:val="0"/>
        <w:spacing w:after="56"/>
        <w:jc w:val="both"/>
        <w:rPr>
          <w:rFonts w:asciiTheme="minorHAnsi" w:hAnsiTheme="minorHAnsi" w:cstheme="minorHAnsi"/>
        </w:rPr>
      </w:pPr>
      <w:r w:rsidRPr="00ED70A5">
        <w:rPr>
          <w:rFonts w:asciiTheme="minorHAnsi" w:hAnsiTheme="minorHAnsi" w:cstheme="minorHAnsi"/>
        </w:rPr>
        <w:t>kontaktne podatke in zakonite zastopnike predlaganih novo predlaganih podizvajalcev;</w:t>
      </w:r>
    </w:p>
    <w:p w14:paraId="6AC62EA0" w14:textId="77777777" w:rsidR="008370BA" w:rsidRPr="00ED70A5" w:rsidRDefault="008370BA" w:rsidP="008370BA">
      <w:pPr>
        <w:numPr>
          <w:ilvl w:val="0"/>
          <w:numId w:val="7"/>
        </w:numPr>
        <w:suppressAutoHyphens/>
        <w:autoSpaceDE w:val="0"/>
        <w:spacing w:after="56"/>
        <w:jc w:val="both"/>
        <w:rPr>
          <w:rFonts w:asciiTheme="minorHAnsi" w:hAnsiTheme="minorHAnsi" w:cstheme="minorHAnsi"/>
        </w:rPr>
      </w:pPr>
      <w:r w:rsidRPr="00ED70A5">
        <w:rPr>
          <w:rFonts w:asciiTheme="minorHAnsi" w:hAnsiTheme="minorHAnsi" w:cstheme="minorHAnsi"/>
        </w:rPr>
        <w:t xml:space="preserve">izpolnjene ESPD teh podizvajalcev v skladu z 79. členom ZJN-3 ali dokazila o neobstoju razlogov za izključitev ter izpolnjevanju pogojev ter </w:t>
      </w:r>
    </w:p>
    <w:p w14:paraId="4FF7A816" w14:textId="77777777" w:rsidR="008370BA" w:rsidRPr="00ED70A5" w:rsidRDefault="008370BA" w:rsidP="008370BA">
      <w:pPr>
        <w:numPr>
          <w:ilvl w:val="0"/>
          <w:numId w:val="7"/>
        </w:numPr>
        <w:suppressAutoHyphens/>
        <w:autoSpaceDE w:val="0"/>
        <w:spacing w:after="56"/>
        <w:jc w:val="both"/>
        <w:rPr>
          <w:rFonts w:asciiTheme="minorHAnsi" w:hAnsiTheme="minorHAnsi" w:cstheme="minorHAnsi"/>
        </w:rPr>
      </w:pPr>
      <w:r w:rsidRPr="00ED70A5">
        <w:rPr>
          <w:rFonts w:asciiTheme="minorHAnsi" w:hAnsiTheme="minorHAnsi" w:cstheme="minorHAnsi"/>
        </w:rPr>
        <w:t xml:space="preserve">priložiti zahtevo podizvajalca za neposredno plačilo, če podizvajalec to zahteva. </w:t>
      </w:r>
    </w:p>
    <w:p w14:paraId="6AF8267C" w14:textId="77777777" w:rsidR="008370BA" w:rsidRPr="00ED70A5" w:rsidRDefault="008370BA" w:rsidP="008370BA">
      <w:pPr>
        <w:suppressAutoHyphens/>
        <w:autoSpaceDE w:val="0"/>
        <w:spacing w:after="56"/>
        <w:ind w:left="720"/>
        <w:jc w:val="both"/>
        <w:rPr>
          <w:rFonts w:asciiTheme="minorHAnsi" w:hAnsiTheme="minorHAnsi" w:cstheme="minorHAnsi"/>
        </w:rPr>
      </w:pPr>
    </w:p>
    <w:p w14:paraId="4CE962B9" w14:textId="77777777"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Naročnik bo zavrnil vsakega podizvajalca, če zanj obstajajo razlogi za izključitev iz prvega, drugega ali četrtega odstavka 75. člena ZJN-3, razen v primeru iz tretjega odstavka 75. člena ZJN-3, pa lahko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w:t>
      </w:r>
    </w:p>
    <w:p w14:paraId="307D40D4" w14:textId="77777777"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Le če bo podizvajalec zahteval neposredno plačilo, bo naročnik izvajal neposredna plačila. Če bo torej ponudnik izvajal predmetno javno naročilo s podizvajalcem, in bo ta zahteval neposredno plačilo mora:</w:t>
      </w:r>
    </w:p>
    <w:p w14:paraId="502CD4E3" w14:textId="144C5979" w:rsidR="008370BA" w:rsidRPr="00ED70A5" w:rsidRDefault="00F1427E" w:rsidP="008370BA">
      <w:pPr>
        <w:widowControl w:val="0"/>
        <w:numPr>
          <w:ilvl w:val="0"/>
          <w:numId w:val="5"/>
        </w:numPr>
        <w:suppressAutoHyphens/>
        <w:autoSpaceDE w:val="0"/>
        <w:spacing w:line="266" w:lineRule="exact"/>
        <w:jc w:val="both"/>
        <w:rPr>
          <w:rFonts w:asciiTheme="minorHAnsi" w:hAnsiTheme="minorHAnsi" w:cstheme="minorHAnsi"/>
        </w:rPr>
      </w:pPr>
      <w:r>
        <w:rPr>
          <w:rFonts w:asciiTheme="minorHAnsi" w:hAnsiTheme="minorHAnsi" w:cstheme="minorHAnsi"/>
        </w:rPr>
        <w:br w:type="column"/>
      </w:r>
      <w:r w:rsidR="008370BA" w:rsidRPr="00ED70A5">
        <w:rPr>
          <w:rFonts w:asciiTheme="minorHAnsi" w:hAnsiTheme="minorHAnsi" w:cstheme="minorHAnsi"/>
        </w:rPr>
        <w:lastRenderedPageBreak/>
        <w:t>glavni izvajalec v pogodbi pooblastiti naročnika, da na podlagi potrjenega računa oziroma situacije s strani glavnega izvajalca neposredno plačuje podizvajalcu,</w:t>
      </w:r>
    </w:p>
    <w:p w14:paraId="62EFFA6E" w14:textId="77777777" w:rsidR="008370BA" w:rsidRPr="00ED70A5" w:rsidRDefault="008370BA" w:rsidP="008370BA">
      <w:pPr>
        <w:widowControl w:val="0"/>
        <w:numPr>
          <w:ilvl w:val="0"/>
          <w:numId w:val="5"/>
        </w:numPr>
        <w:suppressAutoHyphens/>
        <w:autoSpaceDE w:val="0"/>
        <w:spacing w:line="266" w:lineRule="exact"/>
        <w:jc w:val="both"/>
        <w:rPr>
          <w:rFonts w:asciiTheme="minorHAnsi" w:hAnsiTheme="minorHAnsi" w:cstheme="minorHAnsi"/>
        </w:rPr>
      </w:pPr>
      <w:r w:rsidRPr="00ED70A5">
        <w:rPr>
          <w:rFonts w:asciiTheme="minorHAnsi" w:hAnsiTheme="minorHAnsi" w:cstheme="minorHAnsi"/>
        </w:rPr>
        <w:t>podizvajalec predložiti soglasje, na podlagi katerega naročnik namesto ponudnika poravna podizvajalčevo terjatev do ponudnika, glavni izvajalec pa svojemu računu ali situaciji priložiti račun ali situacijo podizvajalca, ki ga je predhodno potrdil.</w:t>
      </w:r>
    </w:p>
    <w:p w14:paraId="2B67325E" w14:textId="77777777" w:rsidR="008370BA" w:rsidRPr="00ED70A5" w:rsidRDefault="008370BA" w:rsidP="008370BA">
      <w:pPr>
        <w:widowControl w:val="0"/>
        <w:autoSpaceDE w:val="0"/>
        <w:spacing w:line="266" w:lineRule="exact"/>
        <w:jc w:val="both"/>
        <w:rPr>
          <w:rFonts w:asciiTheme="minorHAnsi" w:hAnsiTheme="minorHAnsi" w:cstheme="minorHAnsi"/>
        </w:rPr>
      </w:pPr>
    </w:p>
    <w:p w14:paraId="310402E9" w14:textId="77777777"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 xml:space="preserve">Če se neposredno plačilo podizvajalcem ne bo izvajalo, naročnik od glavnega izvajalca zahteva, da mu najpozneje v 60 dneh od plačila končnega računa oziroma situacije pošlje svojo pisno izjavo in pisno izjavo vseh podizvajalcev, ki ne bodo neposredno plačani s strani naročnika, da je podizvajalec, ki ni bil neposredno plačan, prejel plačilo za izvedene gradnje ali storitve oziroma dobavljeno blago, neposredno povezano s predmetom javnega naročila. Če glavni izvajalec ne ravna v skladu z navedeno zahtevo, je naročnik na podlagi sedmega odstavka 94. člena ZJN-3, Državni revizijski komisiji dolžan podati predlog za uvedbo postopka o prekršku iz 2. točke prvega odstavka 112. člena ZJN-3. </w:t>
      </w:r>
    </w:p>
    <w:p w14:paraId="23597602" w14:textId="77777777" w:rsidR="00F1427E" w:rsidRDefault="00F1427E" w:rsidP="008370BA">
      <w:pPr>
        <w:widowControl w:val="0"/>
        <w:autoSpaceDE w:val="0"/>
        <w:spacing w:line="266" w:lineRule="exact"/>
        <w:ind w:left="284"/>
        <w:jc w:val="both"/>
        <w:rPr>
          <w:rFonts w:asciiTheme="minorHAnsi" w:hAnsiTheme="minorHAnsi" w:cstheme="minorHAnsi"/>
        </w:rPr>
      </w:pPr>
    </w:p>
    <w:p w14:paraId="01F0786B" w14:textId="2D86B1A3"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Če se neposredno plačilo podizvajalcem ne bo izvajalo, podatki o podizvajalcih niso sestavni del pogodbe, zaradi česar se pogodba o izvedbi javnega naročanja ne bo spreminjala, v kolikor ne pride do neposrednih plačil kakšnemu od na novo priglašenih podizvajalcev.</w:t>
      </w:r>
    </w:p>
    <w:p w14:paraId="01485733" w14:textId="77777777" w:rsidR="008370BA" w:rsidRPr="00ED70A5"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8" w:name="_Toc170809500"/>
      <w:r w:rsidRPr="00ED70A5">
        <w:rPr>
          <w:rFonts w:asciiTheme="minorHAnsi" w:hAnsiTheme="minorHAnsi" w:cstheme="minorHAnsi"/>
          <w:sz w:val="24"/>
          <w:szCs w:val="24"/>
        </w:rPr>
        <w:t>1.6 Pravilna prijava</w:t>
      </w:r>
      <w:bookmarkEnd w:id="8"/>
    </w:p>
    <w:p w14:paraId="4F45E717" w14:textId="3EAD0DE3" w:rsidR="008370BA" w:rsidRPr="00ED70A5" w:rsidRDefault="008370BA" w:rsidP="003C6453">
      <w:pPr>
        <w:pStyle w:val="Odstavekseznama"/>
        <w:widowControl w:val="0"/>
        <w:numPr>
          <w:ilvl w:val="0"/>
          <w:numId w:val="6"/>
        </w:numPr>
        <w:autoSpaceDE w:val="0"/>
        <w:spacing w:line="306" w:lineRule="exact"/>
        <w:rPr>
          <w:rStyle w:val="Slog1"/>
          <w:rFonts w:asciiTheme="minorHAnsi" w:eastAsia="Calibri" w:hAnsiTheme="minorHAnsi" w:cstheme="minorHAnsi"/>
          <w:sz w:val="24"/>
          <w:szCs w:val="24"/>
        </w:rPr>
      </w:pPr>
      <w:r w:rsidRPr="00ED70A5">
        <w:rPr>
          <w:rStyle w:val="Slog1"/>
          <w:rFonts w:asciiTheme="minorHAnsi" w:eastAsia="Calibri" w:hAnsiTheme="minorHAnsi" w:cstheme="minorHAnsi"/>
          <w:sz w:val="24"/>
          <w:szCs w:val="24"/>
        </w:rPr>
        <w:t>člen</w:t>
      </w:r>
    </w:p>
    <w:p w14:paraId="2C2265ED" w14:textId="77777777" w:rsidR="003C6453" w:rsidRPr="00ED70A5" w:rsidRDefault="003C6453" w:rsidP="003C6453">
      <w:pPr>
        <w:pStyle w:val="Odstavekseznama"/>
        <w:widowControl w:val="0"/>
        <w:autoSpaceDE w:val="0"/>
        <w:spacing w:line="306" w:lineRule="exact"/>
        <w:ind w:left="5346"/>
        <w:rPr>
          <w:rFonts w:asciiTheme="minorHAnsi" w:hAnsiTheme="minorHAnsi" w:cstheme="minorHAnsi"/>
        </w:rPr>
      </w:pPr>
    </w:p>
    <w:p w14:paraId="47BF4A98" w14:textId="77777777"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 xml:space="preserve">Prijava mora biti v celoti izpolnjena v skladu z zahtevami iz razpisne dokumentacije. Pogoje za sodelovanje ponudnika bo naročnik presojal na podlagi dokumentov, dokazil in podatkov iz </w:t>
      </w:r>
      <w:r w:rsidRPr="000B5B71">
        <w:rPr>
          <w:rFonts w:asciiTheme="minorHAnsi" w:hAnsiTheme="minorHAnsi" w:cstheme="minorHAnsi"/>
        </w:rPr>
        <w:t>prijave, katero bo udeleženec posredoval naročniku v skladu in na način določen s temi navodili.</w:t>
      </w:r>
    </w:p>
    <w:p w14:paraId="109D8FE0" w14:textId="77777777"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 xml:space="preserve">Ponudniki morajo ponudbe predložiti v informacijski sistem e-JN na spletnem naslovu </w:t>
      </w:r>
      <w:hyperlink r:id="rId21" w:history="1">
        <w:r w:rsidRPr="00ED70A5">
          <w:rPr>
            <w:rStyle w:val="Hiperpovezava"/>
            <w:rFonts w:asciiTheme="minorHAnsi" w:hAnsiTheme="minorHAnsi" w:cstheme="minorHAnsi"/>
          </w:rPr>
          <w:t>https://ejn.gov.si/eJN2</w:t>
        </w:r>
      </w:hyperlink>
    </w:p>
    <w:p w14:paraId="399E43B6" w14:textId="77777777" w:rsidR="00F1427E" w:rsidRDefault="00F1427E" w:rsidP="008370BA">
      <w:pPr>
        <w:widowControl w:val="0"/>
        <w:autoSpaceDE w:val="0"/>
        <w:spacing w:line="266" w:lineRule="exact"/>
        <w:ind w:left="284"/>
        <w:jc w:val="both"/>
        <w:rPr>
          <w:rFonts w:asciiTheme="minorHAnsi" w:hAnsiTheme="minorHAnsi" w:cstheme="minorHAnsi"/>
        </w:rPr>
      </w:pPr>
    </w:p>
    <w:p w14:paraId="07A53203" w14:textId="3A11029E"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 xml:space="preserve">Ponudnik se mora pred oddajo ponudbe registrirati na spletnem naslovu </w:t>
      </w:r>
      <w:hyperlink r:id="rId22" w:history="1">
        <w:r w:rsidRPr="00ED70A5">
          <w:rPr>
            <w:rStyle w:val="Hiperpovezava"/>
            <w:rFonts w:asciiTheme="minorHAnsi" w:hAnsiTheme="minorHAnsi" w:cstheme="minorHAnsi"/>
          </w:rPr>
          <w:t>https://ejn.gov.si/eJN2</w:t>
        </w:r>
      </w:hyperlink>
      <w:r w:rsidRPr="00ED70A5">
        <w:rPr>
          <w:rFonts w:asciiTheme="minorHAnsi" w:hAnsiTheme="minorHAnsi" w:cstheme="minorHAnsi"/>
        </w:rPr>
        <w:t xml:space="preserve"> Če je ponudnik že registriran v informacijski sistem e-JN, se v aplikacijo prijavi na istem naslovu. </w:t>
      </w:r>
    </w:p>
    <w:p w14:paraId="7DD67528" w14:textId="77777777" w:rsidR="00F1427E" w:rsidRDefault="00F1427E" w:rsidP="008370BA">
      <w:pPr>
        <w:widowControl w:val="0"/>
        <w:autoSpaceDE w:val="0"/>
        <w:spacing w:line="266" w:lineRule="exact"/>
        <w:ind w:left="284"/>
        <w:jc w:val="both"/>
        <w:rPr>
          <w:rFonts w:asciiTheme="minorHAnsi" w:hAnsiTheme="minorHAnsi" w:cstheme="minorHAnsi"/>
        </w:rPr>
      </w:pPr>
    </w:p>
    <w:p w14:paraId="677C41F4" w14:textId="07986E91"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ED70A5">
        <w:rPr>
          <w:rFonts w:asciiTheme="minorHAnsi" w:hAnsiTheme="minorHAnsi" w:cstheme="minorHAnsi"/>
        </w:rPr>
        <w:footnoteReference w:id="1"/>
      </w:r>
      <w:r w:rsidRPr="00ED70A5">
        <w:rPr>
          <w:rFonts w:asciiTheme="minorHAnsi" w:hAnsiTheme="minorHAnsi" w:cstheme="minorHAnsi"/>
        </w:rPr>
        <w:t>). Z oddajo ponudbe je le-ta zavezujoča za čas, naveden v ponudbi, razen če jo uporabnik ponudnika umakne ali spremeni pred potekom roka za oddajo ponudb.</w:t>
      </w:r>
    </w:p>
    <w:p w14:paraId="2FA2DFC0" w14:textId="77777777" w:rsidR="00F1427E" w:rsidRDefault="00F1427E" w:rsidP="008370BA">
      <w:pPr>
        <w:widowControl w:val="0"/>
        <w:autoSpaceDE w:val="0"/>
        <w:spacing w:line="266" w:lineRule="exact"/>
        <w:ind w:left="284"/>
        <w:jc w:val="both"/>
        <w:rPr>
          <w:rFonts w:asciiTheme="minorHAnsi" w:hAnsiTheme="minorHAnsi" w:cstheme="minorHAnsi"/>
        </w:rPr>
      </w:pPr>
    </w:p>
    <w:p w14:paraId="24FB1591" w14:textId="2759807C"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 xml:space="preserve">Ponudba se šteje za pravočasno oddano, če jo naročnik prejme preko sistema e-JN </w:t>
      </w:r>
      <w:hyperlink r:id="rId23" w:history="1">
        <w:r w:rsidRPr="00ED70A5">
          <w:rPr>
            <w:rStyle w:val="Hiperpovezava"/>
            <w:rFonts w:asciiTheme="minorHAnsi" w:hAnsiTheme="minorHAnsi" w:cstheme="minorHAnsi"/>
          </w:rPr>
          <w:t>https://ejn.gov.si/eJN2</w:t>
        </w:r>
      </w:hyperlink>
      <w:r w:rsidRPr="00ED70A5">
        <w:rPr>
          <w:rFonts w:asciiTheme="minorHAnsi" w:hAnsiTheme="minorHAnsi" w:cstheme="minorHAnsi"/>
        </w:rPr>
        <w:t xml:space="preserve">  najkasneje do roka za oddajo ponudb. </w:t>
      </w:r>
    </w:p>
    <w:p w14:paraId="2DED2631" w14:textId="77777777" w:rsidR="00F1427E" w:rsidRDefault="00F1427E" w:rsidP="008370BA">
      <w:pPr>
        <w:widowControl w:val="0"/>
        <w:autoSpaceDE w:val="0"/>
        <w:spacing w:line="266" w:lineRule="exact"/>
        <w:ind w:left="284"/>
        <w:jc w:val="both"/>
        <w:rPr>
          <w:rFonts w:asciiTheme="minorHAnsi" w:hAnsiTheme="minorHAnsi" w:cstheme="minorHAnsi"/>
        </w:rPr>
      </w:pPr>
    </w:p>
    <w:p w14:paraId="4F77330B" w14:textId="166EA643"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 xml:space="preserve">Za oddano ponudbo se šteje ponudba, ki je v informacijskem sistemu e-JN označena s statusom »ODDANO«. </w:t>
      </w:r>
    </w:p>
    <w:p w14:paraId="6D6CBA7C" w14:textId="77777777" w:rsidR="00F1427E" w:rsidRDefault="00F1427E" w:rsidP="008370BA">
      <w:pPr>
        <w:widowControl w:val="0"/>
        <w:autoSpaceDE w:val="0"/>
        <w:spacing w:line="266" w:lineRule="exact"/>
        <w:ind w:left="284"/>
        <w:jc w:val="both"/>
        <w:rPr>
          <w:rFonts w:asciiTheme="minorHAnsi" w:hAnsiTheme="minorHAnsi" w:cstheme="minorHAnsi"/>
        </w:rPr>
      </w:pPr>
    </w:p>
    <w:p w14:paraId="2AEDFEE5" w14:textId="7DDEF512"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Po preteku roka za predložitev ponudb, ponudbe ne bo več mogoče oddati.</w:t>
      </w:r>
    </w:p>
    <w:p w14:paraId="07585F20" w14:textId="77777777" w:rsidR="008370BA" w:rsidRPr="00ED70A5" w:rsidRDefault="008370BA" w:rsidP="008370BA">
      <w:pPr>
        <w:widowControl w:val="0"/>
        <w:autoSpaceDE w:val="0"/>
        <w:spacing w:line="266" w:lineRule="exact"/>
        <w:jc w:val="both"/>
        <w:rPr>
          <w:rFonts w:asciiTheme="minorHAnsi" w:hAnsiTheme="minorHAnsi" w:cstheme="minorHAnsi"/>
        </w:rPr>
      </w:pPr>
    </w:p>
    <w:p w14:paraId="6446107C" w14:textId="66BDF47C"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Ponudba mora vsebovati izpolnjene in potrjene najmanj naslednje obrazce in dokumente:</w:t>
      </w:r>
    </w:p>
    <w:p w14:paraId="20593056" w14:textId="77777777" w:rsidR="00C832C2" w:rsidRPr="00ED70A5" w:rsidRDefault="00C832C2" w:rsidP="008370BA">
      <w:pPr>
        <w:widowControl w:val="0"/>
        <w:autoSpaceDE w:val="0"/>
        <w:spacing w:line="266" w:lineRule="exact"/>
        <w:ind w:left="284"/>
        <w:jc w:val="both"/>
        <w:rPr>
          <w:rFonts w:asciiTheme="minorHAnsi" w:hAnsiTheme="minorHAnsi" w:cstheme="minorHAnsi"/>
        </w:rPr>
      </w:pPr>
    </w:p>
    <w:p w14:paraId="4DFAFA60" w14:textId="4788D0FD" w:rsidR="0027630C" w:rsidRDefault="008370BA" w:rsidP="0053433A">
      <w:pPr>
        <w:widowControl w:val="0"/>
        <w:numPr>
          <w:ilvl w:val="0"/>
          <w:numId w:val="12"/>
        </w:numPr>
        <w:suppressAutoHyphens/>
        <w:autoSpaceDE w:val="0"/>
        <w:jc w:val="both"/>
        <w:rPr>
          <w:rFonts w:asciiTheme="minorHAnsi" w:hAnsiTheme="minorHAnsi" w:cstheme="minorHAnsi"/>
          <w:b/>
          <w:bCs/>
        </w:rPr>
      </w:pPr>
      <w:r w:rsidRPr="00ED70A5">
        <w:rPr>
          <w:rFonts w:asciiTheme="minorHAnsi" w:hAnsiTheme="minorHAnsi" w:cstheme="minorHAnsi"/>
          <w:b/>
          <w:bCs/>
        </w:rPr>
        <w:t xml:space="preserve">Obrazec </w:t>
      </w:r>
      <w:r w:rsidR="00FC06F6" w:rsidRPr="00ED70A5">
        <w:rPr>
          <w:rFonts w:asciiTheme="minorHAnsi" w:hAnsiTheme="minorHAnsi" w:cstheme="minorHAnsi"/>
          <w:b/>
          <w:bCs/>
        </w:rPr>
        <w:t>P</w:t>
      </w:r>
      <w:r w:rsidR="006A2812" w:rsidRPr="00ED70A5">
        <w:rPr>
          <w:rFonts w:asciiTheme="minorHAnsi" w:hAnsiTheme="minorHAnsi" w:cstheme="minorHAnsi"/>
          <w:b/>
          <w:bCs/>
        </w:rPr>
        <w:t xml:space="preserve">onudbeni </w:t>
      </w:r>
      <w:r w:rsidRPr="00ED70A5">
        <w:rPr>
          <w:rFonts w:asciiTheme="minorHAnsi" w:hAnsiTheme="minorHAnsi" w:cstheme="minorHAnsi"/>
          <w:b/>
          <w:bCs/>
        </w:rPr>
        <w:t>predračun</w:t>
      </w:r>
      <w:r w:rsidR="0027630C">
        <w:rPr>
          <w:rFonts w:asciiTheme="minorHAnsi" w:hAnsiTheme="minorHAnsi" w:cstheme="minorHAnsi"/>
          <w:b/>
          <w:bCs/>
        </w:rPr>
        <w:t xml:space="preserve"> (</w:t>
      </w:r>
      <w:r w:rsidR="0027630C" w:rsidRPr="00ED70A5">
        <w:rPr>
          <w:rFonts w:asciiTheme="minorHAnsi" w:hAnsiTheme="minorHAnsi" w:cstheme="minorHAnsi"/>
          <w:b/>
          <w:bCs/>
        </w:rPr>
        <w:t>OBR-1</w:t>
      </w:r>
      <w:r w:rsidR="0027630C">
        <w:rPr>
          <w:rFonts w:asciiTheme="minorHAnsi" w:hAnsiTheme="minorHAnsi" w:cstheme="minorHAnsi"/>
          <w:b/>
          <w:bCs/>
        </w:rPr>
        <w:t>);</w:t>
      </w:r>
    </w:p>
    <w:p w14:paraId="235750CE" w14:textId="77887255" w:rsidR="005E32BC" w:rsidRPr="00ED70A5" w:rsidRDefault="0027630C" w:rsidP="0053433A">
      <w:pPr>
        <w:widowControl w:val="0"/>
        <w:numPr>
          <w:ilvl w:val="0"/>
          <w:numId w:val="12"/>
        </w:numPr>
        <w:suppressAutoHyphens/>
        <w:autoSpaceDE w:val="0"/>
        <w:jc w:val="both"/>
        <w:rPr>
          <w:rFonts w:asciiTheme="minorHAnsi" w:hAnsiTheme="minorHAnsi" w:cstheme="minorHAnsi"/>
          <w:b/>
          <w:bCs/>
        </w:rPr>
      </w:pPr>
      <w:r>
        <w:rPr>
          <w:rFonts w:asciiTheme="minorHAnsi" w:hAnsiTheme="minorHAnsi" w:cstheme="minorHAnsi"/>
          <w:b/>
          <w:bCs/>
        </w:rPr>
        <w:t xml:space="preserve">Obrazec </w:t>
      </w:r>
      <w:r w:rsidR="00FC06F6" w:rsidRPr="00ED70A5">
        <w:rPr>
          <w:rFonts w:asciiTheme="minorHAnsi" w:hAnsiTheme="minorHAnsi" w:cstheme="minorHAnsi"/>
          <w:b/>
          <w:bCs/>
        </w:rPr>
        <w:t>P</w:t>
      </w:r>
      <w:r w:rsidR="008370BA" w:rsidRPr="00ED70A5">
        <w:rPr>
          <w:rFonts w:asciiTheme="minorHAnsi" w:hAnsiTheme="minorHAnsi" w:cstheme="minorHAnsi"/>
          <w:b/>
          <w:bCs/>
        </w:rPr>
        <w:t>onudba (PONUDBA);</w:t>
      </w:r>
    </w:p>
    <w:p w14:paraId="511EA779" w14:textId="6BDE6274" w:rsidR="00FE2BE9" w:rsidRPr="00ED70A5" w:rsidRDefault="00FE2BE9" w:rsidP="0053433A">
      <w:pPr>
        <w:widowControl w:val="0"/>
        <w:numPr>
          <w:ilvl w:val="0"/>
          <w:numId w:val="12"/>
        </w:numPr>
        <w:tabs>
          <w:tab w:val="left" w:pos="709"/>
        </w:tabs>
        <w:suppressAutoHyphens/>
        <w:autoSpaceDE w:val="0"/>
        <w:jc w:val="both"/>
        <w:rPr>
          <w:rFonts w:asciiTheme="minorHAnsi" w:hAnsiTheme="minorHAnsi" w:cstheme="minorHAnsi"/>
          <w:b/>
          <w:bCs/>
        </w:rPr>
      </w:pPr>
      <w:r w:rsidRPr="00ED70A5">
        <w:rPr>
          <w:rFonts w:asciiTheme="minorHAnsi" w:hAnsiTheme="minorHAnsi" w:cstheme="minorHAnsi"/>
          <w:b/>
          <w:bCs/>
        </w:rPr>
        <w:lastRenderedPageBreak/>
        <w:t>Obrazec izjave o neobstoju izključitvenih razlogov in pooblastilo (OBR-2);</w:t>
      </w:r>
    </w:p>
    <w:p w14:paraId="088ED04D" w14:textId="77777777" w:rsidR="008370BA" w:rsidRPr="00ED70A5" w:rsidRDefault="008370BA" w:rsidP="0053433A">
      <w:pPr>
        <w:widowControl w:val="0"/>
        <w:numPr>
          <w:ilvl w:val="0"/>
          <w:numId w:val="12"/>
        </w:numPr>
        <w:suppressAutoHyphens/>
        <w:autoSpaceDE w:val="0"/>
        <w:jc w:val="both"/>
        <w:rPr>
          <w:rFonts w:asciiTheme="minorHAnsi" w:hAnsiTheme="minorHAnsi" w:cstheme="minorHAnsi"/>
          <w:b/>
          <w:bCs/>
        </w:rPr>
      </w:pPr>
      <w:r w:rsidRPr="00ED70A5">
        <w:rPr>
          <w:rFonts w:asciiTheme="minorHAnsi" w:hAnsiTheme="minorHAnsi" w:cstheme="minorHAnsi"/>
          <w:b/>
          <w:bCs/>
        </w:rPr>
        <w:t>Obrazec podizvajalcev v ponudbi (OBR-3), če ponudnik nastopa s podizvajalci;</w:t>
      </w:r>
    </w:p>
    <w:p w14:paraId="288115B8" w14:textId="02EFC457" w:rsidR="00A03BE4" w:rsidRDefault="00FC17F2" w:rsidP="0053433A">
      <w:pPr>
        <w:widowControl w:val="0"/>
        <w:numPr>
          <w:ilvl w:val="0"/>
          <w:numId w:val="12"/>
        </w:numPr>
        <w:suppressAutoHyphens/>
        <w:autoSpaceDE w:val="0"/>
        <w:ind w:left="1003" w:hanging="357"/>
        <w:jc w:val="both"/>
        <w:rPr>
          <w:rFonts w:asciiTheme="minorHAnsi" w:hAnsiTheme="minorHAnsi" w:cstheme="minorHAnsi"/>
          <w:b/>
          <w:bCs/>
        </w:rPr>
      </w:pPr>
      <w:r w:rsidRPr="00ED70A5">
        <w:rPr>
          <w:rFonts w:asciiTheme="minorHAnsi" w:hAnsiTheme="minorHAnsi" w:cstheme="minorHAnsi"/>
          <w:b/>
          <w:bCs/>
        </w:rPr>
        <w:t xml:space="preserve">Obrazec izjave o udeležbi fizičnih in pravnih oseb v lastništvu </w:t>
      </w:r>
      <w:r w:rsidR="00E6378D" w:rsidRPr="00ED70A5">
        <w:rPr>
          <w:rFonts w:asciiTheme="minorHAnsi" w:hAnsiTheme="minorHAnsi" w:cstheme="minorHAnsi"/>
          <w:b/>
          <w:bCs/>
        </w:rPr>
        <w:t>gospodarskega subjekta</w:t>
      </w:r>
      <w:r w:rsidRPr="00ED70A5">
        <w:rPr>
          <w:rFonts w:asciiTheme="minorHAnsi" w:hAnsiTheme="minorHAnsi" w:cstheme="minorHAnsi"/>
          <w:b/>
          <w:bCs/>
        </w:rPr>
        <w:t xml:space="preserve"> (OBR-11);</w:t>
      </w:r>
    </w:p>
    <w:p w14:paraId="0629DC75" w14:textId="3B356DED" w:rsidR="00114560" w:rsidRPr="000B5B71" w:rsidRDefault="00114560" w:rsidP="0053433A">
      <w:pPr>
        <w:widowControl w:val="0"/>
        <w:numPr>
          <w:ilvl w:val="0"/>
          <w:numId w:val="12"/>
        </w:numPr>
        <w:suppressAutoHyphens/>
        <w:autoSpaceDE w:val="0"/>
        <w:ind w:left="1003" w:hanging="357"/>
        <w:jc w:val="both"/>
        <w:rPr>
          <w:rFonts w:asciiTheme="minorHAnsi" w:hAnsiTheme="minorHAnsi" w:cstheme="minorHAnsi"/>
          <w:b/>
          <w:bCs/>
        </w:rPr>
      </w:pPr>
      <w:r w:rsidRPr="000B5B71">
        <w:rPr>
          <w:rFonts w:asciiTheme="minorHAnsi" w:hAnsiTheme="minorHAnsi" w:cstheme="minorHAnsi"/>
          <w:b/>
          <w:bCs/>
        </w:rPr>
        <w:t>Obrazec izjave gospodarskega subjekta (OBR-12);</w:t>
      </w:r>
    </w:p>
    <w:p w14:paraId="2131AB45" w14:textId="5A27ABE9" w:rsidR="00E9639C" w:rsidRPr="000B5B71" w:rsidRDefault="00E9639C" w:rsidP="0053433A">
      <w:pPr>
        <w:widowControl w:val="0"/>
        <w:numPr>
          <w:ilvl w:val="0"/>
          <w:numId w:val="12"/>
        </w:numPr>
        <w:suppressAutoHyphens/>
        <w:autoSpaceDE w:val="0"/>
        <w:ind w:left="1003" w:hanging="357"/>
        <w:jc w:val="both"/>
        <w:rPr>
          <w:rFonts w:asciiTheme="minorHAnsi" w:hAnsiTheme="minorHAnsi" w:cstheme="minorHAnsi"/>
          <w:b/>
          <w:bCs/>
        </w:rPr>
      </w:pPr>
      <w:r w:rsidRPr="000B5B71">
        <w:rPr>
          <w:rFonts w:asciiTheme="minorHAnsi" w:hAnsiTheme="minorHAnsi" w:cstheme="minorHAnsi"/>
          <w:b/>
          <w:bCs/>
        </w:rPr>
        <w:t>Obrazec izjave o bonitetni oceni (OBR-13);</w:t>
      </w:r>
    </w:p>
    <w:p w14:paraId="666B8CE6" w14:textId="35C33E44" w:rsidR="00836E3D" w:rsidRPr="000B5B71" w:rsidRDefault="008370BA" w:rsidP="0053433A">
      <w:pPr>
        <w:widowControl w:val="0"/>
        <w:numPr>
          <w:ilvl w:val="0"/>
          <w:numId w:val="12"/>
        </w:numPr>
        <w:suppressAutoHyphens/>
        <w:autoSpaceDE w:val="0"/>
        <w:jc w:val="both"/>
        <w:rPr>
          <w:rFonts w:asciiTheme="minorHAnsi" w:hAnsiTheme="minorHAnsi" w:cstheme="minorHAnsi"/>
          <w:b/>
          <w:bCs/>
        </w:rPr>
      </w:pPr>
      <w:r w:rsidRPr="000B5B71">
        <w:rPr>
          <w:rFonts w:asciiTheme="minorHAnsi" w:hAnsiTheme="minorHAnsi" w:cstheme="minorHAnsi"/>
          <w:b/>
          <w:bCs/>
        </w:rPr>
        <w:t>ESPD obrazec</w:t>
      </w:r>
      <w:r w:rsidR="00FE30F2">
        <w:rPr>
          <w:rFonts w:asciiTheme="minorHAnsi" w:hAnsiTheme="minorHAnsi" w:cstheme="minorHAnsi"/>
          <w:b/>
          <w:bCs/>
        </w:rPr>
        <w:t>.</w:t>
      </w:r>
    </w:p>
    <w:p w14:paraId="74235F0B" w14:textId="77777777" w:rsidR="0053433A" w:rsidRPr="00ED70A5" w:rsidRDefault="0053433A" w:rsidP="0053433A">
      <w:pPr>
        <w:widowControl w:val="0"/>
        <w:suppressAutoHyphens/>
        <w:autoSpaceDE w:val="0"/>
        <w:ind w:left="1004"/>
        <w:jc w:val="both"/>
        <w:rPr>
          <w:rFonts w:asciiTheme="minorHAnsi" w:hAnsiTheme="minorHAnsi" w:cstheme="minorHAnsi"/>
          <w:b/>
          <w:bCs/>
        </w:rPr>
      </w:pPr>
    </w:p>
    <w:p w14:paraId="792ABA4C" w14:textId="77777777" w:rsidR="007248E8" w:rsidRPr="00ED70A5" w:rsidRDefault="008370BA" w:rsidP="008370BA">
      <w:pPr>
        <w:widowControl w:val="0"/>
        <w:autoSpaceDE w:val="0"/>
        <w:ind w:left="284"/>
        <w:jc w:val="both"/>
        <w:rPr>
          <w:rFonts w:asciiTheme="minorHAnsi" w:hAnsiTheme="minorHAnsi" w:cstheme="minorHAnsi"/>
        </w:rPr>
      </w:pPr>
      <w:r w:rsidRPr="00ED70A5">
        <w:rPr>
          <w:rFonts w:asciiTheme="minorHAnsi" w:hAnsiTheme="minorHAnsi" w:cstheme="minorHAnsi"/>
        </w:rPr>
        <w:t xml:space="preserve">Ponudba mora vsebovati tudi ostala morebitna dokazila navedena v nadaljevanju te razpisne dokumentacije. </w:t>
      </w:r>
    </w:p>
    <w:p w14:paraId="251C77D2" w14:textId="77777777" w:rsidR="00291538" w:rsidRDefault="008370BA" w:rsidP="00291538">
      <w:pPr>
        <w:widowControl w:val="0"/>
        <w:autoSpaceDE w:val="0"/>
        <w:ind w:left="284"/>
        <w:jc w:val="both"/>
        <w:rPr>
          <w:rFonts w:asciiTheme="minorHAnsi" w:hAnsiTheme="minorHAnsi" w:cstheme="minorHAnsi"/>
        </w:rPr>
      </w:pPr>
      <w:r w:rsidRPr="00ED70A5">
        <w:rPr>
          <w:rFonts w:asciiTheme="minorHAnsi" w:hAnsiTheme="minorHAnsi" w:cstheme="minorHAnsi"/>
        </w:rPr>
        <w:t xml:space="preserve">Obrazci morajo biti v .pdf obliki ali drugem ustreznem formatu. </w:t>
      </w:r>
    </w:p>
    <w:p w14:paraId="0597FE50" w14:textId="37B773CA" w:rsidR="007248E8" w:rsidRPr="00ED70A5" w:rsidRDefault="007248E8" w:rsidP="000B5B71">
      <w:pPr>
        <w:widowControl w:val="0"/>
        <w:autoSpaceDE w:val="0"/>
        <w:jc w:val="both"/>
        <w:rPr>
          <w:rFonts w:asciiTheme="minorHAnsi" w:hAnsiTheme="minorHAnsi" w:cstheme="minorHAnsi"/>
        </w:rPr>
      </w:pPr>
    </w:p>
    <w:p w14:paraId="7ABCCAA4" w14:textId="7739F5CF" w:rsidR="008370BA" w:rsidRPr="00ED70A5" w:rsidRDefault="008370BA" w:rsidP="008370BA">
      <w:pPr>
        <w:widowControl w:val="0"/>
        <w:autoSpaceDE w:val="0"/>
        <w:ind w:left="284"/>
        <w:jc w:val="both"/>
        <w:rPr>
          <w:rFonts w:asciiTheme="minorHAnsi" w:hAnsiTheme="minorHAnsi" w:cstheme="minorHAnsi"/>
        </w:rPr>
      </w:pPr>
      <w:r w:rsidRPr="00ED70A5">
        <w:rPr>
          <w:rFonts w:asciiTheme="minorHAnsi" w:hAnsiTheme="minorHAnsi" w:cstheme="minorHAnsi"/>
        </w:rPr>
        <w:t xml:space="preserve">ESPD obrazec </w:t>
      </w:r>
      <w:r w:rsidR="00EA7333" w:rsidRPr="00ED70A5">
        <w:rPr>
          <w:rFonts w:asciiTheme="minorHAnsi" w:hAnsiTheme="minorHAnsi" w:cstheme="minorHAnsi"/>
        </w:rPr>
        <w:t xml:space="preserve">ponudnika </w:t>
      </w:r>
      <w:r w:rsidRPr="00ED70A5">
        <w:rPr>
          <w:rFonts w:asciiTheme="minorHAnsi" w:hAnsiTheme="minorHAnsi" w:cstheme="minorHAnsi"/>
        </w:rPr>
        <w:t>mora biti priložen v xml. obliki</w:t>
      </w:r>
      <w:r w:rsidR="005335E8" w:rsidRPr="00ED70A5">
        <w:rPr>
          <w:rFonts w:asciiTheme="minorHAnsi" w:hAnsiTheme="minorHAnsi" w:cstheme="minorHAnsi"/>
        </w:rPr>
        <w:t>, ostalih gospodarskih subjektov pa v .pdf obliki.</w:t>
      </w:r>
    </w:p>
    <w:p w14:paraId="39B793D9" w14:textId="77777777" w:rsidR="000B5B71" w:rsidRPr="00ED70A5" w:rsidRDefault="000B5B71" w:rsidP="008370BA">
      <w:pPr>
        <w:widowControl w:val="0"/>
        <w:autoSpaceDE w:val="0"/>
        <w:spacing w:line="230" w:lineRule="exact"/>
        <w:jc w:val="both"/>
        <w:rPr>
          <w:rFonts w:asciiTheme="minorHAnsi" w:hAnsiTheme="minorHAnsi" w:cstheme="minorHAnsi"/>
          <w:color w:val="000000"/>
          <w:spacing w:val="-2"/>
        </w:rPr>
      </w:pPr>
    </w:p>
    <w:p w14:paraId="7EF4A2F0" w14:textId="77777777" w:rsidR="008370BA" w:rsidRPr="00ED70A5" w:rsidRDefault="008370BA" w:rsidP="008370BA">
      <w:pPr>
        <w:pStyle w:val="Naslov3"/>
        <w:keepNext/>
        <w:numPr>
          <w:ilvl w:val="2"/>
          <w:numId w:val="4"/>
        </w:numPr>
        <w:suppressAutoHyphens/>
        <w:spacing w:before="240" w:beforeAutospacing="0" w:after="60" w:afterAutospacing="0"/>
        <w:ind w:left="284"/>
        <w:rPr>
          <w:rFonts w:asciiTheme="minorHAnsi" w:hAnsiTheme="minorHAnsi" w:cstheme="minorHAnsi"/>
          <w:sz w:val="24"/>
          <w:szCs w:val="24"/>
        </w:rPr>
      </w:pPr>
      <w:bookmarkStart w:id="9" w:name="_Toc170809501"/>
      <w:r w:rsidRPr="00ED70A5">
        <w:rPr>
          <w:rFonts w:asciiTheme="minorHAnsi" w:hAnsiTheme="minorHAnsi" w:cstheme="minorHAnsi"/>
          <w:sz w:val="24"/>
          <w:szCs w:val="24"/>
        </w:rPr>
        <w:t>1.7 Pogoji za priznanje sposobnosti</w:t>
      </w:r>
      <w:bookmarkEnd w:id="9"/>
      <w:r w:rsidRPr="00ED70A5">
        <w:rPr>
          <w:rFonts w:asciiTheme="minorHAnsi" w:hAnsiTheme="minorHAnsi" w:cstheme="minorHAnsi"/>
          <w:sz w:val="24"/>
          <w:szCs w:val="24"/>
        </w:rPr>
        <w:t xml:space="preserve"> </w:t>
      </w:r>
    </w:p>
    <w:p w14:paraId="0A1BC6AE" w14:textId="77777777" w:rsidR="008370BA" w:rsidRPr="00ED70A5" w:rsidRDefault="008370BA" w:rsidP="008370BA">
      <w:pPr>
        <w:widowControl w:val="0"/>
        <w:autoSpaceDE w:val="0"/>
        <w:spacing w:line="306" w:lineRule="exact"/>
        <w:ind w:left="4986"/>
        <w:rPr>
          <w:rFonts w:asciiTheme="minorHAnsi" w:hAnsiTheme="minorHAnsi" w:cstheme="minorHAnsi"/>
        </w:rPr>
      </w:pPr>
      <w:r w:rsidRPr="00ED70A5">
        <w:rPr>
          <w:rStyle w:val="Slog1"/>
          <w:rFonts w:asciiTheme="minorHAnsi" w:eastAsia="Calibri" w:hAnsiTheme="minorHAnsi" w:cstheme="minorHAnsi"/>
          <w:sz w:val="24"/>
          <w:szCs w:val="24"/>
        </w:rPr>
        <w:t>7. člen</w:t>
      </w:r>
    </w:p>
    <w:p w14:paraId="66A1AD7E" w14:textId="77777777" w:rsidR="008370BA" w:rsidRPr="00ED70A5" w:rsidRDefault="008370BA" w:rsidP="008370BA">
      <w:pPr>
        <w:widowControl w:val="0"/>
        <w:spacing w:line="266" w:lineRule="exact"/>
        <w:ind w:firstLine="284"/>
        <w:jc w:val="both"/>
        <w:rPr>
          <w:rFonts w:asciiTheme="minorHAnsi" w:hAnsiTheme="minorHAnsi" w:cstheme="minorHAnsi"/>
        </w:rPr>
      </w:pPr>
      <w:r w:rsidRPr="00ED70A5">
        <w:rPr>
          <w:rFonts w:asciiTheme="minorHAnsi" w:hAnsiTheme="minorHAnsi" w:cstheme="minorHAnsi"/>
          <w:b/>
        </w:rPr>
        <w:t>RAZLOGI ZA IZKLJUČITEV</w:t>
      </w:r>
    </w:p>
    <w:p w14:paraId="6389A206" w14:textId="77777777" w:rsidR="008370BA" w:rsidRPr="00ED70A5" w:rsidRDefault="008370BA" w:rsidP="008370BA">
      <w:pPr>
        <w:widowControl w:val="0"/>
        <w:spacing w:line="266" w:lineRule="exact"/>
        <w:jc w:val="both"/>
        <w:rPr>
          <w:rFonts w:asciiTheme="minorHAnsi" w:hAnsiTheme="minorHAnsi" w:cstheme="minorHAnsi"/>
        </w:rPr>
      </w:pPr>
    </w:p>
    <w:p w14:paraId="3219A58F" w14:textId="77777777"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 xml:space="preserve">Naročnik bo izključil ponudnika iz sodelovanja v postopku oddaje javnega naročila, če obstajajo razlogi za izključitev določeni v prvem, drugem in četrtem odstavku 75. členu ZJN-3. </w:t>
      </w:r>
    </w:p>
    <w:p w14:paraId="1CF12F93" w14:textId="77777777" w:rsidR="008370BA" w:rsidRPr="00ED70A5" w:rsidRDefault="008370BA" w:rsidP="008370BA">
      <w:pPr>
        <w:widowControl w:val="0"/>
        <w:autoSpaceDE w:val="0"/>
        <w:spacing w:line="266" w:lineRule="exact"/>
        <w:ind w:left="284"/>
        <w:jc w:val="both"/>
        <w:rPr>
          <w:rFonts w:asciiTheme="minorHAnsi" w:hAnsiTheme="minorHAnsi" w:cstheme="minorHAnsi"/>
        </w:rPr>
      </w:pPr>
    </w:p>
    <w:p w14:paraId="6BBADEF6" w14:textId="77777777"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 xml:space="preserve">Neobstoj izključitvenih razlogov ponudnik dokazuje z izpolnjenim ESPD obrazcem. </w:t>
      </w:r>
    </w:p>
    <w:p w14:paraId="7B0864EC" w14:textId="77777777" w:rsidR="008370BA" w:rsidRPr="00ED70A5" w:rsidRDefault="008370BA" w:rsidP="008370BA">
      <w:pPr>
        <w:widowControl w:val="0"/>
        <w:autoSpaceDE w:val="0"/>
        <w:spacing w:line="266" w:lineRule="exact"/>
        <w:ind w:left="284"/>
        <w:jc w:val="both"/>
        <w:rPr>
          <w:rFonts w:asciiTheme="minorHAnsi" w:hAnsiTheme="minorHAnsi" w:cstheme="minorHAnsi"/>
        </w:rPr>
      </w:pPr>
    </w:p>
    <w:p w14:paraId="0C149EC2" w14:textId="77777777"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 xml:space="preserve">Neobstoj razlogov za izključitev morajo izkazati naslednji gospodarski subjekti: </w:t>
      </w:r>
    </w:p>
    <w:p w14:paraId="0E1B370C" w14:textId="77777777" w:rsidR="008370BA" w:rsidRPr="00ED70A5" w:rsidRDefault="008370BA" w:rsidP="008370BA">
      <w:pPr>
        <w:widowControl w:val="0"/>
        <w:numPr>
          <w:ilvl w:val="0"/>
          <w:numId w:val="9"/>
        </w:numPr>
        <w:suppressAutoHyphens/>
        <w:autoSpaceDE w:val="0"/>
        <w:spacing w:line="266" w:lineRule="exact"/>
        <w:jc w:val="both"/>
        <w:rPr>
          <w:rFonts w:asciiTheme="minorHAnsi" w:hAnsiTheme="minorHAnsi" w:cstheme="minorHAnsi"/>
        </w:rPr>
      </w:pPr>
      <w:r w:rsidRPr="00ED70A5">
        <w:rPr>
          <w:rFonts w:asciiTheme="minorHAnsi" w:hAnsiTheme="minorHAnsi" w:cstheme="minorHAnsi"/>
        </w:rPr>
        <w:t xml:space="preserve">ponudnik; </w:t>
      </w:r>
    </w:p>
    <w:p w14:paraId="451B6E2C" w14:textId="77777777" w:rsidR="008370BA" w:rsidRPr="00ED70A5" w:rsidRDefault="008370BA" w:rsidP="008370BA">
      <w:pPr>
        <w:widowControl w:val="0"/>
        <w:numPr>
          <w:ilvl w:val="0"/>
          <w:numId w:val="9"/>
        </w:numPr>
        <w:suppressAutoHyphens/>
        <w:autoSpaceDE w:val="0"/>
        <w:spacing w:line="266" w:lineRule="exact"/>
        <w:jc w:val="both"/>
        <w:rPr>
          <w:rFonts w:asciiTheme="minorHAnsi" w:hAnsiTheme="minorHAnsi" w:cstheme="minorHAnsi"/>
        </w:rPr>
      </w:pPr>
      <w:r w:rsidRPr="00ED70A5">
        <w:rPr>
          <w:rFonts w:asciiTheme="minorHAnsi" w:hAnsiTheme="minorHAnsi" w:cstheme="minorHAnsi"/>
        </w:rPr>
        <w:t xml:space="preserve">vsi partnerji v skupni ponudbi; </w:t>
      </w:r>
    </w:p>
    <w:p w14:paraId="485E6B45" w14:textId="77777777" w:rsidR="008370BA" w:rsidRPr="00ED70A5" w:rsidRDefault="008370BA" w:rsidP="008370BA">
      <w:pPr>
        <w:widowControl w:val="0"/>
        <w:numPr>
          <w:ilvl w:val="0"/>
          <w:numId w:val="9"/>
        </w:numPr>
        <w:suppressAutoHyphens/>
        <w:autoSpaceDE w:val="0"/>
        <w:spacing w:line="266" w:lineRule="exact"/>
        <w:jc w:val="both"/>
        <w:rPr>
          <w:rFonts w:asciiTheme="minorHAnsi" w:hAnsiTheme="minorHAnsi" w:cstheme="minorHAnsi"/>
        </w:rPr>
      </w:pPr>
      <w:r w:rsidRPr="00ED70A5">
        <w:rPr>
          <w:rFonts w:asciiTheme="minorHAnsi" w:hAnsiTheme="minorHAnsi" w:cstheme="minorHAnsi"/>
        </w:rPr>
        <w:t xml:space="preserve">vsi podizvajalci, ne glede na fazo izvedbe javnega naročila, v kateri se vključijo v izvedbo javnega naročila; </w:t>
      </w:r>
    </w:p>
    <w:p w14:paraId="6946155F" w14:textId="77777777" w:rsidR="008370BA" w:rsidRPr="00ED70A5" w:rsidRDefault="008370BA" w:rsidP="008370BA">
      <w:pPr>
        <w:widowControl w:val="0"/>
        <w:numPr>
          <w:ilvl w:val="0"/>
          <w:numId w:val="9"/>
        </w:numPr>
        <w:suppressAutoHyphens/>
        <w:autoSpaceDE w:val="0"/>
        <w:spacing w:line="266" w:lineRule="exact"/>
        <w:jc w:val="both"/>
        <w:rPr>
          <w:rFonts w:asciiTheme="minorHAnsi" w:hAnsiTheme="minorHAnsi" w:cstheme="minorHAnsi"/>
        </w:rPr>
      </w:pPr>
      <w:r w:rsidRPr="00ED70A5">
        <w:rPr>
          <w:rFonts w:asciiTheme="minorHAnsi" w:hAnsiTheme="minorHAnsi" w:cstheme="minorHAnsi"/>
        </w:rPr>
        <w:t xml:space="preserve">če ponudnik v skladu z 81. členom ZJN-3 uporablja zmogljivosti drugih subjektov, subjekti, katerih zmogljivosti uporablja ponudnik. </w:t>
      </w:r>
    </w:p>
    <w:p w14:paraId="40AEDF83" w14:textId="77777777" w:rsidR="008370BA" w:rsidRPr="00ED70A5" w:rsidRDefault="008370BA" w:rsidP="008370BA">
      <w:pPr>
        <w:widowControl w:val="0"/>
        <w:suppressAutoHyphens/>
        <w:autoSpaceDE w:val="0"/>
        <w:spacing w:line="266" w:lineRule="exact"/>
        <w:ind w:left="1004"/>
        <w:jc w:val="both"/>
        <w:rPr>
          <w:rFonts w:asciiTheme="minorHAnsi" w:hAnsiTheme="minorHAnsi" w:cstheme="minorHAnsi"/>
        </w:rPr>
      </w:pPr>
    </w:p>
    <w:p w14:paraId="0FC1840D" w14:textId="77777777"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 xml:space="preserve">Poleg tega je v ESPD naveden uradni organ ali tretja oseba, odgovorna za izdajo dokazil, vključuje pa tudi uradno izjavo o tem, da bo gospodarski subjekt na zahtevo in brez odlašanja sposoben predložiti ta dokazila. </w:t>
      </w:r>
    </w:p>
    <w:p w14:paraId="16670D29" w14:textId="77777777" w:rsidR="00F1427E" w:rsidRDefault="00F1427E" w:rsidP="008370BA">
      <w:pPr>
        <w:widowControl w:val="0"/>
        <w:autoSpaceDE w:val="0"/>
        <w:spacing w:line="266" w:lineRule="exact"/>
        <w:ind w:left="284"/>
        <w:jc w:val="both"/>
        <w:rPr>
          <w:rFonts w:asciiTheme="minorHAnsi" w:hAnsiTheme="minorHAnsi" w:cstheme="minorHAnsi"/>
        </w:rPr>
      </w:pPr>
    </w:p>
    <w:p w14:paraId="0DF3A9F0" w14:textId="7F3B0621"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 xml:space="preserve">ESPD gospodarski subjekt uvozi od naročnika, ga izpolni na spletni strani </w:t>
      </w:r>
      <w:hyperlink r:id="rId24" w:history="1">
        <w:r w:rsidRPr="00ED70A5">
          <w:rPr>
            <w:rStyle w:val="Hiperpovezava"/>
            <w:rFonts w:asciiTheme="minorHAnsi" w:hAnsiTheme="minorHAnsi" w:cstheme="minorHAnsi"/>
          </w:rPr>
          <w:t>http://www.enarocanje.si/_ESPD/</w:t>
        </w:r>
      </w:hyperlink>
      <w:r w:rsidRPr="00ED70A5">
        <w:rPr>
          <w:rFonts w:asciiTheme="minorHAnsi" w:hAnsiTheme="minorHAnsi" w:cstheme="minorHAnsi"/>
        </w:rPr>
        <w:t xml:space="preserve">  ter ga v elektronski obliki predloži v ponudbi. </w:t>
      </w:r>
    </w:p>
    <w:p w14:paraId="1F45CFFE" w14:textId="77777777" w:rsidR="00F1427E" w:rsidRDefault="00F1427E" w:rsidP="008370BA">
      <w:pPr>
        <w:widowControl w:val="0"/>
        <w:autoSpaceDE w:val="0"/>
        <w:spacing w:line="266" w:lineRule="exact"/>
        <w:ind w:left="284"/>
        <w:jc w:val="both"/>
        <w:rPr>
          <w:rFonts w:asciiTheme="minorHAnsi" w:hAnsiTheme="minorHAnsi" w:cstheme="minorHAnsi"/>
        </w:rPr>
      </w:pPr>
    </w:p>
    <w:p w14:paraId="57CB0D0A" w14:textId="0A70AA66"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pri čemer se v slednjem primeru v skladu Splošnimi pogoji uporabe informacijskega sistema e-JN šteje, da je oddan pravno zavezujoč dokument, ki ima enako veljavnost kot podpisan. </w:t>
      </w:r>
    </w:p>
    <w:p w14:paraId="23C022F5" w14:textId="77777777" w:rsidR="008370BA" w:rsidRPr="00ED70A5" w:rsidRDefault="008370BA" w:rsidP="008370BA">
      <w:pPr>
        <w:widowControl w:val="0"/>
        <w:spacing w:line="266" w:lineRule="exact"/>
        <w:jc w:val="both"/>
        <w:rPr>
          <w:rFonts w:asciiTheme="minorHAnsi" w:hAnsiTheme="minorHAnsi" w:cstheme="minorHAnsi"/>
        </w:rPr>
      </w:pPr>
    </w:p>
    <w:p w14:paraId="1D09E12E" w14:textId="77777777" w:rsidR="008370BA" w:rsidRPr="00ED70A5" w:rsidRDefault="008370BA" w:rsidP="008370BA">
      <w:pPr>
        <w:widowControl w:val="0"/>
        <w:numPr>
          <w:ilvl w:val="0"/>
          <w:numId w:val="11"/>
        </w:numPr>
        <w:suppressAutoHyphens/>
        <w:spacing w:line="266" w:lineRule="exact"/>
        <w:ind w:left="567" w:hanging="283"/>
        <w:jc w:val="both"/>
        <w:rPr>
          <w:rFonts w:asciiTheme="minorHAnsi" w:hAnsiTheme="minorHAnsi" w:cstheme="minorHAnsi"/>
        </w:rPr>
      </w:pPr>
      <w:r w:rsidRPr="00ED70A5">
        <w:rPr>
          <w:rFonts w:asciiTheme="minorHAnsi" w:hAnsiTheme="minorHAnsi" w:cstheme="minorHAnsi"/>
          <w:b/>
        </w:rPr>
        <w:t>Gospodarskemu subjektu ali osebi, ki je članica upravnega, vodstvenega ali nadzornega organa tega gospodarskega subjekta ali ki ima pooblastila za njegovo zastopanje ali odločanje ali nadzor v njem, je bila izrečena pravnomočna sodba, ki ima elemente kaznivih dejanj, ki so opredeljena v prvem odstavku 75. člena ZJN-3.</w:t>
      </w:r>
    </w:p>
    <w:p w14:paraId="1F1062D3" w14:textId="77777777" w:rsidR="008370BA" w:rsidRPr="00ED70A5" w:rsidRDefault="008370BA" w:rsidP="008370BA">
      <w:pPr>
        <w:widowControl w:val="0"/>
        <w:spacing w:line="266" w:lineRule="exact"/>
        <w:ind w:left="567"/>
        <w:jc w:val="both"/>
        <w:rPr>
          <w:rFonts w:asciiTheme="minorHAnsi" w:hAnsiTheme="minorHAnsi" w:cstheme="minorHAnsi"/>
          <w:b/>
        </w:rPr>
      </w:pPr>
    </w:p>
    <w:p w14:paraId="52AC0C92" w14:textId="77777777" w:rsidR="008370BA" w:rsidRPr="00ED70A5" w:rsidRDefault="008370BA" w:rsidP="008370BA">
      <w:pPr>
        <w:widowControl w:val="0"/>
        <w:spacing w:line="266" w:lineRule="exact"/>
        <w:ind w:left="567"/>
        <w:jc w:val="both"/>
        <w:rPr>
          <w:rFonts w:asciiTheme="minorHAnsi" w:hAnsiTheme="minorHAnsi" w:cstheme="minorHAnsi"/>
        </w:rPr>
      </w:pPr>
      <w:r w:rsidRPr="00ED70A5">
        <w:rPr>
          <w:rFonts w:asciiTheme="minorHAnsi" w:hAnsiTheme="minorHAnsi" w:cstheme="minorHAnsi"/>
        </w:rPr>
        <w:lastRenderedPageBreak/>
        <w:t xml:space="preserve">V primeru skupne ponudbe mora pogoj izpolnjevati vsak izmed partnerjev, v primeru, da gospodarski subjekt nastopa s podizvajalci, morajo pogoj izpolniti tudi podizvajalci. </w:t>
      </w:r>
    </w:p>
    <w:p w14:paraId="2D6B27AA" w14:textId="77777777" w:rsidR="008370BA" w:rsidRPr="00ED70A5" w:rsidRDefault="008370BA" w:rsidP="008370BA">
      <w:pPr>
        <w:widowControl w:val="0"/>
        <w:spacing w:line="266" w:lineRule="exact"/>
        <w:ind w:left="567"/>
        <w:jc w:val="both"/>
        <w:rPr>
          <w:rFonts w:asciiTheme="minorHAnsi" w:hAnsiTheme="minorHAnsi" w:cstheme="minorHAnsi"/>
        </w:rPr>
      </w:pPr>
    </w:p>
    <w:p w14:paraId="341FCC3E" w14:textId="366E0A59" w:rsidR="002A1151" w:rsidRPr="00ED70A5" w:rsidRDefault="00FE2BE9" w:rsidP="002A1151">
      <w:pPr>
        <w:widowControl w:val="0"/>
        <w:spacing w:line="266" w:lineRule="exact"/>
        <w:ind w:left="567"/>
        <w:jc w:val="both"/>
        <w:rPr>
          <w:rFonts w:asciiTheme="minorHAnsi" w:hAnsiTheme="minorHAnsi" w:cstheme="minorHAnsi"/>
          <w:i/>
        </w:rPr>
      </w:pPr>
      <w:r w:rsidRPr="00ED70A5">
        <w:rPr>
          <w:rFonts w:asciiTheme="minorHAnsi" w:hAnsiTheme="minorHAnsi" w:cstheme="minorHAnsi"/>
          <w:i/>
        </w:rPr>
        <w:t>Gospodarski subjekt potrdi izpolnjevanje tega pogoja s predložitvijo izpolnjenega in podpisanega ESPD in OBR-2 obrazca.</w:t>
      </w:r>
    </w:p>
    <w:p w14:paraId="61113DA1" w14:textId="77777777" w:rsidR="00FE2BE9" w:rsidRPr="00ED70A5" w:rsidRDefault="00FE2BE9" w:rsidP="00FE2BE9">
      <w:pPr>
        <w:widowControl w:val="0"/>
        <w:spacing w:line="266" w:lineRule="exact"/>
        <w:jc w:val="both"/>
        <w:rPr>
          <w:rFonts w:asciiTheme="minorHAnsi" w:hAnsiTheme="minorHAnsi" w:cstheme="minorHAnsi"/>
          <w:i/>
        </w:rPr>
      </w:pPr>
    </w:p>
    <w:p w14:paraId="6D7634DC" w14:textId="77777777" w:rsidR="00FE2BE9" w:rsidRPr="00ED70A5" w:rsidRDefault="00FE2BE9" w:rsidP="00FE2BE9">
      <w:pPr>
        <w:widowControl w:val="0"/>
        <w:spacing w:line="266" w:lineRule="exact"/>
        <w:ind w:left="567"/>
        <w:jc w:val="both"/>
        <w:rPr>
          <w:rFonts w:asciiTheme="minorHAnsi" w:hAnsiTheme="minorHAnsi" w:cstheme="minorHAnsi"/>
          <w:i/>
        </w:rPr>
      </w:pPr>
      <w:r w:rsidRPr="00ED70A5">
        <w:rPr>
          <w:rFonts w:asciiTheme="minorHAnsi" w:hAnsiTheme="minorHAnsi" w:cstheme="minorHAnsi"/>
          <w:i/>
        </w:rPr>
        <w:t>Naročnik bo izpolnjevanje omenjenega pogoja preveril z aplikacijo e-Dosje oz. v uradnih registrih in evidencah.</w:t>
      </w:r>
    </w:p>
    <w:p w14:paraId="192834A4" w14:textId="77777777" w:rsidR="008370BA" w:rsidRPr="00ED70A5" w:rsidRDefault="008370BA" w:rsidP="008370BA">
      <w:pPr>
        <w:widowControl w:val="0"/>
        <w:spacing w:line="266" w:lineRule="exact"/>
        <w:ind w:left="567"/>
        <w:jc w:val="both"/>
        <w:rPr>
          <w:rFonts w:asciiTheme="minorHAnsi" w:hAnsiTheme="minorHAnsi" w:cstheme="minorHAnsi"/>
          <w:i/>
        </w:rPr>
      </w:pPr>
    </w:p>
    <w:p w14:paraId="367842BB" w14:textId="3D7E25D9" w:rsidR="008370BA" w:rsidRPr="00ED70A5" w:rsidRDefault="008370BA" w:rsidP="008370BA">
      <w:pPr>
        <w:widowControl w:val="0"/>
        <w:numPr>
          <w:ilvl w:val="0"/>
          <w:numId w:val="11"/>
        </w:numPr>
        <w:suppressAutoHyphens/>
        <w:spacing w:line="266" w:lineRule="exact"/>
        <w:ind w:left="567" w:hanging="283"/>
        <w:jc w:val="both"/>
        <w:rPr>
          <w:rFonts w:asciiTheme="minorHAnsi" w:hAnsiTheme="minorHAnsi" w:cstheme="minorHAnsi"/>
        </w:rPr>
      </w:pPr>
      <w:r w:rsidRPr="00ED70A5">
        <w:rPr>
          <w:rFonts w:asciiTheme="minorHAnsi" w:hAnsiTheme="minorHAnsi" w:cstheme="minorHAnsi"/>
          <w:b/>
        </w:rPr>
        <w:t xml:space="preserve">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w:t>
      </w:r>
      <w:r w:rsidR="002140EF" w:rsidRPr="00ED70A5">
        <w:rPr>
          <w:rFonts w:asciiTheme="minorHAnsi" w:hAnsiTheme="minorHAnsi" w:cstheme="minorHAnsi"/>
          <w:b/>
        </w:rPr>
        <w:t xml:space="preserve">roka za </w:t>
      </w:r>
      <w:r w:rsidRPr="00ED70A5">
        <w:rPr>
          <w:rFonts w:asciiTheme="minorHAnsi" w:hAnsiTheme="minorHAnsi" w:cstheme="minorHAnsi"/>
          <w:b/>
        </w:rPr>
        <w:t>oddaj</w:t>
      </w:r>
      <w:r w:rsidR="002140EF" w:rsidRPr="00ED70A5">
        <w:rPr>
          <w:rFonts w:asciiTheme="minorHAnsi" w:hAnsiTheme="minorHAnsi" w:cstheme="minorHAnsi"/>
          <w:b/>
        </w:rPr>
        <w:t>o</w:t>
      </w:r>
      <w:r w:rsidRPr="00ED70A5">
        <w:rPr>
          <w:rFonts w:asciiTheme="minorHAnsi" w:hAnsiTheme="minorHAnsi" w:cstheme="minorHAnsi"/>
          <w:b/>
        </w:rPr>
        <w:t xml:space="preserve"> ponudbe znaša 50 ali več EUR. </w:t>
      </w:r>
    </w:p>
    <w:p w14:paraId="3EA4E0E4" w14:textId="7617155A" w:rsidR="008370BA" w:rsidRPr="00ED70A5" w:rsidRDefault="008370BA" w:rsidP="008370BA">
      <w:pPr>
        <w:widowControl w:val="0"/>
        <w:spacing w:line="266" w:lineRule="exact"/>
        <w:ind w:left="567"/>
        <w:jc w:val="both"/>
        <w:rPr>
          <w:rFonts w:asciiTheme="minorHAnsi" w:hAnsiTheme="minorHAnsi" w:cstheme="minorHAnsi"/>
        </w:rPr>
      </w:pPr>
      <w:r w:rsidRPr="00ED70A5">
        <w:rPr>
          <w:rFonts w:asciiTheme="minorHAnsi" w:hAnsiTheme="minorHAnsi" w:cstheme="minorHAnsi"/>
          <w:b/>
        </w:rPr>
        <w:t xml:space="preserve">Šteje se, da gospodarski subjekt ne izpolnjuje obveznosti iz te točke tudi, če na dan </w:t>
      </w:r>
      <w:r w:rsidR="002140EF" w:rsidRPr="00ED70A5">
        <w:rPr>
          <w:rFonts w:asciiTheme="minorHAnsi" w:hAnsiTheme="minorHAnsi" w:cstheme="minorHAnsi"/>
          <w:b/>
        </w:rPr>
        <w:t xml:space="preserve">roka za </w:t>
      </w:r>
      <w:r w:rsidRPr="00ED70A5">
        <w:rPr>
          <w:rFonts w:asciiTheme="minorHAnsi" w:hAnsiTheme="minorHAnsi" w:cstheme="minorHAnsi"/>
          <w:b/>
        </w:rPr>
        <w:t>oddaj</w:t>
      </w:r>
      <w:r w:rsidR="002140EF" w:rsidRPr="00ED70A5">
        <w:rPr>
          <w:rFonts w:asciiTheme="minorHAnsi" w:hAnsiTheme="minorHAnsi" w:cstheme="minorHAnsi"/>
          <w:b/>
        </w:rPr>
        <w:t>o</w:t>
      </w:r>
      <w:r w:rsidRPr="00ED70A5">
        <w:rPr>
          <w:rFonts w:asciiTheme="minorHAnsi" w:hAnsiTheme="minorHAnsi" w:cstheme="minorHAnsi"/>
          <w:b/>
        </w:rPr>
        <w:t xml:space="preserve"> ponudbe nima predloženih vseh obračunov davčnih odtegljajev za dohodke iz delovnega razmerja za obdobje zadnjih petih (5) let </w:t>
      </w:r>
      <w:r w:rsidR="00C67FCC">
        <w:rPr>
          <w:rFonts w:asciiTheme="minorHAnsi" w:hAnsiTheme="minorHAnsi" w:cstheme="minorHAnsi"/>
          <w:b/>
        </w:rPr>
        <w:t>od</w:t>
      </w:r>
      <w:r w:rsidRPr="00ED70A5">
        <w:rPr>
          <w:rFonts w:asciiTheme="minorHAnsi" w:hAnsiTheme="minorHAnsi" w:cstheme="minorHAnsi"/>
          <w:b/>
        </w:rPr>
        <w:t xml:space="preserve"> </w:t>
      </w:r>
      <w:r w:rsidR="002140EF" w:rsidRPr="00ED70A5">
        <w:rPr>
          <w:rFonts w:asciiTheme="minorHAnsi" w:hAnsiTheme="minorHAnsi" w:cstheme="minorHAnsi"/>
          <w:b/>
        </w:rPr>
        <w:t xml:space="preserve">roka za </w:t>
      </w:r>
      <w:r w:rsidRPr="00ED70A5">
        <w:rPr>
          <w:rFonts w:asciiTheme="minorHAnsi" w:hAnsiTheme="minorHAnsi" w:cstheme="minorHAnsi"/>
          <w:b/>
        </w:rPr>
        <w:t>oddaj</w:t>
      </w:r>
      <w:r w:rsidR="002140EF" w:rsidRPr="00ED70A5">
        <w:rPr>
          <w:rFonts w:asciiTheme="minorHAnsi" w:hAnsiTheme="minorHAnsi" w:cstheme="minorHAnsi"/>
          <w:b/>
        </w:rPr>
        <w:t xml:space="preserve">o </w:t>
      </w:r>
      <w:r w:rsidRPr="00ED70A5">
        <w:rPr>
          <w:rFonts w:asciiTheme="minorHAnsi" w:hAnsiTheme="minorHAnsi" w:cstheme="minorHAnsi"/>
          <w:b/>
        </w:rPr>
        <w:t>ponudbe.</w:t>
      </w:r>
    </w:p>
    <w:p w14:paraId="56546651" w14:textId="77777777" w:rsidR="008370BA" w:rsidRPr="00ED70A5" w:rsidRDefault="008370BA" w:rsidP="008370BA">
      <w:pPr>
        <w:widowControl w:val="0"/>
        <w:spacing w:line="266" w:lineRule="exact"/>
        <w:ind w:left="567"/>
        <w:jc w:val="both"/>
        <w:rPr>
          <w:rFonts w:asciiTheme="minorHAnsi" w:hAnsiTheme="minorHAnsi" w:cstheme="minorHAnsi"/>
          <w:b/>
        </w:rPr>
      </w:pPr>
    </w:p>
    <w:p w14:paraId="7EE602F2" w14:textId="77777777" w:rsidR="008370BA" w:rsidRPr="00ED70A5" w:rsidRDefault="008370BA" w:rsidP="008370BA">
      <w:pPr>
        <w:widowControl w:val="0"/>
        <w:spacing w:line="266" w:lineRule="exact"/>
        <w:ind w:left="567"/>
        <w:jc w:val="both"/>
        <w:rPr>
          <w:rFonts w:asciiTheme="minorHAnsi" w:hAnsiTheme="minorHAnsi" w:cstheme="minorHAnsi"/>
        </w:rPr>
      </w:pPr>
      <w:r w:rsidRPr="00ED70A5">
        <w:rPr>
          <w:rFonts w:asciiTheme="minorHAnsi" w:hAnsiTheme="minorHAnsi" w:cstheme="minorHAnsi"/>
        </w:rPr>
        <w:t>V primeru skupne ponudbe mora pogoj izpolnjevati vsak izmed partnerjev, v primeru, da gospodarski subjekt nastopa s podizvajalci, morajo pogoj izpolniti tudi podizvajalci.</w:t>
      </w:r>
    </w:p>
    <w:p w14:paraId="590BEFBB" w14:textId="77777777" w:rsidR="008370BA" w:rsidRPr="00ED70A5" w:rsidRDefault="008370BA" w:rsidP="008370BA">
      <w:pPr>
        <w:widowControl w:val="0"/>
        <w:spacing w:line="266" w:lineRule="exact"/>
        <w:ind w:left="567"/>
        <w:jc w:val="both"/>
        <w:rPr>
          <w:rFonts w:asciiTheme="minorHAnsi" w:hAnsiTheme="minorHAnsi" w:cstheme="minorHAnsi"/>
        </w:rPr>
      </w:pPr>
    </w:p>
    <w:p w14:paraId="50480235" w14:textId="77777777" w:rsidR="00FE2BE9" w:rsidRPr="00ED70A5" w:rsidRDefault="00FE2BE9" w:rsidP="00FE2BE9">
      <w:pPr>
        <w:widowControl w:val="0"/>
        <w:spacing w:line="266" w:lineRule="exact"/>
        <w:ind w:left="567"/>
        <w:jc w:val="both"/>
        <w:rPr>
          <w:rFonts w:asciiTheme="minorHAnsi" w:hAnsiTheme="minorHAnsi" w:cstheme="minorHAnsi"/>
          <w:i/>
        </w:rPr>
      </w:pPr>
      <w:r w:rsidRPr="00ED70A5">
        <w:rPr>
          <w:rFonts w:asciiTheme="minorHAnsi" w:hAnsiTheme="minorHAnsi" w:cstheme="minorHAnsi"/>
          <w:i/>
        </w:rPr>
        <w:t>Gospodarski subjekt potrdi izpolnjevanje tega pogoja s predložitvijo izpolnjenega in podpisanega ESPD in OBR-2 obrazca.</w:t>
      </w:r>
    </w:p>
    <w:p w14:paraId="75898251" w14:textId="77777777" w:rsidR="00FE2BE9" w:rsidRPr="00ED70A5" w:rsidRDefault="00FE2BE9" w:rsidP="00FE2BE9">
      <w:pPr>
        <w:widowControl w:val="0"/>
        <w:spacing w:line="266" w:lineRule="exact"/>
        <w:jc w:val="both"/>
        <w:rPr>
          <w:rFonts w:asciiTheme="minorHAnsi" w:hAnsiTheme="minorHAnsi" w:cstheme="minorHAnsi"/>
          <w:i/>
        </w:rPr>
      </w:pPr>
    </w:p>
    <w:p w14:paraId="3759602D" w14:textId="77777777" w:rsidR="00FE2BE9" w:rsidRPr="00ED70A5" w:rsidRDefault="00FE2BE9" w:rsidP="00FE2BE9">
      <w:pPr>
        <w:widowControl w:val="0"/>
        <w:spacing w:line="266" w:lineRule="exact"/>
        <w:ind w:left="567"/>
        <w:jc w:val="both"/>
        <w:rPr>
          <w:rFonts w:asciiTheme="minorHAnsi" w:hAnsiTheme="minorHAnsi" w:cstheme="minorHAnsi"/>
          <w:i/>
        </w:rPr>
      </w:pPr>
      <w:r w:rsidRPr="00ED70A5">
        <w:rPr>
          <w:rFonts w:asciiTheme="minorHAnsi" w:hAnsiTheme="minorHAnsi" w:cstheme="minorHAnsi"/>
          <w:i/>
        </w:rPr>
        <w:t>Naročnik bo izpolnjevanje omenjenega pogoja preveril z aplikacijo e-Dosje oz. v uradnih registrih in evidencah.</w:t>
      </w:r>
    </w:p>
    <w:p w14:paraId="53C7A08B" w14:textId="77777777" w:rsidR="008370BA" w:rsidRPr="00ED70A5" w:rsidRDefault="008370BA" w:rsidP="008370BA">
      <w:pPr>
        <w:widowControl w:val="0"/>
        <w:spacing w:line="266" w:lineRule="exact"/>
        <w:jc w:val="both"/>
        <w:rPr>
          <w:rFonts w:asciiTheme="minorHAnsi" w:hAnsiTheme="minorHAnsi" w:cstheme="minorHAnsi"/>
          <w:i/>
        </w:rPr>
      </w:pPr>
    </w:p>
    <w:p w14:paraId="2C66E81D" w14:textId="77777777" w:rsidR="008370BA" w:rsidRPr="00ED70A5" w:rsidRDefault="008370BA" w:rsidP="008370BA">
      <w:pPr>
        <w:widowControl w:val="0"/>
        <w:numPr>
          <w:ilvl w:val="0"/>
          <w:numId w:val="11"/>
        </w:numPr>
        <w:suppressAutoHyphens/>
        <w:spacing w:line="266" w:lineRule="exact"/>
        <w:ind w:left="567" w:hanging="283"/>
        <w:jc w:val="both"/>
        <w:rPr>
          <w:rFonts w:asciiTheme="minorHAnsi" w:hAnsiTheme="minorHAnsi" w:cstheme="minorHAnsi"/>
        </w:rPr>
      </w:pPr>
      <w:r w:rsidRPr="00ED70A5">
        <w:rPr>
          <w:rFonts w:asciiTheme="minorHAnsi" w:hAnsiTheme="minorHAnsi" w:cstheme="minorHAnsi"/>
          <w:b/>
        </w:rPr>
        <w:t>Če je gospodarski subjekt na dan, ko poteče rok za oddajo ponudb ali prijav, izločen iz postopkov oddaje javnih naročil zaradi uvrstitve v evidenco gospodarskih subjektov z negativnimi referencami iz 110. člena ZJN-3.</w:t>
      </w:r>
    </w:p>
    <w:p w14:paraId="02E35E6E" w14:textId="77777777" w:rsidR="008370BA" w:rsidRPr="00ED70A5" w:rsidRDefault="008370BA" w:rsidP="008370BA">
      <w:pPr>
        <w:widowControl w:val="0"/>
        <w:spacing w:line="266" w:lineRule="exact"/>
        <w:ind w:left="567"/>
        <w:jc w:val="both"/>
        <w:rPr>
          <w:rFonts w:asciiTheme="minorHAnsi" w:hAnsiTheme="minorHAnsi" w:cstheme="minorHAnsi"/>
          <w:b/>
        </w:rPr>
      </w:pPr>
    </w:p>
    <w:p w14:paraId="67AA56C9" w14:textId="77777777" w:rsidR="008370BA" w:rsidRPr="00ED70A5" w:rsidRDefault="008370BA" w:rsidP="008370BA">
      <w:pPr>
        <w:widowControl w:val="0"/>
        <w:spacing w:line="266" w:lineRule="exact"/>
        <w:ind w:left="567"/>
        <w:jc w:val="both"/>
        <w:rPr>
          <w:rFonts w:asciiTheme="minorHAnsi" w:hAnsiTheme="minorHAnsi" w:cstheme="minorHAnsi"/>
        </w:rPr>
      </w:pPr>
      <w:r w:rsidRPr="00ED70A5">
        <w:rPr>
          <w:rFonts w:asciiTheme="minorHAnsi" w:hAnsiTheme="minorHAnsi" w:cstheme="minorHAnsi"/>
        </w:rPr>
        <w:t>V primeru skupne ponudbe mora pogoj izpolnjevati vsak izmed partnerjev, v primeru, da gospodarski subjekt nastopa s podizvajalci, morajo pogoj izpolniti tudi podizvajalci.</w:t>
      </w:r>
    </w:p>
    <w:p w14:paraId="0CD0390A" w14:textId="77777777" w:rsidR="008370BA" w:rsidRPr="00ED70A5" w:rsidRDefault="008370BA" w:rsidP="008370BA">
      <w:pPr>
        <w:widowControl w:val="0"/>
        <w:spacing w:line="266" w:lineRule="exact"/>
        <w:ind w:left="567"/>
        <w:jc w:val="both"/>
        <w:rPr>
          <w:rFonts w:asciiTheme="minorHAnsi" w:hAnsiTheme="minorHAnsi" w:cstheme="minorHAnsi"/>
        </w:rPr>
      </w:pPr>
    </w:p>
    <w:p w14:paraId="0955A627" w14:textId="77777777" w:rsidR="00FE2BE9" w:rsidRPr="00ED70A5" w:rsidRDefault="00FE2BE9" w:rsidP="00FE2BE9">
      <w:pPr>
        <w:widowControl w:val="0"/>
        <w:spacing w:line="266" w:lineRule="exact"/>
        <w:ind w:left="567"/>
        <w:jc w:val="both"/>
        <w:rPr>
          <w:rFonts w:asciiTheme="minorHAnsi" w:hAnsiTheme="minorHAnsi" w:cstheme="minorHAnsi"/>
          <w:i/>
        </w:rPr>
      </w:pPr>
      <w:r w:rsidRPr="00ED70A5">
        <w:rPr>
          <w:rFonts w:asciiTheme="minorHAnsi" w:hAnsiTheme="minorHAnsi" w:cstheme="minorHAnsi"/>
          <w:i/>
        </w:rPr>
        <w:t>Gospodarski subjekt potrdi izpolnjevanje tega pogoja s predložitvijo izpolnjenega in podpisanega ESPD in OBR-2 obrazca.</w:t>
      </w:r>
    </w:p>
    <w:p w14:paraId="35D3D3CD" w14:textId="77777777" w:rsidR="00FE2BE9" w:rsidRPr="00ED70A5" w:rsidRDefault="00FE2BE9" w:rsidP="00FE2BE9">
      <w:pPr>
        <w:widowControl w:val="0"/>
        <w:spacing w:line="266" w:lineRule="exact"/>
        <w:jc w:val="both"/>
        <w:rPr>
          <w:rFonts w:asciiTheme="minorHAnsi" w:hAnsiTheme="minorHAnsi" w:cstheme="minorHAnsi"/>
          <w:i/>
        </w:rPr>
      </w:pPr>
    </w:p>
    <w:p w14:paraId="1A712AB4" w14:textId="77777777" w:rsidR="00FE2BE9" w:rsidRPr="00ED70A5" w:rsidRDefault="00FE2BE9" w:rsidP="00FE2BE9">
      <w:pPr>
        <w:widowControl w:val="0"/>
        <w:spacing w:line="266" w:lineRule="exact"/>
        <w:ind w:left="567"/>
        <w:jc w:val="both"/>
        <w:rPr>
          <w:rFonts w:asciiTheme="minorHAnsi" w:hAnsiTheme="minorHAnsi" w:cstheme="minorHAnsi"/>
          <w:i/>
        </w:rPr>
      </w:pPr>
      <w:r w:rsidRPr="00ED70A5">
        <w:rPr>
          <w:rFonts w:asciiTheme="minorHAnsi" w:hAnsiTheme="minorHAnsi" w:cstheme="minorHAnsi"/>
          <w:i/>
        </w:rPr>
        <w:t>Naročnik bo izpolnjevanje omenjenega pogoja preveril z aplikacijo e-Dosje oz. v uradnih registrih in evidencah.</w:t>
      </w:r>
    </w:p>
    <w:p w14:paraId="7AA03041" w14:textId="77777777" w:rsidR="008370BA" w:rsidRPr="00ED70A5" w:rsidRDefault="008370BA" w:rsidP="008370BA">
      <w:pPr>
        <w:widowControl w:val="0"/>
        <w:spacing w:line="266" w:lineRule="exact"/>
        <w:ind w:left="567"/>
        <w:jc w:val="both"/>
        <w:rPr>
          <w:rFonts w:asciiTheme="minorHAnsi" w:hAnsiTheme="minorHAnsi" w:cstheme="minorHAnsi"/>
        </w:rPr>
      </w:pPr>
    </w:p>
    <w:p w14:paraId="6E68293E" w14:textId="77777777" w:rsidR="008370BA" w:rsidRPr="00ED70A5" w:rsidRDefault="008370BA" w:rsidP="008370BA">
      <w:pPr>
        <w:widowControl w:val="0"/>
        <w:numPr>
          <w:ilvl w:val="0"/>
          <w:numId w:val="11"/>
        </w:numPr>
        <w:suppressAutoHyphens/>
        <w:spacing w:line="266" w:lineRule="exact"/>
        <w:ind w:left="567" w:hanging="283"/>
        <w:jc w:val="both"/>
        <w:rPr>
          <w:rFonts w:asciiTheme="minorHAnsi" w:hAnsiTheme="minorHAnsi" w:cstheme="minorHAnsi"/>
        </w:rPr>
      </w:pPr>
      <w:r w:rsidRPr="00ED70A5">
        <w:rPr>
          <w:rFonts w:asciiTheme="minorHAnsi" w:hAnsiTheme="minorHAnsi" w:cstheme="minorHAnsi"/>
          <w:b/>
        </w:rPr>
        <w:t>Če je gospodarskemu subjektu v zadnjih treh letih pred potekom roka za oddajo ponudb, bila s pravnomočno odločbo pristojnega organa Republike Slovenije ali druge države članice ali tretje države dvakrat izrečena globa zaradi prekrška v zvezi s plačilom za delo, gospodarskemu subjektu pa ni uspelo dokazati, da je sprejel ustrezne ukrepe, s katerimi bi dokazal svojo zanesljivost.</w:t>
      </w:r>
    </w:p>
    <w:p w14:paraId="2D0324A3" w14:textId="77777777" w:rsidR="008370BA" w:rsidRPr="00ED70A5" w:rsidRDefault="008370BA" w:rsidP="008370BA">
      <w:pPr>
        <w:widowControl w:val="0"/>
        <w:spacing w:line="266" w:lineRule="exact"/>
        <w:ind w:left="567"/>
        <w:jc w:val="both"/>
        <w:rPr>
          <w:rFonts w:asciiTheme="minorHAnsi" w:hAnsiTheme="minorHAnsi" w:cstheme="minorHAnsi"/>
          <w:b/>
        </w:rPr>
      </w:pPr>
    </w:p>
    <w:p w14:paraId="6CA15774" w14:textId="77777777" w:rsidR="008370BA" w:rsidRPr="00ED70A5" w:rsidRDefault="008370BA" w:rsidP="008370BA">
      <w:pPr>
        <w:widowControl w:val="0"/>
        <w:spacing w:line="266" w:lineRule="exact"/>
        <w:ind w:left="567"/>
        <w:jc w:val="both"/>
        <w:rPr>
          <w:rFonts w:asciiTheme="minorHAnsi" w:hAnsiTheme="minorHAnsi" w:cstheme="minorHAnsi"/>
        </w:rPr>
      </w:pPr>
      <w:r w:rsidRPr="00ED70A5">
        <w:rPr>
          <w:rFonts w:asciiTheme="minorHAnsi" w:hAnsiTheme="minorHAnsi" w:cstheme="minorHAnsi"/>
        </w:rPr>
        <w:t>V primeru skupne ponudbe mora pogoj izpolnjevati vsak izmed partnerjev, v primeru, da gospodarski subjekt nastopa s podizvajalci, morajo pogoj izpolniti tudi podizvajalci.</w:t>
      </w:r>
    </w:p>
    <w:p w14:paraId="04A4FFF8" w14:textId="77777777" w:rsidR="008370BA" w:rsidRPr="00ED70A5" w:rsidRDefault="008370BA" w:rsidP="008370BA">
      <w:pPr>
        <w:widowControl w:val="0"/>
        <w:spacing w:line="266" w:lineRule="exact"/>
        <w:ind w:left="567"/>
        <w:jc w:val="both"/>
        <w:rPr>
          <w:rFonts w:asciiTheme="minorHAnsi" w:hAnsiTheme="minorHAnsi" w:cstheme="minorHAnsi"/>
        </w:rPr>
      </w:pPr>
    </w:p>
    <w:p w14:paraId="3DEBE2F1" w14:textId="77777777" w:rsidR="00FE2BE9" w:rsidRPr="00ED70A5" w:rsidRDefault="00FE2BE9" w:rsidP="00FE2BE9">
      <w:pPr>
        <w:widowControl w:val="0"/>
        <w:spacing w:line="266" w:lineRule="exact"/>
        <w:ind w:left="567"/>
        <w:jc w:val="both"/>
        <w:rPr>
          <w:rFonts w:asciiTheme="minorHAnsi" w:hAnsiTheme="minorHAnsi" w:cstheme="minorHAnsi"/>
          <w:i/>
        </w:rPr>
      </w:pPr>
      <w:r w:rsidRPr="00ED70A5">
        <w:rPr>
          <w:rFonts w:asciiTheme="minorHAnsi" w:hAnsiTheme="minorHAnsi" w:cstheme="minorHAnsi"/>
          <w:i/>
        </w:rPr>
        <w:t>Gospodarski subjekt potrdi izpolnjevanje tega pogoja s predložitvijo izpolnjenega in podpisanega ESPD in OBR-2 obrazca.</w:t>
      </w:r>
    </w:p>
    <w:p w14:paraId="1D6E1703" w14:textId="77777777" w:rsidR="00FE2BE9" w:rsidRPr="00ED70A5" w:rsidRDefault="00FE2BE9" w:rsidP="00FE2BE9">
      <w:pPr>
        <w:widowControl w:val="0"/>
        <w:spacing w:line="266" w:lineRule="exact"/>
        <w:jc w:val="both"/>
        <w:rPr>
          <w:rFonts w:asciiTheme="minorHAnsi" w:hAnsiTheme="minorHAnsi" w:cstheme="minorHAnsi"/>
          <w:i/>
        </w:rPr>
      </w:pPr>
    </w:p>
    <w:p w14:paraId="2375914D" w14:textId="77777777" w:rsidR="00FE2BE9" w:rsidRPr="00ED70A5" w:rsidRDefault="00FE2BE9" w:rsidP="00FE2BE9">
      <w:pPr>
        <w:widowControl w:val="0"/>
        <w:spacing w:line="266" w:lineRule="exact"/>
        <w:ind w:left="567"/>
        <w:jc w:val="both"/>
        <w:rPr>
          <w:rFonts w:asciiTheme="minorHAnsi" w:hAnsiTheme="minorHAnsi" w:cstheme="minorHAnsi"/>
          <w:i/>
        </w:rPr>
      </w:pPr>
      <w:r w:rsidRPr="00ED70A5">
        <w:rPr>
          <w:rFonts w:asciiTheme="minorHAnsi" w:hAnsiTheme="minorHAnsi" w:cstheme="minorHAnsi"/>
          <w:i/>
        </w:rPr>
        <w:t>Naročnik bo izpolnjevanje omenjenega pogoja preveril z aplikacijo e-Dosje oz. v uradnih registrih in evidencah.</w:t>
      </w:r>
    </w:p>
    <w:p w14:paraId="528B9DDC" w14:textId="77777777" w:rsidR="008370BA" w:rsidRPr="00ED70A5" w:rsidRDefault="008370BA" w:rsidP="008370BA">
      <w:pPr>
        <w:widowControl w:val="0"/>
        <w:ind w:left="567"/>
        <w:jc w:val="both"/>
        <w:rPr>
          <w:rFonts w:asciiTheme="minorHAnsi" w:hAnsiTheme="minorHAnsi" w:cstheme="minorHAnsi"/>
          <w:i/>
        </w:rPr>
      </w:pPr>
    </w:p>
    <w:p w14:paraId="5891FE10" w14:textId="77777777" w:rsidR="00FE2BE9" w:rsidRPr="00ED70A5" w:rsidRDefault="00FE2BE9" w:rsidP="00FE2BE9">
      <w:pPr>
        <w:widowControl w:val="0"/>
        <w:spacing w:line="266" w:lineRule="exact"/>
        <w:ind w:left="567"/>
        <w:jc w:val="both"/>
        <w:rPr>
          <w:rFonts w:asciiTheme="minorHAnsi" w:hAnsiTheme="minorHAnsi" w:cstheme="minorHAnsi"/>
        </w:rPr>
      </w:pPr>
      <w:r w:rsidRPr="00ED70A5">
        <w:rPr>
          <w:rFonts w:asciiTheme="minorHAnsi" w:hAnsiTheme="minorHAnsi" w:cstheme="minorHAnsi"/>
        </w:rPr>
        <w:lastRenderedPageBreak/>
        <w:t>Gospodarski subjekt, ki je v enem od položajev iz prvega, b) točke četrtega ali šestega odstavka 75. člena ZJN-3, lahko najkasneje do roka za oddajo prijav ali ponudb naročniku predloži dokaze, da je sprejel zadostne ukrepe, s katerimi lahko dokaže svojo zanesljivost kljub obstoju razlogov za izključitev. 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w:t>
      </w:r>
    </w:p>
    <w:p w14:paraId="173DB7E1" w14:textId="35C3FF04" w:rsidR="003B285E" w:rsidRPr="00ED70A5" w:rsidRDefault="003B285E" w:rsidP="003720FB">
      <w:pPr>
        <w:widowControl w:val="0"/>
        <w:ind w:left="567"/>
        <w:jc w:val="both"/>
        <w:rPr>
          <w:rFonts w:asciiTheme="minorHAnsi" w:hAnsiTheme="minorHAnsi" w:cstheme="minorHAnsi"/>
        </w:rPr>
      </w:pPr>
    </w:p>
    <w:p w14:paraId="5F7C71CE" w14:textId="49D026E7" w:rsidR="003B285E" w:rsidRPr="00ED70A5" w:rsidRDefault="003B285E" w:rsidP="003B285E">
      <w:pPr>
        <w:widowControl w:val="0"/>
        <w:numPr>
          <w:ilvl w:val="0"/>
          <w:numId w:val="11"/>
        </w:numPr>
        <w:suppressAutoHyphens/>
        <w:spacing w:line="266" w:lineRule="exact"/>
        <w:ind w:left="567" w:hanging="283"/>
        <w:jc w:val="both"/>
        <w:rPr>
          <w:rFonts w:asciiTheme="minorHAnsi" w:hAnsiTheme="minorHAnsi" w:cstheme="minorHAnsi"/>
          <w:b/>
        </w:rPr>
      </w:pPr>
      <w:r w:rsidRPr="00ED70A5">
        <w:rPr>
          <w:rFonts w:asciiTheme="minorHAnsi" w:hAnsiTheme="minorHAnsi" w:cstheme="minorHAnsi"/>
          <w:b/>
        </w:rPr>
        <w:t xml:space="preserve">Če je </w:t>
      </w:r>
      <w:r w:rsidR="0053433A" w:rsidRPr="00ED70A5">
        <w:rPr>
          <w:rFonts w:asciiTheme="minorHAnsi" w:hAnsiTheme="minorHAnsi" w:cstheme="minorHAnsi"/>
          <w:b/>
        </w:rPr>
        <w:t>ponudnik</w:t>
      </w:r>
      <w:r w:rsidRPr="00ED70A5">
        <w:rPr>
          <w:rFonts w:asciiTheme="minorHAnsi" w:hAnsiTheme="minorHAnsi" w:cstheme="minorHAnsi"/>
          <w:b/>
        </w:rPr>
        <w:t>:</w:t>
      </w:r>
    </w:p>
    <w:p w14:paraId="4426C6CD" w14:textId="77777777" w:rsidR="003B285E" w:rsidRPr="00ED70A5" w:rsidRDefault="003B285E" w:rsidP="003B285E">
      <w:pPr>
        <w:widowControl w:val="0"/>
        <w:spacing w:line="266" w:lineRule="exact"/>
        <w:ind w:left="567"/>
        <w:jc w:val="both"/>
        <w:rPr>
          <w:rFonts w:asciiTheme="minorHAnsi" w:hAnsiTheme="minorHAnsi" w:cstheme="minorHAnsi"/>
          <w:b/>
        </w:rPr>
      </w:pPr>
    </w:p>
    <w:p w14:paraId="1EA58496" w14:textId="77777777" w:rsidR="003B285E" w:rsidRPr="00ED70A5" w:rsidRDefault="003B285E" w:rsidP="003B285E">
      <w:pPr>
        <w:autoSpaceDE w:val="0"/>
        <w:autoSpaceDN w:val="0"/>
        <w:adjustRightInd w:val="0"/>
        <w:ind w:left="851" w:hanging="284"/>
        <w:jc w:val="both"/>
        <w:rPr>
          <w:rFonts w:asciiTheme="minorHAnsi" w:eastAsiaTheme="minorHAnsi" w:hAnsiTheme="minorHAnsi" w:cstheme="minorHAnsi"/>
          <w:lang w:eastAsia="en-US"/>
        </w:rPr>
      </w:pPr>
      <w:r w:rsidRPr="00ED70A5">
        <w:rPr>
          <w:rFonts w:asciiTheme="minorHAnsi" w:eastAsiaTheme="minorHAnsi" w:hAnsiTheme="minorHAnsi" w:cstheme="minorHAnsi"/>
          <w:lang w:eastAsia="en-US"/>
        </w:rPr>
        <w:t>-</w:t>
      </w:r>
      <w:r w:rsidRPr="00ED70A5">
        <w:rPr>
          <w:rFonts w:asciiTheme="minorHAnsi" w:eastAsiaTheme="minorHAnsi" w:hAnsiTheme="minorHAnsi" w:cstheme="minorHAnsi"/>
          <w:lang w:eastAsia="en-US"/>
        </w:rPr>
        <w:tab/>
        <w:t>ruski državljan ali fizična ali pravna oseba, subjekt ali organ s sedežem v Rusiji;</w:t>
      </w:r>
    </w:p>
    <w:p w14:paraId="4EDC275D" w14:textId="77777777" w:rsidR="003B285E" w:rsidRPr="00ED70A5" w:rsidRDefault="003B285E" w:rsidP="003B285E">
      <w:pPr>
        <w:autoSpaceDE w:val="0"/>
        <w:autoSpaceDN w:val="0"/>
        <w:adjustRightInd w:val="0"/>
        <w:ind w:left="851" w:hanging="284"/>
        <w:jc w:val="both"/>
        <w:rPr>
          <w:rFonts w:asciiTheme="minorHAnsi" w:eastAsiaTheme="minorHAnsi" w:hAnsiTheme="minorHAnsi" w:cstheme="minorHAnsi"/>
          <w:lang w:eastAsia="en-US"/>
        </w:rPr>
      </w:pPr>
      <w:r w:rsidRPr="00ED70A5">
        <w:rPr>
          <w:rFonts w:asciiTheme="minorHAnsi" w:eastAsiaTheme="minorHAnsi" w:hAnsiTheme="minorHAnsi" w:cstheme="minorHAnsi"/>
          <w:lang w:eastAsia="en-US"/>
        </w:rPr>
        <w:t>-</w:t>
      </w:r>
      <w:r w:rsidRPr="00ED70A5">
        <w:rPr>
          <w:rFonts w:asciiTheme="minorHAnsi" w:eastAsiaTheme="minorHAnsi" w:hAnsiTheme="minorHAnsi" w:cstheme="minorHAnsi"/>
          <w:lang w:eastAsia="en-US"/>
        </w:rPr>
        <w:tab/>
        <w:t>pravna oseba, subjekt ali organ, katerih več kot 50-odstotni delež je v neposredni ali posredni lasti subjekta iz prejšnje alineje;</w:t>
      </w:r>
    </w:p>
    <w:p w14:paraId="6EDEEF74" w14:textId="77777777" w:rsidR="003B285E" w:rsidRPr="00ED70A5" w:rsidRDefault="003B285E" w:rsidP="003B285E">
      <w:pPr>
        <w:autoSpaceDE w:val="0"/>
        <w:autoSpaceDN w:val="0"/>
        <w:adjustRightInd w:val="0"/>
        <w:ind w:left="851" w:hanging="284"/>
        <w:jc w:val="both"/>
        <w:rPr>
          <w:rFonts w:asciiTheme="minorHAnsi" w:eastAsiaTheme="minorHAnsi" w:hAnsiTheme="minorHAnsi" w:cstheme="minorHAnsi"/>
          <w:lang w:eastAsia="en-US"/>
        </w:rPr>
      </w:pPr>
      <w:r w:rsidRPr="00ED70A5">
        <w:rPr>
          <w:rFonts w:asciiTheme="minorHAnsi" w:eastAsiaTheme="minorHAnsi" w:hAnsiTheme="minorHAnsi" w:cstheme="minorHAnsi"/>
          <w:lang w:eastAsia="en-US"/>
        </w:rPr>
        <w:t>-</w:t>
      </w:r>
      <w:r w:rsidRPr="00ED70A5">
        <w:rPr>
          <w:rFonts w:asciiTheme="minorHAnsi" w:eastAsiaTheme="minorHAnsi" w:hAnsiTheme="minorHAnsi" w:cstheme="minorHAnsi"/>
          <w:lang w:eastAsia="en-US"/>
        </w:rPr>
        <w:tab/>
        <w:t>fizična ali pravna oseba, subjekt ali organ, ki delujejo v imenu ali po navodilih subjekta iz prejšnjih dveh alinej.</w:t>
      </w:r>
    </w:p>
    <w:p w14:paraId="799518B8" w14:textId="77777777" w:rsidR="003B285E" w:rsidRPr="00ED70A5" w:rsidRDefault="003B285E" w:rsidP="003B285E">
      <w:pPr>
        <w:autoSpaceDE w:val="0"/>
        <w:autoSpaceDN w:val="0"/>
        <w:adjustRightInd w:val="0"/>
        <w:ind w:left="851" w:hanging="284"/>
        <w:jc w:val="both"/>
        <w:rPr>
          <w:rFonts w:asciiTheme="minorHAnsi" w:eastAsiaTheme="minorHAnsi" w:hAnsiTheme="minorHAnsi" w:cstheme="minorHAnsi"/>
          <w:lang w:eastAsia="en-US"/>
        </w:rPr>
      </w:pPr>
    </w:p>
    <w:p w14:paraId="67E2341E" w14:textId="77777777" w:rsidR="003B285E" w:rsidRPr="00ED70A5" w:rsidRDefault="003B285E" w:rsidP="003B285E">
      <w:pPr>
        <w:widowControl w:val="0"/>
        <w:spacing w:line="266" w:lineRule="exact"/>
        <w:ind w:left="567"/>
        <w:jc w:val="both"/>
        <w:rPr>
          <w:rFonts w:asciiTheme="minorHAnsi" w:hAnsiTheme="minorHAnsi" w:cstheme="minorHAnsi"/>
        </w:rPr>
      </w:pPr>
      <w:r w:rsidRPr="00ED70A5">
        <w:rPr>
          <w:rFonts w:asciiTheme="minorHAnsi" w:hAnsiTheme="minorHAnsi" w:cstheme="minorHAnsi"/>
        </w:rPr>
        <w:t>Navedeno velja vključno za podizvajalce, dobavitelje ali subjekte, katerih zmogljivost se uporablja v smislu direktiv 2014/23/EU, 2014/24/EU, 2014/25/EU in 2009/81/ES, če predstavljajo več kot 10 odstotkov vrednosti naročil</w:t>
      </w:r>
      <w:r w:rsidRPr="00ED70A5">
        <w:rPr>
          <w:rFonts w:asciiTheme="minorHAnsi" w:hAnsiTheme="minorHAnsi" w:cstheme="minorHAnsi"/>
          <w:vertAlign w:val="superscript"/>
        </w:rPr>
        <w:footnoteReference w:id="2"/>
      </w:r>
    </w:p>
    <w:p w14:paraId="6BF644AD" w14:textId="77777777" w:rsidR="003B285E" w:rsidRPr="00ED70A5" w:rsidRDefault="003B285E" w:rsidP="003B285E">
      <w:pPr>
        <w:widowControl w:val="0"/>
        <w:spacing w:line="266" w:lineRule="exact"/>
        <w:ind w:left="567"/>
        <w:jc w:val="both"/>
        <w:rPr>
          <w:rFonts w:asciiTheme="minorHAnsi" w:hAnsiTheme="minorHAnsi" w:cstheme="minorHAnsi"/>
        </w:rPr>
      </w:pPr>
    </w:p>
    <w:p w14:paraId="61B5A29F" w14:textId="4B041788" w:rsidR="003B285E" w:rsidRPr="00ED70A5" w:rsidRDefault="00114560" w:rsidP="003B285E">
      <w:pPr>
        <w:widowControl w:val="0"/>
        <w:spacing w:line="266" w:lineRule="exact"/>
        <w:ind w:left="567"/>
        <w:jc w:val="both"/>
        <w:rPr>
          <w:rFonts w:asciiTheme="minorHAnsi" w:hAnsiTheme="minorHAnsi" w:cstheme="minorHAnsi"/>
          <w:i/>
        </w:rPr>
      </w:pPr>
      <w:r>
        <w:rPr>
          <w:rFonts w:asciiTheme="minorHAnsi" w:hAnsiTheme="minorHAnsi" w:cstheme="minorHAnsi"/>
          <w:i/>
        </w:rPr>
        <w:t>Gospodarski subjekt</w:t>
      </w:r>
      <w:r w:rsidR="003B285E" w:rsidRPr="00ED70A5">
        <w:rPr>
          <w:rFonts w:asciiTheme="minorHAnsi" w:hAnsiTheme="minorHAnsi" w:cstheme="minorHAnsi"/>
          <w:i/>
        </w:rPr>
        <w:t xml:space="preserve"> potrdi izpolnjevanje tega pogoja s predložitvijo </w:t>
      </w:r>
      <w:r>
        <w:rPr>
          <w:rFonts w:asciiTheme="minorHAnsi" w:hAnsiTheme="minorHAnsi" w:cstheme="minorHAnsi"/>
          <w:i/>
        </w:rPr>
        <w:t>izpolnjenega obrazca Izjave gospodarskega subjekta (OBR-12).</w:t>
      </w:r>
    </w:p>
    <w:p w14:paraId="3B1B12D9" w14:textId="77777777" w:rsidR="003B285E" w:rsidRPr="00ED70A5" w:rsidRDefault="003B285E" w:rsidP="003720FB">
      <w:pPr>
        <w:widowControl w:val="0"/>
        <w:ind w:left="567"/>
        <w:jc w:val="both"/>
        <w:rPr>
          <w:rFonts w:asciiTheme="minorHAnsi" w:hAnsiTheme="minorHAnsi" w:cstheme="minorHAnsi"/>
        </w:rPr>
      </w:pPr>
    </w:p>
    <w:p w14:paraId="35FB1D8A" w14:textId="77777777" w:rsidR="008370BA" w:rsidRPr="00ED70A5" w:rsidRDefault="008370BA" w:rsidP="008370BA">
      <w:pPr>
        <w:widowControl w:val="0"/>
        <w:spacing w:line="266" w:lineRule="exact"/>
        <w:jc w:val="both"/>
        <w:rPr>
          <w:rFonts w:asciiTheme="minorHAnsi" w:hAnsiTheme="minorHAnsi" w:cstheme="minorHAnsi"/>
          <w:i/>
        </w:rPr>
      </w:pPr>
    </w:p>
    <w:p w14:paraId="7DA908E0" w14:textId="77777777" w:rsidR="008370BA" w:rsidRPr="00ED70A5" w:rsidRDefault="008370BA" w:rsidP="008370BA">
      <w:pPr>
        <w:widowControl w:val="0"/>
        <w:spacing w:line="266" w:lineRule="exact"/>
        <w:ind w:left="567"/>
        <w:jc w:val="both"/>
        <w:rPr>
          <w:rFonts w:asciiTheme="minorHAnsi" w:hAnsiTheme="minorHAnsi" w:cstheme="minorHAnsi"/>
        </w:rPr>
      </w:pPr>
      <w:r w:rsidRPr="00ED70A5">
        <w:rPr>
          <w:rFonts w:asciiTheme="minorHAnsi" w:hAnsiTheme="minorHAnsi" w:cstheme="minorHAnsi"/>
          <w:b/>
        </w:rPr>
        <w:t>USTREZNOST ZA OPRAVLJANJE POKLICNE DEJAVNOSTI</w:t>
      </w:r>
    </w:p>
    <w:p w14:paraId="58C68018" w14:textId="77777777" w:rsidR="008370BA" w:rsidRPr="00ED70A5" w:rsidRDefault="008370BA" w:rsidP="008370BA">
      <w:pPr>
        <w:widowControl w:val="0"/>
        <w:spacing w:line="266" w:lineRule="exact"/>
        <w:ind w:left="567"/>
        <w:jc w:val="both"/>
        <w:rPr>
          <w:rFonts w:asciiTheme="minorHAnsi" w:hAnsiTheme="minorHAnsi" w:cstheme="minorHAnsi"/>
          <w:b/>
        </w:rPr>
      </w:pPr>
    </w:p>
    <w:p w14:paraId="522D0956" w14:textId="77777777" w:rsidR="008370BA" w:rsidRPr="00ED70A5" w:rsidRDefault="008370BA" w:rsidP="008370BA">
      <w:pPr>
        <w:widowControl w:val="0"/>
        <w:numPr>
          <w:ilvl w:val="0"/>
          <w:numId w:val="11"/>
        </w:numPr>
        <w:suppressAutoHyphens/>
        <w:spacing w:line="266" w:lineRule="exact"/>
        <w:ind w:left="567" w:hanging="283"/>
        <w:jc w:val="both"/>
        <w:rPr>
          <w:rFonts w:asciiTheme="minorHAnsi" w:hAnsiTheme="minorHAnsi" w:cstheme="minorHAnsi"/>
        </w:rPr>
      </w:pPr>
      <w:r w:rsidRPr="00ED70A5">
        <w:rPr>
          <w:rFonts w:asciiTheme="minorHAnsi" w:hAnsiTheme="minorHAnsi" w:cstheme="minorHAnsi"/>
          <w:b/>
        </w:rPr>
        <w:t>Gospodarski subjekt je registriran za opravljanje dejavnosti, ki je predmet tega javnega naročila</w:t>
      </w:r>
    </w:p>
    <w:p w14:paraId="24CC024F" w14:textId="77777777" w:rsidR="008370BA" w:rsidRPr="00ED70A5" w:rsidRDefault="008370BA" w:rsidP="008370BA">
      <w:pPr>
        <w:widowControl w:val="0"/>
        <w:spacing w:line="266" w:lineRule="exact"/>
        <w:ind w:left="567"/>
        <w:jc w:val="both"/>
        <w:rPr>
          <w:rFonts w:asciiTheme="minorHAnsi" w:hAnsiTheme="minorHAnsi" w:cstheme="minorHAnsi"/>
          <w:b/>
        </w:rPr>
      </w:pPr>
    </w:p>
    <w:p w14:paraId="418150EA" w14:textId="77777777" w:rsidR="008370BA" w:rsidRPr="00ED70A5" w:rsidRDefault="008370BA" w:rsidP="008370BA">
      <w:pPr>
        <w:widowControl w:val="0"/>
        <w:spacing w:line="266" w:lineRule="exact"/>
        <w:ind w:left="567"/>
        <w:jc w:val="both"/>
        <w:rPr>
          <w:rFonts w:asciiTheme="minorHAnsi" w:hAnsiTheme="minorHAnsi" w:cstheme="minorHAnsi"/>
        </w:rPr>
      </w:pPr>
      <w:r w:rsidRPr="00ED70A5">
        <w:rPr>
          <w:rFonts w:asciiTheme="minorHAnsi" w:hAnsiTheme="minorHAnsi" w:cstheme="minorHAnsi"/>
        </w:rPr>
        <w:t>Gospodarski subjekt mora biti na dan oddaje ponudbe registriran in vpisan v enega od poklicnih ali poslovnih registrov, ki se vodijo v državi članici, v kateri ima gospodarski subjekt sedež, za opravljanje oz. izvedbo tistih del, ki jih v ponudbi prevzema.</w:t>
      </w:r>
    </w:p>
    <w:p w14:paraId="1909EE09" w14:textId="77777777" w:rsidR="008370BA" w:rsidRPr="00ED70A5" w:rsidRDefault="008370BA" w:rsidP="008370BA">
      <w:pPr>
        <w:widowControl w:val="0"/>
        <w:spacing w:line="266" w:lineRule="exact"/>
        <w:ind w:left="567"/>
        <w:jc w:val="both"/>
        <w:rPr>
          <w:rFonts w:asciiTheme="minorHAnsi" w:hAnsiTheme="minorHAnsi" w:cstheme="minorHAnsi"/>
        </w:rPr>
      </w:pPr>
      <w:r w:rsidRPr="00ED70A5">
        <w:rPr>
          <w:rFonts w:asciiTheme="minorHAnsi" w:hAnsiTheme="minorHAnsi" w:cstheme="minorHAnsi"/>
        </w:rPr>
        <w:t>Seznam poklicnih ali poslovnih registrov v državah članicah Evropske unije določa Priloga XI Direktive 2014/24/EU.</w:t>
      </w:r>
    </w:p>
    <w:p w14:paraId="2CFD9E9F" w14:textId="77777777" w:rsidR="008370BA" w:rsidRPr="00ED70A5" w:rsidRDefault="008370BA" w:rsidP="008370BA">
      <w:pPr>
        <w:widowControl w:val="0"/>
        <w:spacing w:line="266" w:lineRule="exact"/>
        <w:ind w:left="567"/>
        <w:jc w:val="both"/>
        <w:rPr>
          <w:rFonts w:asciiTheme="minorHAnsi" w:hAnsiTheme="minorHAnsi" w:cstheme="minorHAnsi"/>
        </w:rPr>
      </w:pPr>
      <w:r w:rsidRPr="00ED70A5">
        <w:rPr>
          <w:rFonts w:asciiTheme="minorHAnsi" w:hAnsiTheme="minorHAnsi" w:cstheme="minorHAnsi"/>
        </w:rPr>
        <w:t xml:space="preserve">Če morajo imeti gospodarski subjekti določeno dovoljenje ali biti člani določene organizacije, da lahko v svoji matični državi opravljajo določeno storitev, morajo v postopku za oddajo javnega naročila predložiti dokazilo o tem dovoljenju ali članstvu. </w:t>
      </w:r>
    </w:p>
    <w:p w14:paraId="18BAFAF4" w14:textId="77777777" w:rsidR="008370BA" w:rsidRPr="00ED70A5" w:rsidRDefault="008370BA" w:rsidP="008370BA">
      <w:pPr>
        <w:widowControl w:val="0"/>
        <w:spacing w:line="266" w:lineRule="exact"/>
        <w:ind w:left="567"/>
        <w:jc w:val="both"/>
        <w:rPr>
          <w:rFonts w:asciiTheme="minorHAnsi" w:hAnsiTheme="minorHAnsi" w:cstheme="minorHAnsi"/>
        </w:rPr>
      </w:pPr>
      <w:r w:rsidRPr="00ED70A5">
        <w:rPr>
          <w:rFonts w:asciiTheme="minorHAnsi" w:hAnsiTheme="minorHAnsi" w:cstheme="minorHAnsi"/>
        </w:rPr>
        <w:t>V primeru skupne ponudbe mora pogoj izpolnjevati vsak izmed partnerjev, v primeru, da gospodarski subjekt nastopa s podizvajalci, morajo pogoj izpolniti tudi podizvajalci.</w:t>
      </w:r>
    </w:p>
    <w:p w14:paraId="583A172A" w14:textId="77777777" w:rsidR="008370BA" w:rsidRPr="00ED70A5" w:rsidRDefault="008370BA" w:rsidP="008370BA">
      <w:pPr>
        <w:widowControl w:val="0"/>
        <w:spacing w:line="266" w:lineRule="exact"/>
        <w:ind w:left="567"/>
        <w:jc w:val="both"/>
        <w:rPr>
          <w:rFonts w:asciiTheme="minorHAnsi" w:hAnsiTheme="minorHAnsi" w:cstheme="minorHAnsi"/>
        </w:rPr>
      </w:pPr>
    </w:p>
    <w:p w14:paraId="394AFF91" w14:textId="794E24E9" w:rsidR="00FE2BE9" w:rsidRPr="00ED70A5" w:rsidRDefault="00FE2BE9" w:rsidP="00FE2BE9">
      <w:pPr>
        <w:widowControl w:val="0"/>
        <w:spacing w:line="266" w:lineRule="exact"/>
        <w:ind w:left="567"/>
        <w:jc w:val="both"/>
        <w:rPr>
          <w:rFonts w:asciiTheme="minorHAnsi" w:hAnsiTheme="minorHAnsi" w:cstheme="minorHAnsi"/>
          <w:i/>
        </w:rPr>
      </w:pPr>
      <w:r w:rsidRPr="00ED70A5">
        <w:rPr>
          <w:rFonts w:asciiTheme="minorHAnsi" w:hAnsiTheme="minorHAnsi" w:cstheme="minorHAnsi"/>
          <w:i/>
        </w:rPr>
        <w:t>Gospodarski subjekt potrdi izpolnjevanje tega pogoja s predložitvijo izpolnjenega in podpisanega ESPD</w:t>
      </w:r>
      <w:r w:rsidR="00071FA4" w:rsidRPr="00ED70A5">
        <w:rPr>
          <w:rFonts w:asciiTheme="minorHAnsi" w:hAnsiTheme="minorHAnsi" w:cstheme="minorHAnsi"/>
          <w:i/>
        </w:rPr>
        <w:t xml:space="preserve"> in </w:t>
      </w:r>
      <w:r w:rsidRPr="00ED70A5">
        <w:rPr>
          <w:rFonts w:asciiTheme="minorHAnsi" w:hAnsiTheme="minorHAnsi" w:cstheme="minorHAnsi"/>
          <w:i/>
        </w:rPr>
        <w:t>OBR-2 obrazca</w:t>
      </w:r>
      <w:r w:rsidR="00071FA4" w:rsidRPr="00ED70A5">
        <w:rPr>
          <w:rFonts w:asciiTheme="minorHAnsi" w:hAnsiTheme="minorHAnsi" w:cstheme="minorHAnsi"/>
          <w:i/>
        </w:rPr>
        <w:t xml:space="preserve"> ter kopijo dovoljenja za izvajanje zavarovalnih poslov na območju Republike Sloveniji, ki so predmet tega javnega naročila.</w:t>
      </w:r>
    </w:p>
    <w:p w14:paraId="0D3B1F8B" w14:textId="77777777" w:rsidR="00FE2BE9" w:rsidRPr="00ED70A5" w:rsidRDefault="00FE2BE9" w:rsidP="00FE2BE9">
      <w:pPr>
        <w:widowControl w:val="0"/>
        <w:spacing w:line="266" w:lineRule="exact"/>
        <w:jc w:val="both"/>
        <w:rPr>
          <w:rFonts w:asciiTheme="minorHAnsi" w:hAnsiTheme="minorHAnsi" w:cstheme="minorHAnsi"/>
          <w:i/>
        </w:rPr>
      </w:pPr>
    </w:p>
    <w:p w14:paraId="3035BE03" w14:textId="2CE2967D" w:rsidR="00FE2BE9" w:rsidRPr="00ED70A5" w:rsidRDefault="00FE2BE9" w:rsidP="00FE2BE9">
      <w:pPr>
        <w:widowControl w:val="0"/>
        <w:spacing w:line="266" w:lineRule="exact"/>
        <w:ind w:left="567"/>
        <w:jc w:val="both"/>
        <w:rPr>
          <w:rFonts w:asciiTheme="minorHAnsi" w:hAnsiTheme="minorHAnsi" w:cstheme="minorHAnsi"/>
          <w:i/>
        </w:rPr>
      </w:pPr>
      <w:r w:rsidRPr="00ED70A5">
        <w:rPr>
          <w:rFonts w:asciiTheme="minorHAnsi" w:hAnsiTheme="minorHAnsi" w:cstheme="minorHAnsi"/>
          <w:i/>
        </w:rPr>
        <w:t>Naročnik bo izpolnjevanje omenjenega pogoja preveril v uradnih registrih in evidencah.</w:t>
      </w:r>
    </w:p>
    <w:p w14:paraId="1BFFDAE6" w14:textId="77777777" w:rsidR="008370BA" w:rsidRPr="00ED70A5" w:rsidRDefault="008370BA" w:rsidP="008370BA">
      <w:pPr>
        <w:widowControl w:val="0"/>
        <w:spacing w:line="266" w:lineRule="exact"/>
        <w:ind w:left="567"/>
        <w:jc w:val="both"/>
        <w:rPr>
          <w:rFonts w:asciiTheme="minorHAnsi" w:hAnsiTheme="minorHAnsi" w:cstheme="minorHAnsi"/>
          <w:i/>
        </w:rPr>
      </w:pPr>
    </w:p>
    <w:p w14:paraId="417D7D06" w14:textId="77777777" w:rsidR="008370BA" w:rsidRPr="00ED70A5" w:rsidRDefault="008370BA" w:rsidP="008370BA">
      <w:pPr>
        <w:widowControl w:val="0"/>
        <w:ind w:left="567"/>
        <w:jc w:val="both"/>
        <w:rPr>
          <w:rFonts w:asciiTheme="minorHAnsi" w:hAnsiTheme="minorHAnsi" w:cstheme="minorHAnsi"/>
          <w:i/>
        </w:rPr>
      </w:pPr>
      <w:r w:rsidRPr="00ED70A5">
        <w:rPr>
          <w:rFonts w:asciiTheme="minorHAnsi" w:hAnsiTheme="minorHAnsi" w:cstheme="minorHAnsi"/>
          <w:i/>
        </w:rPr>
        <w:t>Naročnik si pridržuje pravico, da naknadno zahteva ustrezna dokazila (izpis iz poklicnega ali poslovnega registra, akt u ustanovitvi, statut, družbeno pogodbo ali drugo ustrezno dokazilo, ki izkazuje vsebino izjave).</w:t>
      </w:r>
    </w:p>
    <w:p w14:paraId="0632365C" w14:textId="77777777" w:rsidR="008370BA" w:rsidRPr="00ED70A5" w:rsidRDefault="008370BA" w:rsidP="008370BA">
      <w:pPr>
        <w:widowControl w:val="0"/>
        <w:ind w:left="567"/>
        <w:jc w:val="both"/>
        <w:rPr>
          <w:rFonts w:asciiTheme="minorHAnsi" w:hAnsiTheme="minorHAnsi" w:cstheme="minorHAnsi"/>
          <w:i/>
        </w:rPr>
      </w:pPr>
    </w:p>
    <w:p w14:paraId="0000D127" w14:textId="06C31CE0" w:rsidR="00357780" w:rsidRPr="00ED70A5" w:rsidRDefault="008370BA" w:rsidP="00E63702">
      <w:pPr>
        <w:pStyle w:val="Default"/>
        <w:ind w:left="567"/>
        <w:jc w:val="both"/>
        <w:rPr>
          <w:rFonts w:asciiTheme="minorHAnsi" w:hAnsiTheme="minorHAnsi" w:cstheme="minorHAnsi"/>
          <w:color w:val="auto"/>
        </w:rPr>
      </w:pPr>
      <w:r w:rsidRPr="00ED70A5">
        <w:rPr>
          <w:rFonts w:asciiTheme="minorHAnsi" w:hAnsiTheme="minorHAnsi" w:cstheme="minorHAnsi"/>
          <w:color w:val="auto"/>
        </w:rPr>
        <w:lastRenderedPageBreak/>
        <w:t xml:space="preserve">Gospodarski subjekti, ki nimajo sedeža v RS, morajo predložiti potrdilo ter ustrezno dovoljenje. Če država, v kateri ima gospodarski subjekt svoj sedež, ne izdaja takšnih dokumentov, lahko gospodarski subjekt predloži zapriseženo izjavo prič ali zapriseženo izjavo zakonitega zastopnika. </w:t>
      </w:r>
    </w:p>
    <w:p w14:paraId="3DB409C0" w14:textId="77777777" w:rsidR="00357780" w:rsidRDefault="00357780" w:rsidP="008370BA">
      <w:pPr>
        <w:pStyle w:val="Default"/>
        <w:ind w:left="567"/>
        <w:jc w:val="both"/>
        <w:rPr>
          <w:rFonts w:asciiTheme="minorHAnsi" w:hAnsiTheme="minorHAnsi" w:cstheme="minorHAnsi"/>
          <w:color w:val="auto"/>
        </w:rPr>
      </w:pPr>
    </w:p>
    <w:p w14:paraId="5BF5D227" w14:textId="2BF5E8A8" w:rsidR="002A1151" w:rsidRPr="00EB463F" w:rsidRDefault="002A1151" w:rsidP="008370BA">
      <w:pPr>
        <w:pStyle w:val="Default"/>
        <w:ind w:left="567"/>
        <w:jc w:val="both"/>
        <w:rPr>
          <w:rFonts w:asciiTheme="minorHAnsi" w:hAnsiTheme="minorHAnsi" w:cstheme="minorHAnsi"/>
          <w:b/>
          <w:color w:val="auto"/>
        </w:rPr>
      </w:pPr>
      <w:r w:rsidRPr="00EB463F">
        <w:rPr>
          <w:rFonts w:asciiTheme="minorHAnsi" w:hAnsiTheme="minorHAnsi" w:cstheme="minorHAnsi"/>
          <w:b/>
          <w:color w:val="auto"/>
        </w:rPr>
        <w:t>EKONOMSKI IN FINANČNI POLOŽAJ</w:t>
      </w:r>
    </w:p>
    <w:p w14:paraId="74BDC2CF" w14:textId="77777777" w:rsidR="002A1151" w:rsidRPr="00EB463F" w:rsidRDefault="002A1151" w:rsidP="008370BA">
      <w:pPr>
        <w:pStyle w:val="Default"/>
        <w:ind w:left="567"/>
        <w:jc w:val="both"/>
        <w:rPr>
          <w:rFonts w:asciiTheme="minorHAnsi" w:hAnsiTheme="minorHAnsi" w:cstheme="minorHAnsi"/>
          <w:b/>
          <w:color w:val="auto"/>
        </w:rPr>
      </w:pPr>
    </w:p>
    <w:p w14:paraId="0FA25FB6" w14:textId="36C42061" w:rsidR="002A1151" w:rsidRPr="00EB463F" w:rsidRDefault="002A1151" w:rsidP="00B659B6">
      <w:pPr>
        <w:widowControl w:val="0"/>
        <w:numPr>
          <w:ilvl w:val="0"/>
          <w:numId w:val="11"/>
        </w:numPr>
        <w:suppressAutoHyphens/>
        <w:spacing w:line="266" w:lineRule="exact"/>
        <w:ind w:left="567" w:hanging="283"/>
        <w:jc w:val="both"/>
        <w:rPr>
          <w:rFonts w:asciiTheme="minorHAnsi" w:hAnsiTheme="minorHAnsi" w:cstheme="minorHAnsi"/>
          <w:b/>
        </w:rPr>
      </w:pPr>
      <w:r w:rsidRPr="00EB463F">
        <w:rPr>
          <w:rFonts w:asciiTheme="minorHAnsi" w:hAnsiTheme="minorHAnsi" w:cstheme="minorHAnsi"/>
          <w:b/>
        </w:rPr>
        <w:t xml:space="preserve">Gospodarski subjekt </w:t>
      </w:r>
      <w:r w:rsidR="00B659B6" w:rsidRPr="00EB463F">
        <w:rPr>
          <w:rFonts w:asciiTheme="minorHAnsi" w:hAnsiTheme="minorHAnsi" w:cstheme="minorHAnsi"/>
          <w:b/>
        </w:rPr>
        <w:t>ali zavarovalniška skupina, kateri gospodarski subjekt pripada, mora</w:t>
      </w:r>
      <w:r w:rsidR="0053367F" w:rsidRPr="00EB463F">
        <w:rPr>
          <w:rFonts w:asciiTheme="minorHAnsi" w:hAnsiTheme="minorHAnsi" w:cstheme="minorHAnsi"/>
          <w:b/>
        </w:rPr>
        <w:t xml:space="preserve"> na dan roka za oddajo ponudbe</w:t>
      </w:r>
      <w:r w:rsidR="00B659B6" w:rsidRPr="00EB463F">
        <w:rPr>
          <w:rFonts w:asciiTheme="minorHAnsi" w:hAnsiTheme="minorHAnsi" w:cstheme="minorHAnsi"/>
          <w:b/>
        </w:rPr>
        <w:t xml:space="preserve"> imeti bonitetno oceno, ki znaša najmanj A – Standards &amp; Poor's, agencije A.M. Best ali Fitch oz. bonitetno oceno najmanj A3 bonitetne ocene Moody's. V primeru več različnih ocen bo naročnik upošteval najvišjo oceno.</w:t>
      </w:r>
    </w:p>
    <w:p w14:paraId="6F94E102" w14:textId="77777777" w:rsidR="002A1151" w:rsidRPr="00EB463F" w:rsidRDefault="002A1151" w:rsidP="00ED7819">
      <w:pPr>
        <w:widowControl w:val="0"/>
        <w:spacing w:line="266" w:lineRule="exact"/>
        <w:jc w:val="both"/>
        <w:rPr>
          <w:rFonts w:asciiTheme="minorHAnsi" w:hAnsiTheme="minorHAnsi" w:cstheme="minorHAnsi"/>
        </w:rPr>
      </w:pPr>
    </w:p>
    <w:p w14:paraId="3D8900F0" w14:textId="20040B58" w:rsidR="002A1151" w:rsidRPr="00EB463F" w:rsidRDefault="002A1151" w:rsidP="002A1151">
      <w:pPr>
        <w:widowControl w:val="0"/>
        <w:spacing w:line="266" w:lineRule="exact"/>
        <w:ind w:left="567"/>
        <w:jc w:val="both"/>
        <w:rPr>
          <w:rFonts w:asciiTheme="minorHAnsi" w:hAnsiTheme="minorHAnsi" w:cstheme="minorHAnsi"/>
          <w:i/>
        </w:rPr>
      </w:pPr>
      <w:r w:rsidRPr="00EB463F">
        <w:rPr>
          <w:rFonts w:asciiTheme="minorHAnsi" w:hAnsiTheme="minorHAnsi" w:cstheme="minorHAnsi"/>
          <w:i/>
        </w:rPr>
        <w:t xml:space="preserve">Gospodarski subjekt potrdi izpolnjevanje tega pogoja s predložitvijo izpolnjenega in podpisanega </w:t>
      </w:r>
      <w:r w:rsidR="00BD3060" w:rsidRPr="00EB463F">
        <w:rPr>
          <w:rFonts w:asciiTheme="minorHAnsi" w:hAnsiTheme="minorHAnsi" w:cstheme="minorHAnsi"/>
          <w:i/>
        </w:rPr>
        <w:t>obrazca o bonitetni oceni (OBR-13).</w:t>
      </w:r>
    </w:p>
    <w:p w14:paraId="4BF5D0BA" w14:textId="77777777" w:rsidR="002A1151" w:rsidRPr="00EB463F" w:rsidRDefault="002A1151" w:rsidP="002A1151">
      <w:pPr>
        <w:widowControl w:val="0"/>
        <w:spacing w:line="266" w:lineRule="exact"/>
        <w:jc w:val="both"/>
        <w:rPr>
          <w:rFonts w:asciiTheme="minorHAnsi" w:hAnsiTheme="minorHAnsi" w:cstheme="minorHAnsi"/>
          <w:i/>
        </w:rPr>
      </w:pPr>
    </w:p>
    <w:p w14:paraId="2A016913" w14:textId="386D879B" w:rsidR="002A1151" w:rsidRPr="00B659B6" w:rsidRDefault="002A1151" w:rsidP="00B659B6">
      <w:pPr>
        <w:widowControl w:val="0"/>
        <w:spacing w:line="266" w:lineRule="exact"/>
        <w:ind w:left="567"/>
        <w:jc w:val="both"/>
        <w:rPr>
          <w:rFonts w:asciiTheme="minorHAnsi" w:hAnsiTheme="minorHAnsi" w:cstheme="minorHAnsi"/>
          <w:i/>
        </w:rPr>
      </w:pPr>
      <w:r w:rsidRPr="00EB463F">
        <w:rPr>
          <w:rFonts w:asciiTheme="minorHAnsi" w:hAnsiTheme="minorHAnsi" w:cstheme="minorHAnsi"/>
          <w:i/>
        </w:rPr>
        <w:t xml:space="preserve">Naročnik </w:t>
      </w:r>
      <w:r w:rsidR="00B659B6" w:rsidRPr="00EB463F">
        <w:rPr>
          <w:rFonts w:asciiTheme="minorHAnsi" w:hAnsiTheme="minorHAnsi" w:cstheme="minorHAnsi"/>
          <w:i/>
        </w:rPr>
        <w:t>si pridržuje pravico, da za namen izpolnjevanja tega pogoja naknadno zahteva predložitev dokazil.</w:t>
      </w:r>
    </w:p>
    <w:p w14:paraId="2F9C1159" w14:textId="77777777" w:rsidR="002A1151" w:rsidRPr="00ED70A5" w:rsidRDefault="002A1151" w:rsidP="008370BA">
      <w:pPr>
        <w:pStyle w:val="Default"/>
        <w:ind w:left="567"/>
        <w:jc w:val="both"/>
        <w:rPr>
          <w:rFonts w:asciiTheme="minorHAnsi" w:hAnsiTheme="minorHAnsi" w:cstheme="minorHAnsi"/>
          <w:color w:val="auto"/>
        </w:rPr>
      </w:pPr>
    </w:p>
    <w:p w14:paraId="1C301357" w14:textId="77777777" w:rsidR="008370BA" w:rsidRPr="00ED70A5" w:rsidRDefault="008370BA" w:rsidP="008370BA">
      <w:pPr>
        <w:widowControl w:val="0"/>
        <w:spacing w:line="266" w:lineRule="exact"/>
        <w:ind w:left="567"/>
        <w:jc w:val="both"/>
        <w:rPr>
          <w:rFonts w:asciiTheme="minorHAnsi" w:hAnsiTheme="minorHAnsi" w:cstheme="minorHAnsi"/>
          <w:i/>
        </w:rPr>
      </w:pPr>
    </w:p>
    <w:p w14:paraId="4AB444D2" w14:textId="6AF62650" w:rsidR="008370BA" w:rsidRPr="00ED70A5" w:rsidRDefault="008370BA" w:rsidP="003720FB">
      <w:pPr>
        <w:widowControl w:val="0"/>
        <w:ind w:left="567"/>
        <w:jc w:val="both"/>
        <w:rPr>
          <w:rFonts w:asciiTheme="minorHAnsi" w:hAnsiTheme="minorHAnsi" w:cstheme="minorHAnsi"/>
          <w:b/>
          <w:i/>
        </w:rPr>
      </w:pPr>
      <w:r w:rsidRPr="00ED70A5">
        <w:rPr>
          <w:rFonts w:asciiTheme="minorHAnsi" w:hAnsiTheme="minorHAnsi" w:cstheme="minorHAnsi"/>
          <w:b/>
        </w:rPr>
        <w:t>TEHNIČNA IN STROKOVNA SPOSOBNOST</w:t>
      </w:r>
    </w:p>
    <w:p w14:paraId="00C102FC" w14:textId="77777777" w:rsidR="008370BA" w:rsidRPr="00ED70A5" w:rsidRDefault="008370BA" w:rsidP="008370BA">
      <w:pPr>
        <w:widowControl w:val="0"/>
        <w:spacing w:line="266" w:lineRule="exact"/>
        <w:ind w:left="567"/>
        <w:jc w:val="both"/>
        <w:rPr>
          <w:rFonts w:asciiTheme="minorHAnsi" w:hAnsiTheme="minorHAnsi" w:cstheme="minorHAnsi"/>
        </w:rPr>
      </w:pPr>
    </w:p>
    <w:p w14:paraId="079C3718" w14:textId="5CC38E87" w:rsidR="008370BA" w:rsidRPr="00ED70A5" w:rsidRDefault="008370BA" w:rsidP="008370BA">
      <w:pPr>
        <w:widowControl w:val="0"/>
        <w:numPr>
          <w:ilvl w:val="0"/>
          <w:numId w:val="11"/>
        </w:numPr>
        <w:suppressAutoHyphens/>
        <w:spacing w:line="266" w:lineRule="exact"/>
        <w:ind w:left="567" w:hanging="283"/>
        <w:jc w:val="both"/>
        <w:rPr>
          <w:rFonts w:asciiTheme="minorHAnsi" w:hAnsiTheme="minorHAnsi" w:cstheme="minorHAnsi"/>
          <w:b/>
        </w:rPr>
      </w:pPr>
      <w:r w:rsidRPr="00ED70A5">
        <w:rPr>
          <w:rFonts w:asciiTheme="minorHAnsi" w:hAnsiTheme="minorHAnsi" w:cstheme="minorHAnsi"/>
          <w:b/>
        </w:rPr>
        <w:t xml:space="preserve">Naročniki v zadnji </w:t>
      </w:r>
      <w:r w:rsidR="00CD6571" w:rsidRPr="00ED70A5">
        <w:rPr>
          <w:rFonts w:asciiTheme="minorHAnsi" w:hAnsiTheme="minorHAnsi" w:cstheme="minorHAnsi"/>
          <w:b/>
        </w:rPr>
        <w:t>petih</w:t>
      </w:r>
      <w:r w:rsidRPr="00ED70A5">
        <w:rPr>
          <w:rFonts w:asciiTheme="minorHAnsi" w:hAnsiTheme="minorHAnsi" w:cstheme="minorHAnsi"/>
          <w:b/>
        </w:rPr>
        <w:t xml:space="preserve"> (</w:t>
      </w:r>
      <w:r w:rsidR="00CD6571" w:rsidRPr="00ED70A5">
        <w:rPr>
          <w:rFonts w:asciiTheme="minorHAnsi" w:hAnsiTheme="minorHAnsi" w:cstheme="minorHAnsi"/>
          <w:b/>
        </w:rPr>
        <w:t>5</w:t>
      </w:r>
      <w:r w:rsidRPr="00ED70A5">
        <w:rPr>
          <w:rFonts w:asciiTheme="minorHAnsi" w:hAnsiTheme="minorHAnsi" w:cstheme="minorHAnsi"/>
          <w:b/>
        </w:rPr>
        <w:t>) letih od objave tega javnega naročila zoper gospodarske subjekte niso upravičeno vlagali reklamacij glede kakovosti, pravočasnosti in zanesljivosti storitev ter nespoštovanja drugih pogodbenih obveznosti.</w:t>
      </w:r>
    </w:p>
    <w:p w14:paraId="0EFA5A61" w14:textId="77777777" w:rsidR="008370BA" w:rsidRPr="00ED70A5" w:rsidRDefault="008370BA" w:rsidP="008370BA">
      <w:pPr>
        <w:widowControl w:val="0"/>
        <w:ind w:left="567"/>
        <w:jc w:val="both"/>
        <w:rPr>
          <w:rFonts w:asciiTheme="minorHAnsi" w:hAnsiTheme="minorHAnsi" w:cstheme="minorHAnsi"/>
          <w:i/>
        </w:rPr>
      </w:pPr>
    </w:p>
    <w:p w14:paraId="5BE0B5DA" w14:textId="444246C3" w:rsidR="00FE2BE9" w:rsidRPr="00ED70A5" w:rsidRDefault="00FE2BE9" w:rsidP="00FE2BE9">
      <w:pPr>
        <w:widowControl w:val="0"/>
        <w:spacing w:line="266" w:lineRule="exact"/>
        <w:ind w:left="567"/>
        <w:jc w:val="both"/>
        <w:rPr>
          <w:rFonts w:asciiTheme="minorHAnsi" w:hAnsiTheme="minorHAnsi" w:cstheme="minorHAnsi"/>
          <w:i/>
        </w:rPr>
      </w:pPr>
      <w:r w:rsidRPr="00ED70A5">
        <w:rPr>
          <w:rFonts w:asciiTheme="minorHAnsi" w:hAnsiTheme="minorHAnsi" w:cstheme="minorHAnsi"/>
          <w:i/>
        </w:rPr>
        <w:t>Gospodarski subjekt potrdi izpolnjevanje tega pogoja s predložitvijo izpolnjenega in podpisanega ESPD.</w:t>
      </w:r>
    </w:p>
    <w:p w14:paraId="3F577D4A" w14:textId="77777777" w:rsidR="008370BA" w:rsidRPr="00ED70A5" w:rsidRDefault="008370BA" w:rsidP="00FE2BE9">
      <w:pPr>
        <w:widowControl w:val="0"/>
        <w:jc w:val="both"/>
        <w:rPr>
          <w:rFonts w:asciiTheme="minorHAnsi" w:hAnsiTheme="minorHAnsi" w:cstheme="minorHAnsi"/>
          <w:i/>
        </w:rPr>
      </w:pPr>
    </w:p>
    <w:p w14:paraId="1A6E61BE" w14:textId="77777777" w:rsidR="008370BA" w:rsidRPr="00ED70A5" w:rsidRDefault="008370BA" w:rsidP="008370BA">
      <w:pPr>
        <w:widowControl w:val="0"/>
        <w:ind w:left="567"/>
        <w:jc w:val="both"/>
        <w:rPr>
          <w:rFonts w:asciiTheme="minorHAnsi" w:hAnsiTheme="minorHAnsi" w:cstheme="minorHAnsi"/>
        </w:rPr>
      </w:pPr>
      <w:r w:rsidRPr="00ED70A5">
        <w:rPr>
          <w:rFonts w:asciiTheme="minorHAnsi" w:hAnsiTheme="minorHAnsi" w:cstheme="minorHAnsi"/>
        </w:rPr>
        <w:t>V kolikor naročnik razpolaga z dokazili o nespoštovanju zgoraj naštetih pogodbenih obveznosti, lahko ponudnika izloči iz postopka ocenjevanja prejetih ponudb.</w:t>
      </w:r>
    </w:p>
    <w:p w14:paraId="17A8720B" w14:textId="77777777" w:rsidR="008370BA" w:rsidRPr="00ED70A5" w:rsidRDefault="008370BA" w:rsidP="008370BA">
      <w:pPr>
        <w:widowControl w:val="0"/>
        <w:spacing w:line="266" w:lineRule="exact"/>
        <w:jc w:val="both"/>
        <w:rPr>
          <w:rFonts w:asciiTheme="minorHAnsi" w:hAnsiTheme="minorHAnsi" w:cstheme="minorHAnsi"/>
          <w:i/>
        </w:rPr>
      </w:pPr>
    </w:p>
    <w:p w14:paraId="7DF479FE" w14:textId="77777777" w:rsidR="008370BA" w:rsidRPr="00ED70A5" w:rsidRDefault="008370BA" w:rsidP="007248E8">
      <w:pPr>
        <w:widowControl w:val="0"/>
        <w:spacing w:line="266" w:lineRule="exact"/>
        <w:jc w:val="both"/>
        <w:rPr>
          <w:rFonts w:asciiTheme="minorHAnsi" w:hAnsiTheme="minorHAnsi" w:cstheme="minorHAnsi"/>
        </w:rPr>
      </w:pPr>
    </w:p>
    <w:p w14:paraId="26F911FE" w14:textId="77777777" w:rsidR="008370BA" w:rsidRPr="00ED70A5" w:rsidRDefault="008370BA" w:rsidP="008370BA">
      <w:pPr>
        <w:widowControl w:val="0"/>
        <w:spacing w:line="266" w:lineRule="exact"/>
        <w:ind w:left="567"/>
        <w:jc w:val="both"/>
        <w:rPr>
          <w:rFonts w:asciiTheme="minorHAnsi" w:hAnsiTheme="minorHAnsi" w:cstheme="minorHAnsi"/>
        </w:rPr>
      </w:pPr>
      <w:r w:rsidRPr="00ED70A5">
        <w:rPr>
          <w:rFonts w:asciiTheme="minorHAnsi" w:hAnsiTheme="minorHAnsi" w:cstheme="minorHAnsi"/>
        </w:rPr>
        <w:t>OSTALO</w:t>
      </w:r>
    </w:p>
    <w:p w14:paraId="3C33F58C" w14:textId="77777777" w:rsidR="008370BA" w:rsidRPr="00ED70A5" w:rsidRDefault="008370BA" w:rsidP="008370BA">
      <w:pPr>
        <w:widowControl w:val="0"/>
        <w:spacing w:line="266" w:lineRule="exact"/>
        <w:ind w:left="567"/>
        <w:jc w:val="both"/>
        <w:rPr>
          <w:rFonts w:asciiTheme="minorHAnsi" w:hAnsiTheme="minorHAnsi" w:cstheme="minorHAnsi"/>
        </w:rPr>
      </w:pPr>
    </w:p>
    <w:p w14:paraId="305FBF25" w14:textId="6C25C135" w:rsidR="008370BA" w:rsidRPr="00ED70A5" w:rsidRDefault="008370BA" w:rsidP="008370BA">
      <w:pPr>
        <w:widowControl w:val="0"/>
        <w:numPr>
          <w:ilvl w:val="0"/>
          <w:numId w:val="11"/>
        </w:numPr>
        <w:suppressAutoHyphens/>
        <w:spacing w:line="266" w:lineRule="exact"/>
        <w:ind w:left="567" w:hanging="283"/>
        <w:jc w:val="both"/>
        <w:rPr>
          <w:rFonts w:asciiTheme="minorHAnsi" w:hAnsiTheme="minorHAnsi" w:cstheme="minorHAnsi"/>
          <w:b/>
        </w:rPr>
      </w:pPr>
      <w:r w:rsidRPr="00ED70A5">
        <w:rPr>
          <w:rFonts w:asciiTheme="minorHAnsi" w:hAnsiTheme="minorHAnsi" w:cstheme="minorHAnsi"/>
          <w:b/>
        </w:rPr>
        <w:t xml:space="preserve"> Gospodarski subjekt z oddajo ponudbe soglaša, da do naročnika predmetnega razpisa ne bo uveljavljal nobenega odškodninskega zahtevka,</w:t>
      </w:r>
      <w:r w:rsidR="002B3328" w:rsidRPr="00ED70A5">
        <w:rPr>
          <w:rFonts w:asciiTheme="minorHAnsi" w:hAnsiTheme="minorHAnsi" w:cstheme="minorHAnsi"/>
          <w:b/>
        </w:rPr>
        <w:t xml:space="preserve"> če se pred sklepanjem pogodbe prekliče že objavljeno in izvedeno javno naročilo,</w:t>
      </w:r>
      <w:r w:rsidRPr="00ED70A5">
        <w:rPr>
          <w:rFonts w:asciiTheme="minorHAnsi" w:hAnsiTheme="minorHAnsi" w:cstheme="minorHAnsi"/>
          <w:b/>
        </w:rPr>
        <w:t xml:space="preserve"> če ne bo izbran kot najugodnejši ponudnik, oz. da v primeru ustavitve postopka, zavrnitve vseh ponudb ali odstopa od izvedbe javnega naročila ne bo zahteval povrnitve nobenih stroškov, ki jih je imel s pripravo ponudbene dokumentacije.</w:t>
      </w:r>
    </w:p>
    <w:p w14:paraId="6434CCA0" w14:textId="77777777" w:rsidR="008370BA" w:rsidRPr="00ED70A5" w:rsidRDefault="008370BA" w:rsidP="008370BA">
      <w:pPr>
        <w:widowControl w:val="0"/>
        <w:spacing w:line="266" w:lineRule="exact"/>
        <w:ind w:left="567"/>
        <w:jc w:val="both"/>
        <w:rPr>
          <w:rFonts w:asciiTheme="minorHAnsi" w:hAnsiTheme="minorHAnsi" w:cstheme="minorHAnsi"/>
        </w:rPr>
      </w:pPr>
    </w:p>
    <w:p w14:paraId="589AFC53" w14:textId="604DAE72" w:rsidR="008370BA" w:rsidRPr="00ED70A5" w:rsidRDefault="00831A6C" w:rsidP="008370BA">
      <w:pPr>
        <w:widowControl w:val="0"/>
        <w:spacing w:line="266" w:lineRule="exact"/>
        <w:ind w:left="567"/>
        <w:jc w:val="both"/>
        <w:rPr>
          <w:rFonts w:asciiTheme="minorHAnsi" w:hAnsiTheme="minorHAnsi" w:cstheme="minorHAnsi"/>
          <w:i/>
        </w:rPr>
      </w:pPr>
      <w:r w:rsidRPr="00ED70A5">
        <w:rPr>
          <w:rFonts w:asciiTheme="minorHAnsi" w:hAnsiTheme="minorHAnsi" w:cstheme="minorHAnsi"/>
          <w:i/>
        </w:rPr>
        <w:t xml:space="preserve">Gospodarski subjekt </w:t>
      </w:r>
      <w:r w:rsidR="008370BA" w:rsidRPr="00ED70A5">
        <w:rPr>
          <w:rFonts w:asciiTheme="minorHAnsi" w:hAnsiTheme="minorHAnsi" w:cstheme="minorHAnsi"/>
          <w:i/>
        </w:rPr>
        <w:t>potrdi izpolnjevanje tega pogoja s predložitvijo izpolnjenega ESPD obrazca.</w:t>
      </w:r>
    </w:p>
    <w:p w14:paraId="4CCEF310" w14:textId="77777777" w:rsidR="008370BA" w:rsidRPr="00ED70A5" w:rsidRDefault="008370BA" w:rsidP="008370BA">
      <w:pPr>
        <w:widowControl w:val="0"/>
        <w:spacing w:line="266" w:lineRule="exact"/>
        <w:ind w:left="567"/>
        <w:jc w:val="both"/>
        <w:rPr>
          <w:rFonts w:asciiTheme="minorHAnsi" w:hAnsiTheme="minorHAnsi" w:cstheme="minorHAnsi"/>
          <w:i/>
        </w:rPr>
      </w:pPr>
    </w:p>
    <w:p w14:paraId="3A4F90C4" w14:textId="77777777" w:rsidR="008370BA" w:rsidRPr="00ED70A5" w:rsidRDefault="008370BA" w:rsidP="008370BA">
      <w:pPr>
        <w:widowControl w:val="0"/>
        <w:numPr>
          <w:ilvl w:val="0"/>
          <w:numId w:val="11"/>
        </w:numPr>
        <w:suppressAutoHyphens/>
        <w:spacing w:line="266" w:lineRule="exact"/>
        <w:ind w:left="567" w:hanging="283"/>
        <w:jc w:val="both"/>
        <w:rPr>
          <w:rFonts w:asciiTheme="minorHAnsi" w:hAnsiTheme="minorHAnsi" w:cstheme="minorHAnsi"/>
          <w:b/>
        </w:rPr>
      </w:pPr>
      <w:r w:rsidRPr="00ED70A5">
        <w:rPr>
          <w:rFonts w:asciiTheme="minorHAnsi" w:hAnsiTheme="minorHAnsi" w:cstheme="minorHAnsi"/>
          <w:b/>
        </w:rPr>
        <w:t xml:space="preserve">Gospodarski subjekt v celoti sprejema pogoje javnega razpisa, pogoje predmetne razpisne dokumentacije in njenih sestavnih delov, pod katerimi daje svojo ponudbo, ter soglaša, da bodo ti pogoji v celoti sestavni del pogodbe. </w:t>
      </w:r>
    </w:p>
    <w:p w14:paraId="197194E2" w14:textId="52C83596" w:rsidR="008370BA" w:rsidRPr="00ED70A5" w:rsidRDefault="008370BA" w:rsidP="008370BA">
      <w:pPr>
        <w:widowControl w:val="0"/>
        <w:suppressAutoHyphens/>
        <w:spacing w:line="266" w:lineRule="exact"/>
        <w:ind w:left="567"/>
        <w:jc w:val="both"/>
        <w:rPr>
          <w:rFonts w:asciiTheme="minorHAnsi" w:hAnsiTheme="minorHAnsi" w:cstheme="minorHAnsi"/>
          <w:b/>
        </w:rPr>
      </w:pPr>
      <w:r w:rsidRPr="00ED70A5">
        <w:rPr>
          <w:rFonts w:asciiTheme="minorHAnsi" w:hAnsiTheme="minorHAnsi" w:cstheme="minorHAnsi"/>
          <w:b/>
        </w:rPr>
        <w:t xml:space="preserve">Gospodarski subjekt prav tako v </w:t>
      </w:r>
      <w:bookmarkStart w:id="10" w:name="_Hlk53656694"/>
      <w:r w:rsidRPr="00ED70A5">
        <w:rPr>
          <w:rFonts w:asciiTheme="minorHAnsi" w:hAnsiTheme="minorHAnsi" w:cstheme="minorHAnsi"/>
          <w:b/>
        </w:rPr>
        <w:t>celoti soglaša z vzorcem pogodbe (OBR-5).</w:t>
      </w:r>
    </w:p>
    <w:bookmarkEnd w:id="10"/>
    <w:p w14:paraId="3569683C" w14:textId="77777777" w:rsidR="008370BA" w:rsidRPr="00ED70A5" w:rsidRDefault="008370BA" w:rsidP="008370BA">
      <w:pPr>
        <w:widowControl w:val="0"/>
        <w:suppressAutoHyphens/>
        <w:spacing w:line="266" w:lineRule="exact"/>
        <w:jc w:val="both"/>
        <w:rPr>
          <w:rFonts w:asciiTheme="minorHAnsi" w:hAnsiTheme="minorHAnsi" w:cstheme="minorHAnsi"/>
        </w:rPr>
      </w:pPr>
    </w:p>
    <w:p w14:paraId="27D0A03D" w14:textId="33E8E67A" w:rsidR="008370BA" w:rsidRPr="00ED70A5" w:rsidRDefault="00831A6C" w:rsidP="008370BA">
      <w:pPr>
        <w:widowControl w:val="0"/>
        <w:spacing w:line="266" w:lineRule="exact"/>
        <w:ind w:left="567"/>
        <w:jc w:val="both"/>
        <w:rPr>
          <w:rFonts w:asciiTheme="minorHAnsi" w:hAnsiTheme="minorHAnsi" w:cstheme="minorHAnsi"/>
          <w:i/>
        </w:rPr>
      </w:pPr>
      <w:r w:rsidRPr="00ED70A5">
        <w:rPr>
          <w:rFonts w:asciiTheme="minorHAnsi" w:hAnsiTheme="minorHAnsi" w:cstheme="minorHAnsi"/>
          <w:i/>
        </w:rPr>
        <w:t xml:space="preserve">Gospodarski subjekt </w:t>
      </w:r>
      <w:r w:rsidR="008370BA" w:rsidRPr="00ED70A5">
        <w:rPr>
          <w:rFonts w:asciiTheme="minorHAnsi" w:hAnsiTheme="minorHAnsi" w:cstheme="minorHAnsi"/>
          <w:i/>
        </w:rPr>
        <w:t>potrdi izpolnjevanje tega pogoja s predložitvijo izpolnjenega ESPD obrazca.</w:t>
      </w:r>
    </w:p>
    <w:p w14:paraId="09A000DB" w14:textId="77777777" w:rsidR="008370BA" w:rsidRPr="00ED70A5" w:rsidRDefault="008370BA" w:rsidP="008370BA">
      <w:pPr>
        <w:widowControl w:val="0"/>
        <w:spacing w:line="266" w:lineRule="exact"/>
        <w:jc w:val="both"/>
        <w:rPr>
          <w:rFonts w:asciiTheme="minorHAnsi" w:hAnsiTheme="minorHAnsi" w:cstheme="minorHAnsi"/>
          <w:b/>
          <w:i/>
        </w:rPr>
      </w:pPr>
    </w:p>
    <w:p w14:paraId="0641F709" w14:textId="19959941" w:rsidR="0034656B" w:rsidRPr="00ED70A5" w:rsidRDefault="008370BA" w:rsidP="0034656B">
      <w:pPr>
        <w:widowControl w:val="0"/>
        <w:numPr>
          <w:ilvl w:val="0"/>
          <w:numId w:val="11"/>
        </w:numPr>
        <w:suppressAutoHyphens/>
        <w:spacing w:line="266" w:lineRule="exact"/>
        <w:ind w:left="567" w:hanging="283"/>
        <w:jc w:val="both"/>
        <w:rPr>
          <w:rFonts w:asciiTheme="minorHAnsi" w:hAnsiTheme="minorHAnsi" w:cstheme="minorHAnsi"/>
          <w:b/>
        </w:rPr>
      </w:pPr>
      <w:bookmarkStart w:id="11" w:name="_Hlk65234221"/>
      <w:r w:rsidRPr="00ED70A5">
        <w:rPr>
          <w:rFonts w:asciiTheme="minorHAnsi" w:hAnsiTheme="minorHAnsi" w:cstheme="minorHAnsi"/>
          <w:b/>
        </w:rPr>
        <w:lastRenderedPageBreak/>
        <w:t xml:space="preserve"> </w:t>
      </w:r>
      <w:bookmarkEnd w:id="11"/>
      <w:r w:rsidR="0034656B" w:rsidRPr="00ED70A5">
        <w:rPr>
          <w:rFonts w:asciiTheme="minorHAnsi" w:hAnsiTheme="minorHAnsi" w:cstheme="minorHAnsi"/>
          <w:b/>
        </w:rPr>
        <w:t>Gospodarski subjekt bo predložil izjavo o udeležbi fizičnih in pravnih oseb v lastništvu ponudnika ter izjavo v sklad</w:t>
      </w:r>
      <w:r w:rsidR="00E23DFB" w:rsidRPr="00ED70A5">
        <w:rPr>
          <w:rFonts w:asciiTheme="minorHAnsi" w:hAnsiTheme="minorHAnsi" w:cstheme="minorHAnsi"/>
          <w:b/>
        </w:rPr>
        <w:t>u</w:t>
      </w:r>
      <w:r w:rsidR="0034656B" w:rsidRPr="00ED70A5">
        <w:rPr>
          <w:rFonts w:asciiTheme="minorHAnsi" w:hAnsiTheme="minorHAnsi" w:cstheme="minorHAnsi"/>
          <w:b/>
        </w:rPr>
        <w:t xml:space="preserve"> s 35. členom Zakona o integriteti in preprečevanju korupcije.</w:t>
      </w:r>
    </w:p>
    <w:p w14:paraId="2BAED7B5" w14:textId="77777777" w:rsidR="0034656B" w:rsidRPr="00ED70A5" w:rsidRDefault="0034656B" w:rsidP="0034656B">
      <w:pPr>
        <w:widowControl w:val="0"/>
        <w:ind w:left="567"/>
        <w:jc w:val="both"/>
        <w:rPr>
          <w:rFonts w:asciiTheme="minorHAnsi" w:hAnsiTheme="minorHAnsi" w:cstheme="minorHAnsi"/>
          <w:b/>
        </w:rPr>
      </w:pPr>
    </w:p>
    <w:p w14:paraId="6D960082" w14:textId="61EDC881" w:rsidR="0034656B" w:rsidRPr="00ED70A5" w:rsidRDefault="00831A6C" w:rsidP="004B5ACD">
      <w:pPr>
        <w:widowControl w:val="0"/>
        <w:spacing w:line="266" w:lineRule="exact"/>
        <w:ind w:left="567"/>
        <w:jc w:val="both"/>
        <w:rPr>
          <w:rFonts w:asciiTheme="minorHAnsi" w:hAnsiTheme="minorHAnsi" w:cstheme="minorHAnsi"/>
          <w:i/>
        </w:rPr>
      </w:pPr>
      <w:r w:rsidRPr="00ED70A5">
        <w:rPr>
          <w:rFonts w:asciiTheme="minorHAnsi" w:hAnsiTheme="minorHAnsi" w:cstheme="minorHAnsi"/>
          <w:i/>
        </w:rPr>
        <w:t xml:space="preserve">Gospodarski subjekt </w:t>
      </w:r>
      <w:r w:rsidR="0034656B" w:rsidRPr="00ED70A5">
        <w:rPr>
          <w:rFonts w:asciiTheme="minorHAnsi" w:hAnsiTheme="minorHAnsi" w:cstheme="minorHAnsi"/>
          <w:i/>
        </w:rPr>
        <w:t>predloži izpolnjeno izjavo o udeležbi fizičnih in pravnih oseb v lastništvu ponudnika na predloženem obrazcu (OBR-11)</w:t>
      </w:r>
      <w:r w:rsidR="002B3328" w:rsidRPr="00ED70A5">
        <w:rPr>
          <w:rFonts w:asciiTheme="minorHAnsi" w:hAnsiTheme="minorHAnsi" w:cstheme="minorHAnsi"/>
          <w:i/>
        </w:rPr>
        <w:t>, ki ga lahko po potrebi dopolni v obliki lastne izjave oz. priloge.</w:t>
      </w:r>
    </w:p>
    <w:p w14:paraId="15B78A3D" w14:textId="2E9E7F8D" w:rsidR="008370BA" w:rsidRPr="00ED70A5" w:rsidRDefault="008370BA" w:rsidP="0034656B">
      <w:pPr>
        <w:widowControl w:val="0"/>
        <w:suppressAutoHyphens/>
        <w:spacing w:line="266" w:lineRule="exact"/>
        <w:ind w:left="567"/>
        <w:jc w:val="both"/>
        <w:rPr>
          <w:rFonts w:asciiTheme="minorHAnsi" w:hAnsiTheme="minorHAnsi" w:cstheme="minorHAnsi"/>
          <w:i/>
        </w:rPr>
      </w:pPr>
    </w:p>
    <w:p w14:paraId="3D3EF045" w14:textId="77777777" w:rsidR="008370BA" w:rsidRPr="00ED70A5" w:rsidRDefault="008370BA" w:rsidP="008370BA">
      <w:pPr>
        <w:widowControl w:val="0"/>
        <w:numPr>
          <w:ilvl w:val="0"/>
          <w:numId w:val="11"/>
        </w:numPr>
        <w:suppressAutoHyphens/>
        <w:spacing w:line="266" w:lineRule="exact"/>
        <w:ind w:left="709" w:hanging="425"/>
        <w:jc w:val="both"/>
        <w:rPr>
          <w:rFonts w:asciiTheme="minorHAnsi" w:hAnsiTheme="minorHAnsi" w:cstheme="minorHAnsi"/>
          <w:b/>
        </w:rPr>
      </w:pPr>
      <w:r w:rsidRPr="00ED70A5">
        <w:rPr>
          <w:rFonts w:asciiTheme="minorHAnsi" w:hAnsiTheme="minorHAnsi" w:cstheme="minorHAnsi"/>
          <w:b/>
        </w:rPr>
        <w:t>Gospodarski subjekt z oddajo ponudbe soglaša, da lahko naročnik v skladu s 7. odstavkom 89. člena ZJN-3:</w:t>
      </w:r>
    </w:p>
    <w:p w14:paraId="3294640E" w14:textId="5CEA729D" w:rsidR="008370BA" w:rsidRPr="00ED70A5" w:rsidRDefault="008370BA" w:rsidP="005F5E54">
      <w:pPr>
        <w:pStyle w:val="Odstavekseznama"/>
        <w:widowControl w:val="0"/>
        <w:numPr>
          <w:ilvl w:val="0"/>
          <w:numId w:val="20"/>
        </w:numPr>
        <w:suppressAutoHyphens/>
        <w:spacing w:line="266" w:lineRule="exact"/>
        <w:jc w:val="both"/>
        <w:rPr>
          <w:rFonts w:asciiTheme="minorHAnsi" w:hAnsiTheme="minorHAnsi" w:cstheme="minorHAnsi"/>
          <w:b/>
        </w:rPr>
      </w:pPr>
      <w:r w:rsidRPr="00ED70A5">
        <w:rPr>
          <w:rFonts w:asciiTheme="minorHAnsi" w:hAnsiTheme="minorHAnsi" w:cstheme="minorHAnsi"/>
          <w:b/>
        </w:rPr>
        <w:t xml:space="preserve">popravi računske napake, ki jih odkrije pri pregledu in ocenjevanju ponudb, pri tem se količina in cena na enoto brez </w:t>
      </w:r>
      <w:r w:rsidR="00504101" w:rsidRPr="00ED70A5">
        <w:rPr>
          <w:rFonts w:asciiTheme="minorHAnsi" w:hAnsiTheme="minorHAnsi" w:cstheme="minorHAnsi"/>
          <w:b/>
        </w:rPr>
        <w:t>DPZP</w:t>
      </w:r>
      <w:r w:rsidRPr="00ED70A5">
        <w:rPr>
          <w:rFonts w:asciiTheme="minorHAnsi" w:hAnsiTheme="minorHAnsi" w:cstheme="minorHAnsi"/>
          <w:b/>
        </w:rPr>
        <w:t xml:space="preserve"> ne smeta spreminjati;</w:t>
      </w:r>
    </w:p>
    <w:p w14:paraId="01CF3087" w14:textId="28622AE2" w:rsidR="008370BA" w:rsidRPr="00ED70A5" w:rsidRDefault="008370BA" w:rsidP="005F5E54">
      <w:pPr>
        <w:pStyle w:val="Odstavekseznama"/>
        <w:widowControl w:val="0"/>
        <w:numPr>
          <w:ilvl w:val="0"/>
          <w:numId w:val="20"/>
        </w:numPr>
        <w:suppressAutoHyphens/>
        <w:spacing w:line="266" w:lineRule="exact"/>
        <w:jc w:val="both"/>
        <w:rPr>
          <w:rFonts w:asciiTheme="minorHAnsi" w:hAnsiTheme="minorHAnsi" w:cstheme="minorHAnsi"/>
          <w:b/>
        </w:rPr>
      </w:pPr>
      <w:r w:rsidRPr="00ED70A5">
        <w:rPr>
          <w:rFonts w:asciiTheme="minorHAnsi" w:hAnsiTheme="minorHAnsi" w:cstheme="minorHAnsi"/>
          <w:b/>
        </w:rPr>
        <w:t xml:space="preserve">lahko popravi računske napake zaradi nepravilne vnaprej določene matematične operacije s strani naročnikain sicer tako, da ob upoštevanju cen na enoto brez </w:t>
      </w:r>
      <w:r w:rsidR="00504101" w:rsidRPr="00ED70A5">
        <w:rPr>
          <w:rFonts w:asciiTheme="minorHAnsi" w:hAnsiTheme="minorHAnsi" w:cstheme="minorHAnsi"/>
          <w:b/>
        </w:rPr>
        <w:t xml:space="preserve">DPZP </w:t>
      </w:r>
      <w:r w:rsidRPr="00ED70A5">
        <w:rPr>
          <w:rFonts w:asciiTheme="minorHAnsi" w:hAnsiTheme="minorHAnsi" w:cstheme="minorHAnsi"/>
          <w:b/>
        </w:rPr>
        <w:t>in količin, ki jih ponudi ponudnik, izračuna vrednost ponudbe z upoštevanjem pravilne matematične operacije;</w:t>
      </w:r>
    </w:p>
    <w:p w14:paraId="04854A71" w14:textId="57C35792" w:rsidR="008370BA" w:rsidRPr="00ED70A5" w:rsidRDefault="008370BA" w:rsidP="005F5E54">
      <w:pPr>
        <w:pStyle w:val="Odstavekseznama"/>
        <w:widowControl w:val="0"/>
        <w:numPr>
          <w:ilvl w:val="0"/>
          <w:numId w:val="20"/>
        </w:numPr>
        <w:suppressAutoHyphens/>
        <w:spacing w:line="266" w:lineRule="exact"/>
        <w:jc w:val="both"/>
        <w:rPr>
          <w:rFonts w:asciiTheme="minorHAnsi" w:hAnsiTheme="minorHAnsi" w:cstheme="minorHAnsi"/>
          <w:b/>
        </w:rPr>
      </w:pPr>
      <w:r w:rsidRPr="00ED70A5">
        <w:rPr>
          <w:rFonts w:asciiTheme="minorHAnsi" w:hAnsiTheme="minorHAnsi" w:cstheme="minorHAnsi"/>
          <w:b/>
        </w:rPr>
        <w:t xml:space="preserve">popravi napačno zapisano stopnjo </w:t>
      </w:r>
      <w:r w:rsidR="00504101" w:rsidRPr="00ED70A5">
        <w:rPr>
          <w:rFonts w:asciiTheme="minorHAnsi" w:hAnsiTheme="minorHAnsi" w:cstheme="minorHAnsi"/>
          <w:b/>
        </w:rPr>
        <w:t xml:space="preserve">DPZP </w:t>
      </w:r>
      <w:r w:rsidRPr="00ED70A5">
        <w:rPr>
          <w:rFonts w:asciiTheme="minorHAnsi" w:hAnsiTheme="minorHAnsi" w:cstheme="minorHAnsi"/>
          <w:b/>
        </w:rPr>
        <w:t>v pravilno.</w:t>
      </w:r>
    </w:p>
    <w:p w14:paraId="088588A7" w14:textId="77777777" w:rsidR="008370BA" w:rsidRPr="00ED70A5" w:rsidRDefault="008370BA" w:rsidP="008370BA">
      <w:pPr>
        <w:widowControl w:val="0"/>
        <w:suppressAutoHyphens/>
        <w:spacing w:line="266" w:lineRule="exact"/>
        <w:jc w:val="both"/>
        <w:rPr>
          <w:rFonts w:asciiTheme="minorHAnsi" w:hAnsiTheme="minorHAnsi" w:cstheme="minorHAnsi"/>
          <w:b/>
        </w:rPr>
      </w:pPr>
    </w:p>
    <w:p w14:paraId="05D83099" w14:textId="77777777" w:rsidR="008370BA" w:rsidRPr="00ED70A5" w:rsidRDefault="008370BA" w:rsidP="001D52CA">
      <w:pPr>
        <w:widowControl w:val="0"/>
        <w:spacing w:line="266" w:lineRule="exact"/>
        <w:ind w:firstLine="284"/>
        <w:jc w:val="both"/>
        <w:rPr>
          <w:rFonts w:asciiTheme="minorHAnsi" w:hAnsiTheme="minorHAnsi" w:cstheme="minorHAnsi"/>
          <w:i/>
        </w:rPr>
      </w:pPr>
      <w:r w:rsidRPr="00ED70A5">
        <w:rPr>
          <w:rFonts w:asciiTheme="minorHAnsi" w:hAnsiTheme="minorHAnsi" w:cstheme="minorHAnsi"/>
          <w:i/>
        </w:rPr>
        <w:t>Ponudnik potrdi izpolnjevanje tega pogoja s predložitvijo izpolnjenega ESPD obrazca.</w:t>
      </w:r>
    </w:p>
    <w:p w14:paraId="45A4B496" w14:textId="77777777" w:rsidR="008370BA" w:rsidRPr="00ED70A5" w:rsidRDefault="008370BA" w:rsidP="001D52CA">
      <w:pPr>
        <w:widowControl w:val="0"/>
        <w:spacing w:line="266" w:lineRule="exact"/>
        <w:jc w:val="both"/>
        <w:rPr>
          <w:rFonts w:asciiTheme="minorHAnsi" w:hAnsiTheme="minorHAnsi" w:cstheme="minorHAnsi"/>
        </w:rPr>
      </w:pPr>
    </w:p>
    <w:p w14:paraId="5AB0BB67" w14:textId="77777777" w:rsidR="008370BA" w:rsidRPr="00ED70A5" w:rsidRDefault="008370BA" w:rsidP="008370BA">
      <w:pPr>
        <w:widowControl w:val="0"/>
        <w:ind w:left="284"/>
        <w:jc w:val="both"/>
        <w:rPr>
          <w:rFonts w:asciiTheme="minorHAnsi" w:hAnsiTheme="minorHAnsi" w:cstheme="minorHAnsi"/>
        </w:rPr>
      </w:pPr>
      <w:r w:rsidRPr="00ED70A5">
        <w:rPr>
          <w:rFonts w:asciiTheme="minorHAnsi" w:hAnsiTheme="minorHAnsi" w:cstheme="minorHAnsi"/>
        </w:rPr>
        <w:t>Naročnik bo priznal sposobnost vsem gospodarskim subjektom, ki bodo izpolnili vse zahtevane pogoje iz tega člena in predložili ustrezna dokazila.</w:t>
      </w:r>
    </w:p>
    <w:p w14:paraId="49124140" w14:textId="77777777" w:rsidR="008370BA" w:rsidRPr="00ED70A5" w:rsidRDefault="008370BA" w:rsidP="008370BA">
      <w:pPr>
        <w:widowControl w:val="0"/>
        <w:autoSpaceDE w:val="0"/>
        <w:autoSpaceDN w:val="0"/>
        <w:adjustRightInd w:val="0"/>
        <w:ind w:left="284"/>
        <w:jc w:val="both"/>
        <w:rPr>
          <w:rFonts w:asciiTheme="minorHAnsi" w:hAnsiTheme="minorHAnsi" w:cstheme="minorHAnsi"/>
        </w:rPr>
      </w:pPr>
    </w:p>
    <w:p w14:paraId="5C5DFE21" w14:textId="77777777" w:rsidR="008370BA" w:rsidRPr="00ED70A5" w:rsidRDefault="008370BA" w:rsidP="008370BA">
      <w:pPr>
        <w:widowControl w:val="0"/>
        <w:ind w:left="284"/>
        <w:jc w:val="both"/>
        <w:rPr>
          <w:rFonts w:asciiTheme="minorHAnsi" w:hAnsiTheme="minorHAnsi" w:cstheme="minorHAnsi"/>
        </w:rPr>
      </w:pPr>
      <w:r w:rsidRPr="00ED70A5">
        <w:rPr>
          <w:rFonts w:asciiTheme="minorHAnsi" w:hAnsiTheme="minorHAnsi" w:cstheme="minorHAnsi"/>
        </w:rPr>
        <w:t>Naročnik lahko pred oddajo javnega naročila od ponudnika, kateremu se je odločil oddati javno naročilo, zahteval, da skladno s 77. členom ZJN-3 predloži najnovejša dokazila.</w:t>
      </w:r>
    </w:p>
    <w:p w14:paraId="1CEB1594" w14:textId="77777777" w:rsidR="008370BA" w:rsidRPr="00ED70A5" w:rsidRDefault="008370BA" w:rsidP="008370BA">
      <w:pPr>
        <w:widowControl w:val="0"/>
        <w:ind w:left="284"/>
        <w:jc w:val="both"/>
        <w:rPr>
          <w:rFonts w:asciiTheme="minorHAnsi" w:hAnsiTheme="minorHAnsi" w:cstheme="minorHAnsi"/>
        </w:rPr>
      </w:pPr>
      <w:r w:rsidRPr="00ED70A5">
        <w:rPr>
          <w:rFonts w:asciiTheme="minorHAnsi" w:hAnsiTheme="minorHAnsi" w:cstheme="minorHAnsi"/>
        </w:rPr>
        <w:t>Listine morajo odražati aktualno stanje razen, kjer je izrecno zahtevana listina za določeno obdobje oz. listina določene starosti. Listine za dokazovanje izpolnjevanja pogojev so lahko predložene v fotokopiji, razen kadar je za posamezno listino posebej navedeno drugače. Naročnik lahko naknadno zahteva predložitev originalov, če podvomi v verodostojnost fotokopij.</w:t>
      </w:r>
    </w:p>
    <w:p w14:paraId="01A77D3A" w14:textId="77777777" w:rsidR="008370BA" w:rsidRPr="00ED70A5" w:rsidRDefault="008370BA" w:rsidP="008370BA">
      <w:pPr>
        <w:widowControl w:val="0"/>
        <w:ind w:left="284"/>
        <w:jc w:val="both"/>
        <w:rPr>
          <w:rFonts w:asciiTheme="minorHAnsi" w:hAnsiTheme="minorHAnsi" w:cstheme="minorHAnsi"/>
        </w:rPr>
      </w:pPr>
      <w:r w:rsidRPr="00ED70A5">
        <w:rPr>
          <w:rFonts w:asciiTheme="minorHAnsi" w:hAnsiTheme="minorHAnsi" w:cstheme="minorHAnsi"/>
        </w:rPr>
        <w:t>Naročnik lahko listine za dokazovanje izpolnjevanja pogojev ali pooblastila za pridobitev listin, če izhajajo iz uradne evidence, zahteva naknadno (po odpiranju in opravljenem pregledu ponudb). V tem primeru bo naročnik ponudnika pozval, naj v določenem roku naročniku dostavi vse listine za dokazovanje izpolnjevanja pogojev. Če pozvani ponudnik listin, pooblastil oz. dokazil ne bo dostavil pravočasno ali če bo dostavil listine, pooblastila oz. dokazila v nasprotju z zahtevami naročnika, bo naročnik njegovo ponudbo kot nedopustno izločil.</w:t>
      </w:r>
    </w:p>
    <w:p w14:paraId="117BBEDD" w14:textId="77777777" w:rsidR="008370BA" w:rsidRPr="00ED70A5" w:rsidRDefault="008370BA" w:rsidP="008370BA">
      <w:pPr>
        <w:widowControl w:val="0"/>
        <w:ind w:left="284"/>
        <w:jc w:val="both"/>
        <w:rPr>
          <w:rFonts w:asciiTheme="minorHAnsi" w:hAnsiTheme="minorHAnsi" w:cstheme="minorHAnsi"/>
          <w:color w:val="FF0000"/>
        </w:rPr>
      </w:pPr>
    </w:p>
    <w:p w14:paraId="5355DEE1" w14:textId="77777777" w:rsidR="008370BA" w:rsidRPr="00ED70A5" w:rsidRDefault="008370BA" w:rsidP="008370BA">
      <w:pPr>
        <w:widowControl w:val="0"/>
        <w:ind w:left="284"/>
        <w:jc w:val="both"/>
        <w:rPr>
          <w:rFonts w:asciiTheme="minorHAnsi" w:hAnsiTheme="minorHAnsi" w:cstheme="minorHAnsi"/>
        </w:rPr>
      </w:pPr>
      <w:r w:rsidRPr="00ED70A5">
        <w:rPr>
          <w:rFonts w:asciiTheme="minorHAnsi" w:hAnsiTheme="minorHAnsi" w:cstheme="minorHAnsi"/>
        </w:rPr>
        <w:t>V kolikor ponudnik nima sedeža v Republiki Sloveniji in ne more pridobiti in predložiti zahtevanih dokumentov, ker država, v kateri ima ponudnik svoj sedež, ne izdaja takšnih dokumentov ali če ti dokumenti ne zajemajo vseh primerov iz prvega in drugega odstavka ter b) točke četrtega in b) točke šestega odstavka 75. člena ZJN-3, lahko ponudnik namesto pisnega dokazila predloži zapriseženo izjavo prič ali zapriseženo izjavo ponudnika. Izjava mora biti podana pred pravosodnim ali upravnim organom, notarjem ali pristojnim organom poklicnih ali gospodarskih subjektov v državi, v kateri ima ponudnik svoj sedež (četrti odstavek 77. člena ZJN-3).</w:t>
      </w:r>
    </w:p>
    <w:p w14:paraId="205444BB" w14:textId="77777777" w:rsidR="008370BA" w:rsidRPr="00ED70A5" w:rsidRDefault="008370BA" w:rsidP="008370BA">
      <w:pPr>
        <w:widowControl w:val="0"/>
        <w:ind w:left="284"/>
        <w:jc w:val="both"/>
        <w:rPr>
          <w:rFonts w:asciiTheme="minorHAnsi" w:hAnsiTheme="minorHAnsi" w:cstheme="minorHAnsi"/>
        </w:rPr>
      </w:pPr>
    </w:p>
    <w:p w14:paraId="5BDD73C7" w14:textId="7595D35D" w:rsidR="008370BA" w:rsidRPr="00ED70A5" w:rsidRDefault="008370BA" w:rsidP="008370BA">
      <w:pPr>
        <w:widowControl w:val="0"/>
        <w:ind w:left="284"/>
        <w:jc w:val="both"/>
        <w:rPr>
          <w:rFonts w:asciiTheme="minorHAnsi" w:hAnsiTheme="minorHAnsi" w:cstheme="minorHAnsi"/>
        </w:rPr>
      </w:pPr>
      <w:r w:rsidRPr="00ED70A5">
        <w:rPr>
          <w:rFonts w:asciiTheme="minorHAnsi" w:hAnsiTheme="minorHAnsi" w:cstheme="minorHAnsi"/>
        </w:rPr>
        <w:t>Ponudnik oziroma gospodarski subjekt s s</w:t>
      </w:r>
      <w:r w:rsidR="00FC06F6" w:rsidRPr="00ED70A5">
        <w:rPr>
          <w:rFonts w:asciiTheme="minorHAnsi" w:hAnsiTheme="minorHAnsi" w:cstheme="minorHAnsi"/>
        </w:rPr>
        <w:t>e</w:t>
      </w:r>
      <w:r w:rsidRPr="00ED70A5">
        <w:rPr>
          <w:rFonts w:asciiTheme="minorHAnsi" w:hAnsiTheme="minorHAnsi" w:cstheme="minorHAnsi"/>
        </w:rPr>
        <w:t xml:space="preserve">dežem izven Republike Slovenije bo moral za ugotavljanje sposobnosti, sam predložiti vsa potrdila/dokazila pristojnega organa iz katerih izhaja, da za gospodarski subjekt ne obstajajo razlogi za izključitev in le ta izpolnjuje pogoje za sodelovanje, v kolikor takšnega potrdila iz ustreznega registra ne bo mogel pridobiti naročnik. </w:t>
      </w:r>
    </w:p>
    <w:p w14:paraId="59AF7BD3" w14:textId="77777777" w:rsidR="008370BA" w:rsidRPr="00ED70A5" w:rsidRDefault="008370BA" w:rsidP="008370BA">
      <w:pPr>
        <w:widowControl w:val="0"/>
        <w:ind w:left="284"/>
        <w:jc w:val="both"/>
        <w:rPr>
          <w:rFonts w:asciiTheme="minorHAnsi" w:hAnsiTheme="minorHAnsi" w:cstheme="minorHAnsi"/>
        </w:rPr>
      </w:pPr>
    </w:p>
    <w:p w14:paraId="3C2E2206" w14:textId="3B49A97E" w:rsidR="008370BA" w:rsidRPr="00ED70A5" w:rsidRDefault="008370BA" w:rsidP="008370BA">
      <w:pPr>
        <w:widowControl w:val="0"/>
        <w:ind w:left="284"/>
        <w:jc w:val="both"/>
        <w:rPr>
          <w:rFonts w:asciiTheme="minorHAnsi" w:hAnsiTheme="minorHAnsi" w:cstheme="minorHAnsi"/>
        </w:rPr>
      </w:pPr>
      <w:r w:rsidRPr="00ED70A5">
        <w:rPr>
          <w:rFonts w:asciiTheme="minorHAnsi" w:hAnsiTheme="minorHAnsi" w:cstheme="minorHAnsi"/>
        </w:rPr>
        <w:lastRenderedPageBreak/>
        <w:t>Kadar ima ponudnik sedež v drugi državi, mora v obrazcu ponudbe navesti svojega pooblaščenca(-ko) za vročitve, v skladu z določbami Zakona o splošnem upravnem postopku (</w:t>
      </w:r>
      <w:r w:rsidR="005B5C14" w:rsidRPr="005B5C14">
        <w:rPr>
          <w:rFonts w:asciiTheme="minorHAnsi" w:hAnsiTheme="minorHAnsi" w:cstheme="minorHAnsi"/>
        </w:rPr>
        <w:t xml:space="preserve">št. </w:t>
      </w:r>
      <w:hyperlink r:id="rId25" w:tgtFrame="_blank" w:tooltip="Zakon o splošnem upravnem postopku (uradno prečiščeno besedilo) (ZUP-UPB2)" w:history="1">
        <w:r w:rsidR="005B5C14" w:rsidRPr="005B5C14">
          <w:rPr>
            <w:rFonts w:asciiTheme="minorHAnsi" w:hAnsiTheme="minorHAnsi" w:cstheme="minorHAnsi"/>
          </w:rPr>
          <w:t>24/06</w:t>
        </w:r>
      </w:hyperlink>
      <w:r w:rsidR="005B5C14" w:rsidRPr="005B5C14">
        <w:rPr>
          <w:rFonts w:asciiTheme="minorHAnsi" w:hAnsiTheme="minorHAnsi" w:cstheme="minorHAnsi"/>
        </w:rPr>
        <w:t xml:space="preserve"> – uradno prečiščeno besedilo, </w:t>
      </w:r>
      <w:hyperlink r:id="rId26" w:tgtFrame="_blank" w:tooltip="Zakon o upravnem sporu (ZUS-1)" w:history="1">
        <w:r w:rsidR="005B5C14" w:rsidRPr="005B5C14">
          <w:rPr>
            <w:rFonts w:asciiTheme="minorHAnsi" w:hAnsiTheme="minorHAnsi" w:cstheme="minorHAnsi"/>
          </w:rPr>
          <w:t>105/06</w:t>
        </w:r>
      </w:hyperlink>
      <w:r w:rsidR="005B5C14" w:rsidRPr="005B5C14">
        <w:rPr>
          <w:rFonts w:asciiTheme="minorHAnsi" w:hAnsiTheme="minorHAnsi" w:cstheme="minorHAnsi"/>
        </w:rPr>
        <w:t xml:space="preserve"> – ZUS-1, </w:t>
      </w:r>
      <w:hyperlink r:id="rId27" w:tgtFrame="_blank" w:tooltip="Zakon o spremembah in dopolnitvah Zakona o splošnem upravnem postopku (ZUP-E)" w:history="1">
        <w:r w:rsidR="005B5C14" w:rsidRPr="005B5C14">
          <w:rPr>
            <w:rFonts w:asciiTheme="minorHAnsi" w:hAnsiTheme="minorHAnsi" w:cstheme="minorHAnsi"/>
          </w:rPr>
          <w:t>126/07</w:t>
        </w:r>
      </w:hyperlink>
      <w:r w:rsidR="005B5C14" w:rsidRPr="005B5C14">
        <w:rPr>
          <w:rFonts w:asciiTheme="minorHAnsi" w:hAnsiTheme="minorHAnsi" w:cstheme="minorHAnsi"/>
        </w:rPr>
        <w:t xml:space="preserve">, </w:t>
      </w:r>
      <w:hyperlink r:id="rId28" w:tgtFrame="_blank" w:tooltip="Zakon o spremembi in dopolnitvah Zakona o splošnem upravnem postopku (ZUP-F)" w:history="1">
        <w:r w:rsidR="005B5C14" w:rsidRPr="005B5C14">
          <w:rPr>
            <w:rFonts w:asciiTheme="minorHAnsi" w:hAnsiTheme="minorHAnsi" w:cstheme="minorHAnsi"/>
          </w:rPr>
          <w:t>65/08</w:t>
        </w:r>
      </w:hyperlink>
      <w:r w:rsidR="005B5C14" w:rsidRPr="005B5C14">
        <w:rPr>
          <w:rFonts w:asciiTheme="minorHAnsi" w:hAnsiTheme="minorHAnsi" w:cstheme="minorHAnsi"/>
        </w:rPr>
        <w:t xml:space="preserve">, </w:t>
      </w:r>
      <w:hyperlink r:id="rId29" w:tgtFrame="_blank" w:tooltip="Zakon o spremembah in dopolnitvah Zakona o splošnem upravnem postopku (ZUP-G)" w:history="1">
        <w:r w:rsidR="005B5C14" w:rsidRPr="005B5C14">
          <w:rPr>
            <w:rFonts w:asciiTheme="minorHAnsi" w:hAnsiTheme="minorHAnsi" w:cstheme="minorHAnsi"/>
          </w:rPr>
          <w:t>8/10</w:t>
        </w:r>
      </w:hyperlink>
      <w:r w:rsidR="005B5C14" w:rsidRPr="005B5C14">
        <w:rPr>
          <w:rFonts w:asciiTheme="minorHAnsi" w:hAnsiTheme="minorHAnsi" w:cstheme="minorHAnsi"/>
        </w:rPr>
        <w:t xml:space="preserve">, </w:t>
      </w:r>
      <w:hyperlink r:id="rId30" w:tgtFrame="_blank" w:tooltip="Zakon o spremembah in dopolnitvi Zakona o splošnem upravnem postopku (ZUP-H)" w:history="1">
        <w:r w:rsidR="005B5C14" w:rsidRPr="005B5C14">
          <w:rPr>
            <w:rFonts w:asciiTheme="minorHAnsi" w:hAnsiTheme="minorHAnsi" w:cstheme="minorHAnsi"/>
          </w:rPr>
          <w:t>82/13</w:t>
        </w:r>
      </w:hyperlink>
      <w:r w:rsidR="005B5C14" w:rsidRPr="005B5C14">
        <w:rPr>
          <w:rFonts w:asciiTheme="minorHAnsi" w:hAnsiTheme="minorHAnsi" w:cstheme="minorHAnsi"/>
        </w:rPr>
        <w:t xml:space="preserve">, </w:t>
      </w:r>
      <w:hyperlink r:id="rId31" w:tgtFrame="_blank" w:tooltip="Zakon o interventnih ukrepih za omilitev posledic drugega vala epidemije COVID-19 (ZIUOPDVE)" w:history="1">
        <w:r w:rsidR="005B5C14" w:rsidRPr="005B5C14">
          <w:rPr>
            <w:rFonts w:asciiTheme="minorHAnsi" w:hAnsiTheme="minorHAnsi" w:cstheme="minorHAnsi"/>
          </w:rPr>
          <w:t>175/20</w:t>
        </w:r>
      </w:hyperlink>
      <w:r w:rsidR="005B5C14" w:rsidRPr="005B5C14">
        <w:rPr>
          <w:rFonts w:asciiTheme="minorHAnsi" w:hAnsiTheme="minorHAnsi" w:cstheme="minorHAnsi"/>
        </w:rPr>
        <w:t xml:space="preserve"> – ZIUOPDVE in </w:t>
      </w:r>
      <w:hyperlink r:id="rId32" w:tgtFrame="_blank" w:tooltip="Zakon o debirokratizaciji (ZDeb)" w:history="1">
        <w:r w:rsidR="005B5C14" w:rsidRPr="005B5C14">
          <w:rPr>
            <w:rFonts w:asciiTheme="minorHAnsi" w:hAnsiTheme="minorHAnsi" w:cstheme="minorHAnsi"/>
          </w:rPr>
          <w:t>3/22</w:t>
        </w:r>
      </w:hyperlink>
      <w:r w:rsidR="005B5C14" w:rsidRPr="005B5C14">
        <w:rPr>
          <w:rFonts w:asciiTheme="minorHAnsi" w:hAnsiTheme="minorHAnsi" w:cstheme="minorHAnsi"/>
        </w:rPr>
        <w:t xml:space="preserve"> – ZDeb</w:t>
      </w:r>
      <w:r w:rsidRPr="00ED70A5">
        <w:rPr>
          <w:rFonts w:asciiTheme="minorHAnsi" w:hAnsiTheme="minorHAnsi" w:cstheme="minorHAnsi"/>
        </w:rPr>
        <w:t>; v nadaljevanju: ZUP). V kolikor to ne bo storil, mu bo, v skladu z ZUP, po uradni dolžnosti postavljen pooblaščenec za vročitve.</w:t>
      </w:r>
    </w:p>
    <w:p w14:paraId="50DC07E3" w14:textId="77777777" w:rsidR="008370BA" w:rsidRPr="00ED70A5" w:rsidRDefault="008370BA" w:rsidP="008370BA">
      <w:pPr>
        <w:widowControl w:val="0"/>
        <w:spacing w:line="266" w:lineRule="exact"/>
        <w:ind w:left="284"/>
        <w:jc w:val="both"/>
        <w:rPr>
          <w:rFonts w:asciiTheme="minorHAnsi" w:hAnsiTheme="minorHAnsi" w:cstheme="minorHAnsi"/>
        </w:rPr>
      </w:pPr>
    </w:p>
    <w:p w14:paraId="242762CA" w14:textId="77777777" w:rsidR="008370BA" w:rsidRPr="00ED70A5"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12" w:name="_Toc170809502"/>
      <w:r w:rsidRPr="00ED70A5">
        <w:rPr>
          <w:rFonts w:asciiTheme="minorHAnsi" w:hAnsiTheme="minorHAnsi" w:cstheme="minorHAnsi"/>
          <w:sz w:val="24"/>
          <w:szCs w:val="24"/>
        </w:rPr>
        <w:t>1.8 Zaupnost</w:t>
      </w:r>
      <w:bookmarkEnd w:id="12"/>
    </w:p>
    <w:p w14:paraId="16059243" w14:textId="77777777" w:rsidR="008370BA" w:rsidRPr="00ED70A5" w:rsidRDefault="008370BA" w:rsidP="008370BA">
      <w:pPr>
        <w:widowControl w:val="0"/>
        <w:autoSpaceDE w:val="0"/>
        <w:spacing w:line="306" w:lineRule="exact"/>
        <w:ind w:left="4986"/>
        <w:rPr>
          <w:rStyle w:val="Slog1"/>
          <w:rFonts w:asciiTheme="minorHAnsi" w:eastAsia="Calibri" w:hAnsiTheme="minorHAnsi" w:cstheme="minorHAnsi"/>
          <w:sz w:val="24"/>
          <w:szCs w:val="24"/>
        </w:rPr>
      </w:pPr>
      <w:r w:rsidRPr="00ED70A5">
        <w:rPr>
          <w:rStyle w:val="Slog1"/>
          <w:rFonts w:asciiTheme="minorHAnsi" w:eastAsia="Calibri" w:hAnsiTheme="minorHAnsi" w:cstheme="minorHAnsi"/>
          <w:sz w:val="24"/>
          <w:szCs w:val="24"/>
        </w:rPr>
        <w:t>8. člen</w:t>
      </w:r>
    </w:p>
    <w:p w14:paraId="6EC8D4A0" w14:textId="77777777" w:rsidR="008370BA" w:rsidRPr="00ED70A5" w:rsidRDefault="008370BA" w:rsidP="008370BA">
      <w:pPr>
        <w:widowControl w:val="0"/>
        <w:autoSpaceDE w:val="0"/>
        <w:spacing w:line="306" w:lineRule="exact"/>
        <w:ind w:left="4986"/>
        <w:rPr>
          <w:rFonts w:asciiTheme="minorHAnsi" w:hAnsiTheme="minorHAnsi" w:cstheme="minorHAnsi"/>
        </w:rPr>
      </w:pPr>
    </w:p>
    <w:p w14:paraId="2991F87C" w14:textId="77777777" w:rsidR="008370BA" w:rsidRPr="00ED70A5" w:rsidRDefault="008370BA" w:rsidP="008370BA">
      <w:pPr>
        <w:widowControl w:val="0"/>
        <w:spacing w:line="266" w:lineRule="exact"/>
        <w:ind w:left="284"/>
        <w:jc w:val="both"/>
        <w:rPr>
          <w:rFonts w:asciiTheme="minorHAnsi" w:hAnsiTheme="minorHAnsi" w:cstheme="minorHAnsi"/>
        </w:rPr>
      </w:pPr>
      <w:r w:rsidRPr="00ED70A5">
        <w:rPr>
          <w:rFonts w:asciiTheme="minorHAnsi" w:hAnsiTheme="minorHAnsi" w:cstheme="minorHAnsi"/>
        </w:rPr>
        <w:t xml:space="preserve">Ponudniki morajo vse dokumente v ponudbi, za katere menijo, da predstavljajo poslovno skrivnost, označiti z oznako »ZAUPNO« ali »POSLOVNA SKRIVNOST«, in sicer v zgornjem desnem kotu vsake posamezne strani ali na drug, jasno viden način. Če naj bi bil zaupen samo določen podatek v ponudbi, mora biti ta del podčrtan, v isti vrstici v desnem robu pa mora biti oznaka »ZAUPNO« ali »POSLOVNA SKRIVNOST«. Naročnik ponudnike opozarja, da po oddaji ponudbe ponudbene dokumentacije ne bo več mogoče označevati z oznako poslovne skrivnosti. </w:t>
      </w:r>
    </w:p>
    <w:p w14:paraId="5FF67859" w14:textId="77777777" w:rsidR="008370BA" w:rsidRPr="00ED70A5" w:rsidRDefault="008370BA" w:rsidP="008370BA">
      <w:pPr>
        <w:widowControl w:val="0"/>
        <w:spacing w:line="266" w:lineRule="exact"/>
        <w:ind w:left="284"/>
        <w:jc w:val="both"/>
        <w:rPr>
          <w:rFonts w:asciiTheme="minorHAnsi" w:hAnsiTheme="minorHAnsi" w:cstheme="minorHAnsi"/>
        </w:rPr>
      </w:pPr>
      <w:r w:rsidRPr="00ED70A5">
        <w:rPr>
          <w:rFonts w:asciiTheme="minorHAnsi" w:hAnsiTheme="minorHAnsi" w:cstheme="minorHAnsi"/>
        </w:rPr>
        <w:t>Med zaupne dokumente ali poslovno skrivnost ne sodijo podatki, ki so v skladu z določbo drugega odstavka 35. člena ZJN-3, javni. To so specifikacije ponujenega blaga, storitve ali gradnje in količina iz te specifikacije, cena na enoto, vrednost posamezne postavke in skupna vrednost iz ponudbe ter vsi tisti podatki, ki so vplivali na razvrstitev ponudbe v okviru drugih meril.</w:t>
      </w:r>
    </w:p>
    <w:p w14:paraId="0D73DD3B" w14:textId="77777777" w:rsidR="008370BA" w:rsidRPr="00ED70A5"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13" w:name="_Toc170809503"/>
      <w:r w:rsidRPr="00ED70A5">
        <w:rPr>
          <w:rFonts w:asciiTheme="minorHAnsi" w:hAnsiTheme="minorHAnsi" w:cstheme="minorHAnsi"/>
          <w:sz w:val="24"/>
          <w:szCs w:val="24"/>
        </w:rPr>
        <w:t>1.9 Jezik</w:t>
      </w:r>
      <w:bookmarkEnd w:id="13"/>
      <w:r w:rsidRPr="00ED70A5">
        <w:rPr>
          <w:rFonts w:asciiTheme="minorHAnsi" w:hAnsiTheme="minorHAnsi" w:cstheme="minorHAnsi"/>
          <w:sz w:val="24"/>
          <w:szCs w:val="24"/>
        </w:rPr>
        <w:t xml:space="preserve"> </w:t>
      </w:r>
    </w:p>
    <w:p w14:paraId="30FACD51" w14:textId="77777777" w:rsidR="008370BA" w:rsidRPr="00ED70A5" w:rsidRDefault="008370BA" w:rsidP="008370BA">
      <w:pPr>
        <w:widowControl w:val="0"/>
        <w:autoSpaceDE w:val="0"/>
        <w:spacing w:line="306" w:lineRule="exact"/>
        <w:ind w:left="4986"/>
        <w:rPr>
          <w:rStyle w:val="Slog1"/>
          <w:rFonts w:asciiTheme="minorHAnsi" w:eastAsia="Calibri" w:hAnsiTheme="minorHAnsi" w:cstheme="minorHAnsi"/>
          <w:sz w:val="24"/>
          <w:szCs w:val="24"/>
        </w:rPr>
      </w:pPr>
      <w:r w:rsidRPr="00ED70A5">
        <w:rPr>
          <w:rStyle w:val="Slog1"/>
          <w:rFonts w:asciiTheme="minorHAnsi" w:eastAsia="Calibri" w:hAnsiTheme="minorHAnsi" w:cstheme="minorHAnsi"/>
          <w:sz w:val="24"/>
          <w:szCs w:val="24"/>
        </w:rPr>
        <w:t>9. člen</w:t>
      </w:r>
    </w:p>
    <w:p w14:paraId="20A36EB3" w14:textId="77777777" w:rsidR="008370BA" w:rsidRPr="00ED70A5" w:rsidRDefault="008370BA" w:rsidP="008370BA">
      <w:pPr>
        <w:widowControl w:val="0"/>
        <w:autoSpaceDE w:val="0"/>
        <w:spacing w:line="306" w:lineRule="exact"/>
        <w:ind w:left="4986"/>
        <w:rPr>
          <w:rFonts w:asciiTheme="minorHAnsi" w:hAnsiTheme="minorHAnsi" w:cstheme="minorHAnsi"/>
        </w:rPr>
      </w:pPr>
    </w:p>
    <w:p w14:paraId="38DA8D70" w14:textId="77777777" w:rsidR="008370BA" w:rsidRPr="00ED70A5" w:rsidRDefault="008370BA" w:rsidP="008370BA">
      <w:pPr>
        <w:widowControl w:val="0"/>
        <w:autoSpaceDE w:val="0"/>
        <w:autoSpaceDN w:val="0"/>
        <w:adjustRightInd w:val="0"/>
        <w:ind w:left="284"/>
        <w:jc w:val="both"/>
        <w:rPr>
          <w:rFonts w:asciiTheme="minorHAnsi" w:hAnsiTheme="minorHAnsi" w:cstheme="minorHAnsi"/>
        </w:rPr>
      </w:pPr>
      <w:r w:rsidRPr="00ED70A5">
        <w:rPr>
          <w:rFonts w:asciiTheme="minorHAnsi" w:hAnsiTheme="minorHAnsi" w:cstheme="minorHAnsi"/>
        </w:rPr>
        <w:t xml:space="preserve">Vsi dokumenti, dokazila in podatki v prijavi morajo biti napisani v slovenskem jeziku. </w:t>
      </w:r>
    </w:p>
    <w:p w14:paraId="3370D54F" w14:textId="77777777" w:rsidR="008370BA" w:rsidRPr="00ED70A5" w:rsidRDefault="008370BA" w:rsidP="008370BA">
      <w:pPr>
        <w:widowControl w:val="0"/>
        <w:autoSpaceDE w:val="0"/>
        <w:autoSpaceDN w:val="0"/>
        <w:adjustRightInd w:val="0"/>
        <w:ind w:left="284"/>
        <w:jc w:val="both"/>
        <w:rPr>
          <w:rFonts w:asciiTheme="minorHAnsi" w:hAnsiTheme="minorHAnsi" w:cstheme="minorHAnsi"/>
        </w:rPr>
      </w:pPr>
      <w:r w:rsidRPr="00ED70A5">
        <w:rPr>
          <w:rFonts w:asciiTheme="minorHAnsi" w:hAnsiTheme="minorHAnsi" w:cstheme="minorHAnsi"/>
        </w:rPr>
        <w:t>Za presojo spornih vprašanj se vedno uporablja ponudba v slovenskem jeziku.</w:t>
      </w:r>
    </w:p>
    <w:p w14:paraId="0AB40674" w14:textId="77777777" w:rsidR="008370BA" w:rsidRPr="00ED70A5" w:rsidRDefault="008370BA" w:rsidP="008370BA">
      <w:pPr>
        <w:widowControl w:val="0"/>
        <w:autoSpaceDE w:val="0"/>
        <w:spacing w:line="266" w:lineRule="exact"/>
        <w:ind w:left="284"/>
        <w:jc w:val="both"/>
        <w:rPr>
          <w:rFonts w:asciiTheme="minorHAnsi" w:hAnsiTheme="minorHAnsi" w:cstheme="minorHAnsi"/>
        </w:rPr>
      </w:pPr>
    </w:p>
    <w:p w14:paraId="37683FF2" w14:textId="77777777" w:rsidR="008370BA" w:rsidRPr="00ED70A5"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14" w:name="_Toc170809504"/>
      <w:r w:rsidRPr="00ED70A5">
        <w:rPr>
          <w:rFonts w:asciiTheme="minorHAnsi" w:hAnsiTheme="minorHAnsi" w:cstheme="minorHAnsi"/>
          <w:sz w:val="24"/>
          <w:szCs w:val="24"/>
        </w:rPr>
        <w:t>1.10 Rok za predložitev prijav</w:t>
      </w:r>
      <w:bookmarkEnd w:id="14"/>
      <w:r w:rsidRPr="00ED70A5">
        <w:rPr>
          <w:rFonts w:asciiTheme="minorHAnsi" w:hAnsiTheme="minorHAnsi" w:cstheme="minorHAnsi"/>
          <w:sz w:val="24"/>
          <w:szCs w:val="24"/>
        </w:rPr>
        <w:t xml:space="preserve"> </w:t>
      </w:r>
    </w:p>
    <w:p w14:paraId="3569FC69" w14:textId="77777777" w:rsidR="008370BA" w:rsidRPr="00ED70A5" w:rsidRDefault="008370BA" w:rsidP="008370BA">
      <w:pPr>
        <w:widowControl w:val="0"/>
        <w:autoSpaceDE w:val="0"/>
        <w:spacing w:line="306" w:lineRule="exact"/>
        <w:ind w:left="4986"/>
        <w:rPr>
          <w:rStyle w:val="Slog1"/>
          <w:rFonts w:asciiTheme="minorHAnsi" w:eastAsia="Calibri" w:hAnsiTheme="minorHAnsi" w:cstheme="minorHAnsi"/>
          <w:sz w:val="24"/>
          <w:szCs w:val="24"/>
        </w:rPr>
      </w:pPr>
      <w:r w:rsidRPr="00ED70A5">
        <w:rPr>
          <w:rStyle w:val="Slog1"/>
          <w:rFonts w:asciiTheme="minorHAnsi" w:eastAsia="Calibri" w:hAnsiTheme="minorHAnsi" w:cstheme="minorHAnsi"/>
          <w:sz w:val="24"/>
          <w:szCs w:val="24"/>
        </w:rPr>
        <w:t xml:space="preserve">10. člen </w:t>
      </w:r>
    </w:p>
    <w:p w14:paraId="3E050549" w14:textId="77777777" w:rsidR="008370BA" w:rsidRPr="00ED70A5" w:rsidRDefault="008370BA" w:rsidP="008370BA">
      <w:pPr>
        <w:widowControl w:val="0"/>
        <w:autoSpaceDE w:val="0"/>
        <w:spacing w:line="306" w:lineRule="exact"/>
        <w:ind w:left="4986"/>
        <w:rPr>
          <w:rFonts w:asciiTheme="minorHAnsi" w:hAnsiTheme="minorHAnsi" w:cstheme="minorHAnsi"/>
        </w:rPr>
      </w:pPr>
    </w:p>
    <w:p w14:paraId="61A8A3C0" w14:textId="77777777" w:rsidR="008370BA" w:rsidRPr="00ED70A5" w:rsidRDefault="008370BA" w:rsidP="008370BA">
      <w:pPr>
        <w:widowControl w:val="0"/>
        <w:autoSpaceDE w:val="0"/>
        <w:autoSpaceDN w:val="0"/>
        <w:adjustRightInd w:val="0"/>
        <w:ind w:left="284"/>
        <w:jc w:val="both"/>
        <w:rPr>
          <w:rFonts w:asciiTheme="minorHAnsi" w:hAnsiTheme="minorHAnsi" w:cstheme="minorHAnsi"/>
        </w:rPr>
      </w:pPr>
      <w:r w:rsidRPr="00ED70A5">
        <w:rPr>
          <w:rFonts w:asciiTheme="minorHAnsi" w:hAnsiTheme="minorHAnsi" w:cstheme="minorHAnsi"/>
        </w:rPr>
        <w:t xml:space="preserve">Ponudniki morajo ponudbe predložiti v informacijski sistem e-JN na spletnem naslovu </w:t>
      </w:r>
      <w:hyperlink r:id="rId33" w:history="1">
        <w:r w:rsidRPr="00ED70A5">
          <w:rPr>
            <w:rStyle w:val="Hiperpovezava"/>
            <w:rFonts w:asciiTheme="minorHAnsi" w:hAnsiTheme="minorHAnsi" w:cstheme="minorHAnsi"/>
          </w:rPr>
          <w:t>https://ejn.gov.si/eJN2</w:t>
        </w:r>
      </w:hyperlink>
      <w:r w:rsidRPr="00ED70A5">
        <w:rPr>
          <w:rFonts w:asciiTheme="minorHAnsi" w:hAnsiTheme="minorHAnsi" w:cstheme="minorHAnsi"/>
        </w:rPr>
        <w:t xml:space="preserve"> najkasneje do roka, ki je naveden v objavi predmetnega javnega naročila na portalu javnih naročil.</w:t>
      </w:r>
    </w:p>
    <w:p w14:paraId="1D9EDB9D" w14:textId="77777777" w:rsidR="008370BA" w:rsidRPr="00ED70A5" w:rsidRDefault="008370BA" w:rsidP="008370BA">
      <w:pPr>
        <w:ind w:left="709" w:right="1455"/>
        <w:jc w:val="both"/>
        <w:rPr>
          <w:rFonts w:asciiTheme="minorHAnsi" w:hAnsiTheme="minorHAnsi" w:cstheme="minorHAnsi"/>
        </w:rPr>
      </w:pPr>
    </w:p>
    <w:p w14:paraId="725BC7DC" w14:textId="77777777" w:rsidR="008370BA" w:rsidRPr="00ED70A5" w:rsidRDefault="008370BA" w:rsidP="008370BA">
      <w:pPr>
        <w:pStyle w:val="Naslov3"/>
        <w:keepNext/>
        <w:suppressAutoHyphens/>
        <w:spacing w:before="240" w:beforeAutospacing="0" w:after="60" w:afterAutospacing="0"/>
        <w:ind w:left="284"/>
        <w:rPr>
          <w:rFonts w:asciiTheme="minorHAnsi" w:hAnsiTheme="minorHAnsi" w:cstheme="minorHAnsi"/>
          <w:sz w:val="24"/>
          <w:szCs w:val="24"/>
        </w:rPr>
      </w:pPr>
      <w:bookmarkStart w:id="15" w:name="_Toc170809505"/>
      <w:r w:rsidRPr="00ED70A5">
        <w:rPr>
          <w:rFonts w:asciiTheme="minorHAnsi" w:hAnsiTheme="minorHAnsi" w:cstheme="minorHAnsi"/>
          <w:sz w:val="24"/>
          <w:szCs w:val="24"/>
        </w:rPr>
        <w:t>1.11 Stroški priprave prijave</w:t>
      </w:r>
      <w:bookmarkEnd w:id="15"/>
      <w:r w:rsidRPr="00ED70A5">
        <w:rPr>
          <w:rFonts w:asciiTheme="minorHAnsi" w:hAnsiTheme="minorHAnsi" w:cstheme="minorHAnsi"/>
          <w:sz w:val="24"/>
          <w:szCs w:val="24"/>
        </w:rPr>
        <w:t xml:space="preserve"> </w:t>
      </w:r>
    </w:p>
    <w:p w14:paraId="460F3B1B" w14:textId="41D896C5" w:rsidR="008370BA" w:rsidRPr="00ED70A5" w:rsidRDefault="008370BA" w:rsidP="008370BA">
      <w:pPr>
        <w:widowControl w:val="0"/>
        <w:autoSpaceDE w:val="0"/>
        <w:spacing w:line="306" w:lineRule="exact"/>
        <w:ind w:left="4986"/>
        <w:rPr>
          <w:rStyle w:val="Slog1"/>
          <w:rFonts w:asciiTheme="minorHAnsi" w:eastAsia="Calibri" w:hAnsiTheme="minorHAnsi" w:cstheme="minorHAnsi"/>
          <w:sz w:val="24"/>
          <w:szCs w:val="24"/>
        </w:rPr>
      </w:pPr>
      <w:r w:rsidRPr="00ED70A5">
        <w:rPr>
          <w:rStyle w:val="Slog1"/>
          <w:rFonts w:asciiTheme="minorHAnsi" w:eastAsia="Calibri" w:hAnsiTheme="minorHAnsi" w:cstheme="minorHAnsi"/>
          <w:sz w:val="24"/>
          <w:szCs w:val="24"/>
        </w:rPr>
        <w:t xml:space="preserve">11. člen </w:t>
      </w:r>
    </w:p>
    <w:p w14:paraId="2D1CD085" w14:textId="77777777" w:rsidR="00B223E7" w:rsidRPr="00ED70A5" w:rsidRDefault="00B223E7" w:rsidP="008370BA">
      <w:pPr>
        <w:widowControl w:val="0"/>
        <w:autoSpaceDE w:val="0"/>
        <w:spacing w:line="306" w:lineRule="exact"/>
        <w:ind w:left="4986"/>
        <w:rPr>
          <w:rFonts w:asciiTheme="minorHAnsi" w:hAnsiTheme="minorHAnsi" w:cstheme="minorHAnsi"/>
        </w:rPr>
      </w:pPr>
    </w:p>
    <w:p w14:paraId="515B6222" w14:textId="77777777"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Udeleženec nosi vse stroške povezane s pripravo in predložitvijo prijave.</w:t>
      </w:r>
    </w:p>
    <w:p w14:paraId="39D09EB3" w14:textId="77777777" w:rsidR="008370BA" w:rsidRPr="00ED70A5" w:rsidRDefault="008370BA" w:rsidP="008370BA">
      <w:pPr>
        <w:widowControl w:val="0"/>
        <w:autoSpaceDE w:val="0"/>
        <w:spacing w:before="6" w:line="230" w:lineRule="exact"/>
        <w:rPr>
          <w:rFonts w:asciiTheme="minorHAnsi" w:hAnsiTheme="minorHAnsi" w:cstheme="minorHAnsi"/>
          <w:color w:val="000000"/>
          <w:spacing w:val="-3"/>
        </w:rPr>
      </w:pPr>
    </w:p>
    <w:p w14:paraId="13650588" w14:textId="77777777" w:rsidR="008370BA" w:rsidRPr="00ED70A5"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16" w:name="_Toc170809506"/>
      <w:r w:rsidRPr="00ED70A5">
        <w:rPr>
          <w:rFonts w:asciiTheme="minorHAnsi" w:hAnsiTheme="minorHAnsi" w:cstheme="minorHAnsi"/>
          <w:sz w:val="24"/>
          <w:szCs w:val="24"/>
        </w:rPr>
        <w:t>1.12  Izločitev prijav</w:t>
      </w:r>
      <w:bookmarkEnd w:id="16"/>
      <w:r w:rsidRPr="00ED70A5">
        <w:rPr>
          <w:rFonts w:asciiTheme="minorHAnsi" w:hAnsiTheme="minorHAnsi" w:cstheme="minorHAnsi"/>
          <w:sz w:val="24"/>
          <w:szCs w:val="24"/>
        </w:rPr>
        <w:t xml:space="preserve"> </w:t>
      </w:r>
    </w:p>
    <w:p w14:paraId="2591F758" w14:textId="77777777" w:rsidR="008370BA" w:rsidRPr="00ED70A5" w:rsidRDefault="008370BA" w:rsidP="008370BA">
      <w:pPr>
        <w:widowControl w:val="0"/>
        <w:autoSpaceDE w:val="0"/>
        <w:spacing w:line="306" w:lineRule="exact"/>
        <w:ind w:left="4986"/>
        <w:rPr>
          <w:rFonts w:asciiTheme="minorHAnsi" w:hAnsiTheme="minorHAnsi" w:cstheme="minorHAnsi"/>
        </w:rPr>
      </w:pPr>
      <w:r w:rsidRPr="00ED70A5">
        <w:rPr>
          <w:rStyle w:val="Slog1"/>
          <w:rFonts w:asciiTheme="minorHAnsi" w:eastAsia="Calibri" w:hAnsiTheme="minorHAnsi" w:cstheme="minorHAnsi"/>
          <w:sz w:val="24"/>
          <w:szCs w:val="24"/>
        </w:rPr>
        <w:t xml:space="preserve">12. člen </w:t>
      </w:r>
    </w:p>
    <w:p w14:paraId="6BCAA2A3" w14:textId="77777777" w:rsidR="008370BA" w:rsidRPr="00ED70A5" w:rsidRDefault="008370BA" w:rsidP="008370BA">
      <w:pPr>
        <w:widowControl w:val="0"/>
        <w:autoSpaceDE w:val="0"/>
        <w:spacing w:line="230" w:lineRule="exact"/>
        <w:ind w:left="1417"/>
        <w:rPr>
          <w:rFonts w:asciiTheme="minorHAnsi" w:hAnsiTheme="minorHAnsi" w:cstheme="minorHAnsi"/>
        </w:rPr>
      </w:pPr>
    </w:p>
    <w:p w14:paraId="57CE45D8" w14:textId="77777777"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Naročnik bo izločil vse prijave, ki ne bodo skladne z zahtevami in pogoji iz te razpisne dokumentacije ter prijave ponudnikov pri katerih bodo obstajali razlogi za izključitev iz 75. člena ZJN-3.</w:t>
      </w:r>
    </w:p>
    <w:p w14:paraId="1F5A4869" w14:textId="77777777" w:rsidR="008370BA" w:rsidRPr="00ED70A5"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17" w:name="_Toc170809507"/>
      <w:r w:rsidRPr="00ED70A5">
        <w:rPr>
          <w:rFonts w:asciiTheme="minorHAnsi" w:hAnsiTheme="minorHAnsi" w:cstheme="minorHAnsi"/>
          <w:sz w:val="24"/>
          <w:szCs w:val="24"/>
        </w:rPr>
        <w:lastRenderedPageBreak/>
        <w:t>1.13 Zavarovanja</w:t>
      </w:r>
      <w:bookmarkEnd w:id="17"/>
      <w:r w:rsidRPr="00ED70A5">
        <w:rPr>
          <w:rFonts w:asciiTheme="minorHAnsi" w:hAnsiTheme="minorHAnsi" w:cstheme="minorHAnsi"/>
          <w:sz w:val="24"/>
          <w:szCs w:val="24"/>
        </w:rPr>
        <w:t xml:space="preserve"> </w:t>
      </w:r>
    </w:p>
    <w:p w14:paraId="6598AEEC" w14:textId="77777777" w:rsidR="008370BA" w:rsidRPr="00ED70A5" w:rsidRDefault="008370BA" w:rsidP="008370BA">
      <w:pPr>
        <w:widowControl w:val="0"/>
        <w:autoSpaceDE w:val="0"/>
        <w:spacing w:line="306" w:lineRule="exact"/>
        <w:ind w:left="4986"/>
        <w:rPr>
          <w:rFonts w:asciiTheme="minorHAnsi" w:hAnsiTheme="minorHAnsi" w:cstheme="minorHAnsi"/>
        </w:rPr>
      </w:pPr>
      <w:r w:rsidRPr="00ED70A5">
        <w:rPr>
          <w:rStyle w:val="Slog1"/>
          <w:rFonts w:asciiTheme="minorHAnsi" w:eastAsia="Calibri" w:hAnsiTheme="minorHAnsi" w:cstheme="minorHAnsi"/>
          <w:sz w:val="24"/>
          <w:szCs w:val="24"/>
        </w:rPr>
        <w:t xml:space="preserve">13. člen </w:t>
      </w:r>
    </w:p>
    <w:p w14:paraId="2D7B7837" w14:textId="77777777" w:rsidR="008370BA" w:rsidRPr="00ED70A5" w:rsidRDefault="008370BA" w:rsidP="008370BA">
      <w:pPr>
        <w:widowControl w:val="0"/>
        <w:autoSpaceDE w:val="0"/>
        <w:spacing w:line="230" w:lineRule="exact"/>
        <w:ind w:left="1417"/>
        <w:jc w:val="both"/>
        <w:rPr>
          <w:rFonts w:asciiTheme="minorHAnsi" w:hAnsiTheme="minorHAnsi" w:cstheme="minorHAnsi"/>
        </w:rPr>
      </w:pPr>
    </w:p>
    <w:p w14:paraId="1A9001FF" w14:textId="3FDCECDD" w:rsidR="008F0A56" w:rsidRDefault="00B223E7" w:rsidP="00DF3E91">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 xml:space="preserve">Izbrani ponudnik mora najkasneje v </w:t>
      </w:r>
      <w:r w:rsidR="00144FAC">
        <w:rPr>
          <w:rFonts w:asciiTheme="minorHAnsi" w:hAnsiTheme="minorHAnsi" w:cstheme="minorHAnsi"/>
        </w:rPr>
        <w:t>desetih</w:t>
      </w:r>
      <w:r w:rsidRPr="00ED70A5">
        <w:rPr>
          <w:rFonts w:asciiTheme="minorHAnsi" w:hAnsiTheme="minorHAnsi" w:cstheme="minorHAnsi"/>
        </w:rPr>
        <w:t xml:space="preserve"> (1</w:t>
      </w:r>
      <w:r w:rsidR="00144FAC">
        <w:rPr>
          <w:rFonts w:asciiTheme="minorHAnsi" w:hAnsiTheme="minorHAnsi" w:cstheme="minorHAnsi"/>
        </w:rPr>
        <w:t>0</w:t>
      </w:r>
      <w:r w:rsidRPr="00ED70A5">
        <w:rPr>
          <w:rFonts w:asciiTheme="minorHAnsi" w:hAnsiTheme="minorHAnsi" w:cstheme="minorHAnsi"/>
        </w:rPr>
        <w:t>) dneh od sklenitve pogodbe, naročniku izročiti bianco menico</w:t>
      </w:r>
      <w:r w:rsidR="00DF327E" w:rsidRPr="00ED70A5">
        <w:rPr>
          <w:rFonts w:asciiTheme="minorHAnsi" w:hAnsiTheme="minorHAnsi" w:cstheme="minorHAnsi"/>
        </w:rPr>
        <w:t xml:space="preserve"> (2x)</w:t>
      </w:r>
      <w:r w:rsidRPr="00ED70A5">
        <w:rPr>
          <w:rFonts w:asciiTheme="minorHAnsi" w:hAnsiTheme="minorHAnsi" w:cstheme="minorHAnsi"/>
        </w:rPr>
        <w:t xml:space="preserve"> s pooblastilom za izpolnitev kot finančno zavarovanje za dobro izvedbo pogodbenih obveznosti</w:t>
      </w:r>
      <w:r w:rsidR="007E2133" w:rsidRPr="00ED70A5">
        <w:rPr>
          <w:rFonts w:asciiTheme="minorHAnsi" w:hAnsiTheme="minorHAnsi" w:cstheme="minorHAnsi"/>
        </w:rPr>
        <w:t xml:space="preserve"> v vrednosti </w:t>
      </w:r>
      <w:r w:rsidR="008F0A56">
        <w:rPr>
          <w:rFonts w:asciiTheme="minorHAnsi" w:hAnsiTheme="minorHAnsi" w:cstheme="minorHAnsi"/>
        </w:rPr>
        <w:t>10</w:t>
      </w:r>
      <w:r w:rsidR="007E2133" w:rsidRPr="00ED70A5">
        <w:rPr>
          <w:rFonts w:asciiTheme="minorHAnsi" w:hAnsiTheme="minorHAnsi" w:cstheme="minorHAnsi"/>
        </w:rPr>
        <w:t xml:space="preserve">% od skupne pogodbene vrednosti z </w:t>
      </w:r>
      <w:r w:rsidR="00CC3206" w:rsidRPr="00ED70A5">
        <w:rPr>
          <w:rFonts w:asciiTheme="minorHAnsi" w:hAnsiTheme="minorHAnsi" w:cstheme="minorHAnsi"/>
        </w:rPr>
        <w:t>DPZP.</w:t>
      </w:r>
    </w:p>
    <w:p w14:paraId="0F93F99A" w14:textId="77777777" w:rsidR="00BE0052" w:rsidRDefault="00BE0052" w:rsidP="00BE0052">
      <w:pPr>
        <w:widowControl w:val="0"/>
        <w:autoSpaceDE w:val="0"/>
        <w:spacing w:line="266" w:lineRule="exact"/>
        <w:ind w:left="284"/>
        <w:jc w:val="both"/>
        <w:rPr>
          <w:rFonts w:asciiTheme="minorHAnsi" w:hAnsiTheme="minorHAnsi" w:cstheme="minorHAnsi"/>
        </w:rPr>
      </w:pPr>
    </w:p>
    <w:p w14:paraId="7A76CEAF" w14:textId="3A55FB3C" w:rsidR="00B223E7" w:rsidRPr="00ED70A5" w:rsidRDefault="008F0A56" w:rsidP="00BE0052">
      <w:pPr>
        <w:widowControl w:val="0"/>
        <w:autoSpaceDE w:val="0"/>
        <w:spacing w:line="266" w:lineRule="exact"/>
        <w:ind w:left="284"/>
        <w:jc w:val="both"/>
        <w:rPr>
          <w:rFonts w:asciiTheme="minorHAnsi" w:hAnsiTheme="minorHAnsi" w:cstheme="minorHAnsi"/>
        </w:rPr>
      </w:pPr>
      <w:r w:rsidRPr="008F0A56">
        <w:rPr>
          <w:rFonts w:asciiTheme="minorHAnsi" w:hAnsiTheme="minorHAnsi" w:cstheme="minorHAnsi"/>
        </w:rPr>
        <w:t>V primeru, da se obe menici unovčita za vrednost nižjo od 10 % pogodbene vrednosti z DPZP,</w:t>
      </w:r>
      <w:r w:rsidR="00BE0052">
        <w:rPr>
          <w:rFonts w:asciiTheme="minorHAnsi" w:hAnsiTheme="minorHAnsi" w:cstheme="minorHAnsi"/>
        </w:rPr>
        <w:t xml:space="preserve"> </w:t>
      </w:r>
      <w:r w:rsidRPr="008F0A56">
        <w:rPr>
          <w:rFonts w:asciiTheme="minorHAnsi" w:hAnsiTheme="minorHAnsi" w:cstheme="minorHAnsi"/>
        </w:rPr>
        <w:t xml:space="preserve">ju </w:t>
      </w:r>
      <w:r>
        <w:rPr>
          <w:rFonts w:asciiTheme="minorHAnsi" w:hAnsiTheme="minorHAnsi" w:cstheme="minorHAnsi"/>
        </w:rPr>
        <w:t xml:space="preserve">je izbrani ponudnik dolžan </w:t>
      </w:r>
      <w:r w:rsidRPr="008F0A56">
        <w:rPr>
          <w:rFonts w:asciiTheme="minorHAnsi" w:hAnsiTheme="minorHAnsi" w:cstheme="minorHAnsi"/>
        </w:rPr>
        <w:t>vsakokrat nadomestiti z novo, dokler celotna unovčena vrednost ne doseže</w:t>
      </w:r>
      <w:r>
        <w:rPr>
          <w:rFonts w:asciiTheme="minorHAnsi" w:hAnsiTheme="minorHAnsi" w:cstheme="minorHAnsi"/>
        </w:rPr>
        <w:t xml:space="preserve"> </w:t>
      </w:r>
      <w:r w:rsidRPr="008F0A56">
        <w:rPr>
          <w:rFonts w:asciiTheme="minorHAnsi" w:hAnsiTheme="minorHAnsi" w:cstheme="minorHAnsi"/>
        </w:rPr>
        <w:t>10 % pogodbene vrednosti z DPZP</w:t>
      </w:r>
      <w:r>
        <w:rPr>
          <w:rFonts w:asciiTheme="minorHAnsi" w:hAnsiTheme="minorHAnsi" w:cstheme="minorHAnsi"/>
        </w:rPr>
        <w:t>.</w:t>
      </w:r>
      <w:r w:rsidR="007E2133" w:rsidRPr="00ED70A5">
        <w:rPr>
          <w:rFonts w:asciiTheme="minorHAnsi" w:hAnsiTheme="minorHAnsi" w:cstheme="minorHAnsi"/>
        </w:rPr>
        <w:t xml:space="preserve"> </w:t>
      </w:r>
    </w:p>
    <w:p w14:paraId="65EB0D9D" w14:textId="77777777" w:rsidR="007A068F" w:rsidRPr="00ED70A5" w:rsidRDefault="007A068F" w:rsidP="00B223E7">
      <w:pPr>
        <w:widowControl w:val="0"/>
        <w:autoSpaceDE w:val="0"/>
        <w:spacing w:line="266" w:lineRule="exact"/>
        <w:ind w:left="284"/>
        <w:jc w:val="both"/>
        <w:rPr>
          <w:rFonts w:asciiTheme="minorHAnsi" w:hAnsiTheme="minorHAnsi" w:cstheme="minorHAnsi"/>
        </w:rPr>
      </w:pPr>
    </w:p>
    <w:p w14:paraId="765ED8C3" w14:textId="01D79C43" w:rsidR="008370BA" w:rsidRPr="00ED70A5"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18" w:name="_Toc170809508"/>
      <w:r w:rsidRPr="00ED70A5">
        <w:rPr>
          <w:rFonts w:asciiTheme="minorHAnsi" w:hAnsiTheme="minorHAnsi" w:cstheme="minorHAnsi"/>
          <w:sz w:val="24"/>
          <w:szCs w:val="24"/>
        </w:rPr>
        <w:t>1.14 Merilo za izbiro</w:t>
      </w:r>
      <w:bookmarkEnd w:id="18"/>
      <w:r w:rsidRPr="00ED70A5">
        <w:rPr>
          <w:rFonts w:asciiTheme="minorHAnsi" w:hAnsiTheme="minorHAnsi" w:cstheme="minorHAnsi"/>
          <w:sz w:val="24"/>
          <w:szCs w:val="24"/>
        </w:rPr>
        <w:t xml:space="preserve"> </w:t>
      </w:r>
    </w:p>
    <w:p w14:paraId="2FAEB457" w14:textId="77777777" w:rsidR="008370BA" w:rsidRPr="00ED70A5" w:rsidRDefault="008370BA" w:rsidP="008370BA">
      <w:pPr>
        <w:widowControl w:val="0"/>
        <w:autoSpaceDE w:val="0"/>
        <w:spacing w:line="306" w:lineRule="exact"/>
        <w:ind w:left="4986"/>
        <w:rPr>
          <w:rFonts w:asciiTheme="minorHAnsi" w:hAnsiTheme="minorHAnsi" w:cstheme="minorHAnsi"/>
        </w:rPr>
      </w:pPr>
      <w:r w:rsidRPr="00ED70A5">
        <w:rPr>
          <w:rStyle w:val="Slog1"/>
          <w:rFonts w:asciiTheme="minorHAnsi" w:eastAsia="Calibri" w:hAnsiTheme="minorHAnsi" w:cstheme="minorHAnsi"/>
          <w:sz w:val="24"/>
          <w:szCs w:val="24"/>
        </w:rPr>
        <w:t xml:space="preserve">14. člen </w:t>
      </w:r>
    </w:p>
    <w:p w14:paraId="5C493F0D" w14:textId="77777777" w:rsidR="008370BA" w:rsidRPr="00ED70A5" w:rsidRDefault="008370BA" w:rsidP="008370BA">
      <w:pPr>
        <w:widowControl w:val="0"/>
        <w:autoSpaceDE w:val="0"/>
        <w:spacing w:line="266" w:lineRule="exact"/>
        <w:jc w:val="both"/>
        <w:rPr>
          <w:rFonts w:asciiTheme="minorHAnsi" w:hAnsiTheme="minorHAnsi" w:cstheme="minorHAnsi"/>
          <w:b/>
          <w:bCs/>
        </w:rPr>
      </w:pPr>
    </w:p>
    <w:p w14:paraId="0104C093" w14:textId="77777777" w:rsidR="008370BA" w:rsidRPr="00ED70A5" w:rsidRDefault="008370BA" w:rsidP="008370BA">
      <w:pPr>
        <w:widowControl w:val="0"/>
        <w:autoSpaceDE w:val="0"/>
        <w:spacing w:line="266" w:lineRule="exact"/>
        <w:ind w:left="284"/>
        <w:jc w:val="both"/>
        <w:rPr>
          <w:rFonts w:asciiTheme="minorHAnsi" w:hAnsiTheme="minorHAnsi" w:cstheme="minorHAnsi"/>
        </w:rPr>
      </w:pPr>
    </w:p>
    <w:p w14:paraId="2E5C7BA1" w14:textId="2F404375" w:rsidR="008370BA" w:rsidRPr="00F1427E" w:rsidRDefault="008370BA" w:rsidP="00BE0052">
      <w:pPr>
        <w:widowControl w:val="0"/>
        <w:autoSpaceDE w:val="0"/>
        <w:spacing w:line="266" w:lineRule="exact"/>
        <w:ind w:left="284"/>
        <w:jc w:val="both"/>
        <w:rPr>
          <w:rFonts w:asciiTheme="minorHAnsi" w:hAnsiTheme="minorHAnsi" w:cstheme="minorHAnsi"/>
          <w:color w:val="FF0000"/>
        </w:rPr>
      </w:pPr>
      <w:r w:rsidRPr="00BE0052">
        <w:rPr>
          <w:rFonts w:asciiTheme="minorHAnsi" w:hAnsiTheme="minorHAnsi" w:cstheme="minorHAnsi"/>
        </w:rPr>
        <w:t xml:space="preserve">Merilo za izbor najugodnejšega ponudnika je ekonomsko najugodnejša ponudba na podlagi merila najnižja </w:t>
      </w:r>
      <w:r w:rsidR="00CC3206" w:rsidRPr="00BE0052">
        <w:rPr>
          <w:rFonts w:asciiTheme="minorHAnsi" w:hAnsiTheme="minorHAnsi" w:cstheme="minorHAnsi"/>
        </w:rPr>
        <w:t>skupna ponudbena</w:t>
      </w:r>
      <w:r w:rsidR="00B504B5" w:rsidRPr="00BE0052">
        <w:rPr>
          <w:rFonts w:asciiTheme="minorHAnsi" w:hAnsiTheme="minorHAnsi" w:cstheme="minorHAnsi"/>
        </w:rPr>
        <w:t xml:space="preserve"> vrednost</w:t>
      </w:r>
      <w:r w:rsidR="00763E49">
        <w:rPr>
          <w:rFonts w:asciiTheme="minorHAnsi" w:hAnsiTheme="minorHAnsi" w:cstheme="minorHAnsi"/>
        </w:rPr>
        <w:t xml:space="preserve"> </w:t>
      </w:r>
      <w:r w:rsidR="00763E49" w:rsidRPr="00E84A4C">
        <w:rPr>
          <w:rFonts w:asciiTheme="minorHAnsi" w:hAnsiTheme="minorHAnsi" w:cstheme="minorHAnsi"/>
        </w:rPr>
        <w:t>v EUR</w:t>
      </w:r>
      <w:r w:rsidR="00557071" w:rsidRPr="00E84A4C">
        <w:rPr>
          <w:rFonts w:asciiTheme="minorHAnsi" w:hAnsiTheme="minorHAnsi" w:cstheme="minorHAnsi"/>
        </w:rPr>
        <w:t xml:space="preserve"> brez DPZP</w:t>
      </w:r>
      <w:r w:rsidR="00525405" w:rsidRPr="00E84A4C">
        <w:rPr>
          <w:rFonts w:asciiTheme="minorHAnsi" w:hAnsiTheme="minorHAnsi" w:cstheme="minorHAnsi"/>
        </w:rPr>
        <w:t>.</w:t>
      </w:r>
      <w:r w:rsidR="00F1427E">
        <w:rPr>
          <w:rFonts w:asciiTheme="minorHAnsi" w:hAnsiTheme="minorHAnsi" w:cstheme="minorHAnsi"/>
        </w:rPr>
        <w:t xml:space="preserve"> </w:t>
      </w:r>
    </w:p>
    <w:p w14:paraId="473BB43A" w14:textId="77777777" w:rsidR="008370BA" w:rsidRPr="00ED70A5" w:rsidRDefault="008370BA" w:rsidP="009523F5">
      <w:pPr>
        <w:widowControl w:val="0"/>
        <w:autoSpaceDE w:val="0"/>
        <w:spacing w:line="266" w:lineRule="exact"/>
        <w:jc w:val="both"/>
        <w:rPr>
          <w:rFonts w:asciiTheme="minorHAnsi" w:hAnsiTheme="minorHAnsi" w:cstheme="minorHAnsi"/>
        </w:rPr>
      </w:pPr>
    </w:p>
    <w:p w14:paraId="587DF67A" w14:textId="77777777" w:rsidR="008370BA" w:rsidRPr="00ED70A5"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19" w:name="_Toc170809509"/>
      <w:r w:rsidRPr="00ED70A5">
        <w:rPr>
          <w:rFonts w:asciiTheme="minorHAnsi" w:hAnsiTheme="minorHAnsi" w:cstheme="minorHAnsi"/>
          <w:sz w:val="24"/>
          <w:szCs w:val="24"/>
        </w:rPr>
        <w:t>1.15 Izbira v primeru enakih najugodnejših ponudb</w:t>
      </w:r>
      <w:bookmarkEnd w:id="19"/>
      <w:r w:rsidRPr="00ED70A5">
        <w:rPr>
          <w:rFonts w:asciiTheme="minorHAnsi" w:hAnsiTheme="minorHAnsi" w:cstheme="minorHAnsi"/>
          <w:sz w:val="24"/>
          <w:szCs w:val="24"/>
        </w:rPr>
        <w:t xml:space="preserve"> </w:t>
      </w:r>
    </w:p>
    <w:p w14:paraId="73658540" w14:textId="77777777" w:rsidR="008370BA" w:rsidRPr="00ED70A5" w:rsidRDefault="008370BA" w:rsidP="008370BA">
      <w:pPr>
        <w:widowControl w:val="0"/>
        <w:autoSpaceDE w:val="0"/>
        <w:spacing w:line="306" w:lineRule="exact"/>
        <w:ind w:left="4986"/>
        <w:rPr>
          <w:rFonts w:asciiTheme="minorHAnsi" w:hAnsiTheme="minorHAnsi" w:cstheme="minorHAnsi"/>
        </w:rPr>
      </w:pPr>
    </w:p>
    <w:p w14:paraId="18B5EDC6" w14:textId="77777777" w:rsidR="008370BA" w:rsidRPr="00ED70A5" w:rsidRDefault="008370BA" w:rsidP="008370BA">
      <w:pPr>
        <w:widowControl w:val="0"/>
        <w:autoSpaceDE w:val="0"/>
        <w:spacing w:line="306" w:lineRule="exact"/>
        <w:ind w:left="4986"/>
        <w:rPr>
          <w:rStyle w:val="Slog1"/>
          <w:rFonts w:asciiTheme="minorHAnsi" w:eastAsia="Calibri" w:hAnsiTheme="minorHAnsi" w:cstheme="minorHAnsi"/>
          <w:sz w:val="24"/>
          <w:szCs w:val="24"/>
        </w:rPr>
      </w:pPr>
      <w:r w:rsidRPr="00ED70A5">
        <w:rPr>
          <w:rStyle w:val="Slog1"/>
          <w:rFonts w:asciiTheme="minorHAnsi" w:eastAsia="Calibri" w:hAnsiTheme="minorHAnsi" w:cstheme="minorHAnsi"/>
          <w:sz w:val="24"/>
          <w:szCs w:val="24"/>
        </w:rPr>
        <w:t xml:space="preserve">15. člen </w:t>
      </w:r>
    </w:p>
    <w:p w14:paraId="166F92C8" w14:textId="77777777" w:rsidR="008370BA" w:rsidRPr="00ED70A5" w:rsidRDefault="008370BA" w:rsidP="008370BA">
      <w:pPr>
        <w:widowControl w:val="0"/>
        <w:autoSpaceDE w:val="0"/>
        <w:spacing w:line="306" w:lineRule="exact"/>
        <w:ind w:left="4986"/>
        <w:rPr>
          <w:rFonts w:asciiTheme="minorHAnsi" w:hAnsiTheme="minorHAnsi" w:cstheme="minorHAnsi"/>
        </w:rPr>
      </w:pPr>
    </w:p>
    <w:p w14:paraId="515ED1EE" w14:textId="0EF3F996" w:rsidR="008370BA" w:rsidRPr="00ED70A5" w:rsidRDefault="008370BA" w:rsidP="008370BA">
      <w:pPr>
        <w:widowControl w:val="0"/>
        <w:autoSpaceDE w:val="0"/>
        <w:autoSpaceDN w:val="0"/>
        <w:adjustRightInd w:val="0"/>
        <w:ind w:left="284"/>
        <w:jc w:val="both"/>
        <w:rPr>
          <w:rFonts w:asciiTheme="minorHAnsi" w:hAnsiTheme="minorHAnsi" w:cstheme="minorHAnsi"/>
        </w:rPr>
      </w:pPr>
      <w:r w:rsidRPr="00ED70A5">
        <w:rPr>
          <w:rFonts w:asciiTheme="minorHAnsi" w:hAnsiTheme="minorHAnsi" w:cstheme="minorHAnsi"/>
        </w:rPr>
        <w:t>V primeru, da bosta najmanj dva ponudnika</w:t>
      </w:r>
      <w:r w:rsidR="00A843D1" w:rsidRPr="00ED70A5">
        <w:rPr>
          <w:rFonts w:asciiTheme="minorHAnsi" w:hAnsiTheme="minorHAnsi" w:cstheme="minorHAnsi"/>
        </w:rPr>
        <w:t xml:space="preserve"> ponudila enako najnižjo </w:t>
      </w:r>
      <w:r w:rsidR="00633BF3">
        <w:rPr>
          <w:rFonts w:asciiTheme="minorHAnsi" w:hAnsiTheme="minorHAnsi" w:cstheme="minorHAnsi"/>
        </w:rPr>
        <w:t xml:space="preserve">skupno </w:t>
      </w:r>
      <w:r w:rsidR="00A843D1" w:rsidRPr="00ED70A5">
        <w:rPr>
          <w:rFonts w:asciiTheme="minorHAnsi" w:hAnsiTheme="minorHAnsi" w:cstheme="minorHAnsi"/>
        </w:rPr>
        <w:t>ponudbeno cen</w:t>
      </w:r>
      <w:r w:rsidR="00DB4481" w:rsidRPr="00ED70A5">
        <w:rPr>
          <w:rFonts w:asciiTheme="minorHAnsi" w:hAnsiTheme="minorHAnsi" w:cstheme="minorHAnsi"/>
        </w:rPr>
        <w:t>o brez DPZP</w:t>
      </w:r>
      <w:r w:rsidR="00313D49">
        <w:rPr>
          <w:rFonts w:asciiTheme="minorHAnsi" w:hAnsiTheme="minorHAnsi" w:cstheme="minorHAnsi"/>
        </w:rPr>
        <w:t xml:space="preserve"> </w:t>
      </w:r>
      <w:r w:rsidRPr="00ED70A5">
        <w:rPr>
          <w:rFonts w:asciiTheme="minorHAnsi" w:hAnsiTheme="minorHAnsi" w:cstheme="minorHAnsi"/>
        </w:rPr>
        <w:t>bo izbrana ponudba ponudnika, ki je ponudbo v sistem e-JN oddal prej.</w:t>
      </w:r>
    </w:p>
    <w:p w14:paraId="3DA8780B" w14:textId="77777777" w:rsidR="008370BA" w:rsidRPr="00ED70A5" w:rsidRDefault="008370BA" w:rsidP="008370BA">
      <w:pPr>
        <w:widowControl w:val="0"/>
        <w:autoSpaceDE w:val="0"/>
        <w:spacing w:line="266" w:lineRule="exact"/>
        <w:ind w:left="284"/>
        <w:jc w:val="both"/>
        <w:rPr>
          <w:rFonts w:asciiTheme="minorHAnsi" w:hAnsiTheme="minorHAnsi" w:cstheme="minorHAnsi"/>
        </w:rPr>
      </w:pPr>
    </w:p>
    <w:p w14:paraId="03121D02" w14:textId="77777777" w:rsidR="008370BA" w:rsidRPr="00ED70A5"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20" w:name="_Toc170809510"/>
      <w:r w:rsidRPr="00ED70A5">
        <w:rPr>
          <w:rFonts w:asciiTheme="minorHAnsi" w:hAnsiTheme="minorHAnsi" w:cstheme="minorHAnsi"/>
          <w:sz w:val="24"/>
          <w:szCs w:val="24"/>
        </w:rPr>
        <w:t>1.16 Javno odpiranje ponudb</w:t>
      </w:r>
      <w:bookmarkEnd w:id="20"/>
      <w:r w:rsidRPr="00ED70A5">
        <w:rPr>
          <w:rFonts w:asciiTheme="minorHAnsi" w:hAnsiTheme="minorHAnsi" w:cstheme="minorHAnsi"/>
          <w:sz w:val="24"/>
          <w:szCs w:val="24"/>
        </w:rPr>
        <w:t xml:space="preserve"> </w:t>
      </w:r>
    </w:p>
    <w:p w14:paraId="68EF957D" w14:textId="77777777" w:rsidR="008370BA" w:rsidRPr="00ED70A5" w:rsidRDefault="008370BA" w:rsidP="008370BA">
      <w:pPr>
        <w:widowControl w:val="0"/>
        <w:autoSpaceDE w:val="0"/>
        <w:spacing w:line="306" w:lineRule="exact"/>
        <w:ind w:left="4986"/>
        <w:rPr>
          <w:rFonts w:asciiTheme="minorHAnsi" w:hAnsiTheme="minorHAnsi" w:cstheme="minorHAnsi"/>
        </w:rPr>
      </w:pPr>
      <w:r w:rsidRPr="00ED70A5">
        <w:rPr>
          <w:rStyle w:val="Slog1"/>
          <w:rFonts w:asciiTheme="minorHAnsi" w:eastAsia="Calibri" w:hAnsiTheme="minorHAnsi" w:cstheme="minorHAnsi"/>
          <w:sz w:val="24"/>
          <w:szCs w:val="24"/>
        </w:rPr>
        <w:t xml:space="preserve">16. člen </w:t>
      </w:r>
    </w:p>
    <w:p w14:paraId="4A46CC5B" w14:textId="77777777"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 xml:space="preserve">Odpiranje ponudb je javno. </w:t>
      </w:r>
    </w:p>
    <w:p w14:paraId="6879015B" w14:textId="77777777" w:rsidR="00831A6C" w:rsidRPr="00ED70A5" w:rsidRDefault="00831A6C" w:rsidP="008370BA">
      <w:pPr>
        <w:widowControl w:val="0"/>
        <w:autoSpaceDE w:val="0"/>
        <w:spacing w:line="266" w:lineRule="exact"/>
        <w:ind w:left="284"/>
        <w:jc w:val="both"/>
        <w:rPr>
          <w:rFonts w:asciiTheme="minorHAnsi" w:hAnsiTheme="minorHAnsi" w:cstheme="minorHAnsi"/>
        </w:rPr>
      </w:pPr>
    </w:p>
    <w:p w14:paraId="191A97C7" w14:textId="77777777"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Odpiranje poteka na način, da informacijski sistem e-JN samodejno ob uri, ki je določena za javno odpiranje ponudb, prikaže podatke o ponudniku, o variantah, če so bile zahtevane oziroma dovoljene ter omogoči dostop do .pdf dokumenta, ki ga ponudnik naloži v sistem e-JN pod razdelek »Predračun«.</w:t>
      </w:r>
    </w:p>
    <w:p w14:paraId="2C3D632B" w14:textId="77777777" w:rsidR="008370BA" w:rsidRPr="00ED70A5"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21" w:name="_Toc170809511"/>
      <w:r w:rsidRPr="00ED70A5">
        <w:rPr>
          <w:rFonts w:asciiTheme="minorHAnsi" w:hAnsiTheme="minorHAnsi" w:cstheme="minorHAnsi"/>
          <w:sz w:val="24"/>
          <w:szCs w:val="24"/>
        </w:rPr>
        <w:t>1.17 Variante</w:t>
      </w:r>
      <w:bookmarkEnd w:id="21"/>
      <w:r w:rsidRPr="00ED70A5">
        <w:rPr>
          <w:rFonts w:asciiTheme="minorHAnsi" w:hAnsiTheme="minorHAnsi" w:cstheme="minorHAnsi"/>
          <w:sz w:val="24"/>
          <w:szCs w:val="24"/>
        </w:rPr>
        <w:t xml:space="preserve"> </w:t>
      </w:r>
    </w:p>
    <w:p w14:paraId="4A123319" w14:textId="77777777" w:rsidR="008370BA" w:rsidRPr="00ED70A5" w:rsidRDefault="008370BA" w:rsidP="008370BA">
      <w:pPr>
        <w:widowControl w:val="0"/>
        <w:autoSpaceDE w:val="0"/>
        <w:spacing w:line="306" w:lineRule="exact"/>
        <w:ind w:left="4986"/>
        <w:rPr>
          <w:rStyle w:val="Slog1"/>
          <w:rFonts w:asciiTheme="minorHAnsi" w:eastAsia="Calibri" w:hAnsiTheme="minorHAnsi" w:cstheme="minorHAnsi"/>
          <w:sz w:val="24"/>
          <w:szCs w:val="24"/>
        </w:rPr>
      </w:pPr>
      <w:r w:rsidRPr="00ED70A5">
        <w:rPr>
          <w:rStyle w:val="Slog1"/>
          <w:rFonts w:asciiTheme="minorHAnsi" w:eastAsia="Calibri" w:hAnsiTheme="minorHAnsi" w:cstheme="minorHAnsi"/>
          <w:sz w:val="24"/>
          <w:szCs w:val="24"/>
        </w:rPr>
        <w:t xml:space="preserve">17. člen </w:t>
      </w:r>
    </w:p>
    <w:p w14:paraId="373F350D" w14:textId="77777777" w:rsidR="008370BA" w:rsidRPr="00ED70A5" w:rsidRDefault="008370BA" w:rsidP="008370BA">
      <w:pPr>
        <w:widowControl w:val="0"/>
        <w:autoSpaceDE w:val="0"/>
        <w:spacing w:line="306" w:lineRule="exact"/>
        <w:ind w:left="4986"/>
        <w:rPr>
          <w:rFonts w:asciiTheme="minorHAnsi" w:hAnsiTheme="minorHAnsi" w:cstheme="minorHAnsi"/>
        </w:rPr>
      </w:pPr>
    </w:p>
    <w:p w14:paraId="0EE30DF1" w14:textId="23D5EF27"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 xml:space="preserve">Variantne prijave in ponudbe niso dopustne in ne bodo upoštevane. </w:t>
      </w:r>
    </w:p>
    <w:p w14:paraId="61446D41" w14:textId="77777777" w:rsidR="00761913" w:rsidRPr="00ED70A5" w:rsidRDefault="00761913" w:rsidP="008370BA">
      <w:pPr>
        <w:widowControl w:val="0"/>
        <w:autoSpaceDE w:val="0"/>
        <w:spacing w:line="266" w:lineRule="exact"/>
        <w:ind w:left="284"/>
        <w:jc w:val="both"/>
        <w:rPr>
          <w:rFonts w:asciiTheme="minorHAnsi" w:hAnsiTheme="minorHAnsi" w:cstheme="minorHAnsi"/>
        </w:rPr>
      </w:pPr>
    </w:p>
    <w:p w14:paraId="379A7E57" w14:textId="01620542" w:rsidR="008370BA" w:rsidRPr="00ED70A5" w:rsidRDefault="008370BA" w:rsidP="00761913">
      <w:pPr>
        <w:pStyle w:val="Naslov3"/>
        <w:ind w:left="284"/>
        <w:rPr>
          <w:rFonts w:asciiTheme="minorHAnsi" w:hAnsiTheme="minorHAnsi" w:cstheme="minorHAnsi"/>
          <w:sz w:val="24"/>
          <w:szCs w:val="24"/>
        </w:rPr>
      </w:pPr>
      <w:bookmarkStart w:id="22" w:name="_Toc170809512"/>
      <w:r w:rsidRPr="00ED70A5">
        <w:rPr>
          <w:rFonts w:asciiTheme="minorHAnsi" w:hAnsiTheme="minorHAnsi" w:cstheme="minorHAnsi"/>
          <w:sz w:val="24"/>
          <w:szCs w:val="24"/>
        </w:rPr>
        <w:t xml:space="preserve">1.18 </w:t>
      </w:r>
      <w:r w:rsidR="00F85ACB">
        <w:rPr>
          <w:rFonts w:asciiTheme="minorHAnsi" w:hAnsiTheme="minorHAnsi" w:cstheme="minorHAnsi"/>
          <w:sz w:val="24"/>
          <w:szCs w:val="24"/>
        </w:rPr>
        <w:t>Pogodba</w:t>
      </w:r>
      <w:bookmarkEnd w:id="22"/>
      <w:r w:rsidR="005E0755" w:rsidRPr="00ED70A5">
        <w:rPr>
          <w:rFonts w:asciiTheme="minorHAnsi" w:hAnsiTheme="minorHAnsi" w:cstheme="minorHAnsi"/>
          <w:sz w:val="24"/>
          <w:szCs w:val="24"/>
        </w:rPr>
        <w:t xml:space="preserve"> </w:t>
      </w:r>
    </w:p>
    <w:p w14:paraId="3CED9464" w14:textId="77777777" w:rsidR="008370BA" w:rsidRPr="00ED70A5" w:rsidRDefault="008370BA" w:rsidP="008370BA">
      <w:pPr>
        <w:widowControl w:val="0"/>
        <w:autoSpaceDE w:val="0"/>
        <w:spacing w:line="306" w:lineRule="exact"/>
        <w:ind w:left="4986"/>
        <w:rPr>
          <w:rStyle w:val="Slog1"/>
          <w:rFonts w:asciiTheme="minorHAnsi" w:eastAsia="Calibri" w:hAnsiTheme="minorHAnsi" w:cstheme="minorHAnsi"/>
          <w:sz w:val="24"/>
          <w:szCs w:val="24"/>
        </w:rPr>
      </w:pPr>
      <w:r w:rsidRPr="00ED70A5">
        <w:rPr>
          <w:rStyle w:val="Slog1"/>
          <w:rFonts w:asciiTheme="minorHAnsi" w:eastAsia="Calibri" w:hAnsiTheme="minorHAnsi" w:cstheme="minorHAnsi"/>
          <w:sz w:val="24"/>
          <w:szCs w:val="24"/>
        </w:rPr>
        <w:t xml:space="preserve">18. člen </w:t>
      </w:r>
    </w:p>
    <w:p w14:paraId="0162906E" w14:textId="77777777" w:rsidR="008370BA" w:rsidRPr="00ED70A5" w:rsidRDefault="008370BA" w:rsidP="008370BA">
      <w:pPr>
        <w:widowControl w:val="0"/>
        <w:autoSpaceDE w:val="0"/>
        <w:spacing w:line="306" w:lineRule="exact"/>
        <w:ind w:left="4986"/>
        <w:rPr>
          <w:rFonts w:asciiTheme="minorHAnsi" w:hAnsiTheme="minorHAnsi" w:cstheme="minorHAnsi"/>
        </w:rPr>
      </w:pPr>
    </w:p>
    <w:p w14:paraId="3D4B861B" w14:textId="28706934" w:rsidR="008370BA" w:rsidRPr="00F77FCC" w:rsidRDefault="008370BA" w:rsidP="008370BA">
      <w:pPr>
        <w:widowControl w:val="0"/>
        <w:autoSpaceDE w:val="0"/>
        <w:spacing w:line="266" w:lineRule="exact"/>
        <w:ind w:left="284"/>
        <w:jc w:val="both"/>
        <w:rPr>
          <w:rFonts w:asciiTheme="minorHAnsi" w:hAnsiTheme="minorHAnsi" w:cstheme="minorHAnsi"/>
          <w:highlight w:val="yellow"/>
        </w:rPr>
      </w:pPr>
      <w:r w:rsidRPr="00F77FCC">
        <w:rPr>
          <w:rFonts w:asciiTheme="minorHAnsi" w:hAnsiTheme="minorHAnsi" w:cstheme="minorHAnsi"/>
          <w:highlight w:val="yellow"/>
        </w:rPr>
        <w:t>Izbran ponudnik je dolžan podpisati pogodb</w:t>
      </w:r>
      <w:r w:rsidR="00D30693" w:rsidRPr="00F77FCC">
        <w:rPr>
          <w:rFonts w:asciiTheme="minorHAnsi" w:hAnsiTheme="minorHAnsi" w:cstheme="minorHAnsi"/>
          <w:highlight w:val="yellow"/>
        </w:rPr>
        <w:t>o</w:t>
      </w:r>
      <w:r w:rsidRPr="00F77FCC">
        <w:rPr>
          <w:rFonts w:asciiTheme="minorHAnsi" w:hAnsiTheme="minorHAnsi" w:cstheme="minorHAnsi"/>
          <w:highlight w:val="yellow"/>
        </w:rPr>
        <w:t xml:space="preserve"> v roku 8 dni po prejemu le-te, sicer bo naročnik menil, da z naročnikom posla ne želi skleniti. </w:t>
      </w:r>
    </w:p>
    <w:p w14:paraId="6CD302CC" w14:textId="77777777" w:rsidR="000A600F" w:rsidRPr="00F77FCC" w:rsidRDefault="000A600F" w:rsidP="008370BA">
      <w:pPr>
        <w:widowControl w:val="0"/>
        <w:autoSpaceDE w:val="0"/>
        <w:spacing w:line="266" w:lineRule="exact"/>
        <w:ind w:left="284"/>
        <w:jc w:val="both"/>
        <w:rPr>
          <w:rFonts w:asciiTheme="minorHAnsi" w:hAnsiTheme="minorHAnsi" w:cstheme="minorHAnsi"/>
          <w:highlight w:val="yellow"/>
        </w:rPr>
      </w:pPr>
    </w:p>
    <w:p w14:paraId="24F401F5" w14:textId="35D6BE26" w:rsidR="000A600F" w:rsidRPr="00ED70A5" w:rsidRDefault="00F85ACB" w:rsidP="000A600F">
      <w:pPr>
        <w:widowControl w:val="0"/>
        <w:autoSpaceDE w:val="0"/>
        <w:spacing w:line="266" w:lineRule="exact"/>
        <w:ind w:left="284"/>
        <w:jc w:val="both"/>
        <w:rPr>
          <w:rFonts w:asciiTheme="minorHAnsi" w:hAnsiTheme="minorHAnsi" w:cstheme="minorHAnsi"/>
        </w:rPr>
      </w:pPr>
      <w:r w:rsidRPr="00F77FCC">
        <w:rPr>
          <w:rFonts w:asciiTheme="minorHAnsi" w:hAnsiTheme="minorHAnsi" w:cstheme="minorHAnsi"/>
          <w:highlight w:val="yellow"/>
        </w:rPr>
        <w:t>P</w:t>
      </w:r>
      <w:r w:rsidR="000A600F" w:rsidRPr="00F77FCC">
        <w:rPr>
          <w:rFonts w:asciiTheme="minorHAnsi" w:hAnsiTheme="minorHAnsi" w:cstheme="minorHAnsi"/>
          <w:highlight w:val="yellow"/>
        </w:rPr>
        <w:t xml:space="preserve">ogodba se lahko pred sklenitvijo vsebinsko prilagodi glede na to, ali bo izbrani ponudnik </w:t>
      </w:r>
      <w:r w:rsidR="000A600F" w:rsidRPr="00F77FCC">
        <w:rPr>
          <w:rFonts w:asciiTheme="minorHAnsi" w:hAnsiTheme="minorHAnsi" w:cstheme="minorHAnsi"/>
          <w:highlight w:val="yellow"/>
        </w:rPr>
        <w:lastRenderedPageBreak/>
        <w:t>predložil skupno ponudbo, prijavil sodelovanje podizvajalcev in podobno.</w:t>
      </w:r>
    </w:p>
    <w:p w14:paraId="3E47EB65" w14:textId="77777777" w:rsidR="000A600F" w:rsidRPr="00ED70A5" w:rsidRDefault="000A600F" w:rsidP="008370BA">
      <w:pPr>
        <w:widowControl w:val="0"/>
        <w:autoSpaceDE w:val="0"/>
        <w:spacing w:line="266" w:lineRule="exact"/>
        <w:ind w:left="284"/>
        <w:jc w:val="both"/>
        <w:rPr>
          <w:rFonts w:asciiTheme="minorHAnsi" w:hAnsiTheme="minorHAnsi" w:cstheme="minorHAnsi"/>
        </w:rPr>
      </w:pPr>
    </w:p>
    <w:p w14:paraId="18730942" w14:textId="77777777" w:rsidR="00F81C32" w:rsidRPr="00ED70A5" w:rsidRDefault="00F81C32" w:rsidP="008370BA">
      <w:pPr>
        <w:widowControl w:val="0"/>
        <w:autoSpaceDE w:val="0"/>
        <w:spacing w:line="266" w:lineRule="exact"/>
        <w:ind w:left="284"/>
        <w:jc w:val="both"/>
        <w:rPr>
          <w:rFonts w:asciiTheme="minorHAnsi" w:hAnsiTheme="minorHAnsi" w:cstheme="minorHAnsi"/>
        </w:rPr>
      </w:pPr>
    </w:p>
    <w:p w14:paraId="156491DA" w14:textId="77777777" w:rsidR="008370BA" w:rsidRPr="00ED70A5"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23" w:name="_Toc170809513"/>
      <w:r w:rsidRPr="00ED70A5">
        <w:rPr>
          <w:rFonts w:asciiTheme="minorHAnsi" w:hAnsiTheme="minorHAnsi" w:cstheme="minorHAnsi"/>
          <w:sz w:val="24"/>
          <w:szCs w:val="24"/>
        </w:rPr>
        <w:t>1.19 Ustavitev postopka, zavrnitev ponudb in odstop od izvedbe oddaje naročila</w:t>
      </w:r>
      <w:bookmarkEnd w:id="23"/>
    </w:p>
    <w:p w14:paraId="4E3C278B" w14:textId="77777777" w:rsidR="008370BA" w:rsidRPr="00ED70A5" w:rsidRDefault="008370BA" w:rsidP="008370BA">
      <w:pPr>
        <w:widowControl w:val="0"/>
        <w:autoSpaceDE w:val="0"/>
        <w:spacing w:line="230" w:lineRule="exact"/>
        <w:ind w:left="1417"/>
        <w:rPr>
          <w:rFonts w:asciiTheme="minorHAnsi" w:hAnsiTheme="minorHAnsi" w:cstheme="minorHAnsi"/>
          <w:color w:val="000000"/>
          <w:spacing w:val="-2"/>
          <w:highlight w:val="yellow"/>
        </w:rPr>
      </w:pPr>
    </w:p>
    <w:p w14:paraId="74C5E70B" w14:textId="77777777" w:rsidR="008370BA" w:rsidRPr="00ED70A5" w:rsidRDefault="008370BA" w:rsidP="008370BA">
      <w:pPr>
        <w:widowControl w:val="0"/>
        <w:autoSpaceDE w:val="0"/>
        <w:spacing w:line="306" w:lineRule="exact"/>
        <w:ind w:left="4986"/>
        <w:rPr>
          <w:rStyle w:val="Slog1"/>
          <w:rFonts w:asciiTheme="minorHAnsi" w:eastAsia="Calibri" w:hAnsiTheme="minorHAnsi" w:cstheme="minorHAnsi"/>
          <w:sz w:val="24"/>
          <w:szCs w:val="24"/>
        </w:rPr>
      </w:pPr>
      <w:r w:rsidRPr="00ED70A5">
        <w:rPr>
          <w:rStyle w:val="Slog1"/>
          <w:rFonts w:asciiTheme="minorHAnsi" w:eastAsia="Calibri" w:hAnsiTheme="minorHAnsi" w:cstheme="minorHAnsi"/>
          <w:sz w:val="24"/>
          <w:szCs w:val="24"/>
        </w:rPr>
        <w:t xml:space="preserve">19. člen </w:t>
      </w:r>
    </w:p>
    <w:p w14:paraId="673D923F" w14:textId="77777777" w:rsidR="008370BA" w:rsidRPr="00ED70A5" w:rsidRDefault="008370BA" w:rsidP="008370BA">
      <w:pPr>
        <w:widowControl w:val="0"/>
        <w:autoSpaceDE w:val="0"/>
        <w:spacing w:line="306" w:lineRule="exact"/>
        <w:ind w:left="4986"/>
        <w:rPr>
          <w:rFonts w:asciiTheme="minorHAnsi" w:hAnsiTheme="minorHAnsi" w:cstheme="minorHAnsi"/>
        </w:rPr>
      </w:pPr>
    </w:p>
    <w:p w14:paraId="40206177" w14:textId="77777777"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 xml:space="preserve">Naročnik lahko v skladu s 1. odstavkom 90. člena ZJN-3 do roka za oddajo ponudb kadar koli ustavi postopek oddaje javnega naročila. </w:t>
      </w:r>
    </w:p>
    <w:p w14:paraId="0725576F" w14:textId="77777777" w:rsidR="00F1427E" w:rsidRDefault="00F1427E" w:rsidP="008370BA">
      <w:pPr>
        <w:widowControl w:val="0"/>
        <w:autoSpaceDE w:val="0"/>
        <w:spacing w:line="266" w:lineRule="exact"/>
        <w:ind w:left="284"/>
        <w:jc w:val="both"/>
        <w:rPr>
          <w:rFonts w:asciiTheme="minorHAnsi" w:hAnsiTheme="minorHAnsi" w:cstheme="minorHAnsi"/>
        </w:rPr>
      </w:pPr>
    </w:p>
    <w:p w14:paraId="3547DF42" w14:textId="1B7F8BDD"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 xml:space="preserve">Naročnik lahko v skladu s 5. odstavkom 90. člena ZJN-3 na vseh stopnjah postopka po izteku roka za odpiranje ponudb zavrne vse ponudbe. Če bo naročnik zavrnil vse ponudbe, bo o razlogih za takšno odločitev in ali bo začel nov postopek obvestil ponudnike. Kadar naročnik zavrne vse ponudbe, lahko izvede za isti predmet nov postopek javnega naročanja le, če so se bistveno spremenile okoliščine, zaradi katerih je zavrnil vse ponudbe. </w:t>
      </w:r>
    </w:p>
    <w:p w14:paraId="65B8BD3F" w14:textId="77777777" w:rsidR="00F1427E" w:rsidRDefault="00F1427E" w:rsidP="008370BA">
      <w:pPr>
        <w:widowControl w:val="0"/>
        <w:autoSpaceDE w:val="0"/>
        <w:spacing w:line="266" w:lineRule="exact"/>
        <w:ind w:left="284"/>
        <w:jc w:val="both"/>
        <w:rPr>
          <w:rFonts w:asciiTheme="minorHAnsi" w:hAnsiTheme="minorHAnsi" w:cstheme="minorHAnsi"/>
        </w:rPr>
      </w:pPr>
    </w:p>
    <w:p w14:paraId="214CB654" w14:textId="3E97EF01"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 xml:space="preserve">Po pravnomočnosti odločitve o oddaji javnega naročila lahko naročnik v skladu z 8. odstavkom 90. člena ZJN-3,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Če naročnik odstopi od izvedbe javnega naročila, z izbranim ponudnikom ne sklene pogodbe o izvedbi javnega naročila ali okvirnega sporazuma, o svoji odločitvi in o razlogih, zaradi katerih odstopa od izvedbe javnega naročila, pisno obvesti ponudnike. </w:t>
      </w:r>
    </w:p>
    <w:p w14:paraId="16FB75B5" w14:textId="77777777" w:rsidR="008370BA" w:rsidRPr="00ED70A5" w:rsidRDefault="008370BA" w:rsidP="008370BA">
      <w:pPr>
        <w:widowControl w:val="0"/>
        <w:autoSpaceDE w:val="0"/>
        <w:spacing w:line="266" w:lineRule="exact"/>
        <w:ind w:left="284"/>
        <w:jc w:val="both"/>
        <w:rPr>
          <w:rFonts w:asciiTheme="minorHAnsi" w:hAnsiTheme="minorHAnsi" w:cstheme="minorHAnsi"/>
        </w:rPr>
      </w:pPr>
    </w:p>
    <w:p w14:paraId="47DF5547" w14:textId="77777777" w:rsidR="008370BA" w:rsidRPr="00ED70A5"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24" w:name="_Toc170809514"/>
      <w:r w:rsidRPr="00ED70A5">
        <w:rPr>
          <w:rFonts w:asciiTheme="minorHAnsi" w:hAnsiTheme="minorHAnsi" w:cstheme="minorHAnsi"/>
          <w:sz w:val="24"/>
          <w:szCs w:val="24"/>
        </w:rPr>
        <w:t>1.20 Protikorupcijsko obvestilo</w:t>
      </w:r>
      <w:bookmarkEnd w:id="24"/>
    </w:p>
    <w:p w14:paraId="5DD76B4B" w14:textId="77777777" w:rsidR="008370BA" w:rsidRPr="00ED70A5" w:rsidRDefault="008370BA" w:rsidP="008370BA">
      <w:pPr>
        <w:widowControl w:val="0"/>
        <w:autoSpaceDE w:val="0"/>
        <w:spacing w:line="306" w:lineRule="exact"/>
        <w:ind w:left="4986"/>
        <w:rPr>
          <w:rFonts w:asciiTheme="minorHAnsi" w:hAnsiTheme="minorHAnsi" w:cstheme="minorHAnsi"/>
        </w:rPr>
      </w:pPr>
      <w:r w:rsidRPr="00ED70A5">
        <w:rPr>
          <w:rStyle w:val="Slog1"/>
          <w:rFonts w:asciiTheme="minorHAnsi" w:eastAsia="Calibri" w:hAnsiTheme="minorHAnsi" w:cstheme="minorHAnsi"/>
          <w:sz w:val="24"/>
          <w:szCs w:val="24"/>
        </w:rPr>
        <w:t xml:space="preserve">20. člen </w:t>
      </w:r>
    </w:p>
    <w:p w14:paraId="2C3C08AB" w14:textId="77777777" w:rsidR="008370BA" w:rsidRPr="00ED70A5" w:rsidRDefault="008370BA" w:rsidP="008370BA">
      <w:pPr>
        <w:widowControl w:val="0"/>
        <w:autoSpaceDE w:val="0"/>
        <w:spacing w:line="266" w:lineRule="exact"/>
        <w:ind w:left="284"/>
        <w:jc w:val="both"/>
        <w:rPr>
          <w:rFonts w:asciiTheme="minorHAnsi" w:hAnsiTheme="minorHAnsi" w:cstheme="minorHAnsi"/>
        </w:rPr>
      </w:pPr>
    </w:p>
    <w:p w14:paraId="16255B98" w14:textId="77777777"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 xml:space="preserve">Vsak ponudnikov poskus, da vpliva na naročnikovo obravnavo ponudb ali odločitev o izbiri, bo imel za posledico izločitev njegove ponudbe. Enako velja za poizkuse vplivanja na delo in odločitve strokovne komisije. V času razpisa naročnik in ponudnik ne smeta pričenjati in izvajati dejanj, ki bi v naprej določila izbor določene ponudbe. </w:t>
      </w:r>
    </w:p>
    <w:p w14:paraId="091492BE" w14:textId="77777777" w:rsidR="00F1427E" w:rsidRDefault="00F1427E" w:rsidP="008370BA">
      <w:pPr>
        <w:widowControl w:val="0"/>
        <w:autoSpaceDE w:val="0"/>
        <w:spacing w:line="266" w:lineRule="exact"/>
        <w:ind w:left="284"/>
        <w:jc w:val="both"/>
        <w:rPr>
          <w:rFonts w:asciiTheme="minorHAnsi" w:hAnsiTheme="minorHAnsi" w:cstheme="minorHAnsi"/>
        </w:rPr>
      </w:pPr>
    </w:p>
    <w:p w14:paraId="32379708" w14:textId="7B410974"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 xml:space="preserve">V času od izbire ponudbe do pričetka veljavnosti pogodbe, ponudnik ne sme pričenjati dejanj, ki bi lahko povzročila, da pogodba ne bi pričela veljati ali ne bi bila izpolnjena. </w:t>
      </w:r>
    </w:p>
    <w:p w14:paraId="539C2909" w14:textId="77777777" w:rsidR="00F1427E" w:rsidRDefault="00F1427E" w:rsidP="008370BA">
      <w:pPr>
        <w:widowControl w:val="0"/>
        <w:autoSpaceDE w:val="0"/>
        <w:spacing w:line="266" w:lineRule="exact"/>
        <w:ind w:left="284"/>
        <w:jc w:val="both"/>
        <w:rPr>
          <w:rFonts w:asciiTheme="minorHAnsi" w:hAnsiTheme="minorHAnsi" w:cstheme="minorHAnsi"/>
        </w:rPr>
      </w:pPr>
    </w:p>
    <w:p w14:paraId="19A9EC52" w14:textId="754E3034"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V primeru ustavitve postopka nobena stran ne sme pričenjati in izvajati postopkov, ki bi otežili razveljavitev ali spremembo odločitve o izbiri izvajalca ali bi vplivali na nepristranskost revizijske komisije</w:t>
      </w:r>
    </w:p>
    <w:p w14:paraId="26DBB42C" w14:textId="77777777" w:rsidR="008370BA" w:rsidRPr="00ED70A5"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25" w:name="_Toc170809515"/>
      <w:r w:rsidRPr="00ED70A5">
        <w:rPr>
          <w:rFonts w:asciiTheme="minorHAnsi" w:hAnsiTheme="minorHAnsi" w:cstheme="minorHAnsi"/>
          <w:sz w:val="24"/>
          <w:szCs w:val="24"/>
        </w:rPr>
        <w:t>1.21 Pravno varstvo</w:t>
      </w:r>
      <w:bookmarkEnd w:id="25"/>
    </w:p>
    <w:p w14:paraId="559BC02B" w14:textId="77777777" w:rsidR="008370BA" w:rsidRPr="00ED70A5" w:rsidRDefault="008370BA" w:rsidP="008370BA">
      <w:pPr>
        <w:widowControl w:val="0"/>
        <w:autoSpaceDE w:val="0"/>
        <w:spacing w:line="306" w:lineRule="exact"/>
        <w:ind w:left="4986"/>
        <w:rPr>
          <w:rFonts w:asciiTheme="minorHAnsi" w:hAnsiTheme="minorHAnsi" w:cstheme="minorHAnsi"/>
        </w:rPr>
      </w:pPr>
      <w:r w:rsidRPr="00ED70A5">
        <w:rPr>
          <w:rStyle w:val="Slog1"/>
          <w:rFonts w:asciiTheme="minorHAnsi" w:eastAsia="Calibri" w:hAnsiTheme="minorHAnsi" w:cstheme="minorHAnsi"/>
          <w:sz w:val="24"/>
          <w:szCs w:val="24"/>
        </w:rPr>
        <w:t xml:space="preserve">21. člen </w:t>
      </w:r>
    </w:p>
    <w:p w14:paraId="532816B3" w14:textId="77777777" w:rsidR="008370BA" w:rsidRPr="00ED70A5" w:rsidRDefault="008370BA" w:rsidP="008370BA">
      <w:pPr>
        <w:widowControl w:val="0"/>
        <w:autoSpaceDE w:val="0"/>
        <w:spacing w:line="306" w:lineRule="exact"/>
        <w:ind w:left="4986"/>
        <w:rPr>
          <w:rFonts w:asciiTheme="minorHAnsi" w:hAnsiTheme="minorHAnsi" w:cstheme="minorHAnsi"/>
        </w:rPr>
      </w:pPr>
    </w:p>
    <w:p w14:paraId="43FBAC24" w14:textId="6B6DB59C"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 xml:space="preserve">Zahtevek za revizijo v predrevizijskem postopku lahko v skladu z Zakonom o pravnem varstvu v postopkih javnega naročanja Zakon o pravnem varstvu v postopkih javnega naročanja (Uradni list RS, št. </w:t>
      </w:r>
      <w:hyperlink r:id="rId34" w:anchor="_blank" w:history="1">
        <w:r w:rsidRPr="00ED70A5">
          <w:rPr>
            <w:rFonts w:asciiTheme="minorHAnsi" w:hAnsiTheme="minorHAnsi" w:cstheme="minorHAnsi"/>
          </w:rPr>
          <w:t>43/11</w:t>
        </w:r>
      </w:hyperlink>
      <w:r w:rsidR="00EA0F32" w:rsidRPr="00ED70A5">
        <w:rPr>
          <w:rFonts w:asciiTheme="minorHAnsi" w:hAnsiTheme="minorHAnsi" w:cstheme="minorHAnsi"/>
        </w:rPr>
        <w:t xml:space="preserve">, s spremembami in dopolnitvami ) </w:t>
      </w:r>
      <w:r w:rsidRPr="00ED70A5">
        <w:rPr>
          <w:rFonts w:asciiTheme="minorHAnsi" w:hAnsiTheme="minorHAnsi" w:cstheme="minorHAnsi"/>
        </w:rPr>
        <w:t xml:space="preserve">vloži vsaka oseba, ki ima ali je imela interes za dodelitev naročila in ki verjetno izkaže, da ji je bila ali bi ji lahko bila povzročena škoda zaradi ravnanja naročnika, ki se v revizijskem zahtevku v predrevizijskem postopku navaja kot kršitev </w:t>
      </w:r>
      <w:r w:rsidRPr="00ED70A5">
        <w:rPr>
          <w:rFonts w:asciiTheme="minorHAnsi" w:hAnsiTheme="minorHAnsi" w:cstheme="minorHAnsi"/>
        </w:rPr>
        <w:lastRenderedPageBreak/>
        <w:t>naročnika v postopku oddaje javnega naročanja.</w:t>
      </w:r>
    </w:p>
    <w:p w14:paraId="11C3BAD0" w14:textId="77777777" w:rsidR="00F1427E" w:rsidRDefault="00F1427E" w:rsidP="008370BA">
      <w:pPr>
        <w:widowControl w:val="0"/>
        <w:autoSpaceDE w:val="0"/>
        <w:spacing w:line="266" w:lineRule="exact"/>
        <w:ind w:left="284"/>
        <w:jc w:val="both"/>
        <w:rPr>
          <w:rFonts w:asciiTheme="minorHAnsi" w:hAnsiTheme="minorHAnsi" w:cstheme="minorHAnsi"/>
        </w:rPr>
      </w:pPr>
    </w:p>
    <w:p w14:paraId="2907B620" w14:textId="28DF18B6"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 xml:space="preserve">Podrobnejša navodila za uveljavljanje pravnega varstva so dostopna na spletni strani </w:t>
      </w:r>
      <w:hyperlink r:id="rId35" w:history="1">
        <w:r w:rsidRPr="00ED70A5">
          <w:rPr>
            <w:rStyle w:val="Hiperpovezava"/>
            <w:rFonts w:asciiTheme="minorHAnsi" w:hAnsiTheme="minorHAnsi" w:cstheme="minorHAnsi"/>
          </w:rPr>
          <w:t>http://www.djn.mju.gov.si/sistem-javnega-narocanja/pravno-varstvo</w:t>
        </w:r>
      </w:hyperlink>
      <w:r w:rsidRPr="00ED70A5">
        <w:rPr>
          <w:rFonts w:asciiTheme="minorHAnsi" w:hAnsiTheme="minorHAnsi" w:cstheme="minorHAnsi"/>
        </w:rPr>
        <w:t xml:space="preserve"> .</w:t>
      </w:r>
    </w:p>
    <w:p w14:paraId="0EB5A4E4" w14:textId="77777777" w:rsidR="005F3670" w:rsidRPr="00ED70A5" w:rsidRDefault="005F3670" w:rsidP="008370BA">
      <w:pPr>
        <w:widowControl w:val="0"/>
        <w:autoSpaceDE w:val="0"/>
        <w:spacing w:line="266" w:lineRule="exact"/>
        <w:ind w:left="284"/>
        <w:jc w:val="both"/>
        <w:rPr>
          <w:rFonts w:asciiTheme="minorHAnsi" w:hAnsiTheme="minorHAnsi" w:cstheme="minorHAnsi"/>
        </w:rPr>
      </w:pPr>
    </w:p>
    <w:p w14:paraId="27E2A352" w14:textId="77777777" w:rsidR="008370BA" w:rsidRPr="00ED70A5" w:rsidRDefault="008370BA" w:rsidP="008370BA">
      <w:pPr>
        <w:pStyle w:val="Naslov1"/>
        <w:keepLines w:val="0"/>
        <w:numPr>
          <w:ilvl w:val="0"/>
          <w:numId w:val="4"/>
        </w:numPr>
        <w:suppressAutoHyphens/>
        <w:spacing w:after="60"/>
        <w:ind w:left="709" w:hanging="425"/>
        <w:rPr>
          <w:rFonts w:asciiTheme="minorHAnsi" w:hAnsiTheme="minorHAnsi" w:cstheme="minorHAnsi"/>
          <w:sz w:val="24"/>
          <w:szCs w:val="24"/>
        </w:rPr>
      </w:pPr>
      <w:bookmarkStart w:id="26" w:name="_Toc170809516"/>
      <w:r w:rsidRPr="00ED70A5">
        <w:rPr>
          <w:rFonts w:asciiTheme="minorHAnsi" w:hAnsiTheme="minorHAnsi" w:cstheme="minorHAnsi"/>
          <w:sz w:val="24"/>
          <w:szCs w:val="24"/>
        </w:rPr>
        <w:t>C) OBRAZCI IN PRILOGE:</w:t>
      </w:r>
      <w:bookmarkEnd w:id="26"/>
    </w:p>
    <w:p w14:paraId="6B745028" w14:textId="77777777" w:rsidR="009B28C6" w:rsidRPr="00ED70A5" w:rsidRDefault="009B28C6" w:rsidP="008370BA">
      <w:pPr>
        <w:rPr>
          <w:rFonts w:asciiTheme="minorHAnsi" w:hAnsiTheme="minorHAnsi" w:cstheme="minorHAnsi"/>
        </w:rPr>
      </w:pPr>
      <w:bookmarkStart w:id="27" w:name="_Hlk61943058"/>
    </w:p>
    <w:p w14:paraId="4B6FAF00" w14:textId="77777777" w:rsidR="009B28C6" w:rsidRPr="00ED70A5" w:rsidRDefault="009B28C6" w:rsidP="008370BA">
      <w:pPr>
        <w:rPr>
          <w:rFonts w:asciiTheme="minorHAnsi" w:hAnsiTheme="minorHAnsi" w:cstheme="minorHAnsi"/>
        </w:rPr>
      </w:pPr>
    </w:p>
    <w:p w14:paraId="0D00B259" w14:textId="77777777" w:rsidR="009B28C6" w:rsidRPr="00ED70A5" w:rsidRDefault="009B28C6" w:rsidP="008370BA">
      <w:pPr>
        <w:rPr>
          <w:rFonts w:asciiTheme="minorHAnsi" w:hAnsiTheme="minorHAnsi" w:cstheme="minorHAnsi"/>
          <w:b/>
          <w:i/>
        </w:rPr>
        <w:sectPr w:rsidR="009B28C6" w:rsidRPr="00ED70A5" w:rsidSect="0070361F">
          <w:pgSz w:w="11906" w:h="16838"/>
          <w:pgMar w:top="851" w:right="1274" w:bottom="1440" w:left="1134" w:header="709" w:footer="709" w:gutter="0"/>
          <w:cols w:space="708"/>
          <w:docGrid w:linePitch="360"/>
        </w:sectPr>
      </w:pPr>
    </w:p>
    <w:p w14:paraId="3CA05562" w14:textId="02122421" w:rsidR="008370BA" w:rsidRPr="00ED70A5" w:rsidRDefault="008370BA" w:rsidP="008370BA">
      <w:pPr>
        <w:rPr>
          <w:rFonts w:asciiTheme="minorHAnsi" w:hAnsiTheme="minorHAnsi" w:cstheme="minorHAnsi"/>
        </w:rPr>
      </w:pPr>
      <w:r w:rsidRPr="00ED70A5">
        <w:rPr>
          <w:rFonts w:asciiTheme="minorHAnsi" w:hAnsiTheme="minorHAnsi" w:cstheme="minorHAnsi"/>
          <w:b/>
          <w:i/>
        </w:rPr>
        <w:lastRenderedPageBreak/>
        <w:t>OBR-1</w:t>
      </w:r>
    </w:p>
    <w:p w14:paraId="6DF86D36" w14:textId="77777777" w:rsidR="008370BA" w:rsidRPr="00ED70A5" w:rsidRDefault="008370BA" w:rsidP="008370BA">
      <w:pPr>
        <w:pStyle w:val="Odstavekseznama"/>
        <w:tabs>
          <w:tab w:val="left" w:pos="330"/>
          <w:tab w:val="left" w:pos="5954"/>
          <w:tab w:val="right" w:pos="9073"/>
        </w:tabs>
        <w:ind w:left="0"/>
        <w:rPr>
          <w:rFonts w:asciiTheme="minorHAnsi" w:hAnsiTheme="minorHAnsi" w:cstheme="minorHAnsi"/>
          <w:b/>
        </w:rPr>
      </w:pPr>
      <w:r w:rsidRPr="00ED70A5">
        <w:rPr>
          <w:rFonts w:asciiTheme="minorHAnsi" w:hAnsiTheme="minorHAnsi" w:cstheme="minorHAnsi"/>
          <w:b/>
        </w:rPr>
        <w:tab/>
      </w:r>
      <w:r w:rsidRPr="00ED70A5">
        <w:rPr>
          <w:rFonts w:asciiTheme="minorHAnsi" w:hAnsiTheme="minorHAnsi" w:cstheme="minorHAnsi"/>
          <w:b/>
        </w:rPr>
        <w:tab/>
      </w:r>
    </w:p>
    <w:p w14:paraId="6E829DEF" w14:textId="77777777" w:rsidR="008370BA" w:rsidRPr="00ED70A5" w:rsidRDefault="008370BA" w:rsidP="008370BA">
      <w:pPr>
        <w:rPr>
          <w:rFonts w:asciiTheme="minorHAnsi" w:hAnsiTheme="minorHAnsi" w:cstheme="minorHAnsi"/>
          <w:sz w:val="20"/>
          <w:szCs w:val="20"/>
        </w:rPr>
      </w:pPr>
      <w:bookmarkStart w:id="28" w:name="_Hlk63616689"/>
      <w:r w:rsidRPr="00ED70A5">
        <w:rPr>
          <w:rFonts w:asciiTheme="minorHAnsi" w:hAnsiTheme="minorHAnsi" w:cstheme="minorHAnsi"/>
          <w:sz w:val="20"/>
          <w:szCs w:val="20"/>
        </w:rPr>
        <w:t xml:space="preserve">PONUDNIK: </w:t>
      </w:r>
      <w:r w:rsidRPr="00ED70A5">
        <w:rPr>
          <w:rFonts w:asciiTheme="minorHAnsi" w:hAnsiTheme="minorHAnsi" w:cstheme="minorHAnsi"/>
          <w:sz w:val="20"/>
          <w:szCs w:val="20"/>
        </w:rPr>
        <w:tab/>
      </w:r>
    </w:p>
    <w:p w14:paraId="23F1DAA1" w14:textId="77777777" w:rsidR="008370BA" w:rsidRPr="00ED70A5" w:rsidRDefault="00000000" w:rsidP="008370BA">
      <w:pPr>
        <w:pStyle w:val="Odstavekseznama"/>
        <w:tabs>
          <w:tab w:val="left" w:pos="330"/>
          <w:tab w:val="left" w:pos="5954"/>
          <w:tab w:val="right" w:pos="9073"/>
        </w:tabs>
        <w:spacing w:line="360" w:lineRule="auto"/>
        <w:ind w:left="0"/>
        <w:rPr>
          <w:rFonts w:asciiTheme="minorHAnsi" w:hAnsiTheme="minorHAnsi" w:cstheme="minorHAnsi"/>
          <w:b/>
          <w:sz w:val="18"/>
          <w:szCs w:val="18"/>
        </w:rPr>
      </w:pPr>
      <w:sdt>
        <w:sdtPr>
          <w:rPr>
            <w:rFonts w:asciiTheme="minorHAnsi" w:hAnsiTheme="minorHAnsi" w:cstheme="minorHAnsi"/>
            <w:b/>
          </w:rPr>
          <w:id w:val="279687625"/>
          <w:placeholder>
            <w:docPart w:val="F9E10BFF7A054CECA4862EA7CE9FB0AE"/>
          </w:placeholder>
          <w:showingPlcHdr/>
          <w:text/>
        </w:sdtPr>
        <w:sdtContent>
          <w:r w:rsidR="008370BA" w:rsidRPr="00ED70A5">
            <w:rPr>
              <w:rStyle w:val="Besedilooznabemesta"/>
              <w:rFonts w:asciiTheme="minorHAnsi" w:eastAsiaTheme="minorHAnsi" w:hAnsiTheme="minorHAnsi" w:cstheme="minorHAnsi"/>
            </w:rPr>
            <w:t>Kliknite ali tapnite tukaj, če želite vnesti besedilo.</w:t>
          </w:r>
        </w:sdtContent>
      </w:sdt>
      <w:r w:rsidR="008370BA" w:rsidRPr="00ED70A5">
        <w:rPr>
          <w:rFonts w:asciiTheme="minorHAnsi" w:hAnsiTheme="minorHAnsi" w:cstheme="minorHAnsi"/>
          <w:b/>
        </w:rPr>
        <w:tab/>
      </w:r>
      <w:r w:rsidR="008370BA" w:rsidRPr="00ED70A5">
        <w:rPr>
          <w:rFonts w:asciiTheme="minorHAnsi" w:hAnsiTheme="minorHAnsi" w:cstheme="minorHAnsi"/>
          <w:b/>
        </w:rPr>
        <w:tab/>
      </w:r>
    </w:p>
    <w:p w14:paraId="105D0F42" w14:textId="7696A9CF" w:rsidR="008370BA" w:rsidRPr="00ED70A5" w:rsidRDefault="00D24CE9" w:rsidP="008370BA">
      <w:pPr>
        <w:pStyle w:val="Naslov1"/>
        <w:keepLines w:val="0"/>
        <w:jc w:val="center"/>
        <w:rPr>
          <w:rFonts w:asciiTheme="minorHAnsi" w:hAnsiTheme="minorHAnsi" w:cstheme="minorHAnsi"/>
          <w:sz w:val="20"/>
          <w:szCs w:val="20"/>
        </w:rPr>
      </w:pPr>
      <w:bookmarkStart w:id="29" w:name="_Toc163952960"/>
      <w:bookmarkStart w:id="30" w:name="_Toc225047727"/>
      <w:bookmarkStart w:id="31" w:name="_Toc225049262"/>
      <w:bookmarkStart w:id="32" w:name="_Toc262712306"/>
      <w:bookmarkStart w:id="33" w:name="_Toc58565053"/>
      <w:bookmarkStart w:id="34" w:name="_Toc170809517"/>
      <w:r w:rsidRPr="00ED70A5">
        <w:rPr>
          <w:rFonts w:asciiTheme="minorHAnsi" w:hAnsiTheme="minorHAnsi" w:cstheme="minorHAnsi"/>
          <w:sz w:val="20"/>
          <w:szCs w:val="20"/>
        </w:rPr>
        <w:t xml:space="preserve">PONUDBENI </w:t>
      </w:r>
      <w:bookmarkEnd w:id="29"/>
      <w:bookmarkEnd w:id="30"/>
      <w:bookmarkEnd w:id="31"/>
      <w:bookmarkEnd w:id="32"/>
      <w:bookmarkEnd w:id="33"/>
      <w:r w:rsidRPr="00ED70A5">
        <w:rPr>
          <w:rFonts w:asciiTheme="minorHAnsi" w:hAnsiTheme="minorHAnsi" w:cstheme="minorHAnsi"/>
          <w:sz w:val="20"/>
          <w:szCs w:val="20"/>
        </w:rPr>
        <w:t>P</w:t>
      </w:r>
      <w:r w:rsidRPr="00ED70A5">
        <w:rPr>
          <w:rFonts w:asciiTheme="minorHAnsi" w:hAnsiTheme="minorHAnsi" w:cstheme="minorHAnsi"/>
          <w:color w:val="4472C4" w:themeColor="accent1"/>
          <w:sz w:val="20"/>
          <w:szCs w:val="20"/>
        </w:rPr>
        <w:t>RED</w:t>
      </w:r>
      <w:r w:rsidRPr="00ED70A5">
        <w:rPr>
          <w:rFonts w:asciiTheme="minorHAnsi" w:hAnsiTheme="minorHAnsi" w:cstheme="minorHAnsi"/>
          <w:sz w:val="20"/>
          <w:szCs w:val="20"/>
        </w:rPr>
        <w:t>RAČUN</w:t>
      </w:r>
      <w:bookmarkEnd w:id="34"/>
    </w:p>
    <w:p w14:paraId="220E4D6B" w14:textId="6C0AFBA1" w:rsidR="002C17F1" w:rsidRPr="00ED70A5" w:rsidRDefault="002C17F1" w:rsidP="00EE2816">
      <w:pPr>
        <w:jc w:val="center"/>
        <w:rPr>
          <w:rFonts w:asciiTheme="minorHAnsi" w:hAnsiTheme="minorHAnsi" w:cstheme="minorHAnsi"/>
          <w:b/>
          <w:color w:val="8EAADB" w:themeColor="accent1" w:themeTint="99"/>
          <w:sz w:val="20"/>
          <w:szCs w:val="20"/>
        </w:rPr>
      </w:pPr>
      <w:r w:rsidRPr="00ED70A5">
        <w:rPr>
          <w:rFonts w:asciiTheme="minorHAnsi" w:hAnsiTheme="minorHAnsi" w:cstheme="minorHAnsi"/>
          <w:b/>
          <w:color w:val="4472C4" w:themeColor="accent1"/>
          <w:sz w:val="20"/>
          <w:szCs w:val="20"/>
        </w:rPr>
        <w:t xml:space="preserve">ŠT. </w:t>
      </w:r>
      <w:sdt>
        <w:sdtPr>
          <w:rPr>
            <w:rFonts w:asciiTheme="minorHAnsi" w:hAnsiTheme="minorHAnsi" w:cstheme="minorHAnsi"/>
            <w:b/>
            <w:color w:val="4472C4" w:themeColor="accent1"/>
            <w:sz w:val="20"/>
            <w:szCs w:val="20"/>
          </w:rPr>
          <w:id w:val="553041017"/>
          <w:placeholder>
            <w:docPart w:val="DefaultPlaceholder_-1854013440"/>
          </w:placeholder>
          <w:showingPlcHdr/>
          <w:text/>
        </w:sdtPr>
        <w:sdtContent>
          <w:r w:rsidRPr="00ED70A5">
            <w:rPr>
              <w:rFonts w:asciiTheme="minorHAnsi" w:hAnsiTheme="minorHAnsi" w:cstheme="minorHAnsi"/>
              <w:bCs/>
              <w:color w:val="4472C4" w:themeColor="accent1"/>
              <w:sz w:val="20"/>
              <w:szCs w:val="20"/>
            </w:rPr>
            <w:t>Kliknite ali tapnite tukaj, če želite vnesti besedilo.</w:t>
          </w:r>
        </w:sdtContent>
      </w:sdt>
    </w:p>
    <w:p w14:paraId="01F4E01C" w14:textId="1BECDAF8" w:rsidR="008370BA" w:rsidRPr="00ED70A5" w:rsidRDefault="00D24CE9" w:rsidP="00EE2816">
      <w:pPr>
        <w:jc w:val="center"/>
        <w:rPr>
          <w:rFonts w:asciiTheme="minorHAnsi" w:hAnsiTheme="minorHAnsi" w:cstheme="minorHAnsi"/>
          <w:b/>
          <w:sz w:val="20"/>
          <w:szCs w:val="20"/>
        </w:rPr>
      </w:pPr>
      <w:r w:rsidRPr="00ED70A5">
        <w:rPr>
          <w:rFonts w:asciiTheme="minorHAnsi" w:hAnsiTheme="minorHAnsi" w:cstheme="minorHAnsi"/>
          <w:b/>
          <w:sz w:val="20"/>
          <w:szCs w:val="20"/>
        </w:rPr>
        <w:t>»</w:t>
      </w:r>
      <w:r w:rsidR="00BA38DE" w:rsidRPr="00ED70A5">
        <w:rPr>
          <w:rFonts w:asciiTheme="minorHAnsi" w:hAnsiTheme="minorHAnsi" w:cstheme="minorHAnsi"/>
          <w:b/>
          <w:sz w:val="20"/>
          <w:szCs w:val="20"/>
        </w:rPr>
        <w:t>ZAVAROVALN</w:t>
      </w:r>
      <w:r w:rsidR="004F1CFA">
        <w:rPr>
          <w:rFonts w:asciiTheme="minorHAnsi" w:hAnsiTheme="minorHAnsi" w:cstheme="minorHAnsi"/>
          <w:b/>
          <w:sz w:val="20"/>
          <w:szCs w:val="20"/>
        </w:rPr>
        <w:t>IŠKE</w:t>
      </w:r>
      <w:r w:rsidR="00BA38DE" w:rsidRPr="00ED70A5">
        <w:rPr>
          <w:rFonts w:asciiTheme="minorHAnsi" w:hAnsiTheme="minorHAnsi" w:cstheme="minorHAnsi"/>
          <w:b/>
          <w:sz w:val="20"/>
          <w:szCs w:val="20"/>
        </w:rPr>
        <w:t xml:space="preserve"> STORITVE</w:t>
      </w:r>
      <w:r w:rsidR="00685C84" w:rsidRPr="00ED70A5">
        <w:rPr>
          <w:rFonts w:asciiTheme="minorHAnsi" w:hAnsiTheme="minorHAnsi" w:cstheme="minorHAnsi"/>
          <w:b/>
          <w:sz w:val="20"/>
          <w:szCs w:val="20"/>
        </w:rPr>
        <w:t>«</w:t>
      </w:r>
    </w:p>
    <w:p w14:paraId="771E88DB" w14:textId="77777777" w:rsidR="00EE2816" w:rsidRPr="00ED70A5" w:rsidRDefault="00EE2816" w:rsidP="00EE2816">
      <w:pPr>
        <w:rPr>
          <w:rFonts w:asciiTheme="minorHAnsi" w:hAnsiTheme="minorHAnsi" w:cstheme="minorHAnsi"/>
        </w:rPr>
      </w:pPr>
    </w:p>
    <w:p w14:paraId="7B819EBB" w14:textId="7E36E5FB" w:rsidR="00FF77DF" w:rsidRDefault="008370BA" w:rsidP="005F5E54">
      <w:pPr>
        <w:numPr>
          <w:ilvl w:val="0"/>
          <w:numId w:val="19"/>
        </w:numPr>
        <w:tabs>
          <w:tab w:val="center" w:pos="4536"/>
          <w:tab w:val="right" w:pos="9072"/>
        </w:tabs>
        <w:ind w:left="357" w:hanging="357"/>
        <w:jc w:val="both"/>
        <w:rPr>
          <w:rFonts w:asciiTheme="minorHAnsi" w:hAnsiTheme="minorHAnsi" w:cstheme="minorHAnsi"/>
        </w:rPr>
      </w:pPr>
      <w:r w:rsidRPr="00ED70A5">
        <w:rPr>
          <w:rFonts w:asciiTheme="minorHAnsi" w:hAnsiTheme="minorHAnsi" w:cstheme="minorHAnsi"/>
        </w:rPr>
        <w:t xml:space="preserve">Ponudbena </w:t>
      </w:r>
      <w:r w:rsidR="00DB2FA3">
        <w:rPr>
          <w:rFonts w:asciiTheme="minorHAnsi" w:hAnsiTheme="minorHAnsi" w:cstheme="minorHAnsi"/>
        </w:rPr>
        <w:t>vrednost</w:t>
      </w:r>
      <w:r w:rsidR="009B6278">
        <w:rPr>
          <w:rFonts w:asciiTheme="minorHAnsi" w:hAnsiTheme="minorHAnsi" w:cstheme="minorHAnsi"/>
        </w:rPr>
        <w:t xml:space="preserve"> </w:t>
      </w:r>
    </w:p>
    <w:p w14:paraId="4FCC163C" w14:textId="77777777" w:rsidR="00DB2FA3" w:rsidRPr="009B6278" w:rsidRDefault="00DB2FA3" w:rsidP="00DB2FA3">
      <w:pPr>
        <w:tabs>
          <w:tab w:val="center" w:pos="4536"/>
          <w:tab w:val="right" w:pos="9072"/>
        </w:tabs>
        <w:ind w:left="357"/>
        <w:jc w:val="both"/>
        <w:rPr>
          <w:rFonts w:asciiTheme="minorHAnsi" w:hAnsiTheme="minorHAnsi" w:cstheme="minorHAnsi"/>
          <w:sz w:val="14"/>
          <w:szCs w:val="14"/>
        </w:rPr>
      </w:pPr>
    </w:p>
    <w:tbl>
      <w:tblPr>
        <w:tblpPr w:leftFromText="141" w:rightFromText="141" w:vertAnchor="text" w:horzAnchor="margin" w:tblpXSpec="center" w:tblpY="230"/>
        <w:tblW w:w="97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63"/>
        <w:gridCol w:w="2110"/>
        <w:gridCol w:w="2293"/>
        <w:gridCol w:w="2370"/>
      </w:tblGrid>
      <w:tr w:rsidR="00313D49" w:rsidRPr="009B6278" w14:paraId="30DC9B32" w14:textId="0B3687AF" w:rsidTr="00313D49">
        <w:trPr>
          <w:trHeight w:val="136"/>
        </w:trPr>
        <w:tc>
          <w:tcPr>
            <w:tcW w:w="9736" w:type="dxa"/>
            <w:gridSpan w:val="4"/>
            <w:shd w:val="clear" w:color="auto" w:fill="F4B083" w:themeFill="accent2" w:themeFillTint="99"/>
            <w:vAlign w:val="center"/>
          </w:tcPr>
          <w:p w14:paraId="4AC2BCA7" w14:textId="77777777" w:rsidR="00313D49" w:rsidRPr="009B6278" w:rsidRDefault="00313D49" w:rsidP="00DB2FA3">
            <w:pPr>
              <w:autoSpaceDE w:val="0"/>
              <w:autoSpaceDN w:val="0"/>
              <w:adjustRightInd w:val="0"/>
              <w:jc w:val="center"/>
              <w:rPr>
                <w:rFonts w:asciiTheme="minorHAnsi" w:hAnsiTheme="minorHAnsi" w:cstheme="minorHAnsi"/>
                <w:b/>
                <w:bCs/>
                <w:sz w:val="14"/>
                <w:szCs w:val="14"/>
              </w:rPr>
            </w:pPr>
          </w:p>
          <w:p w14:paraId="2BCC34D3" w14:textId="45D89286" w:rsidR="00313D49" w:rsidRPr="00313D49" w:rsidRDefault="000B5B71" w:rsidP="00DB2FA3">
            <w:pPr>
              <w:autoSpaceDE w:val="0"/>
              <w:autoSpaceDN w:val="0"/>
              <w:adjustRightInd w:val="0"/>
              <w:jc w:val="center"/>
              <w:rPr>
                <w:rFonts w:asciiTheme="minorHAnsi" w:hAnsiTheme="minorHAnsi" w:cstheme="minorHAnsi"/>
                <w:b/>
                <w:bCs/>
                <w:sz w:val="16"/>
                <w:szCs w:val="16"/>
              </w:rPr>
            </w:pPr>
            <w:r>
              <w:rPr>
                <w:rFonts w:asciiTheme="minorHAnsi" w:hAnsiTheme="minorHAnsi" w:cstheme="minorHAnsi"/>
                <w:b/>
                <w:bCs/>
                <w:sz w:val="16"/>
                <w:szCs w:val="16"/>
              </w:rPr>
              <w:t>ZAVAROVANJE VODOVODNEGA OMREŽJA</w:t>
            </w:r>
          </w:p>
          <w:p w14:paraId="460001DE" w14:textId="77777777" w:rsidR="00313D49" w:rsidRPr="009B6278" w:rsidRDefault="00313D49" w:rsidP="00DB2FA3">
            <w:pPr>
              <w:autoSpaceDE w:val="0"/>
              <w:autoSpaceDN w:val="0"/>
              <w:adjustRightInd w:val="0"/>
              <w:jc w:val="center"/>
              <w:rPr>
                <w:rFonts w:asciiTheme="minorHAnsi" w:hAnsiTheme="minorHAnsi" w:cstheme="minorHAnsi"/>
                <w:b/>
                <w:bCs/>
                <w:sz w:val="14"/>
                <w:szCs w:val="14"/>
              </w:rPr>
            </w:pPr>
          </w:p>
        </w:tc>
      </w:tr>
      <w:tr w:rsidR="000B5B71" w:rsidRPr="009B6278" w14:paraId="37A954A8" w14:textId="09546B75" w:rsidTr="008E42AF">
        <w:trPr>
          <w:trHeight w:val="551"/>
        </w:trPr>
        <w:tc>
          <w:tcPr>
            <w:tcW w:w="2963" w:type="dxa"/>
            <w:shd w:val="clear" w:color="auto" w:fill="92D050"/>
            <w:vAlign w:val="center"/>
          </w:tcPr>
          <w:p w14:paraId="50416AA7" w14:textId="2BF6721C" w:rsidR="000B5B71" w:rsidRPr="009B6278" w:rsidRDefault="000B5B71" w:rsidP="00313D49">
            <w:pPr>
              <w:jc w:val="center"/>
              <w:rPr>
                <w:rFonts w:asciiTheme="minorHAnsi" w:hAnsiTheme="minorHAnsi" w:cstheme="minorHAnsi"/>
                <w:b/>
                <w:bCs/>
                <w:i/>
                <w:iCs/>
                <w:sz w:val="14"/>
                <w:szCs w:val="14"/>
              </w:rPr>
            </w:pPr>
            <w:r>
              <w:rPr>
                <w:rFonts w:asciiTheme="minorHAnsi" w:hAnsiTheme="minorHAnsi" w:cstheme="minorHAnsi"/>
                <w:b/>
                <w:bCs/>
                <w:i/>
                <w:iCs/>
                <w:sz w:val="14"/>
                <w:szCs w:val="14"/>
              </w:rPr>
              <w:t>SKLOP</w:t>
            </w:r>
          </w:p>
        </w:tc>
        <w:tc>
          <w:tcPr>
            <w:tcW w:w="2110" w:type="dxa"/>
            <w:shd w:val="clear" w:color="auto" w:fill="92D050"/>
            <w:vAlign w:val="center"/>
          </w:tcPr>
          <w:p w14:paraId="7F80B154" w14:textId="6335F511" w:rsidR="000B5B71" w:rsidRDefault="000B5B71" w:rsidP="000B5B71">
            <w:pPr>
              <w:jc w:val="center"/>
              <w:rPr>
                <w:rFonts w:asciiTheme="minorHAnsi" w:hAnsiTheme="minorHAnsi" w:cstheme="minorHAnsi"/>
                <w:b/>
                <w:bCs/>
                <w:i/>
                <w:iCs/>
                <w:sz w:val="14"/>
                <w:szCs w:val="14"/>
              </w:rPr>
            </w:pPr>
            <w:r>
              <w:rPr>
                <w:rFonts w:asciiTheme="minorHAnsi" w:hAnsiTheme="minorHAnsi" w:cstheme="minorHAnsi"/>
                <w:b/>
                <w:bCs/>
                <w:i/>
                <w:iCs/>
                <w:sz w:val="14"/>
                <w:szCs w:val="14"/>
              </w:rPr>
              <w:t xml:space="preserve">ENOLETNA </w:t>
            </w:r>
            <w:r w:rsidR="008E42AF">
              <w:rPr>
                <w:rFonts w:asciiTheme="minorHAnsi" w:hAnsiTheme="minorHAnsi" w:cstheme="minorHAnsi"/>
                <w:b/>
                <w:bCs/>
                <w:i/>
                <w:iCs/>
                <w:sz w:val="14"/>
                <w:szCs w:val="14"/>
              </w:rPr>
              <w:t>ZP</w:t>
            </w:r>
          </w:p>
          <w:p w14:paraId="3EB51EBC" w14:textId="0FD12489" w:rsidR="008E42AF" w:rsidRPr="009B6278" w:rsidRDefault="008E42AF" w:rsidP="000B5B71">
            <w:pPr>
              <w:jc w:val="center"/>
              <w:rPr>
                <w:rFonts w:asciiTheme="minorHAnsi" w:hAnsiTheme="minorHAnsi" w:cstheme="minorHAnsi"/>
                <w:b/>
                <w:bCs/>
                <w:i/>
                <w:iCs/>
                <w:sz w:val="14"/>
                <w:szCs w:val="14"/>
              </w:rPr>
            </w:pPr>
            <w:r>
              <w:rPr>
                <w:rFonts w:asciiTheme="minorHAnsi" w:hAnsiTheme="minorHAnsi" w:cstheme="minorHAnsi"/>
                <w:b/>
                <w:bCs/>
                <w:i/>
                <w:iCs/>
                <w:sz w:val="14"/>
                <w:szCs w:val="14"/>
              </w:rPr>
              <w:t>POŽARNO ZAVAROVANJE brez DPZP v EUR</w:t>
            </w:r>
          </w:p>
        </w:tc>
        <w:tc>
          <w:tcPr>
            <w:tcW w:w="2293" w:type="dxa"/>
            <w:shd w:val="clear" w:color="auto" w:fill="92D050"/>
            <w:vAlign w:val="center"/>
          </w:tcPr>
          <w:p w14:paraId="64DF5AF4" w14:textId="77777777" w:rsidR="008E42AF" w:rsidRDefault="008E42AF" w:rsidP="008E42AF">
            <w:pPr>
              <w:jc w:val="center"/>
              <w:rPr>
                <w:rFonts w:asciiTheme="minorHAnsi" w:hAnsiTheme="minorHAnsi" w:cstheme="minorHAnsi"/>
                <w:b/>
                <w:bCs/>
                <w:i/>
                <w:iCs/>
                <w:sz w:val="14"/>
                <w:szCs w:val="14"/>
              </w:rPr>
            </w:pPr>
            <w:r>
              <w:rPr>
                <w:rFonts w:asciiTheme="minorHAnsi" w:hAnsiTheme="minorHAnsi" w:cstheme="minorHAnsi"/>
                <w:b/>
                <w:bCs/>
                <w:i/>
                <w:iCs/>
                <w:sz w:val="14"/>
                <w:szCs w:val="14"/>
              </w:rPr>
              <w:t>ENOLETNA ZP</w:t>
            </w:r>
          </w:p>
          <w:p w14:paraId="1B7A234F" w14:textId="783041B3" w:rsidR="000B5B71" w:rsidRPr="009B6278" w:rsidRDefault="008E42AF" w:rsidP="008E42AF">
            <w:pPr>
              <w:jc w:val="center"/>
              <w:rPr>
                <w:rFonts w:asciiTheme="minorHAnsi" w:hAnsiTheme="minorHAnsi" w:cstheme="minorHAnsi"/>
                <w:b/>
                <w:bCs/>
                <w:i/>
                <w:iCs/>
                <w:sz w:val="14"/>
                <w:szCs w:val="14"/>
              </w:rPr>
            </w:pPr>
            <w:r>
              <w:rPr>
                <w:rFonts w:asciiTheme="minorHAnsi" w:hAnsiTheme="minorHAnsi" w:cstheme="minorHAnsi"/>
                <w:b/>
                <w:bCs/>
                <w:i/>
                <w:iCs/>
                <w:sz w:val="14"/>
                <w:szCs w:val="14"/>
              </w:rPr>
              <w:t>STROJELOM  brez DPZP v EUR</w:t>
            </w:r>
          </w:p>
        </w:tc>
        <w:tc>
          <w:tcPr>
            <w:tcW w:w="2370" w:type="dxa"/>
            <w:shd w:val="clear" w:color="auto" w:fill="92D050"/>
            <w:vAlign w:val="center"/>
          </w:tcPr>
          <w:p w14:paraId="52FFE32E" w14:textId="77777777" w:rsidR="008E42AF" w:rsidRDefault="008E42AF" w:rsidP="008E42AF">
            <w:pPr>
              <w:jc w:val="center"/>
              <w:rPr>
                <w:rFonts w:asciiTheme="minorHAnsi" w:hAnsiTheme="minorHAnsi" w:cstheme="minorHAnsi"/>
                <w:b/>
                <w:bCs/>
                <w:i/>
                <w:iCs/>
                <w:sz w:val="14"/>
                <w:szCs w:val="14"/>
              </w:rPr>
            </w:pPr>
            <w:r>
              <w:rPr>
                <w:rFonts w:asciiTheme="minorHAnsi" w:hAnsiTheme="minorHAnsi" w:cstheme="minorHAnsi"/>
                <w:b/>
                <w:bCs/>
                <w:i/>
                <w:iCs/>
                <w:sz w:val="14"/>
                <w:szCs w:val="14"/>
              </w:rPr>
              <w:t>ENOLETNA ZP</w:t>
            </w:r>
          </w:p>
          <w:p w14:paraId="06AB17C3" w14:textId="19D8BE03" w:rsidR="000B5B71" w:rsidRPr="009B6278" w:rsidRDefault="008E42AF" w:rsidP="008E42AF">
            <w:pPr>
              <w:jc w:val="center"/>
              <w:rPr>
                <w:rFonts w:asciiTheme="minorHAnsi" w:hAnsiTheme="minorHAnsi" w:cstheme="minorHAnsi"/>
                <w:b/>
                <w:bCs/>
                <w:i/>
                <w:iCs/>
                <w:sz w:val="14"/>
                <w:szCs w:val="14"/>
              </w:rPr>
            </w:pPr>
            <w:r>
              <w:rPr>
                <w:rFonts w:asciiTheme="minorHAnsi" w:hAnsiTheme="minorHAnsi" w:cstheme="minorHAnsi"/>
                <w:b/>
                <w:bCs/>
                <w:i/>
                <w:iCs/>
                <w:sz w:val="14"/>
                <w:szCs w:val="14"/>
              </w:rPr>
              <w:t>KRAJA  brez DPZP v EUR</w:t>
            </w:r>
          </w:p>
        </w:tc>
      </w:tr>
      <w:tr w:rsidR="000B5B71" w:rsidRPr="009B6278" w14:paraId="4B55D7E4" w14:textId="6CBB466A" w:rsidTr="00727C3E">
        <w:trPr>
          <w:trHeight w:val="656"/>
        </w:trPr>
        <w:tc>
          <w:tcPr>
            <w:tcW w:w="2963" w:type="dxa"/>
            <w:vAlign w:val="center"/>
          </w:tcPr>
          <w:p w14:paraId="76218B64" w14:textId="55777148" w:rsidR="000B5B71" w:rsidRPr="009B6278" w:rsidRDefault="000B5B71" w:rsidP="00313D49">
            <w:pPr>
              <w:pStyle w:val="Odstavekseznama"/>
              <w:autoSpaceDE w:val="0"/>
              <w:autoSpaceDN w:val="0"/>
              <w:adjustRightInd w:val="0"/>
              <w:ind w:left="22"/>
              <w:jc w:val="center"/>
              <w:rPr>
                <w:rFonts w:asciiTheme="minorHAnsi" w:hAnsiTheme="minorHAnsi" w:cstheme="minorHAnsi"/>
                <w:b/>
                <w:bCs/>
                <w:sz w:val="14"/>
                <w:szCs w:val="14"/>
              </w:rPr>
            </w:pPr>
            <w:r>
              <w:rPr>
                <w:rFonts w:asciiTheme="minorHAnsi" w:hAnsiTheme="minorHAnsi" w:cstheme="minorHAnsi"/>
                <w:b/>
                <w:bCs/>
                <w:sz w:val="14"/>
                <w:szCs w:val="14"/>
              </w:rPr>
              <w:t xml:space="preserve">SKLOP 1 – OBČINA ČRENŠOVCI </w:t>
            </w:r>
          </w:p>
        </w:tc>
        <w:tc>
          <w:tcPr>
            <w:tcW w:w="2110" w:type="dxa"/>
            <w:shd w:val="clear" w:color="auto" w:fill="E7E6E6" w:themeFill="background2"/>
            <w:vAlign w:val="center"/>
          </w:tcPr>
          <w:sdt>
            <w:sdtPr>
              <w:rPr>
                <w:rFonts w:asciiTheme="minorHAnsi" w:hAnsiTheme="minorHAnsi" w:cstheme="minorHAnsi"/>
                <w:b/>
                <w:bCs/>
                <w:i/>
                <w:iCs/>
                <w:sz w:val="14"/>
                <w:szCs w:val="14"/>
              </w:rPr>
              <w:id w:val="702909623"/>
              <w:placeholder>
                <w:docPart w:val="039ED31B408A4FA48B561B2EF36D1838"/>
              </w:placeholder>
              <w:showingPlcHdr/>
              <w:text/>
            </w:sdtPr>
            <w:sdtContent>
              <w:p w14:paraId="54FF1E46" w14:textId="181D026F" w:rsidR="000B5B71" w:rsidRPr="009B6278" w:rsidRDefault="008E42AF" w:rsidP="00727C3E">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sdtContent>
          </w:sdt>
        </w:tc>
        <w:tc>
          <w:tcPr>
            <w:tcW w:w="2293" w:type="dxa"/>
            <w:shd w:val="clear" w:color="auto" w:fill="E7E6E6" w:themeFill="background2"/>
            <w:vAlign w:val="center"/>
          </w:tcPr>
          <w:sdt>
            <w:sdtPr>
              <w:rPr>
                <w:rFonts w:asciiTheme="minorHAnsi" w:hAnsiTheme="minorHAnsi" w:cstheme="minorHAnsi"/>
                <w:b/>
                <w:bCs/>
                <w:i/>
                <w:iCs/>
                <w:sz w:val="14"/>
                <w:szCs w:val="14"/>
              </w:rPr>
              <w:id w:val="498861667"/>
              <w:placeholder>
                <w:docPart w:val="FC23EE44C03947058A3EFD27C044265D"/>
              </w:placeholder>
              <w:showingPlcHdr/>
              <w:text/>
            </w:sdtPr>
            <w:sdtContent>
              <w:p w14:paraId="60A59519" w14:textId="0A89A290" w:rsidR="000B5B71" w:rsidRPr="009B6278" w:rsidRDefault="000B5B71" w:rsidP="00313D49">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sdtContent>
          </w:sdt>
        </w:tc>
        <w:sdt>
          <w:sdtPr>
            <w:rPr>
              <w:rFonts w:asciiTheme="minorHAnsi" w:hAnsiTheme="minorHAnsi" w:cstheme="minorHAnsi"/>
              <w:b/>
              <w:bCs/>
              <w:i/>
              <w:iCs/>
              <w:sz w:val="14"/>
              <w:szCs w:val="14"/>
            </w:rPr>
            <w:id w:val="1809980230"/>
            <w:placeholder>
              <w:docPart w:val="F4867A115AB34519BBE3EF526FC184AE"/>
            </w:placeholder>
            <w:showingPlcHdr/>
            <w:text/>
          </w:sdtPr>
          <w:sdtContent>
            <w:tc>
              <w:tcPr>
                <w:tcW w:w="2370" w:type="dxa"/>
                <w:shd w:val="clear" w:color="auto" w:fill="E7E6E6" w:themeFill="background2"/>
                <w:vAlign w:val="center"/>
              </w:tcPr>
              <w:p w14:paraId="678941A6" w14:textId="4B6EC688" w:rsidR="000B5B71" w:rsidRDefault="000B5B71" w:rsidP="00313D49">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tr>
      <w:tr w:rsidR="008E42AF" w:rsidRPr="009B6278" w14:paraId="70F2B371" w14:textId="77777777" w:rsidTr="00727C3E">
        <w:trPr>
          <w:trHeight w:val="656"/>
        </w:trPr>
        <w:tc>
          <w:tcPr>
            <w:tcW w:w="2963" w:type="dxa"/>
            <w:vAlign w:val="center"/>
          </w:tcPr>
          <w:p w14:paraId="55AB7E96" w14:textId="69750D73" w:rsidR="008E42AF" w:rsidRDefault="008E42AF" w:rsidP="008E42AF">
            <w:pPr>
              <w:pStyle w:val="Odstavekseznama"/>
              <w:autoSpaceDE w:val="0"/>
              <w:autoSpaceDN w:val="0"/>
              <w:adjustRightInd w:val="0"/>
              <w:ind w:left="22"/>
              <w:jc w:val="center"/>
              <w:rPr>
                <w:rFonts w:asciiTheme="minorHAnsi" w:hAnsiTheme="minorHAnsi" w:cstheme="minorHAnsi"/>
                <w:b/>
                <w:bCs/>
                <w:sz w:val="14"/>
                <w:szCs w:val="14"/>
              </w:rPr>
            </w:pPr>
            <w:r>
              <w:rPr>
                <w:rFonts w:asciiTheme="minorHAnsi" w:hAnsiTheme="minorHAnsi" w:cstheme="minorHAnsi"/>
                <w:b/>
                <w:bCs/>
                <w:sz w:val="14"/>
                <w:szCs w:val="14"/>
              </w:rPr>
              <w:t>SKLOP 2 – OBČINA DOBROVNIK</w:t>
            </w:r>
          </w:p>
        </w:tc>
        <w:tc>
          <w:tcPr>
            <w:tcW w:w="2110" w:type="dxa"/>
            <w:shd w:val="clear" w:color="auto" w:fill="E7E6E6" w:themeFill="background2"/>
            <w:vAlign w:val="center"/>
          </w:tcPr>
          <w:sdt>
            <w:sdtPr>
              <w:rPr>
                <w:rFonts w:asciiTheme="minorHAnsi" w:hAnsiTheme="minorHAnsi" w:cstheme="minorHAnsi"/>
                <w:b/>
                <w:bCs/>
                <w:i/>
                <w:iCs/>
                <w:sz w:val="14"/>
                <w:szCs w:val="14"/>
              </w:rPr>
              <w:id w:val="-50932737"/>
              <w:placeholder>
                <w:docPart w:val="0BBAC75A2DAE449EBE4CA0685D4E69BD"/>
              </w:placeholder>
              <w:showingPlcHdr/>
              <w:text/>
            </w:sdtPr>
            <w:sdtContent>
              <w:p w14:paraId="2F2424BF" w14:textId="047F46C9" w:rsidR="008E42AF" w:rsidRDefault="008E42AF" w:rsidP="008E42AF">
                <w:pPr>
                  <w:jc w:val="center"/>
                  <w:rPr>
                    <w:rFonts w:asciiTheme="minorHAnsi" w:hAnsiTheme="minorHAnsi" w:cstheme="minorHAnsi"/>
                    <w:b/>
                    <w:bCs/>
                    <w:i/>
                    <w:iCs/>
                    <w:sz w:val="14"/>
                    <w:szCs w:val="14"/>
                  </w:rPr>
                </w:pPr>
                <w:r w:rsidRPr="00ED61B5">
                  <w:rPr>
                    <w:rStyle w:val="Besedilooznabemesta"/>
                    <w:rFonts w:asciiTheme="minorHAnsi" w:hAnsiTheme="minorHAnsi" w:cstheme="minorHAnsi"/>
                    <w:sz w:val="14"/>
                    <w:szCs w:val="14"/>
                  </w:rPr>
                  <w:t>Kliknite ali tapnite tukaj, če želite vnesti besedilo.</w:t>
                </w:r>
              </w:p>
            </w:sdtContent>
          </w:sdt>
        </w:tc>
        <w:tc>
          <w:tcPr>
            <w:tcW w:w="2293" w:type="dxa"/>
            <w:shd w:val="clear" w:color="auto" w:fill="E7E6E6" w:themeFill="background2"/>
            <w:vAlign w:val="center"/>
          </w:tcPr>
          <w:sdt>
            <w:sdtPr>
              <w:rPr>
                <w:rFonts w:asciiTheme="minorHAnsi" w:hAnsiTheme="minorHAnsi" w:cstheme="minorHAnsi"/>
                <w:b/>
                <w:bCs/>
                <w:i/>
                <w:iCs/>
                <w:sz w:val="14"/>
                <w:szCs w:val="14"/>
              </w:rPr>
              <w:id w:val="342356234"/>
              <w:placeholder>
                <w:docPart w:val="318FEC617C734A418D7CA8D18AB9C9F8"/>
              </w:placeholder>
              <w:showingPlcHdr/>
              <w:text/>
            </w:sdtPr>
            <w:sdtContent>
              <w:p w14:paraId="18A28E94" w14:textId="351AD454" w:rsidR="008E42AF" w:rsidRDefault="008E42AF" w:rsidP="008E42AF">
                <w:pPr>
                  <w:jc w:val="center"/>
                  <w:rPr>
                    <w:rFonts w:asciiTheme="minorHAnsi" w:hAnsiTheme="minorHAnsi" w:cstheme="minorHAnsi"/>
                    <w:b/>
                    <w:bCs/>
                    <w:i/>
                    <w:iCs/>
                    <w:sz w:val="14"/>
                    <w:szCs w:val="14"/>
                  </w:rPr>
                </w:pPr>
                <w:r w:rsidRPr="00ED61B5">
                  <w:rPr>
                    <w:rStyle w:val="Besedilooznabemesta"/>
                    <w:rFonts w:asciiTheme="minorHAnsi" w:hAnsiTheme="minorHAnsi" w:cstheme="minorHAnsi"/>
                    <w:sz w:val="14"/>
                    <w:szCs w:val="14"/>
                  </w:rPr>
                  <w:t>Kliknite ali tapnite tukaj, če želite vnesti besedilo.</w:t>
                </w:r>
              </w:p>
            </w:sdtContent>
          </w:sdt>
        </w:tc>
        <w:tc>
          <w:tcPr>
            <w:tcW w:w="2370" w:type="dxa"/>
            <w:shd w:val="clear" w:color="auto" w:fill="E7E6E6" w:themeFill="background2"/>
            <w:vAlign w:val="center"/>
          </w:tcPr>
          <w:sdt>
            <w:sdtPr>
              <w:rPr>
                <w:rFonts w:asciiTheme="minorHAnsi" w:hAnsiTheme="minorHAnsi" w:cstheme="minorHAnsi"/>
                <w:b/>
                <w:bCs/>
                <w:i/>
                <w:iCs/>
                <w:sz w:val="14"/>
                <w:szCs w:val="14"/>
              </w:rPr>
              <w:id w:val="1404793520"/>
              <w:placeholder>
                <w:docPart w:val="33D006555C8343B39329A0062913C0DF"/>
              </w:placeholder>
              <w:showingPlcHdr/>
              <w:text/>
            </w:sdtPr>
            <w:sdtContent>
              <w:p w14:paraId="2F44796A" w14:textId="0981878E" w:rsidR="008E42AF" w:rsidRDefault="008E42AF" w:rsidP="008E42AF">
                <w:pPr>
                  <w:jc w:val="center"/>
                  <w:rPr>
                    <w:rFonts w:asciiTheme="minorHAnsi" w:hAnsiTheme="minorHAnsi" w:cstheme="minorHAnsi"/>
                    <w:b/>
                    <w:bCs/>
                    <w:i/>
                    <w:iCs/>
                    <w:sz w:val="14"/>
                    <w:szCs w:val="14"/>
                  </w:rPr>
                </w:pPr>
                <w:r w:rsidRPr="00ED61B5">
                  <w:rPr>
                    <w:rStyle w:val="Besedilooznabemesta"/>
                    <w:rFonts w:asciiTheme="minorHAnsi" w:hAnsiTheme="minorHAnsi" w:cstheme="minorHAnsi"/>
                    <w:sz w:val="14"/>
                    <w:szCs w:val="14"/>
                  </w:rPr>
                  <w:t>Kliknite ali tapnite tukaj, če želite vnesti besedilo.</w:t>
                </w:r>
              </w:p>
            </w:sdtContent>
          </w:sdt>
        </w:tc>
      </w:tr>
      <w:tr w:rsidR="008E42AF" w:rsidRPr="009B6278" w14:paraId="2984FD67" w14:textId="77777777" w:rsidTr="00727C3E">
        <w:trPr>
          <w:trHeight w:val="656"/>
        </w:trPr>
        <w:tc>
          <w:tcPr>
            <w:tcW w:w="2963" w:type="dxa"/>
            <w:vAlign w:val="center"/>
          </w:tcPr>
          <w:p w14:paraId="65D064BD" w14:textId="370CD1C3" w:rsidR="008E42AF" w:rsidRDefault="008E42AF" w:rsidP="008E42AF">
            <w:pPr>
              <w:pStyle w:val="Odstavekseznama"/>
              <w:autoSpaceDE w:val="0"/>
              <w:autoSpaceDN w:val="0"/>
              <w:adjustRightInd w:val="0"/>
              <w:ind w:left="22"/>
              <w:jc w:val="center"/>
              <w:rPr>
                <w:rFonts w:asciiTheme="minorHAnsi" w:hAnsiTheme="minorHAnsi" w:cstheme="minorHAnsi"/>
                <w:b/>
                <w:bCs/>
                <w:sz w:val="14"/>
                <w:szCs w:val="14"/>
              </w:rPr>
            </w:pPr>
            <w:r>
              <w:rPr>
                <w:rFonts w:asciiTheme="minorHAnsi" w:hAnsiTheme="minorHAnsi" w:cstheme="minorHAnsi"/>
                <w:b/>
                <w:bCs/>
                <w:sz w:val="14"/>
                <w:szCs w:val="14"/>
              </w:rPr>
              <w:t>SKLOP 3 – OBČINA KOBILJE</w:t>
            </w:r>
          </w:p>
        </w:tc>
        <w:tc>
          <w:tcPr>
            <w:tcW w:w="2110" w:type="dxa"/>
            <w:shd w:val="clear" w:color="auto" w:fill="E7E6E6" w:themeFill="background2"/>
            <w:vAlign w:val="center"/>
          </w:tcPr>
          <w:sdt>
            <w:sdtPr>
              <w:rPr>
                <w:rFonts w:asciiTheme="minorHAnsi" w:hAnsiTheme="minorHAnsi" w:cstheme="minorHAnsi"/>
                <w:b/>
                <w:bCs/>
                <w:i/>
                <w:iCs/>
                <w:sz w:val="14"/>
                <w:szCs w:val="14"/>
              </w:rPr>
              <w:id w:val="295965603"/>
              <w:placeholder>
                <w:docPart w:val="BAF196555EA640978198C3337FC0AAE1"/>
              </w:placeholder>
              <w:showingPlcHdr/>
              <w:text/>
            </w:sdtPr>
            <w:sdtContent>
              <w:p w14:paraId="06B58C0B" w14:textId="4EF46541" w:rsidR="008E42AF" w:rsidRDefault="008E42AF" w:rsidP="008E42AF">
                <w:pPr>
                  <w:jc w:val="center"/>
                  <w:rPr>
                    <w:rFonts w:asciiTheme="minorHAnsi" w:hAnsiTheme="minorHAnsi" w:cstheme="minorHAnsi"/>
                    <w:b/>
                    <w:bCs/>
                    <w:i/>
                    <w:iCs/>
                    <w:sz w:val="14"/>
                    <w:szCs w:val="14"/>
                  </w:rPr>
                </w:pPr>
                <w:r w:rsidRPr="00ED61B5">
                  <w:rPr>
                    <w:rStyle w:val="Besedilooznabemesta"/>
                    <w:rFonts w:asciiTheme="minorHAnsi" w:hAnsiTheme="minorHAnsi" w:cstheme="minorHAnsi"/>
                    <w:sz w:val="14"/>
                    <w:szCs w:val="14"/>
                  </w:rPr>
                  <w:t>Kliknite ali tapnite tukaj, če želite vnesti besedilo.</w:t>
                </w:r>
              </w:p>
            </w:sdtContent>
          </w:sdt>
        </w:tc>
        <w:tc>
          <w:tcPr>
            <w:tcW w:w="2293" w:type="dxa"/>
            <w:shd w:val="clear" w:color="auto" w:fill="E7E6E6" w:themeFill="background2"/>
            <w:vAlign w:val="center"/>
          </w:tcPr>
          <w:sdt>
            <w:sdtPr>
              <w:rPr>
                <w:rFonts w:asciiTheme="minorHAnsi" w:hAnsiTheme="minorHAnsi" w:cstheme="minorHAnsi"/>
                <w:b/>
                <w:bCs/>
                <w:i/>
                <w:iCs/>
                <w:sz w:val="14"/>
                <w:szCs w:val="14"/>
              </w:rPr>
              <w:id w:val="859699271"/>
              <w:placeholder>
                <w:docPart w:val="CB4AEBBA6A634A368507AB3261E976FF"/>
              </w:placeholder>
              <w:showingPlcHdr/>
              <w:text/>
            </w:sdtPr>
            <w:sdtContent>
              <w:p w14:paraId="7DCA2C41" w14:textId="0F8450B7" w:rsidR="008E42AF" w:rsidRDefault="008E42AF" w:rsidP="008E42AF">
                <w:pPr>
                  <w:jc w:val="center"/>
                  <w:rPr>
                    <w:rFonts w:asciiTheme="minorHAnsi" w:hAnsiTheme="minorHAnsi" w:cstheme="minorHAnsi"/>
                    <w:b/>
                    <w:bCs/>
                    <w:i/>
                    <w:iCs/>
                    <w:sz w:val="14"/>
                    <w:szCs w:val="14"/>
                  </w:rPr>
                </w:pPr>
                <w:r w:rsidRPr="00ED61B5">
                  <w:rPr>
                    <w:rStyle w:val="Besedilooznabemesta"/>
                    <w:rFonts w:asciiTheme="minorHAnsi" w:hAnsiTheme="minorHAnsi" w:cstheme="minorHAnsi"/>
                    <w:sz w:val="14"/>
                    <w:szCs w:val="14"/>
                  </w:rPr>
                  <w:t>Kliknite ali tapnite tukaj, če želite vnesti besedilo.</w:t>
                </w:r>
              </w:p>
            </w:sdtContent>
          </w:sdt>
        </w:tc>
        <w:tc>
          <w:tcPr>
            <w:tcW w:w="2370" w:type="dxa"/>
            <w:shd w:val="clear" w:color="auto" w:fill="E7E6E6" w:themeFill="background2"/>
            <w:vAlign w:val="center"/>
          </w:tcPr>
          <w:sdt>
            <w:sdtPr>
              <w:rPr>
                <w:rFonts w:asciiTheme="minorHAnsi" w:hAnsiTheme="minorHAnsi" w:cstheme="minorHAnsi"/>
                <w:b/>
                <w:bCs/>
                <w:i/>
                <w:iCs/>
                <w:sz w:val="14"/>
                <w:szCs w:val="14"/>
              </w:rPr>
              <w:id w:val="647563230"/>
              <w:placeholder>
                <w:docPart w:val="FECEF4CBC77B4ECDA8B38563392431D0"/>
              </w:placeholder>
              <w:showingPlcHdr/>
              <w:text/>
            </w:sdtPr>
            <w:sdtContent>
              <w:p w14:paraId="5010A489" w14:textId="110B82FF" w:rsidR="008E42AF" w:rsidRDefault="008E42AF" w:rsidP="008E42AF">
                <w:pPr>
                  <w:jc w:val="center"/>
                  <w:rPr>
                    <w:rFonts w:asciiTheme="minorHAnsi" w:hAnsiTheme="minorHAnsi" w:cstheme="minorHAnsi"/>
                    <w:b/>
                    <w:bCs/>
                    <w:i/>
                    <w:iCs/>
                    <w:sz w:val="14"/>
                    <w:szCs w:val="14"/>
                  </w:rPr>
                </w:pPr>
                <w:r w:rsidRPr="00ED61B5">
                  <w:rPr>
                    <w:rStyle w:val="Besedilooznabemesta"/>
                    <w:rFonts w:asciiTheme="minorHAnsi" w:hAnsiTheme="minorHAnsi" w:cstheme="minorHAnsi"/>
                    <w:sz w:val="14"/>
                    <w:szCs w:val="14"/>
                  </w:rPr>
                  <w:t>Kliknite ali tapnite tukaj, če želite vnesti besedilo.</w:t>
                </w:r>
              </w:p>
            </w:sdtContent>
          </w:sdt>
        </w:tc>
      </w:tr>
      <w:tr w:rsidR="008E42AF" w:rsidRPr="009B6278" w14:paraId="1E19A782" w14:textId="77777777" w:rsidTr="00727C3E">
        <w:trPr>
          <w:trHeight w:val="656"/>
        </w:trPr>
        <w:tc>
          <w:tcPr>
            <w:tcW w:w="2963" w:type="dxa"/>
            <w:vAlign w:val="center"/>
          </w:tcPr>
          <w:p w14:paraId="6E2838A8" w14:textId="4B02FFA5" w:rsidR="008E42AF" w:rsidRDefault="008E42AF" w:rsidP="008E42AF">
            <w:pPr>
              <w:pStyle w:val="Odstavekseznama"/>
              <w:autoSpaceDE w:val="0"/>
              <w:autoSpaceDN w:val="0"/>
              <w:adjustRightInd w:val="0"/>
              <w:ind w:left="22"/>
              <w:jc w:val="center"/>
              <w:rPr>
                <w:rFonts w:asciiTheme="minorHAnsi" w:hAnsiTheme="minorHAnsi" w:cstheme="minorHAnsi"/>
                <w:b/>
                <w:bCs/>
                <w:sz w:val="14"/>
                <w:szCs w:val="14"/>
              </w:rPr>
            </w:pPr>
            <w:r>
              <w:rPr>
                <w:rFonts w:asciiTheme="minorHAnsi" w:hAnsiTheme="minorHAnsi" w:cstheme="minorHAnsi"/>
                <w:b/>
                <w:bCs/>
                <w:sz w:val="14"/>
                <w:szCs w:val="14"/>
              </w:rPr>
              <w:t>SKLOP 4 – OBČINA LENDAVA</w:t>
            </w:r>
          </w:p>
        </w:tc>
        <w:tc>
          <w:tcPr>
            <w:tcW w:w="2110" w:type="dxa"/>
            <w:shd w:val="clear" w:color="auto" w:fill="E7E6E6" w:themeFill="background2"/>
            <w:vAlign w:val="center"/>
          </w:tcPr>
          <w:sdt>
            <w:sdtPr>
              <w:rPr>
                <w:rFonts w:asciiTheme="minorHAnsi" w:hAnsiTheme="minorHAnsi" w:cstheme="minorHAnsi"/>
                <w:b/>
                <w:bCs/>
                <w:i/>
                <w:iCs/>
                <w:sz w:val="14"/>
                <w:szCs w:val="14"/>
              </w:rPr>
              <w:id w:val="456230357"/>
              <w:placeholder>
                <w:docPart w:val="877BEC927C9F41F28E899E3E8BE6E544"/>
              </w:placeholder>
              <w:showingPlcHdr/>
              <w:text/>
            </w:sdtPr>
            <w:sdtContent>
              <w:p w14:paraId="18127E91" w14:textId="4608CC3F" w:rsidR="008E42AF" w:rsidRDefault="008E42AF" w:rsidP="008E42AF">
                <w:pPr>
                  <w:jc w:val="center"/>
                  <w:rPr>
                    <w:rFonts w:asciiTheme="minorHAnsi" w:hAnsiTheme="minorHAnsi" w:cstheme="minorHAnsi"/>
                    <w:b/>
                    <w:bCs/>
                    <w:i/>
                    <w:iCs/>
                    <w:sz w:val="14"/>
                    <w:szCs w:val="14"/>
                  </w:rPr>
                </w:pPr>
                <w:r w:rsidRPr="00ED61B5">
                  <w:rPr>
                    <w:rStyle w:val="Besedilooznabemesta"/>
                    <w:rFonts w:asciiTheme="minorHAnsi" w:hAnsiTheme="minorHAnsi" w:cstheme="minorHAnsi"/>
                    <w:sz w:val="14"/>
                    <w:szCs w:val="14"/>
                  </w:rPr>
                  <w:t>Kliknite ali tapnite tukaj, če želite vnesti besedilo.</w:t>
                </w:r>
              </w:p>
            </w:sdtContent>
          </w:sdt>
        </w:tc>
        <w:tc>
          <w:tcPr>
            <w:tcW w:w="2293" w:type="dxa"/>
            <w:shd w:val="clear" w:color="auto" w:fill="E7E6E6" w:themeFill="background2"/>
            <w:vAlign w:val="center"/>
          </w:tcPr>
          <w:sdt>
            <w:sdtPr>
              <w:rPr>
                <w:rFonts w:asciiTheme="minorHAnsi" w:hAnsiTheme="minorHAnsi" w:cstheme="minorHAnsi"/>
                <w:b/>
                <w:bCs/>
                <w:i/>
                <w:iCs/>
                <w:sz w:val="14"/>
                <w:szCs w:val="14"/>
              </w:rPr>
              <w:id w:val="-1343539005"/>
              <w:placeholder>
                <w:docPart w:val="B6F1083CEC7649D1BB4AA10A6366FF75"/>
              </w:placeholder>
              <w:showingPlcHdr/>
              <w:text/>
            </w:sdtPr>
            <w:sdtContent>
              <w:p w14:paraId="188E4C22" w14:textId="758FC0B3" w:rsidR="008E42AF" w:rsidRDefault="008E42AF" w:rsidP="008E42AF">
                <w:pPr>
                  <w:jc w:val="center"/>
                  <w:rPr>
                    <w:rFonts w:asciiTheme="minorHAnsi" w:hAnsiTheme="minorHAnsi" w:cstheme="minorHAnsi"/>
                    <w:b/>
                    <w:bCs/>
                    <w:i/>
                    <w:iCs/>
                    <w:sz w:val="14"/>
                    <w:szCs w:val="14"/>
                  </w:rPr>
                </w:pPr>
                <w:r w:rsidRPr="00ED61B5">
                  <w:rPr>
                    <w:rStyle w:val="Besedilooznabemesta"/>
                    <w:rFonts w:asciiTheme="minorHAnsi" w:hAnsiTheme="minorHAnsi" w:cstheme="minorHAnsi"/>
                    <w:sz w:val="14"/>
                    <w:szCs w:val="14"/>
                  </w:rPr>
                  <w:t>Kliknite ali tapnite tukaj, če želite vnesti besedilo.</w:t>
                </w:r>
              </w:p>
            </w:sdtContent>
          </w:sdt>
        </w:tc>
        <w:tc>
          <w:tcPr>
            <w:tcW w:w="2370" w:type="dxa"/>
            <w:shd w:val="clear" w:color="auto" w:fill="E7E6E6" w:themeFill="background2"/>
            <w:vAlign w:val="center"/>
          </w:tcPr>
          <w:sdt>
            <w:sdtPr>
              <w:rPr>
                <w:rFonts w:asciiTheme="minorHAnsi" w:hAnsiTheme="minorHAnsi" w:cstheme="minorHAnsi"/>
                <w:b/>
                <w:bCs/>
                <w:i/>
                <w:iCs/>
                <w:sz w:val="14"/>
                <w:szCs w:val="14"/>
              </w:rPr>
              <w:id w:val="-382559396"/>
              <w:placeholder>
                <w:docPart w:val="DF92867C000542099FAF9634C25BD92D"/>
              </w:placeholder>
              <w:showingPlcHdr/>
              <w:text/>
            </w:sdtPr>
            <w:sdtContent>
              <w:p w14:paraId="260B6475" w14:textId="37F770F7" w:rsidR="008E42AF" w:rsidRDefault="008E42AF" w:rsidP="008E42AF">
                <w:pPr>
                  <w:jc w:val="center"/>
                  <w:rPr>
                    <w:rFonts w:asciiTheme="minorHAnsi" w:hAnsiTheme="minorHAnsi" w:cstheme="minorHAnsi"/>
                    <w:b/>
                    <w:bCs/>
                    <w:i/>
                    <w:iCs/>
                    <w:sz w:val="14"/>
                    <w:szCs w:val="14"/>
                  </w:rPr>
                </w:pPr>
                <w:r w:rsidRPr="00ED61B5">
                  <w:rPr>
                    <w:rStyle w:val="Besedilooznabemesta"/>
                    <w:rFonts w:asciiTheme="minorHAnsi" w:hAnsiTheme="minorHAnsi" w:cstheme="minorHAnsi"/>
                    <w:sz w:val="14"/>
                    <w:szCs w:val="14"/>
                  </w:rPr>
                  <w:t>Kliknite ali tapnite tukaj, če želite vnesti besedilo.</w:t>
                </w:r>
              </w:p>
            </w:sdtContent>
          </w:sdt>
        </w:tc>
      </w:tr>
      <w:tr w:rsidR="008E42AF" w:rsidRPr="009B6278" w14:paraId="12BC2377" w14:textId="77777777" w:rsidTr="00727C3E">
        <w:trPr>
          <w:trHeight w:val="656"/>
        </w:trPr>
        <w:tc>
          <w:tcPr>
            <w:tcW w:w="2963" w:type="dxa"/>
            <w:vAlign w:val="center"/>
          </w:tcPr>
          <w:p w14:paraId="73CC51D7" w14:textId="5B3A2F59" w:rsidR="008E42AF" w:rsidRDefault="008E42AF" w:rsidP="008E42AF">
            <w:pPr>
              <w:pStyle w:val="Odstavekseznama"/>
              <w:autoSpaceDE w:val="0"/>
              <w:autoSpaceDN w:val="0"/>
              <w:adjustRightInd w:val="0"/>
              <w:ind w:left="22"/>
              <w:jc w:val="center"/>
              <w:rPr>
                <w:rFonts w:asciiTheme="minorHAnsi" w:hAnsiTheme="minorHAnsi" w:cstheme="minorHAnsi"/>
                <w:b/>
                <w:bCs/>
                <w:sz w:val="14"/>
                <w:szCs w:val="14"/>
              </w:rPr>
            </w:pPr>
            <w:r>
              <w:rPr>
                <w:rFonts w:asciiTheme="minorHAnsi" w:hAnsiTheme="minorHAnsi" w:cstheme="minorHAnsi"/>
                <w:b/>
                <w:bCs/>
                <w:sz w:val="14"/>
                <w:szCs w:val="14"/>
              </w:rPr>
              <w:t>SKLOP 5 – OBČINA ODRANCI</w:t>
            </w:r>
          </w:p>
        </w:tc>
        <w:tc>
          <w:tcPr>
            <w:tcW w:w="2110" w:type="dxa"/>
            <w:shd w:val="clear" w:color="auto" w:fill="E7E6E6" w:themeFill="background2"/>
            <w:vAlign w:val="center"/>
          </w:tcPr>
          <w:sdt>
            <w:sdtPr>
              <w:rPr>
                <w:rFonts w:asciiTheme="minorHAnsi" w:hAnsiTheme="minorHAnsi" w:cstheme="minorHAnsi"/>
                <w:b/>
                <w:bCs/>
                <w:i/>
                <w:iCs/>
                <w:sz w:val="14"/>
                <w:szCs w:val="14"/>
              </w:rPr>
              <w:id w:val="196736694"/>
              <w:placeholder>
                <w:docPart w:val="DFE1C4905F2740D192A9AC2F9FAF661C"/>
              </w:placeholder>
              <w:showingPlcHdr/>
              <w:text/>
            </w:sdtPr>
            <w:sdtContent>
              <w:p w14:paraId="006C9979" w14:textId="030F913E" w:rsidR="008E42AF" w:rsidRDefault="008E42AF" w:rsidP="008E42AF">
                <w:pPr>
                  <w:jc w:val="center"/>
                  <w:rPr>
                    <w:rFonts w:asciiTheme="minorHAnsi" w:hAnsiTheme="minorHAnsi" w:cstheme="minorHAnsi"/>
                    <w:b/>
                    <w:bCs/>
                    <w:i/>
                    <w:iCs/>
                    <w:sz w:val="14"/>
                    <w:szCs w:val="14"/>
                  </w:rPr>
                </w:pPr>
                <w:r w:rsidRPr="00ED61B5">
                  <w:rPr>
                    <w:rStyle w:val="Besedilooznabemesta"/>
                    <w:rFonts w:asciiTheme="minorHAnsi" w:hAnsiTheme="minorHAnsi" w:cstheme="minorHAnsi"/>
                    <w:sz w:val="14"/>
                    <w:szCs w:val="14"/>
                  </w:rPr>
                  <w:t>Kliknite ali tapnite tukaj, če želite vnesti besedilo.</w:t>
                </w:r>
              </w:p>
            </w:sdtContent>
          </w:sdt>
        </w:tc>
        <w:tc>
          <w:tcPr>
            <w:tcW w:w="2293" w:type="dxa"/>
            <w:shd w:val="clear" w:color="auto" w:fill="E7E6E6" w:themeFill="background2"/>
            <w:vAlign w:val="center"/>
          </w:tcPr>
          <w:sdt>
            <w:sdtPr>
              <w:rPr>
                <w:rFonts w:asciiTheme="minorHAnsi" w:hAnsiTheme="minorHAnsi" w:cstheme="minorHAnsi"/>
                <w:b/>
                <w:bCs/>
                <w:i/>
                <w:iCs/>
                <w:sz w:val="14"/>
                <w:szCs w:val="14"/>
              </w:rPr>
              <w:id w:val="-1758135890"/>
              <w:placeholder>
                <w:docPart w:val="7977FE284B36438CAF5143D6C8ABD9AE"/>
              </w:placeholder>
              <w:showingPlcHdr/>
              <w:text/>
            </w:sdtPr>
            <w:sdtContent>
              <w:p w14:paraId="61486DE1" w14:textId="77897BD9" w:rsidR="008E42AF" w:rsidRDefault="008E42AF" w:rsidP="008E42AF">
                <w:pPr>
                  <w:jc w:val="center"/>
                  <w:rPr>
                    <w:rFonts w:asciiTheme="minorHAnsi" w:hAnsiTheme="minorHAnsi" w:cstheme="minorHAnsi"/>
                    <w:b/>
                    <w:bCs/>
                    <w:i/>
                    <w:iCs/>
                    <w:sz w:val="14"/>
                    <w:szCs w:val="14"/>
                  </w:rPr>
                </w:pPr>
                <w:r w:rsidRPr="00ED61B5">
                  <w:rPr>
                    <w:rStyle w:val="Besedilooznabemesta"/>
                    <w:rFonts w:asciiTheme="minorHAnsi" w:hAnsiTheme="minorHAnsi" w:cstheme="minorHAnsi"/>
                    <w:sz w:val="14"/>
                    <w:szCs w:val="14"/>
                  </w:rPr>
                  <w:t>Kliknite ali tapnite tukaj, če želite vnesti besedilo.</w:t>
                </w:r>
              </w:p>
            </w:sdtContent>
          </w:sdt>
        </w:tc>
        <w:tc>
          <w:tcPr>
            <w:tcW w:w="2370" w:type="dxa"/>
            <w:shd w:val="clear" w:color="auto" w:fill="E7E6E6" w:themeFill="background2"/>
            <w:vAlign w:val="center"/>
          </w:tcPr>
          <w:sdt>
            <w:sdtPr>
              <w:rPr>
                <w:rFonts w:asciiTheme="minorHAnsi" w:hAnsiTheme="minorHAnsi" w:cstheme="minorHAnsi"/>
                <w:b/>
                <w:bCs/>
                <w:i/>
                <w:iCs/>
                <w:sz w:val="14"/>
                <w:szCs w:val="14"/>
              </w:rPr>
              <w:id w:val="284707842"/>
              <w:placeholder>
                <w:docPart w:val="16CC85A4C4224AA7A6A10CF22497E4AD"/>
              </w:placeholder>
              <w:showingPlcHdr/>
              <w:text/>
            </w:sdtPr>
            <w:sdtContent>
              <w:p w14:paraId="32AC300D" w14:textId="2689C77B" w:rsidR="008E42AF" w:rsidRDefault="008E42AF" w:rsidP="008E42AF">
                <w:pPr>
                  <w:jc w:val="center"/>
                  <w:rPr>
                    <w:rFonts w:asciiTheme="minorHAnsi" w:hAnsiTheme="minorHAnsi" w:cstheme="minorHAnsi"/>
                    <w:b/>
                    <w:bCs/>
                    <w:i/>
                    <w:iCs/>
                    <w:sz w:val="14"/>
                    <w:szCs w:val="14"/>
                  </w:rPr>
                </w:pPr>
                <w:r w:rsidRPr="00ED61B5">
                  <w:rPr>
                    <w:rStyle w:val="Besedilooznabemesta"/>
                    <w:rFonts w:asciiTheme="minorHAnsi" w:hAnsiTheme="minorHAnsi" w:cstheme="minorHAnsi"/>
                    <w:sz w:val="14"/>
                    <w:szCs w:val="14"/>
                  </w:rPr>
                  <w:t>Kliknite ali tapnite tukaj, če želite vnesti besedilo.</w:t>
                </w:r>
              </w:p>
            </w:sdtContent>
          </w:sdt>
        </w:tc>
      </w:tr>
      <w:tr w:rsidR="008E42AF" w:rsidRPr="009B6278" w14:paraId="559C5393" w14:textId="77777777" w:rsidTr="00727C3E">
        <w:trPr>
          <w:trHeight w:val="656"/>
        </w:trPr>
        <w:tc>
          <w:tcPr>
            <w:tcW w:w="2963" w:type="dxa"/>
            <w:vAlign w:val="center"/>
          </w:tcPr>
          <w:p w14:paraId="7D8950E1" w14:textId="58D6008F" w:rsidR="008E42AF" w:rsidRDefault="008E42AF" w:rsidP="008E42AF">
            <w:pPr>
              <w:pStyle w:val="Odstavekseznama"/>
              <w:autoSpaceDE w:val="0"/>
              <w:autoSpaceDN w:val="0"/>
              <w:adjustRightInd w:val="0"/>
              <w:ind w:left="22"/>
              <w:jc w:val="center"/>
              <w:rPr>
                <w:rFonts w:asciiTheme="minorHAnsi" w:hAnsiTheme="minorHAnsi" w:cstheme="minorHAnsi"/>
                <w:b/>
                <w:bCs/>
                <w:sz w:val="14"/>
                <w:szCs w:val="14"/>
              </w:rPr>
            </w:pPr>
            <w:r>
              <w:rPr>
                <w:rFonts w:asciiTheme="minorHAnsi" w:hAnsiTheme="minorHAnsi" w:cstheme="minorHAnsi"/>
                <w:b/>
                <w:bCs/>
                <w:sz w:val="14"/>
                <w:szCs w:val="14"/>
              </w:rPr>
              <w:t>SKLOP 6 – OBČINA TURNIŠČE</w:t>
            </w:r>
          </w:p>
        </w:tc>
        <w:tc>
          <w:tcPr>
            <w:tcW w:w="2110" w:type="dxa"/>
            <w:shd w:val="clear" w:color="auto" w:fill="E7E6E6" w:themeFill="background2"/>
            <w:vAlign w:val="center"/>
          </w:tcPr>
          <w:sdt>
            <w:sdtPr>
              <w:rPr>
                <w:rFonts w:asciiTheme="minorHAnsi" w:hAnsiTheme="minorHAnsi" w:cstheme="minorHAnsi"/>
                <w:b/>
                <w:bCs/>
                <w:i/>
                <w:iCs/>
                <w:sz w:val="14"/>
                <w:szCs w:val="14"/>
              </w:rPr>
              <w:id w:val="235129365"/>
              <w:placeholder>
                <w:docPart w:val="4365A493AFB54A389493B81CBC321BB5"/>
              </w:placeholder>
              <w:showingPlcHdr/>
              <w:text/>
            </w:sdtPr>
            <w:sdtContent>
              <w:p w14:paraId="17F0C758" w14:textId="7C08C35A" w:rsidR="008E42AF" w:rsidRDefault="008E42AF" w:rsidP="008E42AF">
                <w:pPr>
                  <w:jc w:val="center"/>
                  <w:rPr>
                    <w:rFonts w:asciiTheme="minorHAnsi" w:hAnsiTheme="minorHAnsi" w:cstheme="minorHAnsi"/>
                    <w:b/>
                    <w:bCs/>
                    <w:i/>
                    <w:iCs/>
                    <w:sz w:val="14"/>
                    <w:szCs w:val="14"/>
                  </w:rPr>
                </w:pPr>
                <w:r w:rsidRPr="00ED61B5">
                  <w:rPr>
                    <w:rStyle w:val="Besedilooznabemesta"/>
                    <w:rFonts w:asciiTheme="minorHAnsi" w:hAnsiTheme="minorHAnsi" w:cstheme="minorHAnsi"/>
                    <w:sz w:val="14"/>
                    <w:szCs w:val="14"/>
                  </w:rPr>
                  <w:t>Kliknite ali tapnite tukaj, če želite vnesti besedilo.</w:t>
                </w:r>
              </w:p>
            </w:sdtContent>
          </w:sdt>
        </w:tc>
        <w:tc>
          <w:tcPr>
            <w:tcW w:w="2293" w:type="dxa"/>
            <w:shd w:val="clear" w:color="auto" w:fill="E7E6E6" w:themeFill="background2"/>
            <w:vAlign w:val="center"/>
          </w:tcPr>
          <w:sdt>
            <w:sdtPr>
              <w:rPr>
                <w:rFonts w:asciiTheme="minorHAnsi" w:hAnsiTheme="minorHAnsi" w:cstheme="minorHAnsi"/>
                <w:b/>
                <w:bCs/>
                <w:i/>
                <w:iCs/>
                <w:sz w:val="14"/>
                <w:szCs w:val="14"/>
              </w:rPr>
              <w:id w:val="-1782947511"/>
              <w:placeholder>
                <w:docPart w:val="5FC1579E258A4AF49971F1AB6D25BCEC"/>
              </w:placeholder>
              <w:showingPlcHdr/>
              <w:text/>
            </w:sdtPr>
            <w:sdtContent>
              <w:p w14:paraId="0B1C3B56" w14:textId="4353E223" w:rsidR="008E42AF" w:rsidRDefault="008E42AF" w:rsidP="008E42AF">
                <w:pPr>
                  <w:jc w:val="center"/>
                  <w:rPr>
                    <w:rFonts w:asciiTheme="minorHAnsi" w:hAnsiTheme="minorHAnsi" w:cstheme="minorHAnsi"/>
                    <w:b/>
                    <w:bCs/>
                    <w:i/>
                    <w:iCs/>
                    <w:sz w:val="14"/>
                    <w:szCs w:val="14"/>
                  </w:rPr>
                </w:pPr>
                <w:r w:rsidRPr="00ED61B5">
                  <w:rPr>
                    <w:rStyle w:val="Besedilooznabemesta"/>
                    <w:rFonts w:asciiTheme="minorHAnsi" w:hAnsiTheme="minorHAnsi" w:cstheme="minorHAnsi"/>
                    <w:sz w:val="14"/>
                    <w:szCs w:val="14"/>
                  </w:rPr>
                  <w:t>Kliknite ali tapnite tukaj, če želite vnesti besedilo.</w:t>
                </w:r>
              </w:p>
            </w:sdtContent>
          </w:sdt>
        </w:tc>
        <w:tc>
          <w:tcPr>
            <w:tcW w:w="2370" w:type="dxa"/>
            <w:shd w:val="clear" w:color="auto" w:fill="E7E6E6" w:themeFill="background2"/>
            <w:vAlign w:val="center"/>
          </w:tcPr>
          <w:sdt>
            <w:sdtPr>
              <w:rPr>
                <w:rFonts w:asciiTheme="minorHAnsi" w:hAnsiTheme="minorHAnsi" w:cstheme="minorHAnsi"/>
                <w:b/>
                <w:bCs/>
                <w:i/>
                <w:iCs/>
                <w:sz w:val="14"/>
                <w:szCs w:val="14"/>
              </w:rPr>
              <w:id w:val="-786047683"/>
              <w:placeholder>
                <w:docPart w:val="2992663B73C74950AEC4071B5715451A"/>
              </w:placeholder>
              <w:showingPlcHdr/>
              <w:text/>
            </w:sdtPr>
            <w:sdtContent>
              <w:p w14:paraId="551D06D7" w14:textId="638B686F" w:rsidR="008E42AF" w:rsidRDefault="008E42AF" w:rsidP="008E42AF">
                <w:pPr>
                  <w:jc w:val="center"/>
                  <w:rPr>
                    <w:rFonts w:asciiTheme="minorHAnsi" w:hAnsiTheme="minorHAnsi" w:cstheme="minorHAnsi"/>
                    <w:b/>
                    <w:bCs/>
                    <w:i/>
                    <w:iCs/>
                    <w:sz w:val="14"/>
                    <w:szCs w:val="14"/>
                  </w:rPr>
                </w:pPr>
                <w:r w:rsidRPr="00ED61B5">
                  <w:rPr>
                    <w:rStyle w:val="Besedilooznabemesta"/>
                    <w:rFonts w:asciiTheme="minorHAnsi" w:hAnsiTheme="minorHAnsi" w:cstheme="minorHAnsi"/>
                    <w:sz w:val="14"/>
                    <w:szCs w:val="14"/>
                  </w:rPr>
                  <w:t>Kliknite ali tapnite tukaj, če želite vnesti besedilo.</w:t>
                </w:r>
              </w:p>
            </w:sdtContent>
          </w:sdt>
        </w:tc>
      </w:tr>
      <w:tr w:rsidR="008E42AF" w:rsidRPr="009B6278" w14:paraId="7BEE4AC0" w14:textId="77777777" w:rsidTr="00727C3E">
        <w:trPr>
          <w:trHeight w:val="656"/>
        </w:trPr>
        <w:tc>
          <w:tcPr>
            <w:tcW w:w="2963" w:type="dxa"/>
            <w:vAlign w:val="center"/>
          </w:tcPr>
          <w:p w14:paraId="6F4984D1" w14:textId="7EAEE71C" w:rsidR="008E42AF" w:rsidRDefault="008E42AF" w:rsidP="008E42AF">
            <w:pPr>
              <w:pStyle w:val="Odstavekseznama"/>
              <w:autoSpaceDE w:val="0"/>
              <w:autoSpaceDN w:val="0"/>
              <w:adjustRightInd w:val="0"/>
              <w:ind w:left="22"/>
              <w:jc w:val="center"/>
              <w:rPr>
                <w:rFonts w:asciiTheme="minorHAnsi" w:hAnsiTheme="minorHAnsi" w:cstheme="minorHAnsi"/>
                <w:b/>
                <w:bCs/>
                <w:sz w:val="14"/>
                <w:szCs w:val="14"/>
              </w:rPr>
            </w:pPr>
            <w:r>
              <w:rPr>
                <w:rFonts w:asciiTheme="minorHAnsi" w:hAnsiTheme="minorHAnsi" w:cstheme="minorHAnsi"/>
                <w:b/>
                <w:bCs/>
                <w:sz w:val="14"/>
                <w:szCs w:val="14"/>
              </w:rPr>
              <w:t>SKUPAJ</w:t>
            </w:r>
          </w:p>
        </w:tc>
        <w:tc>
          <w:tcPr>
            <w:tcW w:w="2110" w:type="dxa"/>
            <w:shd w:val="clear" w:color="auto" w:fill="E7E6E6" w:themeFill="background2"/>
            <w:vAlign w:val="center"/>
          </w:tcPr>
          <w:sdt>
            <w:sdtPr>
              <w:rPr>
                <w:rFonts w:asciiTheme="minorHAnsi" w:hAnsiTheme="minorHAnsi" w:cstheme="minorHAnsi"/>
                <w:b/>
                <w:bCs/>
                <w:i/>
                <w:iCs/>
                <w:sz w:val="14"/>
                <w:szCs w:val="14"/>
              </w:rPr>
              <w:id w:val="768270525"/>
              <w:placeholder>
                <w:docPart w:val="EF215A72BDCA4EB2A5C67BDB86029BD7"/>
              </w:placeholder>
              <w:showingPlcHdr/>
              <w:text/>
            </w:sdtPr>
            <w:sdtContent>
              <w:p w14:paraId="727939D6" w14:textId="27EC3D66" w:rsidR="008E42AF" w:rsidRPr="00ED61B5" w:rsidRDefault="008E42AF" w:rsidP="00AB3E31">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sdtContent>
          </w:sdt>
        </w:tc>
        <w:tc>
          <w:tcPr>
            <w:tcW w:w="2293" w:type="dxa"/>
            <w:shd w:val="clear" w:color="auto" w:fill="E7E6E6" w:themeFill="background2"/>
            <w:vAlign w:val="center"/>
          </w:tcPr>
          <w:sdt>
            <w:sdtPr>
              <w:rPr>
                <w:rFonts w:asciiTheme="minorHAnsi" w:hAnsiTheme="minorHAnsi" w:cstheme="minorHAnsi"/>
                <w:b/>
                <w:bCs/>
                <w:i/>
                <w:iCs/>
                <w:sz w:val="14"/>
                <w:szCs w:val="14"/>
              </w:rPr>
              <w:id w:val="1984432763"/>
              <w:placeholder>
                <w:docPart w:val="D7E784538B4544629E0F207889C38D5E"/>
              </w:placeholder>
              <w:showingPlcHdr/>
              <w:text/>
            </w:sdtPr>
            <w:sdtContent>
              <w:p w14:paraId="2FACC6F2" w14:textId="51BCA39E" w:rsidR="008E42AF" w:rsidRPr="00ED61B5" w:rsidRDefault="008E42AF" w:rsidP="00AB3E31">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sdtContent>
          </w:sdt>
        </w:tc>
        <w:tc>
          <w:tcPr>
            <w:tcW w:w="2370" w:type="dxa"/>
            <w:shd w:val="clear" w:color="auto" w:fill="E7E6E6" w:themeFill="background2"/>
            <w:vAlign w:val="center"/>
          </w:tcPr>
          <w:sdt>
            <w:sdtPr>
              <w:rPr>
                <w:rFonts w:asciiTheme="minorHAnsi" w:hAnsiTheme="minorHAnsi" w:cstheme="minorHAnsi"/>
                <w:b/>
                <w:bCs/>
                <w:i/>
                <w:iCs/>
                <w:sz w:val="14"/>
                <w:szCs w:val="14"/>
              </w:rPr>
              <w:id w:val="339753449"/>
              <w:placeholder>
                <w:docPart w:val="38A40CC9998B4EB9A86828A5E5E4E5B7"/>
              </w:placeholder>
              <w:showingPlcHdr/>
              <w:text/>
            </w:sdtPr>
            <w:sdtContent>
              <w:p w14:paraId="125903AA" w14:textId="4CDDD863" w:rsidR="008E42AF" w:rsidRPr="00ED61B5" w:rsidRDefault="008E42AF" w:rsidP="00AB3E31">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sdtContent>
          </w:sdt>
        </w:tc>
      </w:tr>
    </w:tbl>
    <w:p w14:paraId="7B4EF27B" w14:textId="77777777" w:rsidR="008B1209" w:rsidRDefault="008B1209" w:rsidP="00274236">
      <w:pPr>
        <w:rPr>
          <w:rFonts w:asciiTheme="minorHAnsi" w:hAnsiTheme="minorHAnsi" w:cstheme="minorHAnsi"/>
        </w:rPr>
      </w:pPr>
    </w:p>
    <w:p w14:paraId="24950D3A" w14:textId="77777777" w:rsidR="008E42AF" w:rsidRPr="009B6278" w:rsidRDefault="008E42AF" w:rsidP="008E42AF">
      <w:pPr>
        <w:tabs>
          <w:tab w:val="center" w:pos="4536"/>
          <w:tab w:val="right" w:pos="9072"/>
        </w:tabs>
        <w:ind w:left="357"/>
        <w:jc w:val="both"/>
        <w:rPr>
          <w:rFonts w:asciiTheme="minorHAnsi" w:hAnsiTheme="minorHAnsi" w:cstheme="minorHAnsi"/>
          <w:sz w:val="14"/>
          <w:szCs w:val="14"/>
        </w:rPr>
      </w:pPr>
    </w:p>
    <w:tbl>
      <w:tblPr>
        <w:tblpPr w:leftFromText="141" w:rightFromText="141" w:vertAnchor="text" w:horzAnchor="margin" w:tblpXSpec="center" w:tblpY="230"/>
        <w:tblW w:w="97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63"/>
        <w:gridCol w:w="2110"/>
        <w:gridCol w:w="2293"/>
        <w:gridCol w:w="2370"/>
      </w:tblGrid>
      <w:tr w:rsidR="008E42AF" w:rsidRPr="009B6278" w14:paraId="25697920" w14:textId="77777777" w:rsidTr="004D6337">
        <w:trPr>
          <w:trHeight w:val="136"/>
        </w:trPr>
        <w:tc>
          <w:tcPr>
            <w:tcW w:w="9736" w:type="dxa"/>
            <w:gridSpan w:val="4"/>
            <w:shd w:val="clear" w:color="auto" w:fill="F4B083" w:themeFill="accent2" w:themeFillTint="99"/>
            <w:vAlign w:val="center"/>
          </w:tcPr>
          <w:p w14:paraId="052932E8" w14:textId="77777777" w:rsidR="008E42AF" w:rsidRPr="009B6278" w:rsidRDefault="008E42AF" w:rsidP="004D6337">
            <w:pPr>
              <w:autoSpaceDE w:val="0"/>
              <w:autoSpaceDN w:val="0"/>
              <w:adjustRightInd w:val="0"/>
              <w:jc w:val="center"/>
              <w:rPr>
                <w:rFonts w:asciiTheme="minorHAnsi" w:hAnsiTheme="minorHAnsi" w:cstheme="minorHAnsi"/>
                <w:b/>
                <w:bCs/>
                <w:sz w:val="14"/>
                <w:szCs w:val="14"/>
              </w:rPr>
            </w:pPr>
          </w:p>
          <w:p w14:paraId="189290AD" w14:textId="0C6BA073" w:rsidR="008E42AF" w:rsidRPr="00313D49" w:rsidRDefault="008E42AF" w:rsidP="004D6337">
            <w:pPr>
              <w:autoSpaceDE w:val="0"/>
              <w:autoSpaceDN w:val="0"/>
              <w:adjustRightInd w:val="0"/>
              <w:jc w:val="center"/>
              <w:rPr>
                <w:rFonts w:asciiTheme="minorHAnsi" w:hAnsiTheme="minorHAnsi" w:cstheme="minorHAnsi"/>
                <w:b/>
                <w:bCs/>
                <w:sz w:val="16"/>
                <w:szCs w:val="16"/>
              </w:rPr>
            </w:pPr>
            <w:r>
              <w:rPr>
                <w:rFonts w:asciiTheme="minorHAnsi" w:hAnsiTheme="minorHAnsi" w:cstheme="minorHAnsi"/>
                <w:b/>
                <w:bCs/>
                <w:sz w:val="16"/>
                <w:szCs w:val="16"/>
              </w:rPr>
              <w:t>ZAVAROVANJE KANALIZACIJSKEGA OMREŽJA</w:t>
            </w:r>
          </w:p>
          <w:p w14:paraId="49C4FEA2" w14:textId="77777777" w:rsidR="008E42AF" w:rsidRPr="009B6278" w:rsidRDefault="008E42AF" w:rsidP="004D6337">
            <w:pPr>
              <w:autoSpaceDE w:val="0"/>
              <w:autoSpaceDN w:val="0"/>
              <w:adjustRightInd w:val="0"/>
              <w:jc w:val="center"/>
              <w:rPr>
                <w:rFonts w:asciiTheme="minorHAnsi" w:hAnsiTheme="minorHAnsi" w:cstheme="minorHAnsi"/>
                <w:b/>
                <w:bCs/>
                <w:sz w:val="14"/>
                <w:szCs w:val="14"/>
              </w:rPr>
            </w:pPr>
          </w:p>
        </w:tc>
      </w:tr>
      <w:tr w:rsidR="008E42AF" w:rsidRPr="009B6278" w14:paraId="6FC78401" w14:textId="77777777" w:rsidTr="004D6337">
        <w:trPr>
          <w:trHeight w:val="551"/>
        </w:trPr>
        <w:tc>
          <w:tcPr>
            <w:tcW w:w="2963" w:type="dxa"/>
            <w:shd w:val="clear" w:color="auto" w:fill="92D050"/>
            <w:vAlign w:val="center"/>
          </w:tcPr>
          <w:p w14:paraId="5A588628" w14:textId="77777777" w:rsidR="008E42AF" w:rsidRPr="009B6278" w:rsidRDefault="008E42AF" w:rsidP="004D6337">
            <w:pPr>
              <w:jc w:val="center"/>
              <w:rPr>
                <w:rFonts w:asciiTheme="minorHAnsi" w:hAnsiTheme="minorHAnsi" w:cstheme="minorHAnsi"/>
                <w:b/>
                <w:bCs/>
                <w:i/>
                <w:iCs/>
                <w:sz w:val="14"/>
                <w:szCs w:val="14"/>
              </w:rPr>
            </w:pPr>
            <w:r>
              <w:rPr>
                <w:rFonts w:asciiTheme="minorHAnsi" w:hAnsiTheme="minorHAnsi" w:cstheme="minorHAnsi"/>
                <w:b/>
                <w:bCs/>
                <w:i/>
                <w:iCs/>
                <w:sz w:val="14"/>
                <w:szCs w:val="14"/>
              </w:rPr>
              <w:t>SKLOP</w:t>
            </w:r>
          </w:p>
        </w:tc>
        <w:tc>
          <w:tcPr>
            <w:tcW w:w="2110" w:type="dxa"/>
            <w:shd w:val="clear" w:color="auto" w:fill="92D050"/>
            <w:vAlign w:val="center"/>
          </w:tcPr>
          <w:p w14:paraId="111F9BF4" w14:textId="77777777" w:rsidR="008E42AF" w:rsidRDefault="008E42AF" w:rsidP="004D6337">
            <w:pPr>
              <w:jc w:val="center"/>
              <w:rPr>
                <w:rFonts w:asciiTheme="minorHAnsi" w:hAnsiTheme="minorHAnsi" w:cstheme="minorHAnsi"/>
                <w:b/>
                <w:bCs/>
                <w:i/>
                <w:iCs/>
                <w:sz w:val="14"/>
                <w:szCs w:val="14"/>
              </w:rPr>
            </w:pPr>
            <w:r>
              <w:rPr>
                <w:rFonts w:asciiTheme="minorHAnsi" w:hAnsiTheme="minorHAnsi" w:cstheme="minorHAnsi"/>
                <w:b/>
                <w:bCs/>
                <w:i/>
                <w:iCs/>
                <w:sz w:val="14"/>
                <w:szCs w:val="14"/>
              </w:rPr>
              <w:t>ENOLETNA ZP</w:t>
            </w:r>
          </w:p>
          <w:p w14:paraId="04AE96F1" w14:textId="77777777" w:rsidR="008E42AF" w:rsidRPr="009B6278" w:rsidRDefault="008E42AF" w:rsidP="004D6337">
            <w:pPr>
              <w:jc w:val="center"/>
              <w:rPr>
                <w:rFonts w:asciiTheme="minorHAnsi" w:hAnsiTheme="minorHAnsi" w:cstheme="minorHAnsi"/>
                <w:b/>
                <w:bCs/>
                <w:i/>
                <w:iCs/>
                <w:sz w:val="14"/>
                <w:szCs w:val="14"/>
              </w:rPr>
            </w:pPr>
            <w:r>
              <w:rPr>
                <w:rFonts w:asciiTheme="minorHAnsi" w:hAnsiTheme="minorHAnsi" w:cstheme="minorHAnsi"/>
                <w:b/>
                <w:bCs/>
                <w:i/>
                <w:iCs/>
                <w:sz w:val="14"/>
                <w:szCs w:val="14"/>
              </w:rPr>
              <w:t>POŽARNO ZAVAROVANJE brez DPZP v EUR</w:t>
            </w:r>
          </w:p>
        </w:tc>
        <w:tc>
          <w:tcPr>
            <w:tcW w:w="2293" w:type="dxa"/>
            <w:shd w:val="clear" w:color="auto" w:fill="92D050"/>
            <w:vAlign w:val="center"/>
          </w:tcPr>
          <w:p w14:paraId="38E150FA" w14:textId="77777777" w:rsidR="008E42AF" w:rsidRDefault="008E42AF" w:rsidP="004D6337">
            <w:pPr>
              <w:jc w:val="center"/>
              <w:rPr>
                <w:rFonts w:asciiTheme="minorHAnsi" w:hAnsiTheme="minorHAnsi" w:cstheme="minorHAnsi"/>
                <w:b/>
                <w:bCs/>
                <w:i/>
                <w:iCs/>
                <w:sz w:val="14"/>
                <w:szCs w:val="14"/>
              </w:rPr>
            </w:pPr>
            <w:r>
              <w:rPr>
                <w:rFonts w:asciiTheme="minorHAnsi" w:hAnsiTheme="minorHAnsi" w:cstheme="minorHAnsi"/>
                <w:b/>
                <w:bCs/>
                <w:i/>
                <w:iCs/>
                <w:sz w:val="14"/>
                <w:szCs w:val="14"/>
              </w:rPr>
              <w:t>ENOLETNA ZP</w:t>
            </w:r>
          </w:p>
          <w:p w14:paraId="36EC4DDA" w14:textId="77777777" w:rsidR="008E42AF" w:rsidRPr="009B6278" w:rsidRDefault="008E42AF" w:rsidP="004D6337">
            <w:pPr>
              <w:jc w:val="center"/>
              <w:rPr>
                <w:rFonts w:asciiTheme="minorHAnsi" w:hAnsiTheme="minorHAnsi" w:cstheme="minorHAnsi"/>
                <w:b/>
                <w:bCs/>
                <w:i/>
                <w:iCs/>
                <w:sz w:val="14"/>
                <w:szCs w:val="14"/>
              </w:rPr>
            </w:pPr>
            <w:r>
              <w:rPr>
                <w:rFonts w:asciiTheme="minorHAnsi" w:hAnsiTheme="minorHAnsi" w:cstheme="minorHAnsi"/>
                <w:b/>
                <w:bCs/>
                <w:i/>
                <w:iCs/>
                <w:sz w:val="14"/>
                <w:szCs w:val="14"/>
              </w:rPr>
              <w:t>STROJELOM  brez DPZP v EUR</w:t>
            </w:r>
          </w:p>
        </w:tc>
        <w:tc>
          <w:tcPr>
            <w:tcW w:w="2370" w:type="dxa"/>
            <w:shd w:val="clear" w:color="auto" w:fill="92D050"/>
            <w:vAlign w:val="center"/>
          </w:tcPr>
          <w:p w14:paraId="22738587" w14:textId="77777777" w:rsidR="008E42AF" w:rsidRDefault="008E42AF" w:rsidP="004D6337">
            <w:pPr>
              <w:jc w:val="center"/>
              <w:rPr>
                <w:rFonts w:asciiTheme="minorHAnsi" w:hAnsiTheme="minorHAnsi" w:cstheme="minorHAnsi"/>
                <w:b/>
                <w:bCs/>
                <w:i/>
                <w:iCs/>
                <w:sz w:val="14"/>
                <w:szCs w:val="14"/>
              </w:rPr>
            </w:pPr>
            <w:r>
              <w:rPr>
                <w:rFonts w:asciiTheme="minorHAnsi" w:hAnsiTheme="minorHAnsi" w:cstheme="minorHAnsi"/>
                <w:b/>
                <w:bCs/>
                <w:i/>
                <w:iCs/>
                <w:sz w:val="14"/>
                <w:szCs w:val="14"/>
              </w:rPr>
              <w:t>ENOLETNA ZP</w:t>
            </w:r>
          </w:p>
          <w:p w14:paraId="44D66402" w14:textId="77777777" w:rsidR="008E42AF" w:rsidRPr="009B6278" w:rsidRDefault="008E42AF" w:rsidP="004D6337">
            <w:pPr>
              <w:jc w:val="center"/>
              <w:rPr>
                <w:rFonts w:asciiTheme="minorHAnsi" w:hAnsiTheme="minorHAnsi" w:cstheme="minorHAnsi"/>
                <w:b/>
                <w:bCs/>
                <w:i/>
                <w:iCs/>
                <w:sz w:val="14"/>
                <w:szCs w:val="14"/>
              </w:rPr>
            </w:pPr>
            <w:r>
              <w:rPr>
                <w:rFonts w:asciiTheme="minorHAnsi" w:hAnsiTheme="minorHAnsi" w:cstheme="minorHAnsi"/>
                <w:b/>
                <w:bCs/>
                <w:i/>
                <w:iCs/>
                <w:sz w:val="14"/>
                <w:szCs w:val="14"/>
              </w:rPr>
              <w:t>KRAJA  brez DPZP v EUR</w:t>
            </w:r>
          </w:p>
        </w:tc>
      </w:tr>
      <w:tr w:rsidR="008E42AF" w:rsidRPr="009B6278" w14:paraId="53FC37A6" w14:textId="77777777" w:rsidTr="00727C3E">
        <w:trPr>
          <w:trHeight w:val="656"/>
        </w:trPr>
        <w:tc>
          <w:tcPr>
            <w:tcW w:w="2963" w:type="dxa"/>
            <w:vAlign w:val="center"/>
          </w:tcPr>
          <w:p w14:paraId="54200E0D" w14:textId="6EBCE9AE" w:rsidR="008E42AF" w:rsidRPr="009B6278" w:rsidRDefault="008E42AF" w:rsidP="004D6337">
            <w:pPr>
              <w:pStyle w:val="Odstavekseznama"/>
              <w:autoSpaceDE w:val="0"/>
              <w:autoSpaceDN w:val="0"/>
              <w:adjustRightInd w:val="0"/>
              <w:ind w:left="22"/>
              <w:jc w:val="center"/>
              <w:rPr>
                <w:rFonts w:asciiTheme="minorHAnsi" w:hAnsiTheme="minorHAnsi" w:cstheme="minorHAnsi"/>
                <w:b/>
                <w:bCs/>
                <w:sz w:val="14"/>
                <w:szCs w:val="14"/>
              </w:rPr>
            </w:pPr>
            <w:r>
              <w:rPr>
                <w:rFonts w:asciiTheme="minorHAnsi" w:hAnsiTheme="minorHAnsi" w:cstheme="minorHAnsi"/>
                <w:b/>
                <w:bCs/>
                <w:sz w:val="14"/>
                <w:szCs w:val="14"/>
              </w:rPr>
              <w:t>SKLOP 7 –  KANALIZACIJA LENDAVA</w:t>
            </w:r>
          </w:p>
        </w:tc>
        <w:tc>
          <w:tcPr>
            <w:tcW w:w="2110" w:type="dxa"/>
            <w:shd w:val="clear" w:color="auto" w:fill="E7E6E6" w:themeFill="background2"/>
            <w:vAlign w:val="center"/>
          </w:tcPr>
          <w:sdt>
            <w:sdtPr>
              <w:rPr>
                <w:rFonts w:asciiTheme="minorHAnsi" w:hAnsiTheme="minorHAnsi" w:cstheme="minorHAnsi"/>
                <w:b/>
                <w:bCs/>
                <w:i/>
                <w:iCs/>
                <w:sz w:val="14"/>
                <w:szCs w:val="14"/>
              </w:rPr>
              <w:id w:val="-968735511"/>
              <w:placeholder>
                <w:docPart w:val="D2F1C24F0D9A4BA4B5DA4434DEB62088"/>
              </w:placeholder>
              <w:showingPlcHdr/>
              <w:text/>
            </w:sdtPr>
            <w:sdtContent>
              <w:p w14:paraId="4DE661FB" w14:textId="40528505" w:rsidR="008E42AF" w:rsidRPr="009B6278" w:rsidRDefault="008E42AF" w:rsidP="00AB3E31">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sdtContent>
          </w:sdt>
        </w:tc>
        <w:tc>
          <w:tcPr>
            <w:tcW w:w="2293" w:type="dxa"/>
            <w:shd w:val="clear" w:color="auto" w:fill="E7E6E6" w:themeFill="background2"/>
            <w:vAlign w:val="center"/>
          </w:tcPr>
          <w:sdt>
            <w:sdtPr>
              <w:rPr>
                <w:rFonts w:asciiTheme="minorHAnsi" w:hAnsiTheme="minorHAnsi" w:cstheme="minorHAnsi"/>
                <w:b/>
                <w:bCs/>
                <w:i/>
                <w:iCs/>
                <w:sz w:val="14"/>
                <w:szCs w:val="14"/>
              </w:rPr>
              <w:id w:val="-405458788"/>
              <w:placeholder>
                <w:docPart w:val="630F359AE66846CB87505907DF1686A1"/>
              </w:placeholder>
              <w:showingPlcHdr/>
              <w:text/>
            </w:sdtPr>
            <w:sdtContent>
              <w:p w14:paraId="1A49B6B9" w14:textId="77777777" w:rsidR="008E42AF" w:rsidRPr="009B6278" w:rsidRDefault="008E42AF" w:rsidP="004D6337">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sdtContent>
          </w:sdt>
        </w:tc>
        <w:sdt>
          <w:sdtPr>
            <w:rPr>
              <w:rFonts w:asciiTheme="minorHAnsi" w:hAnsiTheme="minorHAnsi" w:cstheme="minorHAnsi"/>
              <w:b/>
              <w:bCs/>
              <w:i/>
              <w:iCs/>
              <w:sz w:val="14"/>
              <w:szCs w:val="14"/>
            </w:rPr>
            <w:id w:val="845443298"/>
            <w:placeholder>
              <w:docPart w:val="E3B0103577C4409AA16C823D8D321E27"/>
            </w:placeholder>
            <w:showingPlcHdr/>
            <w:text/>
          </w:sdtPr>
          <w:sdtContent>
            <w:tc>
              <w:tcPr>
                <w:tcW w:w="2370" w:type="dxa"/>
                <w:shd w:val="clear" w:color="auto" w:fill="E7E6E6" w:themeFill="background2"/>
                <w:vAlign w:val="center"/>
              </w:tcPr>
              <w:p w14:paraId="18F39733" w14:textId="77777777" w:rsidR="008E42AF" w:rsidRDefault="008E42AF" w:rsidP="004D6337">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tr>
      <w:tr w:rsidR="008E42AF" w:rsidRPr="009B6278" w14:paraId="47BE1D21" w14:textId="77777777" w:rsidTr="00727C3E">
        <w:trPr>
          <w:trHeight w:val="656"/>
        </w:trPr>
        <w:tc>
          <w:tcPr>
            <w:tcW w:w="2963" w:type="dxa"/>
            <w:vAlign w:val="center"/>
          </w:tcPr>
          <w:p w14:paraId="0DEFB705" w14:textId="65FAE945" w:rsidR="008E42AF" w:rsidRDefault="008E42AF" w:rsidP="004D6337">
            <w:pPr>
              <w:pStyle w:val="Odstavekseznama"/>
              <w:autoSpaceDE w:val="0"/>
              <w:autoSpaceDN w:val="0"/>
              <w:adjustRightInd w:val="0"/>
              <w:ind w:left="22"/>
              <w:jc w:val="center"/>
              <w:rPr>
                <w:rFonts w:asciiTheme="minorHAnsi" w:hAnsiTheme="minorHAnsi" w:cstheme="minorHAnsi"/>
                <w:b/>
                <w:bCs/>
                <w:sz w:val="14"/>
                <w:szCs w:val="14"/>
              </w:rPr>
            </w:pPr>
            <w:r>
              <w:rPr>
                <w:rFonts w:asciiTheme="minorHAnsi" w:hAnsiTheme="minorHAnsi" w:cstheme="minorHAnsi"/>
                <w:b/>
                <w:bCs/>
                <w:sz w:val="14"/>
                <w:szCs w:val="14"/>
              </w:rPr>
              <w:t>SKLOP 8 –  KANALIZACIJA HOTIZA</w:t>
            </w:r>
          </w:p>
        </w:tc>
        <w:tc>
          <w:tcPr>
            <w:tcW w:w="2110" w:type="dxa"/>
            <w:shd w:val="clear" w:color="auto" w:fill="E7E6E6" w:themeFill="background2"/>
            <w:vAlign w:val="center"/>
          </w:tcPr>
          <w:sdt>
            <w:sdtPr>
              <w:rPr>
                <w:rFonts w:asciiTheme="minorHAnsi" w:hAnsiTheme="minorHAnsi" w:cstheme="minorHAnsi"/>
                <w:b/>
                <w:bCs/>
                <w:i/>
                <w:iCs/>
                <w:sz w:val="14"/>
                <w:szCs w:val="14"/>
              </w:rPr>
              <w:id w:val="-461568213"/>
              <w:placeholder>
                <w:docPart w:val="FE678FBEAB1C456EA21465CF0C6DA634"/>
              </w:placeholder>
              <w:showingPlcHdr/>
              <w:text/>
            </w:sdtPr>
            <w:sdtContent>
              <w:p w14:paraId="404CFAE1" w14:textId="77777777" w:rsidR="008E42AF" w:rsidRDefault="008E42AF" w:rsidP="004D6337">
                <w:pPr>
                  <w:jc w:val="center"/>
                  <w:rPr>
                    <w:rFonts w:asciiTheme="minorHAnsi" w:hAnsiTheme="minorHAnsi" w:cstheme="minorHAnsi"/>
                    <w:b/>
                    <w:bCs/>
                    <w:i/>
                    <w:iCs/>
                    <w:sz w:val="14"/>
                    <w:szCs w:val="14"/>
                  </w:rPr>
                </w:pPr>
                <w:r w:rsidRPr="00ED61B5">
                  <w:rPr>
                    <w:rStyle w:val="Besedilooznabemesta"/>
                    <w:rFonts w:asciiTheme="minorHAnsi" w:hAnsiTheme="minorHAnsi" w:cstheme="minorHAnsi"/>
                    <w:sz w:val="14"/>
                    <w:szCs w:val="14"/>
                  </w:rPr>
                  <w:t>Kliknite ali tapnite tukaj, če želite vnesti besedilo.</w:t>
                </w:r>
              </w:p>
            </w:sdtContent>
          </w:sdt>
        </w:tc>
        <w:tc>
          <w:tcPr>
            <w:tcW w:w="2293" w:type="dxa"/>
            <w:shd w:val="clear" w:color="auto" w:fill="E7E6E6" w:themeFill="background2"/>
            <w:vAlign w:val="center"/>
          </w:tcPr>
          <w:sdt>
            <w:sdtPr>
              <w:rPr>
                <w:rFonts w:asciiTheme="minorHAnsi" w:hAnsiTheme="minorHAnsi" w:cstheme="minorHAnsi"/>
                <w:b/>
                <w:bCs/>
                <w:i/>
                <w:iCs/>
                <w:sz w:val="14"/>
                <w:szCs w:val="14"/>
              </w:rPr>
              <w:id w:val="1121646321"/>
              <w:placeholder>
                <w:docPart w:val="851A9009EF894B8784AC2C2007948409"/>
              </w:placeholder>
              <w:showingPlcHdr/>
              <w:text/>
            </w:sdtPr>
            <w:sdtContent>
              <w:p w14:paraId="64416F30" w14:textId="77777777" w:rsidR="008E42AF" w:rsidRDefault="008E42AF" w:rsidP="004D6337">
                <w:pPr>
                  <w:jc w:val="center"/>
                  <w:rPr>
                    <w:rFonts w:asciiTheme="minorHAnsi" w:hAnsiTheme="minorHAnsi" w:cstheme="minorHAnsi"/>
                    <w:b/>
                    <w:bCs/>
                    <w:i/>
                    <w:iCs/>
                    <w:sz w:val="14"/>
                    <w:szCs w:val="14"/>
                  </w:rPr>
                </w:pPr>
                <w:r w:rsidRPr="00ED61B5">
                  <w:rPr>
                    <w:rStyle w:val="Besedilooznabemesta"/>
                    <w:rFonts w:asciiTheme="minorHAnsi" w:hAnsiTheme="minorHAnsi" w:cstheme="minorHAnsi"/>
                    <w:sz w:val="14"/>
                    <w:szCs w:val="14"/>
                  </w:rPr>
                  <w:t>Kliknite ali tapnite tukaj, če želite vnesti besedilo.</w:t>
                </w:r>
              </w:p>
            </w:sdtContent>
          </w:sdt>
        </w:tc>
        <w:tc>
          <w:tcPr>
            <w:tcW w:w="2370" w:type="dxa"/>
            <w:shd w:val="clear" w:color="auto" w:fill="E7E6E6" w:themeFill="background2"/>
            <w:vAlign w:val="center"/>
          </w:tcPr>
          <w:sdt>
            <w:sdtPr>
              <w:rPr>
                <w:rFonts w:asciiTheme="minorHAnsi" w:hAnsiTheme="minorHAnsi" w:cstheme="minorHAnsi"/>
                <w:b/>
                <w:bCs/>
                <w:i/>
                <w:iCs/>
                <w:sz w:val="14"/>
                <w:szCs w:val="14"/>
              </w:rPr>
              <w:id w:val="-447467830"/>
              <w:placeholder>
                <w:docPart w:val="D659E59852FC4EF5B4EE3980356C6E2C"/>
              </w:placeholder>
              <w:showingPlcHdr/>
              <w:text/>
            </w:sdtPr>
            <w:sdtContent>
              <w:p w14:paraId="3D538264" w14:textId="77777777" w:rsidR="008E42AF" w:rsidRDefault="008E42AF" w:rsidP="004D6337">
                <w:pPr>
                  <w:jc w:val="center"/>
                  <w:rPr>
                    <w:rFonts w:asciiTheme="minorHAnsi" w:hAnsiTheme="minorHAnsi" w:cstheme="minorHAnsi"/>
                    <w:b/>
                    <w:bCs/>
                    <w:i/>
                    <w:iCs/>
                    <w:sz w:val="14"/>
                    <w:szCs w:val="14"/>
                  </w:rPr>
                </w:pPr>
                <w:r w:rsidRPr="00ED61B5">
                  <w:rPr>
                    <w:rStyle w:val="Besedilooznabemesta"/>
                    <w:rFonts w:asciiTheme="minorHAnsi" w:hAnsiTheme="minorHAnsi" w:cstheme="minorHAnsi"/>
                    <w:sz w:val="14"/>
                    <w:szCs w:val="14"/>
                  </w:rPr>
                  <w:t>Kliknite ali tapnite tukaj, če želite vnesti besedilo.</w:t>
                </w:r>
              </w:p>
            </w:sdtContent>
          </w:sdt>
        </w:tc>
      </w:tr>
      <w:tr w:rsidR="008E42AF" w:rsidRPr="009B6278" w14:paraId="3185B7A1" w14:textId="77777777" w:rsidTr="00727C3E">
        <w:trPr>
          <w:trHeight w:val="656"/>
        </w:trPr>
        <w:tc>
          <w:tcPr>
            <w:tcW w:w="2963" w:type="dxa"/>
            <w:vAlign w:val="center"/>
          </w:tcPr>
          <w:p w14:paraId="63705CEB" w14:textId="7258B354" w:rsidR="008E42AF" w:rsidRDefault="008E42AF" w:rsidP="008E42AF">
            <w:pPr>
              <w:pStyle w:val="Odstavekseznama"/>
              <w:autoSpaceDE w:val="0"/>
              <w:autoSpaceDN w:val="0"/>
              <w:adjustRightInd w:val="0"/>
              <w:ind w:left="22"/>
              <w:jc w:val="center"/>
              <w:rPr>
                <w:rFonts w:asciiTheme="minorHAnsi" w:hAnsiTheme="minorHAnsi" w:cstheme="minorHAnsi"/>
                <w:b/>
                <w:bCs/>
                <w:sz w:val="14"/>
                <w:szCs w:val="14"/>
              </w:rPr>
            </w:pPr>
            <w:r>
              <w:rPr>
                <w:rFonts w:asciiTheme="minorHAnsi" w:hAnsiTheme="minorHAnsi" w:cstheme="minorHAnsi"/>
                <w:b/>
                <w:bCs/>
                <w:sz w:val="14"/>
                <w:szCs w:val="14"/>
              </w:rPr>
              <w:t>SKLOP 9 –  KANALIZACIJA HOTIZA</w:t>
            </w:r>
          </w:p>
        </w:tc>
        <w:tc>
          <w:tcPr>
            <w:tcW w:w="2110" w:type="dxa"/>
            <w:shd w:val="clear" w:color="auto" w:fill="E7E6E6" w:themeFill="background2"/>
            <w:vAlign w:val="center"/>
          </w:tcPr>
          <w:sdt>
            <w:sdtPr>
              <w:rPr>
                <w:rFonts w:asciiTheme="minorHAnsi" w:hAnsiTheme="minorHAnsi" w:cstheme="minorHAnsi"/>
                <w:b/>
                <w:bCs/>
                <w:i/>
                <w:iCs/>
                <w:sz w:val="14"/>
                <w:szCs w:val="14"/>
              </w:rPr>
              <w:id w:val="1037467122"/>
              <w:placeholder>
                <w:docPart w:val="5D83464B7E6A4525AD74903381D94052"/>
              </w:placeholder>
              <w:showingPlcHdr/>
              <w:text/>
            </w:sdtPr>
            <w:sdtContent>
              <w:p w14:paraId="68A98CB8" w14:textId="77777777" w:rsidR="008E42AF" w:rsidRDefault="008E42AF" w:rsidP="008E42AF">
                <w:pPr>
                  <w:jc w:val="center"/>
                  <w:rPr>
                    <w:rFonts w:asciiTheme="minorHAnsi" w:hAnsiTheme="minorHAnsi" w:cstheme="minorHAnsi"/>
                    <w:b/>
                    <w:bCs/>
                    <w:i/>
                    <w:iCs/>
                    <w:sz w:val="14"/>
                    <w:szCs w:val="14"/>
                  </w:rPr>
                </w:pPr>
                <w:r w:rsidRPr="00ED61B5">
                  <w:rPr>
                    <w:rStyle w:val="Besedilooznabemesta"/>
                    <w:rFonts w:asciiTheme="minorHAnsi" w:hAnsiTheme="minorHAnsi" w:cstheme="minorHAnsi"/>
                    <w:sz w:val="14"/>
                    <w:szCs w:val="14"/>
                  </w:rPr>
                  <w:t>Kliknite ali tapnite tukaj, če želite vnesti besedilo.</w:t>
                </w:r>
              </w:p>
            </w:sdtContent>
          </w:sdt>
        </w:tc>
        <w:tc>
          <w:tcPr>
            <w:tcW w:w="2293" w:type="dxa"/>
            <w:shd w:val="clear" w:color="auto" w:fill="E7E6E6" w:themeFill="background2"/>
            <w:vAlign w:val="center"/>
          </w:tcPr>
          <w:sdt>
            <w:sdtPr>
              <w:rPr>
                <w:rFonts w:asciiTheme="minorHAnsi" w:hAnsiTheme="minorHAnsi" w:cstheme="minorHAnsi"/>
                <w:b/>
                <w:bCs/>
                <w:i/>
                <w:iCs/>
                <w:sz w:val="14"/>
                <w:szCs w:val="14"/>
              </w:rPr>
              <w:id w:val="-139354124"/>
              <w:placeholder>
                <w:docPart w:val="06508B8875334219A23FA93720342508"/>
              </w:placeholder>
              <w:showingPlcHdr/>
              <w:text/>
            </w:sdtPr>
            <w:sdtContent>
              <w:p w14:paraId="4B885785" w14:textId="77777777" w:rsidR="008E42AF" w:rsidRDefault="008E42AF" w:rsidP="008E42AF">
                <w:pPr>
                  <w:jc w:val="center"/>
                  <w:rPr>
                    <w:rFonts w:asciiTheme="minorHAnsi" w:hAnsiTheme="minorHAnsi" w:cstheme="minorHAnsi"/>
                    <w:b/>
                    <w:bCs/>
                    <w:i/>
                    <w:iCs/>
                    <w:sz w:val="14"/>
                    <w:szCs w:val="14"/>
                  </w:rPr>
                </w:pPr>
                <w:r w:rsidRPr="00ED61B5">
                  <w:rPr>
                    <w:rStyle w:val="Besedilooznabemesta"/>
                    <w:rFonts w:asciiTheme="minorHAnsi" w:hAnsiTheme="minorHAnsi" w:cstheme="minorHAnsi"/>
                    <w:sz w:val="14"/>
                    <w:szCs w:val="14"/>
                  </w:rPr>
                  <w:t>Kliknite ali tapnite tukaj, če želite vnesti besedilo.</w:t>
                </w:r>
              </w:p>
            </w:sdtContent>
          </w:sdt>
        </w:tc>
        <w:tc>
          <w:tcPr>
            <w:tcW w:w="2370" w:type="dxa"/>
            <w:shd w:val="clear" w:color="auto" w:fill="E7E6E6" w:themeFill="background2"/>
            <w:vAlign w:val="center"/>
          </w:tcPr>
          <w:sdt>
            <w:sdtPr>
              <w:rPr>
                <w:rFonts w:asciiTheme="minorHAnsi" w:hAnsiTheme="minorHAnsi" w:cstheme="minorHAnsi"/>
                <w:b/>
                <w:bCs/>
                <w:i/>
                <w:iCs/>
                <w:sz w:val="14"/>
                <w:szCs w:val="14"/>
              </w:rPr>
              <w:id w:val="-1528331578"/>
              <w:placeholder>
                <w:docPart w:val="D0A2C04C42AE464DBE1FA0946B1FEE12"/>
              </w:placeholder>
              <w:showingPlcHdr/>
              <w:text/>
            </w:sdtPr>
            <w:sdtContent>
              <w:p w14:paraId="489259A4" w14:textId="77777777" w:rsidR="008E42AF" w:rsidRDefault="008E42AF" w:rsidP="008E42AF">
                <w:pPr>
                  <w:jc w:val="center"/>
                  <w:rPr>
                    <w:rFonts w:asciiTheme="minorHAnsi" w:hAnsiTheme="minorHAnsi" w:cstheme="minorHAnsi"/>
                    <w:b/>
                    <w:bCs/>
                    <w:i/>
                    <w:iCs/>
                    <w:sz w:val="14"/>
                    <w:szCs w:val="14"/>
                  </w:rPr>
                </w:pPr>
                <w:r w:rsidRPr="00ED61B5">
                  <w:rPr>
                    <w:rStyle w:val="Besedilooznabemesta"/>
                    <w:rFonts w:asciiTheme="minorHAnsi" w:hAnsiTheme="minorHAnsi" w:cstheme="minorHAnsi"/>
                    <w:sz w:val="14"/>
                    <w:szCs w:val="14"/>
                  </w:rPr>
                  <w:t>Kliknite ali tapnite tukaj, če želite vnesti besedilo.</w:t>
                </w:r>
              </w:p>
            </w:sdtContent>
          </w:sdt>
        </w:tc>
      </w:tr>
      <w:tr w:rsidR="008E42AF" w:rsidRPr="009B6278" w14:paraId="3F2B2409" w14:textId="77777777" w:rsidTr="00727C3E">
        <w:trPr>
          <w:trHeight w:val="656"/>
        </w:trPr>
        <w:tc>
          <w:tcPr>
            <w:tcW w:w="2963" w:type="dxa"/>
            <w:vAlign w:val="center"/>
          </w:tcPr>
          <w:p w14:paraId="49ED043F" w14:textId="39D98468" w:rsidR="008E42AF" w:rsidRDefault="008E42AF" w:rsidP="008E42AF">
            <w:pPr>
              <w:pStyle w:val="Odstavekseznama"/>
              <w:autoSpaceDE w:val="0"/>
              <w:autoSpaceDN w:val="0"/>
              <w:adjustRightInd w:val="0"/>
              <w:ind w:left="22"/>
              <w:jc w:val="center"/>
              <w:rPr>
                <w:rFonts w:asciiTheme="minorHAnsi" w:hAnsiTheme="minorHAnsi" w:cstheme="minorHAnsi"/>
                <w:b/>
                <w:bCs/>
                <w:sz w:val="14"/>
                <w:szCs w:val="14"/>
              </w:rPr>
            </w:pPr>
            <w:r>
              <w:rPr>
                <w:rFonts w:asciiTheme="minorHAnsi" w:hAnsiTheme="minorHAnsi" w:cstheme="minorHAnsi"/>
                <w:b/>
                <w:bCs/>
                <w:sz w:val="14"/>
                <w:szCs w:val="14"/>
              </w:rPr>
              <w:t>SKUPAJ</w:t>
            </w:r>
          </w:p>
        </w:tc>
        <w:tc>
          <w:tcPr>
            <w:tcW w:w="2110" w:type="dxa"/>
            <w:shd w:val="clear" w:color="auto" w:fill="E7E6E6" w:themeFill="background2"/>
            <w:vAlign w:val="center"/>
          </w:tcPr>
          <w:sdt>
            <w:sdtPr>
              <w:rPr>
                <w:rFonts w:asciiTheme="minorHAnsi" w:hAnsiTheme="minorHAnsi" w:cstheme="minorHAnsi"/>
                <w:b/>
                <w:bCs/>
                <w:i/>
                <w:iCs/>
                <w:sz w:val="14"/>
                <w:szCs w:val="14"/>
              </w:rPr>
              <w:id w:val="1603759994"/>
              <w:placeholder>
                <w:docPart w:val="DC5389065C7B4A748B89873F54F3B6CB"/>
              </w:placeholder>
              <w:showingPlcHdr/>
              <w:text/>
            </w:sdtPr>
            <w:sdtContent>
              <w:p w14:paraId="24C8C433" w14:textId="3A71F1B5" w:rsidR="008E42AF" w:rsidRPr="00ED61B5" w:rsidRDefault="008E42AF" w:rsidP="00AB3E31">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sdtContent>
          </w:sdt>
        </w:tc>
        <w:tc>
          <w:tcPr>
            <w:tcW w:w="2293" w:type="dxa"/>
            <w:shd w:val="clear" w:color="auto" w:fill="E7E6E6" w:themeFill="background2"/>
            <w:vAlign w:val="center"/>
          </w:tcPr>
          <w:sdt>
            <w:sdtPr>
              <w:rPr>
                <w:rFonts w:asciiTheme="minorHAnsi" w:hAnsiTheme="minorHAnsi" w:cstheme="minorHAnsi"/>
                <w:b/>
                <w:bCs/>
                <w:i/>
                <w:iCs/>
                <w:sz w:val="14"/>
                <w:szCs w:val="14"/>
              </w:rPr>
              <w:id w:val="116732043"/>
              <w:placeholder>
                <w:docPart w:val="8CEFCD1CA6C144729F972763C850649F"/>
              </w:placeholder>
              <w:showingPlcHdr/>
              <w:text/>
            </w:sdtPr>
            <w:sdtContent>
              <w:p w14:paraId="451B8DCD" w14:textId="5BE34F9C" w:rsidR="008E42AF" w:rsidRPr="00ED61B5" w:rsidRDefault="008E42AF" w:rsidP="00AB3E31">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sdtContent>
          </w:sdt>
        </w:tc>
        <w:tc>
          <w:tcPr>
            <w:tcW w:w="2370" w:type="dxa"/>
            <w:shd w:val="clear" w:color="auto" w:fill="E7E6E6" w:themeFill="background2"/>
            <w:vAlign w:val="center"/>
          </w:tcPr>
          <w:sdt>
            <w:sdtPr>
              <w:rPr>
                <w:rFonts w:asciiTheme="minorHAnsi" w:hAnsiTheme="minorHAnsi" w:cstheme="minorHAnsi"/>
                <w:b/>
                <w:bCs/>
                <w:i/>
                <w:iCs/>
                <w:sz w:val="14"/>
                <w:szCs w:val="14"/>
              </w:rPr>
              <w:id w:val="-1597550954"/>
              <w:placeholder>
                <w:docPart w:val="F8AC74ED60AE4D87B339230C36F97B9C"/>
              </w:placeholder>
              <w:showingPlcHdr/>
              <w:text/>
            </w:sdtPr>
            <w:sdtContent>
              <w:p w14:paraId="4D1BD0EE" w14:textId="75C32EB2" w:rsidR="008E42AF" w:rsidRPr="00ED61B5" w:rsidRDefault="008E42AF" w:rsidP="00AB3E31">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sdtContent>
          </w:sdt>
        </w:tc>
      </w:tr>
    </w:tbl>
    <w:p w14:paraId="6BD18F9A" w14:textId="77777777" w:rsidR="008E42AF" w:rsidRDefault="008E42AF" w:rsidP="00274236">
      <w:pPr>
        <w:rPr>
          <w:rFonts w:asciiTheme="minorHAnsi" w:hAnsiTheme="minorHAnsi" w:cstheme="minorHAnsi"/>
        </w:rPr>
      </w:pPr>
    </w:p>
    <w:p w14:paraId="5CCCE1F8" w14:textId="77777777" w:rsidR="008E42AF" w:rsidRDefault="008E42AF" w:rsidP="00274236">
      <w:pPr>
        <w:rPr>
          <w:rFonts w:asciiTheme="minorHAnsi" w:hAnsiTheme="minorHAnsi" w:cstheme="minorHAnsi"/>
        </w:rPr>
      </w:pPr>
    </w:p>
    <w:p w14:paraId="16113860" w14:textId="77777777" w:rsidR="008E42AF" w:rsidRDefault="008E42AF" w:rsidP="00274236">
      <w:pPr>
        <w:rPr>
          <w:rFonts w:asciiTheme="minorHAnsi" w:hAnsiTheme="minorHAnsi" w:cstheme="minorHAnsi"/>
        </w:rPr>
      </w:pPr>
    </w:p>
    <w:p w14:paraId="3D22952C" w14:textId="77777777" w:rsidR="008E42AF" w:rsidRPr="009B6278" w:rsidRDefault="008E42AF" w:rsidP="008E42AF">
      <w:pPr>
        <w:tabs>
          <w:tab w:val="center" w:pos="4536"/>
          <w:tab w:val="right" w:pos="9072"/>
        </w:tabs>
        <w:ind w:left="357"/>
        <w:jc w:val="both"/>
        <w:rPr>
          <w:rFonts w:asciiTheme="minorHAnsi" w:hAnsiTheme="minorHAnsi" w:cstheme="minorHAnsi"/>
          <w:sz w:val="14"/>
          <w:szCs w:val="14"/>
        </w:rPr>
      </w:pPr>
    </w:p>
    <w:tbl>
      <w:tblPr>
        <w:tblpPr w:leftFromText="141" w:rightFromText="141" w:vertAnchor="text" w:horzAnchor="margin" w:tblpXSpec="center" w:tblpY="230"/>
        <w:tblW w:w="9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1559"/>
        <w:gridCol w:w="851"/>
        <w:gridCol w:w="1394"/>
        <w:gridCol w:w="1331"/>
        <w:gridCol w:w="1331"/>
      </w:tblGrid>
      <w:tr w:rsidR="004944BB" w:rsidRPr="009B6278" w14:paraId="63AA1D68" w14:textId="3E6F8197" w:rsidTr="00E6281D">
        <w:trPr>
          <w:trHeight w:val="136"/>
        </w:trPr>
        <w:tc>
          <w:tcPr>
            <w:tcW w:w="9580" w:type="dxa"/>
            <w:gridSpan w:val="6"/>
            <w:shd w:val="clear" w:color="auto" w:fill="F4B083" w:themeFill="accent2" w:themeFillTint="99"/>
            <w:vAlign w:val="center"/>
          </w:tcPr>
          <w:p w14:paraId="136DEEFE" w14:textId="77777777" w:rsidR="004944BB" w:rsidRPr="009B6278" w:rsidRDefault="004944BB" w:rsidP="004D6337">
            <w:pPr>
              <w:autoSpaceDE w:val="0"/>
              <w:autoSpaceDN w:val="0"/>
              <w:adjustRightInd w:val="0"/>
              <w:jc w:val="center"/>
              <w:rPr>
                <w:rFonts w:asciiTheme="minorHAnsi" w:hAnsiTheme="minorHAnsi" w:cstheme="minorHAnsi"/>
                <w:b/>
                <w:bCs/>
                <w:sz w:val="14"/>
                <w:szCs w:val="14"/>
              </w:rPr>
            </w:pPr>
          </w:p>
          <w:p w14:paraId="7B7634F3" w14:textId="77777777" w:rsidR="004944BB" w:rsidRPr="00313D49" w:rsidRDefault="004944BB" w:rsidP="004D6337">
            <w:pPr>
              <w:autoSpaceDE w:val="0"/>
              <w:autoSpaceDN w:val="0"/>
              <w:adjustRightInd w:val="0"/>
              <w:jc w:val="center"/>
              <w:rPr>
                <w:rFonts w:asciiTheme="minorHAnsi" w:hAnsiTheme="minorHAnsi" w:cstheme="minorHAnsi"/>
                <w:b/>
                <w:bCs/>
                <w:sz w:val="16"/>
                <w:szCs w:val="16"/>
              </w:rPr>
            </w:pPr>
            <w:r>
              <w:rPr>
                <w:rFonts w:asciiTheme="minorHAnsi" w:hAnsiTheme="minorHAnsi" w:cstheme="minorHAnsi"/>
                <w:b/>
                <w:bCs/>
                <w:sz w:val="16"/>
                <w:szCs w:val="16"/>
              </w:rPr>
              <w:t>REKAPITULACIJA</w:t>
            </w:r>
          </w:p>
          <w:p w14:paraId="56CB5EBD" w14:textId="77777777" w:rsidR="004944BB" w:rsidRPr="009B6278" w:rsidRDefault="004944BB" w:rsidP="004D6337">
            <w:pPr>
              <w:autoSpaceDE w:val="0"/>
              <w:autoSpaceDN w:val="0"/>
              <w:adjustRightInd w:val="0"/>
              <w:jc w:val="center"/>
              <w:rPr>
                <w:rFonts w:asciiTheme="minorHAnsi" w:hAnsiTheme="minorHAnsi" w:cstheme="minorHAnsi"/>
                <w:b/>
                <w:bCs/>
                <w:sz w:val="14"/>
                <w:szCs w:val="14"/>
              </w:rPr>
            </w:pPr>
          </w:p>
        </w:tc>
      </w:tr>
      <w:tr w:rsidR="004944BB" w:rsidRPr="009B6278" w14:paraId="6B9710FD" w14:textId="00E3B35C" w:rsidTr="00391AC4">
        <w:trPr>
          <w:trHeight w:val="551"/>
        </w:trPr>
        <w:tc>
          <w:tcPr>
            <w:tcW w:w="3114" w:type="dxa"/>
            <w:shd w:val="clear" w:color="auto" w:fill="92D050"/>
            <w:vAlign w:val="center"/>
          </w:tcPr>
          <w:p w14:paraId="103704C3" w14:textId="306C5D02" w:rsidR="004944BB" w:rsidRPr="009B6278" w:rsidRDefault="004944BB" w:rsidP="004D6337">
            <w:pPr>
              <w:jc w:val="center"/>
              <w:rPr>
                <w:rFonts w:asciiTheme="minorHAnsi" w:hAnsiTheme="minorHAnsi" w:cstheme="minorHAnsi"/>
                <w:b/>
                <w:bCs/>
                <w:i/>
                <w:iCs/>
                <w:sz w:val="14"/>
                <w:szCs w:val="14"/>
              </w:rPr>
            </w:pPr>
            <w:r>
              <w:rPr>
                <w:rFonts w:asciiTheme="minorHAnsi" w:hAnsiTheme="minorHAnsi" w:cstheme="minorHAnsi"/>
                <w:b/>
                <w:bCs/>
                <w:i/>
                <w:iCs/>
                <w:sz w:val="14"/>
                <w:szCs w:val="14"/>
              </w:rPr>
              <w:t>ZAVAROVALNA VRSTA</w:t>
            </w:r>
          </w:p>
        </w:tc>
        <w:tc>
          <w:tcPr>
            <w:tcW w:w="1559" w:type="dxa"/>
            <w:shd w:val="clear" w:color="auto" w:fill="92D050"/>
            <w:vAlign w:val="center"/>
          </w:tcPr>
          <w:p w14:paraId="29BE687C" w14:textId="77777777" w:rsidR="004944BB" w:rsidRDefault="004944BB" w:rsidP="004D6337">
            <w:pPr>
              <w:jc w:val="center"/>
              <w:rPr>
                <w:rFonts w:asciiTheme="minorHAnsi" w:hAnsiTheme="minorHAnsi" w:cstheme="minorHAnsi"/>
                <w:b/>
                <w:bCs/>
                <w:i/>
                <w:iCs/>
                <w:sz w:val="14"/>
                <w:szCs w:val="14"/>
              </w:rPr>
            </w:pPr>
            <w:r>
              <w:rPr>
                <w:rFonts w:asciiTheme="minorHAnsi" w:hAnsiTheme="minorHAnsi" w:cstheme="minorHAnsi"/>
                <w:b/>
                <w:bCs/>
                <w:i/>
                <w:iCs/>
                <w:sz w:val="14"/>
                <w:szCs w:val="14"/>
              </w:rPr>
              <w:t>ENOLETNA ZP</w:t>
            </w:r>
          </w:p>
          <w:p w14:paraId="08BB2701" w14:textId="708C214D" w:rsidR="004944BB" w:rsidRPr="009B6278" w:rsidRDefault="004944BB" w:rsidP="004D6337">
            <w:pPr>
              <w:jc w:val="center"/>
              <w:rPr>
                <w:rFonts w:asciiTheme="minorHAnsi" w:hAnsiTheme="minorHAnsi" w:cstheme="minorHAnsi"/>
                <w:b/>
                <w:bCs/>
                <w:i/>
                <w:iCs/>
                <w:sz w:val="14"/>
                <w:szCs w:val="14"/>
              </w:rPr>
            </w:pPr>
            <w:r>
              <w:rPr>
                <w:rFonts w:asciiTheme="minorHAnsi" w:hAnsiTheme="minorHAnsi" w:cstheme="minorHAnsi"/>
                <w:b/>
                <w:bCs/>
                <w:i/>
                <w:iCs/>
                <w:sz w:val="14"/>
                <w:szCs w:val="14"/>
              </w:rPr>
              <w:t>brez DPZP v EUR</w:t>
            </w:r>
          </w:p>
        </w:tc>
        <w:tc>
          <w:tcPr>
            <w:tcW w:w="851" w:type="dxa"/>
            <w:shd w:val="clear" w:color="auto" w:fill="92D050"/>
            <w:vAlign w:val="center"/>
          </w:tcPr>
          <w:p w14:paraId="78658B48" w14:textId="05B0EB5A" w:rsidR="004944BB" w:rsidRPr="009B6278" w:rsidRDefault="004944BB" w:rsidP="004D6337">
            <w:pPr>
              <w:jc w:val="center"/>
              <w:rPr>
                <w:rFonts w:asciiTheme="minorHAnsi" w:hAnsiTheme="minorHAnsi" w:cstheme="minorHAnsi"/>
                <w:b/>
                <w:bCs/>
                <w:i/>
                <w:iCs/>
                <w:sz w:val="14"/>
                <w:szCs w:val="14"/>
              </w:rPr>
            </w:pPr>
            <w:r>
              <w:rPr>
                <w:rFonts w:asciiTheme="minorHAnsi" w:hAnsiTheme="minorHAnsi" w:cstheme="minorHAnsi"/>
                <w:b/>
                <w:bCs/>
                <w:i/>
                <w:iCs/>
                <w:sz w:val="14"/>
                <w:szCs w:val="14"/>
              </w:rPr>
              <w:t>ŠTEVILO LET</w:t>
            </w:r>
          </w:p>
        </w:tc>
        <w:tc>
          <w:tcPr>
            <w:tcW w:w="1394" w:type="dxa"/>
            <w:shd w:val="clear" w:color="auto" w:fill="92D050"/>
            <w:vAlign w:val="center"/>
          </w:tcPr>
          <w:p w14:paraId="2CEF18CC" w14:textId="683FD40B" w:rsidR="004944BB" w:rsidRPr="009B6278" w:rsidRDefault="004944BB" w:rsidP="004D6337">
            <w:pPr>
              <w:jc w:val="center"/>
              <w:rPr>
                <w:rFonts w:asciiTheme="minorHAnsi" w:hAnsiTheme="minorHAnsi" w:cstheme="minorHAnsi"/>
                <w:b/>
                <w:bCs/>
                <w:i/>
                <w:iCs/>
                <w:sz w:val="14"/>
                <w:szCs w:val="14"/>
              </w:rPr>
            </w:pPr>
            <w:r>
              <w:rPr>
                <w:rFonts w:asciiTheme="minorHAnsi" w:hAnsiTheme="minorHAnsi" w:cstheme="minorHAnsi"/>
                <w:b/>
                <w:bCs/>
                <w:i/>
                <w:iCs/>
                <w:sz w:val="14"/>
                <w:szCs w:val="14"/>
              </w:rPr>
              <w:t xml:space="preserve">SKUPNA </w:t>
            </w:r>
            <w:r w:rsidR="00391AC4">
              <w:rPr>
                <w:rFonts w:asciiTheme="minorHAnsi" w:hAnsiTheme="minorHAnsi" w:cstheme="minorHAnsi"/>
                <w:b/>
                <w:bCs/>
                <w:i/>
                <w:iCs/>
                <w:sz w:val="14"/>
                <w:szCs w:val="14"/>
              </w:rPr>
              <w:t xml:space="preserve">ZP </w:t>
            </w:r>
            <w:r>
              <w:rPr>
                <w:rFonts w:asciiTheme="minorHAnsi" w:hAnsiTheme="minorHAnsi" w:cstheme="minorHAnsi"/>
                <w:b/>
                <w:bCs/>
                <w:i/>
                <w:iCs/>
                <w:sz w:val="14"/>
                <w:szCs w:val="14"/>
              </w:rPr>
              <w:t xml:space="preserve"> brez  DPZP v EUR</w:t>
            </w:r>
          </w:p>
        </w:tc>
        <w:tc>
          <w:tcPr>
            <w:tcW w:w="1331" w:type="dxa"/>
            <w:shd w:val="clear" w:color="auto" w:fill="92D050"/>
          </w:tcPr>
          <w:p w14:paraId="1FF7E879" w14:textId="77777777" w:rsidR="004944BB" w:rsidRDefault="004944BB" w:rsidP="004D6337">
            <w:pPr>
              <w:jc w:val="center"/>
              <w:rPr>
                <w:rFonts w:asciiTheme="minorHAnsi" w:hAnsiTheme="minorHAnsi" w:cstheme="minorHAnsi"/>
                <w:b/>
                <w:bCs/>
                <w:i/>
                <w:iCs/>
                <w:sz w:val="14"/>
                <w:szCs w:val="14"/>
              </w:rPr>
            </w:pPr>
          </w:p>
          <w:p w14:paraId="43B04CCA" w14:textId="65035125" w:rsidR="004944BB" w:rsidRDefault="004944BB" w:rsidP="004D6337">
            <w:pPr>
              <w:jc w:val="center"/>
              <w:rPr>
                <w:rFonts w:asciiTheme="minorHAnsi" w:hAnsiTheme="minorHAnsi" w:cstheme="minorHAnsi"/>
                <w:b/>
                <w:bCs/>
                <w:i/>
                <w:iCs/>
                <w:sz w:val="14"/>
                <w:szCs w:val="14"/>
              </w:rPr>
            </w:pPr>
            <w:r>
              <w:rPr>
                <w:rFonts w:asciiTheme="minorHAnsi" w:hAnsiTheme="minorHAnsi" w:cstheme="minorHAnsi"/>
                <w:b/>
                <w:bCs/>
                <w:i/>
                <w:iCs/>
                <w:sz w:val="14"/>
                <w:szCs w:val="14"/>
              </w:rPr>
              <w:t xml:space="preserve">VREDNOST DPZP v EUR </w:t>
            </w:r>
          </w:p>
        </w:tc>
        <w:tc>
          <w:tcPr>
            <w:tcW w:w="1331" w:type="dxa"/>
            <w:shd w:val="clear" w:color="auto" w:fill="92D050"/>
          </w:tcPr>
          <w:p w14:paraId="625C78DD" w14:textId="77777777" w:rsidR="00395300" w:rsidRDefault="00395300" w:rsidP="004D6337">
            <w:pPr>
              <w:jc w:val="center"/>
              <w:rPr>
                <w:rFonts w:asciiTheme="minorHAnsi" w:hAnsiTheme="minorHAnsi" w:cstheme="minorHAnsi"/>
                <w:b/>
                <w:bCs/>
                <w:i/>
                <w:iCs/>
                <w:sz w:val="14"/>
                <w:szCs w:val="14"/>
              </w:rPr>
            </w:pPr>
          </w:p>
          <w:p w14:paraId="3A647523" w14:textId="568D18DD" w:rsidR="004944BB" w:rsidRDefault="004944BB" w:rsidP="004D6337">
            <w:pPr>
              <w:jc w:val="center"/>
              <w:rPr>
                <w:rFonts w:asciiTheme="minorHAnsi" w:hAnsiTheme="minorHAnsi" w:cstheme="minorHAnsi"/>
                <w:b/>
                <w:bCs/>
                <w:i/>
                <w:iCs/>
                <w:sz w:val="14"/>
                <w:szCs w:val="14"/>
              </w:rPr>
            </w:pPr>
            <w:r>
              <w:rPr>
                <w:rFonts w:asciiTheme="minorHAnsi" w:hAnsiTheme="minorHAnsi" w:cstheme="minorHAnsi"/>
                <w:b/>
                <w:bCs/>
                <w:i/>
                <w:iCs/>
                <w:sz w:val="14"/>
                <w:szCs w:val="14"/>
              </w:rPr>
              <w:t>SKUPNA</w:t>
            </w:r>
            <w:r w:rsidR="00395300">
              <w:rPr>
                <w:rFonts w:asciiTheme="minorHAnsi" w:hAnsiTheme="minorHAnsi" w:cstheme="minorHAnsi"/>
                <w:b/>
                <w:bCs/>
                <w:i/>
                <w:iCs/>
                <w:sz w:val="14"/>
                <w:szCs w:val="14"/>
              </w:rPr>
              <w:t xml:space="preserve"> ZP </w:t>
            </w:r>
            <w:r>
              <w:rPr>
                <w:rFonts w:asciiTheme="minorHAnsi" w:hAnsiTheme="minorHAnsi" w:cstheme="minorHAnsi"/>
                <w:b/>
                <w:bCs/>
                <w:i/>
                <w:iCs/>
                <w:sz w:val="14"/>
                <w:szCs w:val="14"/>
              </w:rPr>
              <w:t>z DPZP v EUR</w:t>
            </w:r>
          </w:p>
        </w:tc>
      </w:tr>
      <w:tr w:rsidR="004944BB" w:rsidRPr="009B6278" w14:paraId="2F28EB45" w14:textId="6E8B7976" w:rsidTr="00727C3E">
        <w:trPr>
          <w:trHeight w:val="656"/>
        </w:trPr>
        <w:tc>
          <w:tcPr>
            <w:tcW w:w="3114" w:type="dxa"/>
            <w:vAlign w:val="center"/>
          </w:tcPr>
          <w:p w14:paraId="179FC3DC" w14:textId="77777777" w:rsidR="004944BB" w:rsidRDefault="004944BB" w:rsidP="004D6337">
            <w:pPr>
              <w:pStyle w:val="Odstavekseznama"/>
              <w:autoSpaceDE w:val="0"/>
              <w:autoSpaceDN w:val="0"/>
              <w:adjustRightInd w:val="0"/>
              <w:ind w:left="22"/>
              <w:jc w:val="center"/>
              <w:rPr>
                <w:rFonts w:asciiTheme="minorHAnsi" w:hAnsiTheme="minorHAnsi" w:cstheme="minorHAnsi"/>
                <w:b/>
                <w:bCs/>
                <w:sz w:val="14"/>
                <w:szCs w:val="14"/>
              </w:rPr>
            </w:pPr>
            <w:r>
              <w:rPr>
                <w:rFonts w:asciiTheme="minorHAnsi" w:hAnsiTheme="minorHAnsi" w:cstheme="minorHAnsi"/>
                <w:b/>
                <w:bCs/>
                <w:sz w:val="14"/>
                <w:szCs w:val="14"/>
              </w:rPr>
              <w:t>POŽARNO ZAVAROVANJE</w:t>
            </w:r>
          </w:p>
          <w:p w14:paraId="6322738C" w14:textId="77777777" w:rsidR="00391AC4" w:rsidRDefault="004944BB" w:rsidP="004D6337">
            <w:pPr>
              <w:pStyle w:val="Odstavekseznama"/>
              <w:autoSpaceDE w:val="0"/>
              <w:autoSpaceDN w:val="0"/>
              <w:adjustRightInd w:val="0"/>
              <w:ind w:left="22"/>
              <w:jc w:val="center"/>
              <w:rPr>
                <w:rFonts w:asciiTheme="minorHAnsi" w:hAnsiTheme="minorHAnsi" w:cstheme="minorHAnsi"/>
                <w:b/>
                <w:bCs/>
                <w:sz w:val="14"/>
                <w:szCs w:val="14"/>
              </w:rPr>
            </w:pPr>
            <w:r>
              <w:rPr>
                <w:rFonts w:asciiTheme="minorHAnsi" w:hAnsiTheme="minorHAnsi" w:cstheme="minorHAnsi"/>
                <w:b/>
                <w:bCs/>
                <w:sz w:val="14"/>
                <w:szCs w:val="14"/>
              </w:rPr>
              <w:t>(VOD</w:t>
            </w:r>
            <w:r w:rsidR="00E6281D">
              <w:rPr>
                <w:rFonts w:asciiTheme="minorHAnsi" w:hAnsiTheme="minorHAnsi" w:cstheme="minorHAnsi"/>
                <w:b/>
                <w:bCs/>
                <w:sz w:val="14"/>
                <w:szCs w:val="14"/>
              </w:rPr>
              <w:t>O</w:t>
            </w:r>
            <w:r>
              <w:rPr>
                <w:rFonts w:asciiTheme="minorHAnsi" w:hAnsiTheme="minorHAnsi" w:cstheme="minorHAnsi"/>
                <w:b/>
                <w:bCs/>
                <w:sz w:val="14"/>
                <w:szCs w:val="14"/>
              </w:rPr>
              <w:t>VODNO IN KANALIZACIJSKO OMREŽJE</w:t>
            </w:r>
          </w:p>
          <w:p w14:paraId="1D73B3AC" w14:textId="591950C6" w:rsidR="004944BB" w:rsidRPr="009B6278" w:rsidRDefault="00391AC4" w:rsidP="004D6337">
            <w:pPr>
              <w:pStyle w:val="Odstavekseznama"/>
              <w:autoSpaceDE w:val="0"/>
              <w:autoSpaceDN w:val="0"/>
              <w:adjustRightInd w:val="0"/>
              <w:ind w:left="22"/>
              <w:jc w:val="center"/>
              <w:rPr>
                <w:rFonts w:asciiTheme="minorHAnsi" w:hAnsiTheme="minorHAnsi" w:cstheme="minorHAnsi"/>
                <w:b/>
                <w:bCs/>
                <w:sz w:val="14"/>
                <w:szCs w:val="14"/>
              </w:rPr>
            </w:pPr>
            <w:r>
              <w:rPr>
                <w:rFonts w:asciiTheme="minorHAnsi" w:hAnsiTheme="minorHAnsi" w:cstheme="minorHAnsi"/>
                <w:b/>
                <w:bCs/>
                <w:sz w:val="14"/>
                <w:szCs w:val="14"/>
              </w:rPr>
              <w:t>(SKLOP 1 - 9</w:t>
            </w:r>
            <w:r w:rsidR="004944BB">
              <w:rPr>
                <w:rFonts w:asciiTheme="minorHAnsi" w:hAnsiTheme="minorHAnsi" w:cstheme="minorHAnsi"/>
                <w:b/>
                <w:bCs/>
                <w:sz w:val="14"/>
                <w:szCs w:val="14"/>
              </w:rPr>
              <w:t>)</w:t>
            </w:r>
          </w:p>
        </w:tc>
        <w:tc>
          <w:tcPr>
            <w:tcW w:w="1559" w:type="dxa"/>
            <w:shd w:val="clear" w:color="auto" w:fill="E7E6E6" w:themeFill="background2"/>
            <w:vAlign w:val="center"/>
          </w:tcPr>
          <w:sdt>
            <w:sdtPr>
              <w:rPr>
                <w:rFonts w:asciiTheme="minorHAnsi" w:hAnsiTheme="minorHAnsi" w:cstheme="minorHAnsi"/>
                <w:b/>
                <w:bCs/>
                <w:i/>
                <w:iCs/>
                <w:sz w:val="14"/>
                <w:szCs w:val="14"/>
              </w:rPr>
              <w:id w:val="626287924"/>
              <w:placeholder>
                <w:docPart w:val="813BD379BF244CA9BBCFA61E9D4FE5A1"/>
              </w:placeholder>
              <w:showingPlcHdr/>
              <w:text/>
            </w:sdtPr>
            <w:sdtContent>
              <w:p w14:paraId="471763EB" w14:textId="38C5E99B" w:rsidR="004944BB" w:rsidRPr="009B6278" w:rsidRDefault="004944BB" w:rsidP="00AB3E31">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sdtContent>
          </w:sdt>
        </w:tc>
        <w:tc>
          <w:tcPr>
            <w:tcW w:w="851" w:type="dxa"/>
            <w:shd w:val="clear" w:color="auto" w:fill="E7E6E6" w:themeFill="background2"/>
            <w:vAlign w:val="center"/>
          </w:tcPr>
          <w:sdt>
            <w:sdtPr>
              <w:rPr>
                <w:rFonts w:asciiTheme="minorHAnsi" w:hAnsiTheme="minorHAnsi" w:cstheme="minorHAnsi"/>
                <w:b/>
                <w:bCs/>
                <w:i/>
                <w:iCs/>
                <w:sz w:val="14"/>
                <w:szCs w:val="14"/>
              </w:rPr>
              <w:id w:val="-1005594965"/>
              <w:placeholder>
                <w:docPart w:val="6F2CBD6819FE419790A1BECB684F2275"/>
              </w:placeholder>
              <w:text/>
            </w:sdtPr>
            <w:sdtContent>
              <w:p w14:paraId="6760FE9E" w14:textId="55F85DE4" w:rsidR="004944BB" w:rsidRPr="009B6278" w:rsidRDefault="004944BB" w:rsidP="004D6337">
                <w:pPr>
                  <w:jc w:val="center"/>
                  <w:rPr>
                    <w:rFonts w:asciiTheme="minorHAnsi" w:hAnsiTheme="minorHAnsi" w:cstheme="minorHAnsi"/>
                    <w:b/>
                    <w:bCs/>
                    <w:i/>
                    <w:iCs/>
                    <w:sz w:val="14"/>
                    <w:szCs w:val="14"/>
                  </w:rPr>
                </w:pPr>
                <w:r>
                  <w:rPr>
                    <w:rFonts w:asciiTheme="minorHAnsi" w:hAnsiTheme="minorHAnsi" w:cstheme="minorHAnsi"/>
                    <w:b/>
                    <w:bCs/>
                    <w:i/>
                    <w:iCs/>
                    <w:sz w:val="14"/>
                    <w:szCs w:val="14"/>
                  </w:rPr>
                  <w:t>4</w:t>
                </w:r>
              </w:p>
            </w:sdtContent>
          </w:sdt>
        </w:tc>
        <w:sdt>
          <w:sdtPr>
            <w:rPr>
              <w:rFonts w:asciiTheme="minorHAnsi" w:hAnsiTheme="minorHAnsi" w:cstheme="minorHAnsi"/>
              <w:b/>
              <w:bCs/>
              <w:i/>
              <w:iCs/>
              <w:sz w:val="14"/>
              <w:szCs w:val="14"/>
            </w:rPr>
            <w:id w:val="-702943915"/>
            <w:placeholder>
              <w:docPart w:val="400CD8449B5E4406B0FAC64956AE517F"/>
            </w:placeholder>
            <w:showingPlcHdr/>
            <w:text/>
          </w:sdtPr>
          <w:sdtContent>
            <w:tc>
              <w:tcPr>
                <w:tcW w:w="1394" w:type="dxa"/>
                <w:shd w:val="clear" w:color="auto" w:fill="E7E6E6" w:themeFill="background2"/>
                <w:vAlign w:val="center"/>
              </w:tcPr>
              <w:p w14:paraId="0F14E1D9" w14:textId="77777777" w:rsidR="004944BB" w:rsidRDefault="004944BB" w:rsidP="004D6337">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sdt>
          <w:sdtPr>
            <w:rPr>
              <w:rFonts w:asciiTheme="minorHAnsi" w:hAnsiTheme="minorHAnsi" w:cstheme="minorHAnsi"/>
              <w:b/>
              <w:bCs/>
              <w:i/>
              <w:iCs/>
              <w:sz w:val="14"/>
              <w:szCs w:val="14"/>
            </w:rPr>
            <w:id w:val="1974093311"/>
            <w:placeholder>
              <w:docPart w:val="8F6413DF936F491EA1B550D420A95E64"/>
            </w:placeholder>
            <w:showingPlcHdr/>
            <w:text/>
          </w:sdtPr>
          <w:sdtContent>
            <w:tc>
              <w:tcPr>
                <w:tcW w:w="1331" w:type="dxa"/>
                <w:shd w:val="clear" w:color="auto" w:fill="E7E6E6" w:themeFill="background2"/>
                <w:vAlign w:val="center"/>
              </w:tcPr>
              <w:p w14:paraId="5FC203D2" w14:textId="54ADF389" w:rsidR="004944BB" w:rsidRDefault="00E6281D" w:rsidP="004D6337">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sdt>
          <w:sdtPr>
            <w:rPr>
              <w:rFonts w:asciiTheme="minorHAnsi" w:hAnsiTheme="minorHAnsi" w:cstheme="minorHAnsi"/>
              <w:b/>
              <w:bCs/>
              <w:i/>
              <w:iCs/>
              <w:sz w:val="14"/>
              <w:szCs w:val="14"/>
            </w:rPr>
            <w:id w:val="-966189612"/>
            <w:placeholder>
              <w:docPart w:val="36F9D295A5EC4DB3B95052C058F48A0F"/>
            </w:placeholder>
            <w:showingPlcHdr/>
            <w:text/>
          </w:sdtPr>
          <w:sdtContent>
            <w:tc>
              <w:tcPr>
                <w:tcW w:w="1331" w:type="dxa"/>
                <w:shd w:val="clear" w:color="auto" w:fill="E7E6E6" w:themeFill="background2"/>
                <w:vAlign w:val="center"/>
              </w:tcPr>
              <w:p w14:paraId="77BF935B" w14:textId="492322E8" w:rsidR="004944BB" w:rsidRDefault="00E6281D" w:rsidP="004D6337">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tr>
      <w:tr w:rsidR="004944BB" w:rsidRPr="009B6278" w14:paraId="7F9DCD7E" w14:textId="0B856B78" w:rsidTr="00727C3E">
        <w:trPr>
          <w:trHeight w:val="656"/>
        </w:trPr>
        <w:tc>
          <w:tcPr>
            <w:tcW w:w="3114" w:type="dxa"/>
            <w:vAlign w:val="center"/>
          </w:tcPr>
          <w:p w14:paraId="644D3F6B" w14:textId="30B01ED9" w:rsidR="004944BB" w:rsidRDefault="004944BB" w:rsidP="004944BB">
            <w:pPr>
              <w:pStyle w:val="Odstavekseznama"/>
              <w:autoSpaceDE w:val="0"/>
              <w:autoSpaceDN w:val="0"/>
              <w:adjustRightInd w:val="0"/>
              <w:ind w:left="22"/>
              <w:jc w:val="center"/>
              <w:rPr>
                <w:rFonts w:asciiTheme="minorHAnsi" w:hAnsiTheme="minorHAnsi" w:cstheme="minorHAnsi"/>
                <w:b/>
                <w:bCs/>
                <w:sz w:val="14"/>
                <w:szCs w:val="14"/>
              </w:rPr>
            </w:pPr>
            <w:r>
              <w:rPr>
                <w:rFonts w:asciiTheme="minorHAnsi" w:hAnsiTheme="minorHAnsi" w:cstheme="minorHAnsi"/>
                <w:b/>
                <w:bCs/>
                <w:sz w:val="14"/>
                <w:szCs w:val="14"/>
              </w:rPr>
              <w:t>STROJELOMNO</w:t>
            </w:r>
          </w:p>
          <w:p w14:paraId="7637E7EE" w14:textId="77777777" w:rsidR="004944BB" w:rsidRDefault="004944BB" w:rsidP="004944BB">
            <w:pPr>
              <w:pStyle w:val="Odstavekseznama"/>
              <w:autoSpaceDE w:val="0"/>
              <w:autoSpaceDN w:val="0"/>
              <w:adjustRightInd w:val="0"/>
              <w:ind w:left="22"/>
              <w:jc w:val="center"/>
              <w:rPr>
                <w:rFonts w:asciiTheme="minorHAnsi" w:hAnsiTheme="minorHAnsi" w:cstheme="minorHAnsi"/>
                <w:b/>
                <w:bCs/>
                <w:sz w:val="14"/>
                <w:szCs w:val="14"/>
              </w:rPr>
            </w:pPr>
            <w:r>
              <w:rPr>
                <w:rFonts w:asciiTheme="minorHAnsi" w:hAnsiTheme="minorHAnsi" w:cstheme="minorHAnsi"/>
                <w:b/>
                <w:bCs/>
                <w:sz w:val="14"/>
                <w:szCs w:val="14"/>
              </w:rPr>
              <w:t>(VOD</w:t>
            </w:r>
            <w:r w:rsidR="00E6281D">
              <w:rPr>
                <w:rFonts w:asciiTheme="minorHAnsi" w:hAnsiTheme="minorHAnsi" w:cstheme="minorHAnsi"/>
                <w:b/>
                <w:bCs/>
                <w:sz w:val="14"/>
                <w:szCs w:val="14"/>
              </w:rPr>
              <w:t>O</w:t>
            </w:r>
            <w:r>
              <w:rPr>
                <w:rFonts w:asciiTheme="minorHAnsi" w:hAnsiTheme="minorHAnsi" w:cstheme="minorHAnsi"/>
                <w:b/>
                <w:bCs/>
                <w:sz w:val="14"/>
                <w:szCs w:val="14"/>
              </w:rPr>
              <w:t>VODNO IN KANALIZACIJSKO OMREŽJE)</w:t>
            </w:r>
          </w:p>
          <w:p w14:paraId="4FD67AB3" w14:textId="59C98208" w:rsidR="00391AC4" w:rsidRDefault="00391AC4" w:rsidP="004944BB">
            <w:pPr>
              <w:pStyle w:val="Odstavekseznama"/>
              <w:autoSpaceDE w:val="0"/>
              <w:autoSpaceDN w:val="0"/>
              <w:adjustRightInd w:val="0"/>
              <w:ind w:left="22"/>
              <w:jc w:val="center"/>
              <w:rPr>
                <w:rFonts w:asciiTheme="minorHAnsi" w:hAnsiTheme="minorHAnsi" w:cstheme="minorHAnsi"/>
                <w:b/>
                <w:bCs/>
                <w:sz w:val="14"/>
                <w:szCs w:val="14"/>
              </w:rPr>
            </w:pPr>
            <w:r>
              <w:rPr>
                <w:rFonts w:asciiTheme="minorHAnsi" w:hAnsiTheme="minorHAnsi" w:cstheme="minorHAnsi"/>
                <w:b/>
                <w:bCs/>
                <w:sz w:val="14"/>
                <w:szCs w:val="14"/>
              </w:rPr>
              <w:t>(SKLOP 1 - 9)</w:t>
            </w:r>
          </w:p>
        </w:tc>
        <w:tc>
          <w:tcPr>
            <w:tcW w:w="1559" w:type="dxa"/>
            <w:shd w:val="clear" w:color="auto" w:fill="E7E6E6" w:themeFill="background2"/>
            <w:vAlign w:val="center"/>
          </w:tcPr>
          <w:sdt>
            <w:sdtPr>
              <w:rPr>
                <w:rFonts w:asciiTheme="minorHAnsi" w:hAnsiTheme="minorHAnsi" w:cstheme="minorHAnsi"/>
                <w:b/>
                <w:bCs/>
                <w:i/>
                <w:iCs/>
                <w:sz w:val="14"/>
                <w:szCs w:val="14"/>
              </w:rPr>
              <w:id w:val="956843427"/>
              <w:placeholder>
                <w:docPart w:val="EA8347065ECF4214BED30DCD56372D17"/>
              </w:placeholder>
              <w:showingPlcHdr/>
              <w:text/>
            </w:sdtPr>
            <w:sdtContent>
              <w:p w14:paraId="722E0D8D" w14:textId="77777777" w:rsidR="004944BB" w:rsidRDefault="004944BB" w:rsidP="004D6337">
                <w:pPr>
                  <w:jc w:val="center"/>
                  <w:rPr>
                    <w:rFonts w:asciiTheme="minorHAnsi" w:hAnsiTheme="minorHAnsi" w:cstheme="minorHAnsi"/>
                    <w:b/>
                    <w:bCs/>
                    <w:i/>
                    <w:iCs/>
                    <w:sz w:val="14"/>
                    <w:szCs w:val="14"/>
                  </w:rPr>
                </w:pPr>
                <w:r w:rsidRPr="00ED61B5">
                  <w:rPr>
                    <w:rStyle w:val="Besedilooznabemesta"/>
                    <w:rFonts w:asciiTheme="minorHAnsi" w:hAnsiTheme="minorHAnsi" w:cstheme="minorHAnsi"/>
                    <w:sz w:val="14"/>
                    <w:szCs w:val="14"/>
                  </w:rPr>
                  <w:t>Kliknite ali tapnite tukaj, če želite vnesti besedilo.</w:t>
                </w:r>
              </w:p>
            </w:sdtContent>
          </w:sdt>
        </w:tc>
        <w:tc>
          <w:tcPr>
            <w:tcW w:w="851" w:type="dxa"/>
            <w:shd w:val="clear" w:color="auto" w:fill="E7E6E6" w:themeFill="background2"/>
            <w:vAlign w:val="center"/>
          </w:tcPr>
          <w:sdt>
            <w:sdtPr>
              <w:rPr>
                <w:rFonts w:asciiTheme="minorHAnsi" w:hAnsiTheme="minorHAnsi" w:cstheme="minorHAnsi"/>
                <w:b/>
                <w:bCs/>
                <w:i/>
                <w:iCs/>
                <w:sz w:val="14"/>
                <w:szCs w:val="14"/>
              </w:rPr>
              <w:id w:val="-922645862"/>
              <w:placeholder>
                <w:docPart w:val="F8E4FD4F8207441883E5F681270BA24B"/>
              </w:placeholder>
              <w:text/>
            </w:sdtPr>
            <w:sdtContent>
              <w:p w14:paraId="6BCAC2F8" w14:textId="3E9A6B72" w:rsidR="004944BB" w:rsidRDefault="004944BB" w:rsidP="004D6337">
                <w:pPr>
                  <w:jc w:val="center"/>
                  <w:rPr>
                    <w:rFonts w:asciiTheme="minorHAnsi" w:hAnsiTheme="minorHAnsi" w:cstheme="minorHAnsi"/>
                    <w:b/>
                    <w:bCs/>
                    <w:i/>
                    <w:iCs/>
                    <w:sz w:val="14"/>
                    <w:szCs w:val="14"/>
                  </w:rPr>
                </w:pPr>
                <w:r>
                  <w:rPr>
                    <w:rFonts w:asciiTheme="minorHAnsi" w:hAnsiTheme="minorHAnsi" w:cstheme="minorHAnsi"/>
                    <w:b/>
                    <w:bCs/>
                    <w:i/>
                    <w:iCs/>
                    <w:sz w:val="14"/>
                    <w:szCs w:val="14"/>
                  </w:rPr>
                  <w:t>4</w:t>
                </w:r>
              </w:p>
            </w:sdtContent>
          </w:sdt>
        </w:tc>
        <w:tc>
          <w:tcPr>
            <w:tcW w:w="1394" w:type="dxa"/>
            <w:shd w:val="clear" w:color="auto" w:fill="E7E6E6" w:themeFill="background2"/>
            <w:vAlign w:val="center"/>
          </w:tcPr>
          <w:sdt>
            <w:sdtPr>
              <w:rPr>
                <w:rFonts w:asciiTheme="minorHAnsi" w:hAnsiTheme="minorHAnsi" w:cstheme="minorHAnsi"/>
                <w:b/>
                <w:bCs/>
                <w:i/>
                <w:iCs/>
                <w:sz w:val="14"/>
                <w:szCs w:val="14"/>
              </w:rPr>
              <w:id w:val="-1997178305"/>
              <w:placeholder>
                <w:docPart w:val="D1041050ADB341519A63D7965AEED891"/>
              </w:placeholder>
              <w:showingPlcHdr/>
              <w:text/>
            </w:sdtPr>
            <w:sdtContent>
              <w:p w14:paraId="5CA6A1E6" w14:textId="77777777" w:rsidR="004944BB" w:rsidRDefault="004944BB" w:rsidP="004D6337">
                <w:pPr>
                  <w:jc w:val="center"/>
                  <w:rPr>
                    <w:rFonts w:asciiTheme="minorHAnsi" w:hAnsiTheme="minorHAnsi" w:cstheme="minorHAnsi"/>
                    <w:b/>
                    <w:bCs/>
                    <w:i/>
                    <w:iCs/>
                    <w:sz w:val="14"/>
                    <w:szCs w:val="14"/>
                  </w:rPr>
                </w:pPr>
                <w:r w:rsidRPr="00ED61B5">
                  <w:rPr>
                    <w:rStyle w:val="Besedilooznabemesta"/>
                    <w:rFonts w:asciiTheme="minorHAnsi" w:hAnsiTheme="minorHAnsi" w:cstheme="minorHAnsi"/>
                    <w:sz w:val="14"/>
                    <w:szCs w:val="14"/>
                  </w:rPr>
                  <w:t>Kliknite ali tapnite tukaj, če želite vnesti besedilo.</w:t>
                </w:r>
              </w:p>
            </w:sdtContent>
          </w:sdt>
        </w:tc>
        <w:sdt>
          <w:sdtPr>
            <w:rPr>
              <w:rFonts w:asciiTheme="minorHAnsi" w:hAnsiTheme="minorHAnsi" w:cstheme="minorHAnsi"/>
              <w:b/>
              <w:bCs/>
              <w:i/>
              <w:iCs/>
              <w:sz w:val="14"/>
              <w:szCs w:val="14"/>
            </w:rPr>
            <w:id w:val="827560219"/>
            <w:placeholder>
              <w:docPart w:val="E7B37B411F044C63BC26B19EC6043AD4"/>
            </w:placeholder>
            <w:showingPlcHdr/>
            <w:text/>
          </w:sdtPr>
          <w:sdtContent>
            <w:tc>
              <w:tcPr>
                <w:tcW w:w="1331" w:type="dxa"/>
                <w:shd w:val="clear" w:color="auto" w:fill="E7E6E6" w:themeFill="background2"/>
                <w:vAlign w:val="center"/>
              </w:tcPr>
              <w:p w14:paraId="388F3564" w14:textId="12C55B19" w:rsidR="004944BB" w:rsidRPr="00ED61B5" w:rsidRDefault="00E6281D" w:rsidP="004D6337">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sdt>
          <w:sdtPr>
            <w:rPr>
              <w:rFonts w:asciiTheme="minorHAnsi" w:hAnsiTheme="minorHAnsi" w:cstheme="minorHAnsi"/>
              <w:b/>
              <w:bCs/>
              <w:i/>
              <w:iCs/>
              <w:sz w:val="14"/>
              <w:szCs w:val="14"/>
            </w:rPr>
            <w:id w:val="2137216597"/>
            <w:placeholder>
              <w:docPart w:val="83680B81447E4D9A92531BE156925AA1"/>
            </w:placeholder>
            <w:showingPlcHdr/>
            <w:text/>
          </w:sdtPr>
          <w:sdtContent>
            <w:tc>
              <w:tcPr>
                <w:tcW w:w="1331" w:type="dxa"/>
                <w:shd w:val="clear" w:color="auto" w:fill="E7E6E6" w:themeFill="background2"/>
                <w:vAlign w:val="center"/>
              </w:tcPr>
              <w:p w14:paraId="1878829C" w14:textId="2B89874D" w:rsidR="004944BB" w:rsidRPr="00ED61B5" w:rsidRDefault="00E6281D" w:rsidP="004D6337">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tr>
      <w:tr w:rsidR="004944BB" w:rsidRPr="009B6278" w14:paraId="7579B209" w14:textId="7EB819BB" w:rsidTr="00727C3E">
        <w:trPr>
          <w:trHeight w:val="656"/>
        </w:trPr>
        <w:tc>
          <w:tcPr>
            <w:tcW w:w="3114" w:type="dxa"/>
            <w:vAlign w:val="center"/>
          </w:tcPr>
          <w:p w14:paraId="14D3394B" w14:textId="21F2895B" w:rsidR="004944BB" w:rsidRDefault="004944BB" w:rsidP="004944BB">
            <w:pPr>
              <w:pStyle w:val="Odstavekseznama"/>
              <w:autoSpaceDE w:val="0"/>
              <w:autoSpaceDN w:val="0"/>
              <w:adjustRightInd w:val="0"/>
              <w:ind w:left="22"/>
              <w:jc w:val="center"/>
              <w:rPr>
                <w:rFonts w:asciiTheme="minorHAnsi" w:hAnsiTheme="minorHAnsi" w:cstheme="minorHAnsi"/>
                <w:b/>
                <w:bCs/>
                <w:sz w:val="14"/>
                <w:szCs w:val="14"/>
              </w:rPr>
            </w:pPr>
            <w:r>
              <w:rPr>
                <w:rFonts w:asciiTheme="minorHAnsi" w:hAnsiTheme="minorHAnsi" w:cstheme="minorHAnsi"/>
                <w:b/>
                <w:bCs/>
                <w:sz w:val="14"/>
                <w:szCs w:val="14"/>
              </w:rPr>
              <w:t>VLOMSKO</w:t>
            </w:r>
          </w:p>
          <w:p w14:paraId="486211DE" w14:textId="77777777" w:rsidR="004944BB" w:rsidRDefault="004944BB" w:rsidP="004944BB">
            <w:pPr>
              <w:pStyle w:val="Odstavekseznama"/>
              <w:autoSpaceDE w:val="0"/>
              <w:autoSpaceDN w:val="0"/>
              <w:adjustRightInd w:val="0"/>
              <w:ind w:left="22"/>
              <w:jc w:val="center"/>
              <w:rPr>
                <w:rFonts w:asciiTheme="minorHAnsi" w:hAnsiTheme="minorHAnsi" w:cstheme="minorHAnsi"/>
                <w:b/>
                <w:bCs/>
                <w:sz w:val="14"/>
                <w:szCs w:val="14"/>
              </w:rPr>
            </w:pPr>
            <w:r>
              <w:rPr>
                <w:rFonts w:asciiTheme="minorHAnsi" w:hAnsiTheme="minorHAnsi" w:cstheme="minorHAnsi"/>
                <w:b/>
                <w:bCs/>
                <w:sz w:val="14"/>
                <w:szCs w:val="14"/>
              </w:rPr>
              <w:t>(VOD</w:t>
            </w:r>
            <w:r w:rsidR="00E6281D">
              <w:rPr>
                <w:rFonts w:asciiTheme="minorHAnsi" w:hAnsiTheme="minorHAnsi" w:cstheme="minorHAnsi"/>
                <w:b/>
                <w:bCs/>
                <w:sz w:val="14"/>
                <w:szCs w:val="14"/>
              </w:rPr>
              <w:t>O</w:t>
            </w:r>
            <w:r>
              <w:rPr>
                <w:rFonts w:asciiTheme="minorHAnsi" w:hAnsiTheme="minorHAnsi" w:cstheme="minorHAnsi"/>
                <w:b/>
                <w:bCs/>
                <w:sz w:val="14"/>
                <w:szCs w:val="14"/>
              </w:rPr>
              <w:t>VODNO IN KANALIZACIJSKO OMREŽJE)</w:t>
            </w:r>
          </w:p>
          <w:p w14:paraId="63E14BEA" w14:textId="75544CAF" w:rsidR="00391AC4" w:rsidRDefault="00391AC4" w:rsidP="004944BB">
            <w:pPr>
              <w:pStyle w:val="Odstavekseznama"/>
              <w:autoSpaceDE w:val="0"/>
              <w:autoSpaceDN w:val="0"/>
              <w:adjustRightInd w:val="0"/>
              <w:ind w:left="22"/>
              <w:jc w:val="center"/>
              <w:rPr>
                <w:rFonts w:asciiTheme="minorHAnsi" w:hAnsiTheme="minorHAnsi" w:cstheme="minorHAnsi"/>
                <w:b/>
                <w:bCs/>
                <w:sz w:val="14"/>
                <w:szCs w:val="14"/>
              </w:rPr>
            </w:pPr>
            <w:r>
              <w:rPr>
                <w:rFonts w:asciiTheme="minorHAnsi" w:hAnsiTheme="minorHAnsi" w:cstheme="minorHAnsi"/>
                <w:b/>
                <w:bCs/>
                <w:sz w:val="14"/>
                <w:szCs w:val="14"/>
              </w:rPr>
              <w:t>(SKLOP 1 - 9)</w:t>
            </w:r>
          </w:p>
        </w:tc>
        <w:tc>
          <w:tcPr>
            <w:tcW w:w="1559" w:type="dxa"/>
            <w:shd w:val="clear" w:color="auto" w:fill="E7E6E6" w:themeFill="background2"/>
            <w:vAlign w:val="center"/>
          </w:tcPr>
          <w:sdt>
            <w:sdtPr>
              <w:rPr>
                <w:rFonts w:asciiTheme="minorHAnsi" w:hAnsiTheme="minorHAnsi" w:cstheme="minorHAnsi"/>
                <w:b/>
                <w:bCs/>
                <w:i/>
                <w:iCs/>
                <w:sz w:val="14"/>
                <w:szCs w:val="14"/>
              </w:rPr>
              <w:id w:val="663277729"/>
              <w:placeholder>
                <w:docPart w:val="237FE5D37D0947B9B93B6EB09DEC234C"/>
              </w:placeholder>
              <w:showingPlcHdr/>
              <w:text/>
            </w:sdtPr>
            <w:sdtContent>
              <w:p w14:paraId="552A34A3" w14:textId="77777777" w:rsidR="004944BB" w:rsidRDefault="004944BB" w:rsidP="004D6337">
                <w:pPr>
                  <w:jc w:val="center"/>
                  <w:rPr>
                    <w:rFonts w:asciiTheme="minorHAnsi" w:hAnsiTheme="minorHAnsi" w:cstheme="minorHAnsi"/>
                    <w:b/>
                    <w:bCs/>
                    <w:i/>
                    <w:iCs/>
                    <w:sz w:val="14"/>
                    <w:szCs w:val="14"/>
                  </w:rPr>
                </w:pPr>
                <w:r w:rsidRPr="00ED61B5">
                  <w:rPr>
                    <w:rStyle w:val="Besedilooznabemesta"/>
                    <w:rFonts w:asciiTheme="minorHAnsi" w:hAnsiTheme="minorHAnsi" w:cstheme="minorHAnsi"/>
                    <w:sz w:val="14"/>
                    <w:szCs w:val="14"/>
                  </w:rPr>
                  <w:t>Kliknite ali tapnite tukaj, če želite vnesti besedilo.</w:t>
                </w:r>
              </w:p>
            </w:sdtContent>
          </w:sdt>
        </w:tc>
        <w:tc>
          <w:tcPr>
            <w:tcW w:w="851" w:type="dxa"/>
            <w:shd w:val="clear" w:color="auto" w:fill="E7E6E6" w:themeFill="background2"/>
            <w:vAlign w:val="center"/>
          </w:tcPr>
          <w:sdt>
            <w:sdtPr>
              <w:rPr>
                <w:rFonts w:asciiTheme="minorHAnsi" w:hAnsiTheme="minorHAnsi" w:cstheme="minorHAnsi"/>
                <w:b/>
                <w:bCs/>
                <w:i/>
                <w:iCs/>
                <w:sz w:val="14"/>
                <w:szCs w:val="14"/>
              </w:rPr>
              <w:id w:val="607322386"/>
              <w:placeholder>
                <w:docPart w:val="97417B12AB5B4371B7C8CA43B070AB4D"/>
              </w:placeholder>
              <w:text/>
            </w:sdtPr>
            <w:sdtContent>
              <w:p w14:paraId="4F3228E1" w14:textId="1AB40C0B" w:rsidR="004944BB" w:rsidRDefault="004944BB" w:rsidP="004D6337">
                <w:pPr>
                  <w:jc w:val="center"/>
                  <w:rPr>
                    <w:rFonts w:asciiTheme="minorHAnsi" w:hAnsiTheme="minorHAnsi" w:cstheme="minorHAnsi"/>
                    <w:b/>
                    <w:bCs/>
                    <w:i/>
                    <w:iCs/>
                    <w:sz w:val="14"/>
                    <w:szCs w:val="14"/>
                  </w:rPr>
                </w:pPr>
                <w:r>
                  <w:rPr>
                    <w:rFonts w:asciiTheme="minorHAnsi" w:hAnsiTheme="minorHAnsi" w:cstheme="minorHAnsi"/>
                    <w:b/>
                    <w:bCs/>
                    <w:i/>
                    <w:iCs/>
                    <w:sz w:val="14"/>
                    <w:szCs w:val="14"/>
                  </w:rPr>
                  <w:t>4</w:t>
                </w:r>
              </w:p>
            </w:sdtContent>
          </w:sdt>
        </w:tc>
        <w:tc>
          <w:tcPr>
            <w:tcW w:w="1394" w:type="dxa"/>
            <w:shd w:val="clear" w:color="auto" w:fill="E7E6E6" w:themeFill="background2"/>
            <w:vAlign w:val="center"/>
          </w:tcPr>
          <w:sdt>
            <w:sdtPr>
              <w:rPr>
                <w:rFonts w:asciiTheme="minorHAnsi" w:hAnsiTheme="minorHAnsi" w:cstheme="minorHAnsi"/>
                <w:b/>
                <w:bCs/>
                <w:i/>
                <w:iCs/>
                <w:sz w:val="14"/>
                <w:szCs w:val="14"/>
              </w:rPr>
              <w:id w:val="1649703481"/>
              <w:placeholder>
                <w:docPart w:val="E1943EBF2AE741DFBD6CB0B33EA1A988"/>
              </w:placeholder>
              <w:showingPlcHdr/>
              <w:text/>
            </w:sdtPr>
            <w:sdtContent>
              <w:p w14:paraId="52572D82" w14:textId="77777777" w:rsidR="004944BB" w:rsidRDefault="004944BB" w:rsidP="004D6337">
                <w:pPr>
                  <w:jc w:val="center"/>
                  <w:rPr>
                    <w:rFonts w:asciiTheme="minorHAnsi" w:hAnsiTheme="minorHAnsi" w:cstheme="minorHAnsi"/>
                    <w:b/>
                    <w:bCs/>
                    <w:i/>
                    <w:iCs/>
                    <w:sz w:val="14"/>
                    <w:szCs w:val="14"/>
                  </w:rPr>
                </w:pPr>
                <w:r w:rsidRPr="00ED61B5">
                  <w:rPr>
                    <w:rStyle w:val="Besedilooznabemesta"/>
                    <w:rFonts w:asciiTheme="minorHAnsi" w:hAnsiTheme="minorHAnsi" w:cstheme="minorHAnsi"/>
                    <w:sz w:val="14"/>
                    <w:szCs w:val="14"/>
                  </w:rPr>
                  <w:t>Kliknite ali tapnite tukaj, če želite vnesti besedilo.</w:t>
                </w:r>
              </w:p>
            </w:sdtContent>
          </w:sdt>
        </w:tc>
        <w:sdt>
          <w:sdtPr>
            <w:rPr>
              <w:rFonts w:asciiTheme="minorHAnsi" w:hAnsiTheme="minorHAnsi" w:cstheme="minorHAnsi"/>
              <w:b/>
              <w:bCs/>
              <w:i/>
              <w:iCs/>
              <w:sz w:val="14"/>
              <w:szCs w:val="14"/>
            </w:rPr>
            <w:id w:val="1612238140"/>
            <w:placeholder>
              <w:docPart w:val="262EF6AFB26C4569A2AF7E18275083C9"/>
            </w:placeholder>
            <w:showingPlcHdr/>
            <w:text/>
          </w:sdtPr>
          <w:sdtContent>
            <w:tc>
              <w:tcPr>
                <w:tcW w:w="1331" w:type="dxa"/>
                <w:shd w:val="clear" w:color="auto" w:fill="E7E6E6" w:themeFill="background2"/>
                <w:vAlign w:val="center"/>
              </w:tcPr>
              <w:p w14:paraId="436BBF75" w14:textId="6A430BF8" w:rsidR="004944BB" w:rsidRPr="00ED61B5" w:rsidRDefault="00E6281D" w:rsidP="004D6337">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sdt>
          <w:sdtPr>
            <w:rPr>
              <w:rFonts w:asciiTheme="minorHAnsi" w:hAnsiTheme="minorHAnsi" w:cstheme="minorHAnsi"/>
              <w:b/>
              <w:bCs/>
              <w:i/>
              <w:iCs/>
              <w:sz w:val="14"/>
              <w:szCs w:val="14"/>
            </w:rPr>
            <w:id w:val="197435758"/>
            <w:placeholder>
              <w:docPart w:val="966F209E43BC446EA469CD5CCE76D323"/>
            </w:placeholder>
            <w:showingPlcHdr/>
            <w:text/>
          </w:sdtPr>
          <w:sdtContent>
            <w:tc>
              <w:tcPr>
                <w:tcW w:w="1331" w:type="dxa"/>
                <w:shd w:val="clear" w:color="auto" w:fill="E7E6E6" w:themeFill="background2"/>
                <w:vAlign w:val="center"/>
              </w:tcPr>
              <w:p w14:paraId="77C022ED" w14:textId="34D3BF6C" w:rsidR="004944BB" w:rsidRPr="00ED61B5" w:rsidRDefault="00E6281D" w:rsidP="004D6337">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tr>
      <w:tr w:rsidR="00130D5E" w:rsidRPr="009B6278" w14:paraId="10E364B5" w14:textId="77777777" w:rsidTr="00921ACA">
        <w:trPr>
          <w:trHeight w:val="656"/>
        </w:trPr>
        <w:tc>
          <w:tcPr>
            <w:tcW w:w="5524" w:type="dxa"/>
            <w:gridSpan w:val="3"/>
            <w:vAlign w:val="center"/>
          </w:tcPr>
          <w:p w14:paraId="71784BC6" w14:textId="36EAFE23" w:rsidR="00130D5E" w:rsidRDefault="00130D5E" w:rsidP="004D6337">
            <w:pPr>
              <w:jc w:val="center"/>
              <w:rPr>
                <w:rFonts w:asciiTheme="minorHAnsi" w:hAnsiTheme="minorHAnsi" w:cstheme="minorHAnsi"/>
                <w:b/>
                <w:bCs/>
                <w:i/>
                <w:iCs/>
                <w:sz w:val="14"/>
                <w:szCs w:val="14"/>
              </w:rPr>
            </w:pPr>
            <w:r>
              <w:rPr>
                <w:rFonts w:asciiTheme="minorHAnsi" w:hAnsiTheme="minorHAnsi" w:cstheme="minorHAnsi"/>
                <w:b/>
                <w:bCs/>
                <w:sz w:val="14"/>
                <w:szCs w:val="14"/>
              </w:rPr>
              <w:t>SKUPAJ</w:t>
            </w:r>
          </w:p>
        </w:tc>
        <w:tc>
          <w:tcPr>
            <w:tcW w:w="1394" w:type="dxa"/>
            <w:shd w:val="clear" w:color="auto" w:fill="D9D9D9" w:themeFill="background1" w:themeFillShade="D9"/>
            <w:vAlign w:val="center"/>
          </w:tcPr>
          <w:sdt>
            <w:sdtPr>
              <w:rPr>
                <w:rFonts w:asciiTheme="minorHAnsi" w:hAnsiTheme="minorHAnsi" w:cstheme="minorHAnsi"/>
                <w:b/>
                <w:bCs/>
                <w:i/>
                <w:iCs/>
                <w:sz w:val="14"/>
                <w:szCs w:val="14"/>
              </w:rPr>
              <w:id w:val="399869053"/>
              <w:placeholder>
                <w:docPart w:val="83C8B221D8274D24B60FD4AF8A0A2A7F"/>
              </w:placeholder>
              <w:showingPlcHdr/>
              <w:text/>
            </w:sdtPr>
            <w:sdtContent>
              <w:p w14:paraId="2EFFD51B" w14:textId="57150EFF" w:rsidR="00130D5E" w:rsidRPr="006C433D" w:rsidRDefault="00130D5E" w:rsidP="00130D5E">
                <w:pPr>
                  <w:jc w:val="center"/>
                  <w:rPr>
                    <w:rFonts w:asciiTheme="minorHAnsi" w:hAnsiTheme="minorHAnsi" w:cstheme="minorHAnsi"/>
                    <w:b/>
                    <w:bCs/>
                    <w:i/>
                    <w:iCs/>
                    <w:sz w:val="14"/>
                    <w:szCs w:val="14"/>
                  </w:rPr>
                </w:pPr>
                <w:r w:rsidRPr="006C433D">
                  <w:rPr>
                    <w:rStyle w:val="Besedilooznabemesta"/>
                    <w:rFonts w:asciiTheme="minorHAnsi" w:hAnsiTheme="minorHAnsi" w:cstheme="minorHAnsi"/>
                    <w:b/>
                    <w:bCs/>
                    <w:sz w:val="14"/>
                    <w:szCs w:val="14"/>
                  </w:rPr>
                  <w:t>Kliknite ali tapnite tukaj, če želite vnesti besedilo.</w:t>
                </w:r>
              </w:p>
            </w:sdtContent>
          </w:sdt>
        </w:tc>
        <w:tc>
          <w:tcPr>
            <w:tcW w:w="1331" w:type="dxa"/>
            <w:shd w:val="clear" w:color="auto" w:fill="D9D9D9" w:themeFill="background1" w:themeFillShade="D9"/>
            <w:vAlign w:val="center"/>
          </w:tcPr>
          <w:sdt>
            <w:sdtPr>
              <w:rPr>
                <w:rFonts w:asciiTheme="minorHAnsi" w:hAnsiTheme="minorHAnsi" w:cstheme="minorHAnsi"/>
                <w:b/>
                <w:bCs/>
                <w:i/>
                <w:iCs/>
                <w:sz w:val="14"/>
                <w:szCs w:val="14"/>
              </w:rPr>
              <w:id w:val="-1119287068"/>
              <w:placeholder>
                <w:docPart w:val="9F189B67244C4B1B813D9D87068DD8C9"/>
              </w:placeholder>
              <w:showingPlcHdr/>
              <w:text/>
            </w:sdtPr>
            <w:sdtContent>
              <w:p w14:paraId="279F3AA9" w14:textId="5DED3D54" w:rsidR="00130D5E" w:rsidRPr="006C433D" w:rsidRDefault="00130D5E" w:rsidP="00130D5E">
                <w:pPr>
                  <w:jc w:val="center"/>
                  <w:rPr>
                    <w:rFonts w:asciiTheme="minorHAnsi" w:hAnsiTheme="minorHAnsi" w:cstheme="minorHAnsi"/>
                    <w:b/>
                    <w:bCs/>
                    <w:i/>
                    <w:iCs/>
                    <w:sz w:val="14"/>
                    <w:szCs w:val="14"/>
                  </w:rPr>
                </w:pPr>
                <w:r w:rsidRPr="006C433D">
                  <w:rPr>
                    <w:rStyle w:val="Besedilooznabemesta"/>
                    <w:rFonts w:asciiTheme="minorHAnsi" w:hAnsiTheme="minorHAnsi" w:cstheme="minorHAnsi"/>
                    <w:b/>
                    <w:bCs/>
                    <w:sz w:val="14"/>
                    <w:szCs w:val="14"/>
                  </w:rPr>
                  <w:t>Kliknite ali tapnite tukaj, če želite vnesti besedilo.</w:t>
                </w:r>
              </w:p>
            </w:sdtContent>
          </w:sdt>
        </w:tc>
        <w:tc>
          <w:tcPr>
            <w:tcW w:w="1331" w:type="dxa"/>
            <w:shd w:val="clear" w:color="auto" w:fill="D9D9D9" w:themeFill="background1" w:themeFillShade="D9"/>
            <w:vAlign w:val="center"/>
          </w:tcPr>
          <w:sdt>
            <w:sdtPr>
              <w:rPr>
                <w:rFonts w:asciiTheme="minorHAnsi" w:hAnsiTheme="minorHAnsi" w:cstheme="minorHAnsi"/>
                <w:b/>
                <w:bCs/>
                <w:i/>
                <w:iCs/>
                <w:sz w:val="14"/>
                <w:szCs w:val="14"/>
              </w:rPr>
              <w:id w:val="363328779"/>
              <w:placeholder>
                <w:docPart w:val="39462A8183A74F29ABB063466D15A621"/>
              </w:placeholder>
              <w:showingPlcHdr/>
              <w:text/>
            </w:sdtPr>
            <w:sdtContent>
              <w:p w14:paraId="229A34AC" w14:textId="7156A08C" w:rsidR="00130D5E" w:rsidRPr="006C433D" w:rsidRDefault="00130D5E" w:rsidP="00130D5E">
                <w:pPr>
                  <w:jc w:val="center"/>
                  <w:rPr>
                    <w:rFonts w:asciiTheme="minorHAnsi" w:hAnsiTheme="minorHAnsi" w:cstheme="minorHAnsi"/>
                    <w:b/>
                    <w:bCs/>
                    <w:i/>
                    <w:iCs/>
                    <w:sz w:val="14"/>
                    <w:szCs w:val="14"/>
                  </w:rPr>
                </w:pPr>
                <w:r w:rsidRPr="006C433D">
                  <w:rPr>
                    <w:rStyle w:val="Besedilooznabemesta"/>
                    <w:rFonts w:asciiTheme="minorHAnsi" w:hAnsiTheme="minorHAnsi" w:cstheme="minorHAnsi"/>
                    <w:b/>
                    <w:bCs/>
                    <w:sz w:val="14"/>
                    <w:szCs w:val="14"/>
                  </w:rPr>
                  <w:t>Kliknite ali tapnite tukaj, če želite vnesti besedilo.</w:t>
                </w:r>
              </w:p>
            </w:sdtContent>
          </w:sdt>
        </w:tc>
      </w:tr>
    </w:tbl>
    <w:p w14:paraId="4C73D476" w14:textId="77777777" w:rsidR="008E42AF" w:rsidRDefault="008E42AF" w:rsidP="00274236">
      <w:pPr>
        <w:rPr>
          <w:rFonts w:asciiTheme="minorHAnsi" w:hAnsiTheme="minorHAnsi" w:cstheme="minorHAnsi"/>
        </w:rPr>
      </w:pPr>
    </w:p>
    <w:p w14:paraId="76FA1197" w14:textId="77777777" w:rsidR="004944BB" w:rsidRDefault="004944BB" w:rsidP="00274236">
      <w:pPr>
        <w:rPr>
          <w:rFonts w:asciiTheme="minorHAnsi" w:hAnsiTheme="minorHAnsi" w:cstheme="minorHAnsi"/>
        </w:rPr>
      </w:pPr>
    </w:p>
    <w:tbl>
      <w:tblPr>
        <w:tblW w:w="9498"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806"/>
        <w:gridCol w:w="6692"/>
      </w:tblGrid>
      <w:tr w:rsidR="00A8407C" w:rsidRPr="00F4255D" w14:paraId="664CE7CF" w14:textId="77777777" w:rsidTr="00A8407C">
        <w:tc>
          <w:tcPr>
            <w:tcW w:w="2806" w:type="dxa"/>
            <w:tcBorders>
              <w:top w:val="single" w:sz="4" w:space="0" w:color="000000"/>
              <w:left w:val="single" w:sz="4" w:space="0" w:color="000000"/>
              <w:bottom w:val="single" w:sz="4" w:space="0" w:color="000000"/>
              <w:right w:val="single" w:sz="4" w:space="0" w:color="000000"/>
            </w:tcBorders>
            <w:shd w:val="clear" w:color="auto" w:fill="F4B083" w:themeFill="accent2" w:themeFillTint="99"/>
            <w:vAlign w:val="center"/>
          </w:tcPr>
          <w:p w14:paraId="3AB45BDB" w14:textId="77777777" w:rsidR="00A8407C" w:rsidRPr="00BC0E75" w:rsidRDefault="00A8407C" w:rsidP="00362CE7">
            <w:pPr>
              <w:pStyle w:val="Noga"/>
              <w:tabs>
                <w:tab w:val="clear" w:pos="4536"/>
                <w:tab w:val="clear" w:pos="9072"/>
              </w:tabs>
              <w:jc w:val="center"/>
              <w:rPr>
                <w:rFonts w:eastAsia="Times New Roman" w:cstheme="minorHAnsi"/>
                <w:b/>
                <w:bCs/>
                <w:sz w:val="20"/>
                <w:szCs w:val="20"/>
                <w:lang w:eastAsia="sl-SI"/>
              </w:rPr>
            </w:pPr>
            <w:r w:rsidRPr="00BC0E75">
              <w:rPr>
                <w:rFonts w:eastAsia="Times New Roman" w:cstheme="minorHAnsi"/>
                <w:b/>
                <w:bCs/>
                <w:sz w:val="20"/>
                <w:szCs w:val="20"/>
                <w:lang w:eastAsia="sl-SI"/>
              </w:rPr>
              <w:t>Zavarovalna vrsta</w:t>
            </w:r>
          </w:p>
        </w:tc>
        <w:tc>
          <w:tcPr>
            <w:tcW w:w="6692" w:type="dxa"/>
            <w:tcBorders>
              <w:top w:val="single" w:sz="4" w:space="0" w:color="000000"/>
              <w:left w:val="single" w:sz="4" w:space="0" w:color="000000"/>
              <w:bottom w:val="single" w:sz="4" w:space="0" w:color="000000"/>
              <w:right w:val="single" w:sz="4" w:space="0" w:color="000000"/>
            </w:tcBorders>
            <w:shd w:val="clear" w:color="auto" w:fill="F4B083" w:themeFill="accent2" w:themeFillTint="99"/>
            <w:vAlign w:val="center"/>
          </w:tcPr>
          <w:p w14:paraId="3434BD3F" w14:textId="77777777" w:rsidR="00A8407C" w:rsidRPr="00BC0E75" w:rsidRDefault="00A8407C" w:rsidP="00362CE7">
            <w:pPr>
              <w:pStyle w:val="Noga"/>
              <w:tabs>
                <w:tab w:val="clear" w:pos="4536"/>
                <w:tab w:val="clear" w:pos="9072"/>
              </w:tabs>
              <w:jc w:val="center"/>
              <w:rPr>
                <w:rFonts w:eastAsia="Times New Roman" w:cstheme="minorHAnsi"/>
                <w:b/>
                <w:bCs/>
                <w:sz w:val="20"/>
                <w:szCs w:val="20"/>
                <w:lang w:eastAsia="sl-SI"/>
              </w:rPr>
            </w:pPr>
            <w:r w:rsidRPr="00BC0E75">
              <w:rPr>
                <w:rFonts w:eastAsia="Times New Roman" w:cstheme="minorHAnsi"/>
                <w:b/>
                <w:bCs/>
                <w:sz w:val="20"/>
                <w:szCs w:val="20"/>
                <w:lang w:eastAsia="sl-SI"/>
              </w:rPr>
              <w:t>Oznaka zavarovalnih pogojev</w:t>
            </w:r>
          </w:p>
        </w:tc>
      </w:tr>
      <w:tr w:rsidR="00A8407C" w:rsidRPr="00F4255D" w14:paraId="41915BF4" w14:textId="77777777" w:rsidTr="00727C3E">
        <w:tc>
          <w:tcPr>
            <w:tcW w:w="2806" w:type="dxa"/>
            <w:tcBorders>
              <w:top w:val="single" w:sz="4" w:space="0" w:color="000000"/>
              <w:left w:val="single" w:sz="4" w:space="0" w:color="000000"/>
              <w:bottom w:val="single" w:sz="4" w:space="0" w:color="000000"/>
              <w:right w:val="single" w:sz="4" w:space="0" w:color="000000"/>
            </w:tcBorders>
            <w:vAlign w:val="center"/>
          </w:tcPr>
          <w:p w14:paraId="743A774B" w14:textId="77777777" w:rsidR="00A8407C" w:rsidRPr="00BC0E75" w:rsidRDefault="00A8407C" w:rsidP="00A8407C">
            <w:pPr>
              <w:pStyle w:val="Noga"/>
              <w:tabs>
                <w:tab w:val="clear" w:pos="4536"/>
                <w:tab w:val="clear" w:pos="9072"/>
              </w:tabs>
              <w:jc w:val="center"/>
              <w:rPr>
                <w:rFonts w:eastAsia="Times New Roman" w:cstheme="minorHAnsi"/>
                <w:b/>
                <w:bCs/>
                <w:sz w:val="20"/>
                <w:szCs w:val="20"/>
                <w:lang w:eastAsia="sl-SI"/>
              </w:rPr>
            </w:pPr>
            <w:r w:rsidRPr="00BC0E75">
              <w:rPr>
                <w:rFonts w:eastAsia="Times New Roman" w:cstheme="minorHAnsi"/>
                <w:b/>
                <w:bCs/>
                <w:sz w:val="20"/>
                <w:szCs w:val="20"/>
                <w:lang w:eastAsia="sl-SI"/>
              </w:rPr>
              <w:t>Požarno zavarovanje</w:t>
            </w:r>
          </w:p>
        </w:tc>
        <w:tc>
          <w:tcPr>
            <w:tcW w:w="6692"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sdt>
            <w:sdtPr>
              <w:rPr>
                <w:rFonts w:asciiTheme="minorHAnsi" w:hAnsiTheme="minorHAnsi" w:cstheme="minorHAnsi"/>
                <w:b/>
                <w:bCs/>
                <w:i/>
                <w:iCs/>
                <w:sz w:val="20"/>
                <w:szCs w:val="20"/>
              </w:rPr>
              <w:id w:val="-1877309099"/>
              <w:placeholder>
                <w:docPart w:val="CCC3D097AD304920ABF0956DD48B0030"/>
              </w:placeholder>
              <w:showingPlcHdr/>
              <w:text/>
            </w:sdtPr>
            <w:sdtContent>
              <w:p w14:paraId="01FF7DFF" w14:textId="1676F884" w:rsidR="00A8407C" w:rsidRPr="00BC0E75" w:rsidRDefault="00A8407C" w:rsidP="00A8407C">
                <w:pPr>
                  <w:jc w:val="center"/>
                  <w:rPr>
                    <w:rFonts w:asciiTheme="minorHAnsi" w:hAnsiTheme="minorHAnsi" w:cstheme="minorHAnsi"/>
                    <w:b/>
                    <w:bCs/>
                    <w:i/>
                    <w:iCs/>
                    <w:sz w:val="20"/>
                    <w:szCs w:val="20"/>
                  </w:rPr>
                </w:pPr>
                <w:r w:rsidRPr="00BC0E75">
                  <w:rPr>
                    <w:rStyle w:val="Besedilooznabemesta"/>
                    <w:rFonts w:asciiTheme="minorHAnsi" w:hAnsiTheme="minorHAnsi" w:cstheme="minorHAnsi"/>
                    <w:b/>
                    <w:bCs/>
                    <w:sz w:val="20"/>
                    <w:szCs w:val="20"/>
                  </w:rPr>
                  <w:t>Kliknite ali tapnite tukaj, če želite vnesti besedilo.</w:t>
                </w:r>
              </w:p>
            </w:sdtContent>
          </w:sdt>
        </w:tc>
      </w:tr>
      <w:tr w:rsidR="00A8407C" w:rsidRPr="00F4255D" w14:paraId="171E21D9" w14:textId="77777777" w:rsidTr="00727C3E">
        <w:tc>
          <w:tcPr>
            <w:tcW w:w="2806" w:type="dxa"/>
            <w:tcBorders>
              <w:top w:val="single" w:sz="4" w:space="0" w:color="000000"/>
              <w:left w:val="single" w:sz="4" w:space="0" w:color="000000"/>
              <w:bottom w:val="single" w:sz="4" w:space="0" w:color="000000"/>
              <w:right w:val="single" w:sz="4" w:space="0" w:color="000000"/>
            </w:tcBorders>
            <w:vAlign w:val="center"/>
          </w:tcPr>
          <w:p w14:paraId="03631DC0" w14:textId="77777777" w:rsidR="00A8407C" w:rsidRPr="00BC0E75" w:rsidRDefault="00A8407C" w:rsidP="00A8407C">
            <w:pPr>
              <w:pStyle w:val="Noga"/>
              <w:tabs>
                <w:tab w:val="clear" w:pos="4536"/>
                <w:tab w:val="clear" w:pos="9072"/>
              </w:tabs>
              <w:jc w:val="center"/>
              <w:rPr>
                <w:rFonts w:eastAsia="Times New Roman" w:cstheme="minorHAnsi"/>
                <w:b/>
                <w:bCs/>
                <w:sz w:val="20"/>
                <w:szCs w:val="20"/>
                <w:lang w:eastAsia="sl-SI"/>
              </w:rPr>
            </w:pPr>
            <w:r w:rsidRPr="00BC0E75">
              <w:rPr>
                <w:rFonts w:eastAsia="Times New Roman" w:cstheme="minorHAnsi"/>
                <w:b/>
                <w:bCs/>
                <w:sz w:val="20"/>
                <w:szCs w:val="20"/>
                <w:lang w:eastAsia="sl-SI"/>
              </w:rPr>
              <w:t>Strojelomno zavarovanje</w:t>
            </w:r>
          </w:p>
        </w:tc>
        <w:tc>
          <w:tcPr>
            <w:tcW w:w="6692"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sdt>
            <w:sdtPr>
              <w:rPr>
                <w:rFonts w:asciiTheme="minorHAnsi" w:hAnsiTheme="minorHAnsi" w:cstheme="minorHAnsi"/>
                <w:b/>
                <w:bCs/>
                <w:i/>
                <w:iCs/>
                <w:sz w:val="20"/>
                <w:szCs w:val="20"/>
              </w:rPr>
              <w:id w:val="-504597760"/>
              <w:placeholder>
                <w:docPart w:val="63A4165C332B4F5894B00FCF96AB510B"/>
              </w:placeholder>
              <w:showingPlcHdr/>
              <w:text/>
            </w:sdtPr>
            <w:sdtContent>
              <w:p w14:paraId="0C78F365" w14:textId="6D289167" w:rsidR="00A8407C" w:rsidRPr="00BC0E75" w:rsidRDefault="00A8407C" w:rsidP="00A8407C">
                <w:pPr>
                  <w:jc w:val="center"/>
                  <w:rPr>
                    <w:rFonts w:asciiTheme="minorHAnsi" w:hAnsiTheme="minorHAnsi" w:cstheme="minorHAnsi"/>
                    <w:b/>
                    <w:bCs/>
                    <w:i/>
                    <w:iCs/>
                    <w:sz w:val="20"/>
                    <w:szCs w:val="20"/>
                  </w:rPr>
                </w:pPr>
                <w:r w:rsidRPr="00BC0E75">
                  <w:rPr>
                    <w:rStyle w:val="Besedilooznabemesta"/>
                    <w:rFonts w:asciiTheme="minorHAnsi" w:hAnsiTheme="minorHAnsi" w:cstheme="minorHAnsi"/>
                    <w:b/>
                    <w:bCs/>
                    <w:sz w:val="20"/>
                    <w:szCs w:val="20"/>
                  </w:rPr>
                  <w:t>Kliknite ali tapnite tukaj, če želite vnesti besedilo.</w:t>
                </w:r>
              </w:p>
            </w:sdtContent>
          </w:sdt>
        </w:tc>
      </w:tr>
      <w:tr w:rsidR="00A8407C" w:rsidRPr="00F4255D" w14:paraId="36966FE3" w14:textId="77777777" w:rsidTr="00727C3E">
        <w:tc>
          <w:tcPr>
            <w:tcW w:w="2806" w:type="dxa"/>
            <w:tcBorders>
              <w:top w:val="single" w:sz="4" w:space="0" w:color="000000"/>
              <w:left w:val="single" w:sz="4" w:space="0" w:color="000000"/>
              <w:bottom w:val="single" w:sz="4" w:space="0" w:color="000000"/>
              <w:right w:val="single" w:sz="4" w:space="0" w:color="000000"/>
            </w:tcBorders>
            <w:vAlign w:val="center"/>
          </w:tcPr>
          <w:p w14:paraId="3763D42D" w14:textId="77777777" w:rsidR="00A8407C" w:rsidRPr="00BC0E75" w:rsidRDefault="00A8407C" w:rsidP="00A8407C">
            <w:pPr>
              <w:pStyle w:val="Noga"/>
              <w:tabs>
                <w:tab w:val="clear" w:pos="4536"/>
                <w:tab w:val="clear" w:pos="9072"/>
              </w:tabs>
              <w:jc w:val="center"/>
              <w:rPr>
                <w:rFonts w:eastAsia="Times New Roman" w:cstheme="minorHAnsi"/>
                <w:b/>
                <w:bCs/>
                <w:sz w:val="20"/>
                <w:szCs w:val="20"/>
                <w:lang w:eastAsia="sl-SI"/>
              </w:rPr>
            </w:pPr>
            <w:r w:rsidRPr="00BC0E75">
              <w:rPr>
                <w:rFonts w:eastAsia="Times New Roman" w:cstheme="minorHAnsi"/>
                <w:b/>
                <w:bCs/>
                <w:sz w:val="20"/>
                <w:szCs w:val="20"/>
                <w:lang w:eastAsia="sl-SI"/>
              </w:rPr>
              <w:t>Vlomsko zavarovanje</w:t>
            </w:r>
          </w:p>
        </w:tc>
        <w:tc>
          <w:tcPr>
            <w:tcW w:w="6692"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sdt>
            <w:sdtPr>
              <w:rPr>
                <w:rFonts w:asciiTheme="minorHAnsi" w:hAnsiTheme="minorHAnsi" w:cstheme="minorHAnsi"/>
                <w:b/>
                <w:bCs/>
                <w:i/>
                <w:iCs/>
                <w:sz w:val="20"/>
                <w:szCs w:val="20"/>
              </w:rPr>
              <w:id w:val="-2097551099"/>
              <w:placeholder>
                <w:docPart w:val="B8AB36C1D2F541368610D1B8FAA67ACE"/>
              </w:placeholder>
              <w:showingPlcHdr/>
              <w:text/>
            </w:sdtPr>
            <w:sdtContent>
              <w:p w14:paraId="0BCF9BBE" w14:textId="485F1820" w:rsidR="00A8407C" w:rsidRPr="00BC0E75" w:rsidRDefault="00A8407C" w:rsidP="00A8407C">
                <w:pPr>
                  <w:jc w:val="center"/>
                  <w:rPr>
                    <w:rFonts w:asciiTheme="minorHAnsi" w:hAnsiTheme="minorHAnsi" w:cstheme="minorHAnsi"/>
                    <w:b/>
                    <w:bCs/>
                    <w:i/>
                    <w:iCs/>
                    <w:sz w:val="20"/>
                    <w:szCs w:val="20"/>
                  </w:rPr>
                </w:pPr>
                <w:r w:rsidRPr="00BC0E75">
                  <w:rPr>
                    <w:rStyle w:val="Besedilooznabemesta"/>
                    <w:rFonts w:asciiTheme="minorHAnsi" w:hAnsiTheme="minorHAnsi" w:cstheme="minorHAnsi"/>
                    <w:b/>
                    <w:bCs/>
                    <w:sz w:val="20"/>
                    <w:szCs w:val="20"/>
                  </w:rPr>
                  <w:t>Kliknite ali tapnite tukaj, če želite vnesti besedilo.</w:t>
                </w:r>
              </w:p>
            </w:sdtContent>
          </w:sdt>
        </w:tc>
      </w:tr>
    </w:tbl>
    <w:p w14:paraId="582FA927" w14:textId="77777777" w:rsidR="004944BB" w:rsidRDefault="004944BB" w:rsidP="00274236">
      <w:pPr>
        <w:rPr>
          <w:rFonts w:asciiTheme="minorHAnsi" w:hAnsiTheme="minorHAnsi" w:cstheme="minorHAnsi"/>
        </w:rPr>
      </w:pPr>
    </w:p>
    <w:p w14:paraId="3DCD3E5F" w14:textId="77777777" w:rsidR="004944BB" w:rsidRDefault="004944BB" w:rsidP="00274236">
      <w:pPr>
        <w:rPr>
          <w:rFonts w:asciiTheme="minorHAnsi" w:hAnsiTheme="minorHAnsi" w:cstheme="minorHAnsi"/>
        </w:rPr>
      </w:pPr>
    </w:p>
    <w:p w14:paraId="3CF9BE42" w14:textId="075A3816" w:rsidR="00313D49" w:rsidRDefault="008370BA" w:rsidP="00A8407C">
      <w:pPr>
        <w:ind w:left="360"/>
        <w:jc w:val="both"/>
        <w:rPr>
          <w:rFonts w:asciiTheme="minorHAnsi" w:hAnsiTheme="minorHAnsi" w:cstheme="minorHAnsi"/>
          <w:sz w:val="20"/>
          <w:szCs w:val="20"/>
        </w:rPr>
      </w:pPr>
      <w:r w:rsidRPr="004944BB">
        <w:rPr>
          <w:rFonts w:asciiTheme="minorHAnsi" w:hAnsiTheme="minorHAnsi" w:cstheme="minorHAnsi"/>
          <w:sz w:val="20"/>
          <w:szCs w:val="20"/>
        </w:rPr>
        <w:t xml:space="preserve">Naročilo se obvezujemo izvesti v skladu z zahtevami </w:t>
      </w:r>
      <w:r w:rsidR="00313D49" w:rsidRPr="004944BB">
        <w:rPr>
          <w:rFonts w:asciiTheme="minorHAnsi" w:hAnsiTheme="minorHAnsi" w:cstheme="minorHAnsi"/>
          <w:sz w:val="20"/>
          <w:szCs w:val="20"/>
        </w:rPr>
        <w:t xml:space="preserve">Dokumentacije za oddajo s javnega naročila z oznako </w:t>
      </w:r>
      <w:r w:rsidR="00A8407C">
        <w:rPr>
          <w:rFonts w:asciiTheme="minorHAnsi" w:hAnsiTheme="minorHAnsi" w:cstheme="minorHAnsi"/>
          <w:sz w:val="20"/>
          <w:szCs w:val="20"/>
        </w:rPr>
        <w:t>ST-2/2024</w:t>
      </w:r>
      <w:r w:rsidR="00BC0E75">
        <w:rPr>
          <w:rFonts w:asciiTheme="minorHAnsi" w:hAnsiTheme="minorHAnsi" w:cstheme="minorHAnsi"/>
          <w:sz w:val="20"/>
          <w:szCs w:val="20"/>
        </w:rPr>
        <w:t>.</w:t>
      </w:r>
    </w:p>
    <w:p w14:paraId="232DE6C3" w14:textId="77777777" w:rsidR="0061737D" w:rsidRDefault="0061737D" w:rsidP="00A8407C">
      <w:pPr>
        <w:ind w:left="360"/>
        <w:jc w:val="both"/>
        <w:rPr>
          <w:rFonts w:asciiTheme="minorHAnsi" w:hAnsiTheme="minorHAnsi" w:cstheme="minorHAnsi"/>
          <w:sz w:val="20"/>
          <w:szCs w:val="20"/>
        </w:rPr>
      </w:pPr>
    </w:p>
    <w:p w14:paraId="50864C54" w14:textId="36B39373" w:rsidR="0061737D" w:rsidRPr="004944BB" w:rsidRDefault="0061737D" w:rsidP="00A8407C">
      <w:pPr>
        <w:ind w:left="360"/>
        <w:jc w:val="both"/>
        <w:rPr>
          <w:rFonts w:asciiTheme="minorHAnsi" w:hAnsiTheme="minorHAnsi" w:cstheme="minorHAnsi"/>
          <w:sz w:val="20"/>
          <w:szCs w:val="20"/>
        </w:rPr>
      </w:pPr>
      <w:r>
        <w:rPr>
          <w:rFonts w:asciiTheme="minorHAnsi" w:hAnsiTheme="minorHAnsi" w:cstheme="minorHAnsi"/>
          <w:sz w:val="20"/>
          <w:szCs w:val="20"/>
        </w:rPr>
        <w:t>Ponudba je veljavna 3 mesece od roka za oddajo ponudb.</w:t>
      </w:r>
    </w:p>
    <w:p w14:paraId="6FF51E54" w14:textId="77777777" w:rsidR="00313D49" w:rsidRPr="00ED70A5" w:rsidRDefault="00313D49" w:rsidP="00313D49">
      <w:pPr>
        <w:rPr>
          <w:rFonts w:asciiTheme="minorHAnsi" w:hAnsiTheme="minorHAnsi" w:cstheme="minorHAnsi"/>
          <w:sz w:val="20"/>
          <w:szCs w:val="20"/>
        </w:rPr>
      </w:pPr>
    </w:p>
    <w:p w14:paraId="5DC03E60" w14:textId="77777777" w:rsidR="008370BA" w:rsidRPr="00ED70A5" w:rsidRDefault="008370BA" w:rsidP="008370BA">
      <w:pPr>
        <w:jc w:val="both"/>
        <w:rPr>
          <w:rFonts w:asciiTheme="minorHAnsi" w:hAnsiTheme="minorHAnsi" w:cstheme="minorHAnsi"/>
        </w:rPr>
      </w:pPr>
    </w:p>
    <w:p w14:paraId="3325D49F" w14:textId="77777777" w:rsidR="008370BA" w:rsidRPr="00ED70A5" w:rsidRDefault="008370BA" w:rsidP="008370BA">
      <w:pPr>
        <w:jc w:val="both"/>
        <w:rPr>
          <w:rFonts w:asciiTheme="minorHAnsi" w:hAnsiTheme="minorHAnsi" w:cstheme="minorHAnsi"/>
          <w:sz w:val="20"/>
          <w:szCs w:val="20"/>
        </w:rPr>
      </w:pPr>
      <w:r w:rsidRPr="00ED70A5">
        <w:rPr>
          <w:rFonts w:asciiTheme="minorHAnsi" w:hAnsiTheme="minorHAnsi" w:cstheme="minorHAnsi"/>
          <w:sz w:val="20"/>
          <w:szCs w:val="20"/>
        </w:rPr>
        <w:t>Kraj:</w:t>
      </w:r>
      <w:sdt>
        <w:sdtPr>
          <w:rPr>
            <w:rFonts w:asciiTheme="minorHAnsi" w:hAnsiTheme="minorHAnsi" w:cstheme="minorHAnsi"/>
            <w:sz w:val="20"/>
            <w:szCs w:val="20"/>
          </w:rPr>
          <w:id w:val="1007327914"/>
          <w:placeholder>
            <w:docPart w:val="F9E10BFF7A054CECA4862EA7CE9FB0AE"/>
          </w:placeholder>
          <w:showingPlcHdr/>
          <w:text/>
        </w:sdtPr>
        <w:sdtContent>
          <w:r w:rsidRPr="00ED70A5">
            <w:rPr>
              <w:rStyle w:val="Besedilooznabemesta"/>
              <w:rFonts w:asciiTheme="minorHAnsi" w:hAnsiTheme="minorHAnsi" w:cstheme="minorHAnsi"/>
              <w:sz w:val="20"/>
              <w:szCs w:val="20"/>
            </w:rPr>
            <w:t>Kliknite ali tapnite tukaj, če želite vnesti besedilo.</w:t>
          </w:r>
        </w:sdtContent>
      </w:sdt>
    </w:p>
    <w:p w14:paraId="4D5AB93E" w14:textId="77777777" w:rsidR="008370BA" w:rsidRPr="00ED70A5" w:rsidRDefault="008370BA" w:rsidP="008370BA">
      <w:pPr>
        <w:jc w:val="both"/>
        <w:rPr>
          <w:rFonts w:asciiTheme="minorHAnsi" w:hAnsiTheme="minorHAnsi" w:cstheme="minorHAnsi"/>
          <w:sz w:val="20"/>
          <w:szCs w:val="20"/>
        </w:rPr>
      </w:pPr>
      <w:r w:rsidRPr="00ED70A5">
        <w:rPr>
          <w:rFonts w:asciiTheme="minorHAnsi" w:hAnsiTheme="minorHAnsi" w:cstheme="minorHAnsi"/>
          <w:sz w:val="20"/>
          <w:szCs w:val="20"/>
        </w:rPr>
        <w:t>Datum:</w:t>
      </w:r>
      <w:sdt>
        <w:sdtPr>
          <w:rPr>
            <w:rFonts w:asciiTheme="minorHAnsi" w:hAnsiTheme="minorHAnsi" w:cstheme="minorHAnsi"/>
            <w:sz w:val="20"/>
            <w:szCs w:val="20"/>
          </w:rPr>
          <w:id w:val="-604035718"/>
          <w:placeholder>
            <w:docPart w:val="764269BEA3BA49169EC966C0744D2EC5"/>
          </w:placeholder>
          <w:showingPlcHdr/>
          <w:date>
            <w:dateFormat w:val="d. MM. yyyy"/>
            <w:lid w:val="sl-SI"/>
            <w:storeMappedDataAs w:val="dateTime"/>
            <w:calendar w:val="gregorian"/>
          </w:date>
        </w:sdtPr>
        <w:sdtContent>
          <w:r w:rsidRPr="00ED70A5">
            <w:rPr>
              <w:rStyle w:val="Besedilooznabemesta"/>
              <w:rFonts w:asciiTheme="minorHAnsi" w:hAnsiTheme="minorHAnsi" w:cstheme="minorHAnsi"/>
              <w:sz w:val="20"/>
              <w:szCs w:val="20"/>
            </w:rPr>
            <w:t>Kliknite ali tapnite tukaj, če želite vnesti datum.</w:t>
          </w:r>
        </w:sdtContent>
      </w:sdt>
    </w:p>
    <w:p w14:paraId="1E08F84B" w14:textId="2D6A5D25" w:rsidR="008370BA" w:rsidRPr="00ED70A5" w:rsidRDefault="008370BA" w:rsidP="00612E46">
      <w:pPr>
        <w:rPr>
          <w:rFonts w:asciiTheme="minorHAnsi" w:hAnsiTheme="minorHAnsi" w:cstheme="minorHAnsi"/>
        </w:rPr>
      </w:pPr>
    </w:p>
    <w:p w14:paraId="483ABA0C" w14:textId="77777777" w:rsidR="006D665C" w:rsidRDefault="006D665C" w:rsidP="00612E46">
      <w:pPr>
        <w:rPr>
          <w:rFonts w:asciiTheme="minorHAnsi" w:hAnsiTheme="minorHAnsi" w:cstheme="minorHAnsi"/>
        </w:rPr>
      </w:pPr>
    </w:p>
    <w:p w14:paraId="7D07196D" w14:textId="77777777" w:rsidR="00A8407C" w:rsidRPr="00ED70A5" w:rsidRDefault="00A8407C" w:rsidP="00612E46">
      <w:pPr>
        <w:rPr>
          <w:rFonts w:asciiTheme="minorHAnsi" w:hAnsiTheme="minorHAnsi" w:cstheme="minorHAnsi"/>
        </w:rPr>
      </w:pPr>
    </w:p>
    <w:p w14:paraId="592A1336" w14:textId="77777777" w:rsidR="008370BA" w:rsidRPr="00ED70A5" w:rsidRDefault="008370BA" w:rsidP="008370BA">
      <w:pPr>
        <w:ind w:left="3540" w:firstLine="708"/>
        <w:jc w:val="center"/>
        <w:rPr>
          <w:rFonts w:asciiTheme="minorHAnsi" w:hAnsiTheme="minorHAnsi" w:cstheme="minorHAnsi"/>
          <w:i/>
          <w:iCs/>
        </w:rPr>
      </w:pPr>
      <w:r w:rsidRPr="00ED70A5">
        <w:rPr>
          <w:rFonts w:asciiTheme="minorHAnsi" w:hAnsiTheme="minorHAnsi" w:cstheme="minorHAnsi"/>
        </w:rPr>
        <w:t>Žig in podpis ponudnika:</w:t>
      </w:r>
    </w:p>
    <w:p w14:paraId="15B5EEFD" w14:textId="100033EE" w:rsidR="00685C84" w:rsidRPr="00ED70A5" w:rsidRDefault="00685C84" w:rsidP="008370BA">
      <w:pPr>
        <w:jc w:val="both"/>
        <w:rPr>
          <w:rFonts w:asciiTheme="minorHAnsi" w:hAnsiTheme="minorHAnsi" w:cstheme="minorHAnsi"/>
          <w:i/>
          <w:iCs/>
        </w:rPr>
      </w:pPr>
    </w:p>
    <w:p w14:paraId="293CCF7F" w14:textId="77777777" w:rsidR="00884DE3" w:rsidRPr="00ED70A5" w:rsidRDefault="00884DE3" w:rsidP="008370BA">
      <w:pPr>
        <w:jc w:val="both"/>
        <w:rPr>
          <w:rFonts w:asciiTheme="minorHAnsi" w:hAnsiTheme="minorHAnsi" w:cstheme="minorHAnsi"/>
          <w:i/>
          <w:iCs/>
        </w:rPr>
      </w:pPr>
    </w:p>
    <w:p w14:paraId="67121440" w14:textId="77777777" w:rsidR="00884DE3" w:rsidRPr="00ED70A5" w:rsidRDefault="00884DE3" w:rsidP="008370BA">
      <w:pPr>
        <w:jc w:val="both"/>
        <w:rPr>
          <w:rFonts w:asciiTheme="minorHAnsi" w:hAnsiTheme="minorHAnsi" w:cstheme="minorHAnsi"/>
          <w:i/>
          <w:iCs/>
        </w:rPr>
      </w:pPr>
    </w:p>
    <w:p w14:paraId="6A1C05C3" w14:textId="77777777" w:rsidR="00316FB5" w:rsidRDefault="00316FB5" w:rsidP="008370BA">
      <w:pPr>
        <w:jc w:val="both"/>
        <w:rPr>
          <w:rFonts w:asciiTheme="minorHAnsi" w:hAnsiTheme="minorHAnsi" w:cstheme="minorHAnsi"/>
          <w:i/>
          <w:iCs/>
          <w:sz w:val="18"/>
          <w:szCs w:val="18"/>
        </w:rPr>
      </w:pPr>
    </w:p>
    <w:p w14:paraId="7AED71A1" w14:textId="77777777" w:rsidR="00BC0E75" w:rsidRDefault="00BC0E75" w:rsidP="008370BA">
      <w:pPr>
        <w:jc w:val="both"/>
        <w:rPr>
          <w:rFonts w:asciiTheme="minorHAnsi" w:hAnsiTheme="minorHAnsi" w:cstheme="minorHAnsi"/>
          <w:i/>
          <w:iCs/>
          <w:sz w:val="18"/>
          <w:szCs w:val="18"/>
        </w:rPr>
      </w:pPr>
    </w:p>
    <w:p w14:paraId="3EF6EE55" w14:textId="77777777" w:rsidR="00BC0E75" w:rsidRDefault="00BC0E75" w:rsidP="008370BA">
      <w:pPr>
        <w:jc w:val="both"/>
        <w:rPr>
          <w:rFonts w:asciiTheme="minorHAnsi" w:hAnsiTheme="minorHAnsi" w:cstheme="minorHAnsi"/>
          <w:i/>
          <w:iCs/>
          <w:sz w:val="18"/>
          <w:szCs w:val="18"/>
        </w:rPr>
      </w:pPr>
    </w:p>
    <w:p w14:paraId="32339E89" w14:textId="77777777" w:rsidR="00BC0E75" w:rsidRDefault="00BC0E75" w:rsidP="008370BA">
      <w:pPr>
        <w:jc w:val="both"/>
        <w:rPr>
          <w:rFonts w:asciiTheme="minorHAnsi" w:hAnsiTheme="minorHAnsi" w:cstheme="minorHAnsi"/>
          <w:i/>
          <w:iCs/>
          <w:sz w:val="18"/>
          <w:szCs w:val="18"/>
        </w:rPr>
      </w:pPr>
    </w:p>
    <w:p w14:paraId="08B0E176" w14:textId="77777777" w:rsidR="00BC0E75" w:rsidRPr="00ED70A5" w:rsidRDefault="00BC0E75" w:rsidP="008370BA">
      <w:pPr>
        <w:jc w:val="both"/>
        <w:rPr>
          <w:rFonts w:asciiTheme="minorHAnsi" w:hAnsiTheme="minorHAnsi" w:cstheme="minorHAnsi"/>
          <w:i/>
          <w:iCs/>
          <w:sz w:val="18"/>
          <w:szCs w:val="18"/>
        </w:rPr>
      </w:pPr>
    </w:p>
    <w:p w14:paraId="046012AB" w14:textId="146771EC" w:rsidR="00C15232" w:rsidRPr="00ED70A5" w:rsidRDefault="00C15232" w:rsidP="00C15232">
      <w:pPr>
        <w:jc w:val="both"/>
        <w:rPr>
          <w:rFonts w:asciiTheme="minorHAnsi" w:hAnsiTheme="minorHAnsi" w:cstheme="minorHAnsi"/>
          <w:i/>
          <w:iCs/>
          <w:sz w:val="18"/>
          <w:szCs w:val="18"/>
        </w:rPr>
      </w:pPr>
      <w:bookmarkStart w:id="35" w:name="_Hlk61942753"/>
      <w:bookmarkEnd w:id="27"/>
      <w:bookmarkEnd w:id="28"/>
      <w:r w:rsidRPr="00ED70A5">
        <w:rPr>
          <w:rFonts w:asciiTheme="minorHAnsi" w:hAnsiTheme="minorHAnsi" w:cstheme="minorHAnsi"/>
          <w:i/>
          <w:iCs/>
          <w:sz w:val="18"/>
          <w:szCs w:val="18"/>
        </w:rPr>
        <w:t xml:space="preserve">OPOMBA: Ponudbeni predračun se izpolni tako, da se izpolnijo izključno </w:t>
      </w:r>
      <w:r w:rsidRPr="00ED70A5">
        <w:rPr>
          <w:rFonts w:asciiTheme="minorHAnsi" w:hAnsiTheme="minorHAnsi" w:cstheme="minorHAnsi"/>
          <w:b/>
          <w:i/>
          <w:iCs/>
          <w:sz w:val="18"/>
          <w:szCs w:val="18"/>
          <w:u w:val="single"/>
        </w:rPr>
        <w:t>VSE OSENČENE POSTAVKE.</w:t>
      </w:r>
      <w:r w:rsidRPr="00ED70A5">
        <w:rPr>
          <w:rFonts w:asciiTheme="minorHAnsi" w:hAnsiTheme="minorHAnsi" w:cstheme="minorHAnsi"/>
          <w:i/>
          <w:iCs/>
          <w:sz w:val="18"/>
          <w:szCs w:val="18"/>
        </w:rPr>
        <w:t xml:space="preserve"> Vrednosti morajo biti zapisane na dve decimalki natančno. </w:t>
      </w:r>
    </w:p>
    <w:p w14:paraId="2D268CD1" w14:textId="77777777" w:rsidR="008370BA" w:rsidRPr="00ED70A5" w:rsidRDefault="008370BA" w:rsidP="008370BA">
      <w:pPr>
        <w:rPr>
          <w:rFonts w:asciiTheme="minorHAnsi" w:hAnsiTheme="minorHAnsi" w:cstheme="minorHAnsi"/>
          <w:b/>
          <w:i/>
        </w:rPr>
        <w:sectPr w:rsidR="008370BA" w:rsidRPr="00ED70A5" w:rsidSect="0070361F">
          <w:pgSz w:w="11906" w:h="16838"/>
          <w:pgMar w:top="993" w:right="1274" w:bottom="1440" w:left="1134" w:header="709" w:footer="709" w:gutter="0"/>
          <w:cols w:space="708"/>
          <w:docGrid w:linePitch="360"/>
        </w:sectPr>
      </w:pPr>
    </w:p>
    <w:p w14:paraId="3AF50478" w14:textId="77777777" w:rsidR="008370BA" w:rsidRPr="00ED70A5" w:rsidRDefault="008370BA" w:rsidP="008370BA">
      <w:pPr>
        <w:rPr>
          <w:rFonts w:asciiTheme="minorHAnsi" w:hAnsiTheme="minorHAnsi" w:cstheme="minorHAnsi"/>
          <w:b/>
          <w:bCs/>
          <w:color w:val="000000"/>
        </w:rPr>
      </w:pPr>
      <w:r w:rsidRPr="00ED70A5">
        <w:rPr>
          <w:rFonts w:asciiTheme="minorHAnsi" w:hAnsiTheme="minorHAnsi" w:cstheme="minorHAnsi"/>
          <w:b/>
          <w:i/>
        </w:rPr>
        <w:lastRenderedPageBreak/>
        <w:t>OBR-PONUDBA</w:t>
      </w:r>
    </w:p>
    <w:p w14:paraId="64B94190" w14:textId="77777777" w:rsidR="008370BA" w:rsidRPr="00ED70A5" w:rsidRDefault="008370BA" w:rsidP="008370BA">
      <w:pPr>
        <w:jc w:val="center"/>
        <w:rPr>
          <w:rFonts w:asciiTheme="minorHAnsi" w:hAnsiTheme="minorHAnsi" w:cstheme="minorHAnsi"/>
          <w:b/>
        </w:rPr>
      </w:pPr>
      <w:r w:rsidRPr="00ED70A5">
        <w:rPr>
          <w:rFonts w:asciiTheme="minorHAnsi" w:hAnsiTheme="minorHAnsi" w:cstheme="minorHAnsi"/>
          <w:b/>
          <w:color w:val="000000"/>
        </w:rPr>
        <w:t xml:space="preserve">PONUDBA </w:t>
      </w:r>
    </w:p>
    <w:p w14:paraId="32152694" w14:textId="77777777" w:rsidR="008370BA" w:rsidRPr="00ED70A5" w:rsidRDefault="008370BA" w:rsidP="008370BA">
      <w:pPr>
        <w:jc w:val="center"/>
        <w:rPr>
          <w:rFonts w:asciiTheme="minorHAnsi" w:hAnsiTheme="minorHAnsi" w:cstheme="minorHAnsi"/>
          <w:color w:val="000000"/>
        </w:rPr>
      </w:pPr>
      <w:r w:rsidRPr="00ED70A5">
        <w:rPr>
          <w:rFonts w:asciiTheme="minorHAnsi" w:hAnsiTheme="minorHAnsi" w:cstheme="minorHAnsi"/>
          <w:b/>
          <w:color w:val="000000"/>
        </w:rPr>
        <w:t>ŠT.</w:t>
      </w:r>
      <w:sdt>
        <w:sdtPr>
          <w:rPr>
            <w:rFonts w:asciiTheme="minorHAnsi" w:hAnsiTheme="minorHAnsi" w:cstheme="minorHAnsi"/>
            <w:color w:val="000000"/>
          </w:rPr>
          <w:id w:val="-1640112046"/>
          <w:placeholder>
            <w:docPart w:val="DAF2AB471B8743B7A5C1E44E83EB21AF"/>
          </w:placeholder>
          <w:showingPlcHdr/>
          <w:text/>
        </w:sdtPr>
        <w:sdtContent>
          <w:r w:rsidRPr="00ED70A5">
            <w:rPr>
              <w:rStyle w:val="Besedilooznabemesta"/>
              <w:rFonts w:asciiTheme="minorHAnsi" w:hAnsiTheme="minorHAnsi" w:cstheme="minorHAnsi"/>
            </w:rPr>
            <w:t>Kliknite ali tapnite tukaj, če želite vnesti besedilo.</w:t>
          </w:r>
        </w:sdtContent>
      </w:sdt>
    </w:p>
    <w:p w14:paraId="7075B981" w14:textId="77777777" w:rsidR="008370BA" w:rsidRPr="00ED70A5" w:rsidRDefault="008370BA" w:rsidP="008370BA">
      <w:pPr>
        <w:jc w:val="center"/>
        <w:rPr>
          <w:rFonts w:asciiTheme="minorHAnsi" w:hAnsiTheme="minorHAnsi" w:cstheme="minorHAnsi"/>
        </w:rPr>
      </w:pPr>
    </w:p>
    <w:p w14:paraId="6F5A7D7A" w14:textId="4BD2AE5B" w:rsidR="008370BA" w:rsidRPr="00ED70A5" w:rsidRDefault="008370BA" w:rsidP="00154DFB">
      <w:pPr>
        <w:jc w:val="both"/>
        <w:rPr>
          <w:rFonts w:asciiTheme="minorHAnsi" w:hAnsiTheme="minorHAnsi" w:cstheme="minorHAnsi"/>
          <w:b/>
        </w:rPr>
      </w:pPr>
      <w:r w:rsidRPr="00ED70A5">
        <w:rPr>
          <w:rFonts w:asciiTheme="minorHAnsi" w:hAnsiTheme="minorHAnsi" w:cstheme="minorHAnsi"/>
          <w:color w:val="000000"/>
        </w:rPr>
        <w:t>Na podlagi obvestila o javnem naročilu objavljenega na Portalu javnih naročil,</w:t>
      </w:r>
      <w:r w:rsidR="00154DFB" w:rsidRPr="00ED70A5">
        <w:rPr>
          <w:rFonts w:asciiTheme="minorHAnsi" w:hAnsiTheme="minorHAnsi" w:cstheme="minorHAnsi"/>
          <w:color w:val="000000"/>
        </w:rPr>
        <w:t xml:space="preserve"> </w:t>
      </w:r>
      <w:r w:rsidR="00154DFB" w:rsidRPr="00ED70A5">
        <w:rPr>
          <w:rFonts w:asciiTheme="minorHAnsi" w:hAnsiTheme="minorHAnsi" w:cstheme="minorHAnsi"/>
          <w:b/>
        </w:rPr>
        <w:t>»</w:t>
      </w:r>
      <w:r w:rsidR="00CB009A" w:rsidRPr="00ED70A5">
        <w:rPr>
          <w:rFonts w:asciiTheme="minorHAnsi" w:hAnsiTheme="minorHAnsi" w:cstheme="minorHAnsi"/>
          <w:b/>
        </w:rPr>
        <w:t>ZAVAROVALN</w:t>
      </w:r>
      <w:r w:rsidR="004F1CFA">
        <w:rPr>
          <w:rFonts w:asciiTheme="minorHAnsi" w:hAnsiTheme="minorHAnsi" w:cstheme="minorHAnsi"/>
          <w:b/>
        </w:rPr>
        <w:t xml:space="preserve">IŠKE </w:t>
      </w:r>
      <w:r w:rsidR="00CB009A" w:rsidRPr="00ED70A5">
        <w:rPr>
          <w:rFonts w:asciiTheme="minorHAnsi" w:hAnsiTheme="minorHAnsi" w:cstheme="minorHAnsi"/>
          <w:b/>
        </w:rPr>
        <w:t>STORITVE</w:t>
      </w:r>
      <w:r w:rsidRPr="00ED70A5">
        <w:rPr>
          <w:rFonts w:asciiTheme="minorHAnsi" w:hAnsiTheme="minorHAnsi" w:cstheme="minorHAnsi"/>
          <w:b/>
        </w:rPr>
        <w:t>«</w:t>
      </w:r>
      <w:r w:rsidR="00154DFB" w:rsidRPr="00ED70A5">
        <w:rPr>
          <w:rFonts w:asciiTheme="minorHAnsi" w:hAnsiTheme="minorHAnsi" w:cstheme="minorHAnsi"/>
          <w:b/>
        </w:rPr>
        <w:t>,</w:t>
      </w:r>
      <w:r w:rsidRPr="00ED70A5">
        <w:rPr>
          <w:rFonts w:asciiTheme="minorHAnsi" w:hAnsiTheme="minorHAnsi" w:cstheme="minorHAnsi"/>
          <w:b/>
        </w:rPr>
        <w:t xml:space="preserve"> </w:t>
      </w:r>
      <w:r w:rsidRPr="00ED70A5">
        <w:rPr>
          <w:rFonts w:asciiTheme="minorHAnsi" w:hAnsiTheme="minorHAnsi" w:cstheme="minorHAnsi"/>
          <w:color w:val="000000"/>
        </w:rPr>
        <w:t xml:space="preserve">z dne </w:t>
      </w:r>
      <w:sdt>
        <w:sdtPr>
          <w:rPr>
            <w:rFonts w:asciiTheme="minorHAnsi" w:hAnsiTheme="minorHAnsi" w:cstheme="minorHAnsi"/>
            <w:color w:val="000000"/>
          </w:rPr>
          <w:id w:val="1276050128"/>
          <w:placeholder>
            <w:docPart w:val="091BDC5E517F4A3692069CEE0018B42A"/>
          </w:placeholder>
          <w:showingPlcHdr/>
          <w:date>
            <w:dateFormat w:val="d. MM. yyyy"/>
            <w:lid w:val="sl-SI"/>
            <w:storeMappedDataAs w:val="dateTime"/>
            <w:calendar w:val="gregorian"/>
          </w:date>
        </w:sdtPr>
        <w:sdtContent>
          <w:r w:rsidRPr="00ED70A5">
            <w:rPr>
              <w:rStyle w:val="Besedilooznabemesta"/>
              <w:rFonts w:asciiTheme="minorHAnsi" w:hAnsiTheme="minorHAnsi" w:cstheme="minorHAnsi"/>
            </w:rPr>
            <w:t>Kliknite ali tapnite tukaj, če želite vnesti datum.</w:t>
          </w:r>
        </w:sdtContent>
      </w:sdt>
      <w:r w:rsidRPr="00ED70A5">
        <w:rPr>
          <w:rFonts w:asciiTheme="minorHAnsi" w:hAnsiTheme="minorHAnsi" w:cstheme="minorHAnsi"/>
          <w:color w:val="000000"/>
        </w:rPr>
        <w:t xml:space="preserve">, pod št. objave </w:t>
      </w:r>
      <w:sdt>
        <w:sdtPr>
          <w:rPr>
            <w:rFonts w:asciiTheme="minorHAnsi" w:hAnsiTheme="minorHAnsi" w:cstheme="minorHAnsi"/>
            <w:color w:val="000000"/>
          </w:rPr>
          <w:id w:val="925389828"/>
          <w:placeholder>
            <w:docPart w:val="DAF2AB471B8743B7A5C1E44E83EB21AF"/>
          </w:placeholder>
          <w:showingPlcHdr/>
          <w:text/>
        </w:sdtPr>
        <w:sdtContent>
          <w:r w:rsidRPr="00ED70A5">
            <w:rPr>
              <w:rStyle w:val="Besedilooznabemesta"/>
              <w:rFonts w:asciiTheme="minorHAnsi" w:hAnsiTheme="minorHAnsi" w:cstheme="minorHAnsi"/>
            </w:rPr>
            <w:t>Kliknite ali tapnite tukaj, če želite vnesti besedilo.</w:t>
          </w:r>
        </w:sdtContent>
      </w:sdt>
      <w:r w:rsidRPr="00ED70A5">
        <w:rPr>
          <w:rFonts w:asciiTheme="minorHAnsi" w:hAnsiTheme="minorHAnsi" w:cstheme="minorHAnsi"/>
          <w:color w:val="000000"/>
        </w:rPr>
        <w:t>, oddajamo našo ponudbeno dokumentacijo v skladu z navodili za izdelavo ponudbe.</w:t>
      </w:r>
    </w:p>
    <w:p w14:paraId="7D8C95A5" w14:textId="77777777" w:rsidR="008370BA" w:rsidRPr="00ED70A5" w:rsidRDefault="008370BA" w:rsidP="008370BA">
      <w:pPr>
        <w:widowControl w:val="0"/>
        <w:spacing w:line="266" w:lineRule="exact"/>
        <w:jc w:val="both"/>
        <w:rPr>
          <w:rFonts w:asciiTheme="minorHAnsi" w:hAnsiTheme="minorHAnsi" w:cstheme="minorHAnsi"/>
          <w:b/>
          <w:bCs/>
        </w:rPr>
      </w:pPr>
    </w:p>
    <w:p w14:paraId="1555E38A" w14:textId="77777777" w:rsidR="008370BA" w:rsidRPr="00ED70A5" w:rsidRDefault="008370BA" w:rsidP="008370BA">
      <w:pPr>
        <w:spacing w:line="360" w:lineRule="auto"/>
        <w:rPr>
          <w:rFonts w:asciiTheme="minorHAnsi" w:hAnsiTheme="minorHAnsi" w:cstheme="minorHAnsi"/>
          <w:i/>
          <w:color w:val="000000"/>
        </w:rPr>
      </w:pPr>
      <w:r w:rsidRPr="00ED70A5">
        <w:rPr>
          <w:rFonts w:asciiTheme="minorHAnsi" w:hAnsiTheme="minorHAnsi" w:cstheme="minorHAnsi"/>
          <w:color w:val="000000"/>
        </w:rPr>
        <w:t xml:space="preserve">Na predmetno javno naročilo se prijavljamo </w:t>
      </w:r>
      <w:r w:rsidRPr="00ED70A5">
        <w:rPr>
          <w:rFonts w:asciiTheme="minorHAnsi" w:hAnsiTheme="minorHAnsi" w:cstheme="minorHAnsi"/>
          <w:i/>
          <w:iCs/>
          <w:color w:val="000000"/>
        </w:rPr>
        <w:t>(ustrezno označite):</w:t>
      </w:r>
    </w:p>
    <w:p w14:paraId="1B06DDB5" w14:textId="77777777" w:rsidR="008370BA" w:rsidRPr="00ED70A5" w:rsidRDefault="00000000" w:rsidP="008370BA">
      <w:pPr>
        <w:pStyle w:val="Odstavekseznama"/>
        <w:widowControl w:val="0"/>
        <w:spacing w:line="266" w:lineRule="exact"/>
        <w:ind w:left="1788" w:hanging="937"/>
        <w:jc w:val="both"/>
        <w:rPr>
          <w:rFonts w:asciiTheme="minorHAnsi" w:hAnsiTheme="minorHAnsi" w:cstheme="minorHAnsi"/>
          <w:b/>
          <w:bCs/>
        </w:rPr>
      </w:pPr>
      <w:sdt>
        <w:sdtPr>
          <w:rPr>
            <w:rFonts w:asciiTheme="minorHAnsi" w:hAnsiTheme="minorHAnsi" w:cstheme="minorHAnsi"/>
            <w:b/>
            <w:bCs/>
          </w:rPr>
          <w:id w:val="144716295"/>
          <w14:checkbox>
            <w14:checked w14:val="0"/>
            <w14:checkedState w14:val="2612" w14:font="MS Gothic"/>
            <w14:uncheckedState w14:val="2610" w14:font="MS Gothic"/>
          </w14:checkbox>
        </w:sdtPr>
        <w:sdtContent>
          <w:r w:rsidR="008370BA" w:rsidRPr="00ED70A5">
            <w:rPr>
              <w:rFonts w:ascii="Segoe UI Symbol" w:hAnsi="Segoe UI Symbol" w:cs="Segoe UI Symbol"/>
              <w:b/>
              <w:bCs/>
            </w:rPr>
            <w:t>☐</w:t>
          </w:r>
        </w:sdtContent>
      </w:sdt>
      <w:r w:rsidR="008370BA" w:rsidRPr="00ED70A5">
        <w:rPr>
          <w:rFonts w:asciiTheme="minorHAnsi" w:hAnsiTheme="minorHAnsi" w:cstheme="minorHAnsi"/>
          <w:b/>
          <w:bCs/>
        </w:rPr>
        <w:t xml:space="preserve"> samostojno;</w:t>
      </w:r>
    </w:p>
    <w:p w14:paraId="7174218C" w14:textId="77777777" w:rsidR="008370BA" w:rsidRPr="00ED70A5" w:rsidRDefault="00000000" w:rsidP="008370BA">
      <w:pPr>
        <w:pStyle w:val="Odstavekseznama"/>
        <w:widowControl w:val="0"/>
        <w:spacing w:line="266" w:lineRule="exact"/>
        <w:ind w:left="1788" w:hanging="937"/>
        <w:jc w:val="both"/>
        <w:rPr>
          <w:rFonts w:asciiTheme="minorHAnsi" w:hAnsiTheme="minorHAnsi" w:cstheme="minorHAnsi"/>
          <w:b/>
          <w:bCs/>
        </w:rPr>
      </w:pPr>
      <w:sdt>
        <w:sdtPr>
          <w:rPr>
            <w:rFonts w:asciiTheme="minorHAnsi" w:hAnsiTheme="minorHAnsi" w:cstheme="minorHAnsi"/>
            <w:b/>
            <w:bCs/>
          </w:rPr>
          <w:id w:val="-1785414680"/>
          <w14:checkbox>
            <w14:checked w14:val="0"/>
            <w14:checkedState w14:val="2612" w14:font="MS Gothic"/>
            <w14:uncheckedState w14:val="2610" w14:font="MS Gothic"/>
          </w14:checkbox>
        </w:sdtPr>
        <w:sdtContent>
          <w:r w:rsidR="008370BA" w:rsidRPr="00ED70A5">
            <w:rPr>
              <w:rFonts w:ascii="Segoe UI Symbol" w:hAnsi="Segoe UI Symbol" w:cs="Segoe UI Symbol"/>
              <w:b/>
              <w:bCs/>
            </w:rPr>
            <w:t>☐</w:t>
          </w:r>
        </w:sdtContent>
      </w:sdt>
      <w:r w:rsidR="008370BA" w:rsidRPr="00ED70A5">
        <w:rPr>
          <w:rFonts w:asciiTheme="minorHAnsi" w:hAnsiTheme="minorHAnsi" w:cstheme="minorHAnsi"/>
          <w:b/>
          <w:bCs/>
        </w:rPr>
        <w:t xml:space="preserve"> s skupno ponudbo;</w:t>
      </w:r>
    </w:p>
    <w:p w14:paraId="0F37EBED" w14:textId="77777777" w:rsidR="008370BA" w:rsidRPr="00ED70A5" w:rsidRDefault="00000000" w:rsidP="008370BA">
      <w:pPr>
        <w:pStyle w:val="Odstavekseznama"/>
        <w:widowControl w:val="0"/>
        <w:spacing w:line="266" w:lineRule="exact"/>
        <w:ind w:left="1788" w:hanging="937"/>
        <w:jc w:val="both"/>
        <w:rPr>
          <w:rFonts w:asciiTheme="minorHAnsi" w:hAnsiTheme="minorHAnsi" w:cstheme="minorHAnsi"/>
          <w:b/>
          <w:bCs/>
        </w:rPr>
      </w:pPr>
      <w:sdt>
        <w:sdtPr>
          <w:rPr>
            <w:rFonts w:asciiTheme="minorHAnsi" w:hAnsiTheme="minorHAnsi" w:cstheme="minorHAnsi"/>
            <w:b/>
            <w:bCs/>
          </w:rPr>
          <w:id w:val="614493178"/>
          <w14:checkbox>
            <w14:checked w14:val="0"/>
            <w14:checkedState w14:val="2612" w14:font="MS Gothic"/>
            <w14:uncheckedState w14:val="2610" w14:font="MS Gothic"/>
          </w14:checkbox>
        </w:sdtPr>
        <w:sdtContent>
          <w:r w:rsidR="008370BA" w:rsidRPr="00ED70A5">
            <w:rPr>
              <w:rFonts w:ascii="Segoe UI Symbol" w:hAnsi="Segoe UI Symbol" w:cs="Segoe UI Symbol"/>
              <w:b/>
              <w:bCs/>
            </w:rPr>
            <w:t>☐</w:t>
          </w:r>
        </w:sdtContent>
      </w:sdt>
      <w:r w:rsidR="008370BA" w:rsidRPr="00ED70A5">
        <w:rPr>
          <w:rFonts w:asciiTheme="minorHAnsi" w:hAnsiTheme="minorHAnsi" w:cstheme="minorHAnsi"/>
          <w:b/>
          <w:bCs/>
        </w:rPr>
        <w:t xml:space="preserve"> s podizvajalci.</w:t>
      </w:r>
    </w:p>
    <w:p w14:paraId="6F62A482" w14:textId="77777777" w:rsidR="008370BA" w:rsidRPr="00ED70A5" w:rsidRDefault="008370BA" w:rsidP="008370BA">
      <w:pPr>
        <w:overflowPunct w:val="0"/>
        <w:autoSpaceDE w:val="0"/>
        <w:autoSpaceDN w:val="0"/>
        <w:adjustRightInd w:val="0"/>
        <w:ind w:left="720"/>
        <w:textAlignment w:val="baseline"/>
        <w:rPr>
          <w:rFonts w:asciiTheme="minorHAnsi" w:hAnsiTheme="minorHAnsi" w:cstheme="minorHAnsi"/>
          <w:b/>
          <w:color w:val="000000"/>
        </w:rPr>
      </w:pPr>
    </w:p>
    <w:p w14:paraId="364DFF05" w14:textId="710A9D3D" w:rsidR="008370BA" w:rsidRPr="00ED70A5" w:rsidRDefault="008370BA" w:rsidP="005F5E54">
      <w:pPr>
        <w:pStyle w:val="Odstavekseznama"/>
        <w:numPr>
          <w:ilvl w:val="0"/>
          <w:numId w:val="27"/>
        </w:numPr>
        <w:rPr>
          <w:rFonts w:asciiTheme="minorHAnsi" w:hAnsiTheme="minorHAnsi" w:cstheme="minorHAnsi"/>
          <w:b/>
          <w:bCs/>
          <w:color w:val="000000"/>
        </w:rPr>
      </w:pPr>
      <w:r w:rsidRPr="00ED70A5">
        <w:rPr>
          <w:rFonts w:asciiTheme="minorHAnsi" w:hAnsiTheme="minorHAnsi" w:cstheme="minorHAnsi"/>
          <w:b/>
          <w:color w:val="000000"/>
        </w:rPr>
        <w:t>Podatki o gospodarskem subjektu:</w:t>
      </w:r>
    </w:p>
    <w:p w14:paraId="249CF557" w14:textId="77777777" w:rsidR="00F81C32" w:rsidRPr="00ED70A5" w:rsidRDefault="00F81C32" w:rsidP="00F81C32">
      <w:pPr>
        <w:pStyle w:val="Odstavekseznama"/>
        <w:rPr>
          <w:rFonts w:asciiTheme="minorHAnsi" w:hAnsiTheme="minorHAnsi" w:cstheme="minorHAnsi"/>
          <w:b/>
          <w:bCs/>
          <w:color w:val="000000"/>
        </w:rPr>
      </w:pPr>
    </w:p>
    <w:p w14:paraId="693D3CF4" w14:textId="25B9A121" w:rsidR="008370BA" w:rsidRPr="00ED70A5" w:rsidRDefault="008370BA" w:rsidP="008370BA">
      <w:pPr>
        <w:rPr>
          <w:rFonts w:asciiTheme="minorHAnsi" w:hAnsiTheme="minorHAnsi" w:cstheme="minorHAnsi"/>
        </w:rPr>
      </w:pPr>
      <w:r w:rsidRPr="00ED70A5">
        <w:rPr>
          <w:rFonts w:asciiTheme="minorHAnsi" w:hAnsiTheme="minorHAnsi" w:cstheme="minorHAnsi"/>
          <w:color w:val="000000"/>
        </w:rPr>
        <w:t xml:space="preserve">Firma oz. </w:t>
      </w:r>
      <w:r w:rsidR="00BA7D00">
        <w:rPr>
          <w:rFonts w:asciiTheme="minorHAnsi" w:hAnsiTheme="minorHAnsi" w:cstheme="minorHAnsi"/>
          <w:color w:val="000000"/>
        </w:rPr>
        <w:t>naziv gospodarskega subjekta</w:t>
      </w:r>
      <w:r w:rsidRPr="00ED70A5">
        <w:rPr>
          <w:rFonts w:asciiTheme="minorHAnsi" w:hAnsiTheme="minorHAnsi" w:cstheme="minorHAnsi"/>
          <w:color w:val="000000"/>
        </w:rPr>
        <w:t>:</w:t>
      </w:r>
    </w:p>
    <w:tbl>
      <w:tblPr>
        <w:tblW w:w="0" w:type="auto"/>
        <w:tblInd w:w="-3" w:type="dxa"/>
        <w:tblLayout w:type="fixed"/>
        <w:tblLook w:val="0000" w:firstRow="0" w:lastRow="0" w:firstColumn="0" w:lastColumn="0" w:noHBand="0" w:noVBand="0"/>
      </w:tblPr>
      <w:tblGrid>
        <w:gridCol w:w="9082"/>
      </w:tblGrid>
      <w:tr w:rsidR="008370BA" w:rsidRPr="00ED70A5" w14:paraId="6F22DC57" w14:textId="77777777" w:rsidTr="00271AF1">
        <w:trPr>
          <w:trHeight w:val="411"/>
        </w:trPr>
        <w:sdt>
          <w:sdtPr>
            <w:rPr>
              <w:rFonts w:asciiTheme="minorHAnsi" w:hAnsiTheme="minorHAnsi" w:cstheme="minorHAnsi"/>
              <w:color w:val="000000"/>
            </w:rPr>
            <w:id w:val="-677733642"/>
            <w:placeholder>
              <w:docPart w:val="287DB5974CFB4BE4BEF421C4EC3B93B1"/>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6D584A2F" w14:textId="77777777" w:rsidR="008370BA" w:rsidRPr="00ED70A5" w:rsidRDefault="008370BA" w:rsidP="00271AF1">
                <w:pPr>
                  <w:snapToGrid w:val="0"/>
                  <w:rPr>
                    <w:rFonts w:asciiTheme="minorHAnsi" w:hAnsiTheme="minorHAnsi" w:cstheme="minorHAnsi"/>
                    <w:color w:val="000000"/>
                  </w:rPr>
                </w:pPr>
                <w:r w:rsidRPr="00ED70A5">
                  <w:rPr>
                    <w:rStyle w:val="Besedilooznabemesta"/>
                    <w:rFonts w:asciiTheme="minorHAnsi" w:hAnsiTheme="minorHAnsi" w:cstheme="minorHAnsi"/>
                  </w:rPr>
                  <w:t>Kliknite ali tapnite tukaj, če želite vnesti besedilo.</w:t>
                </w:r>
              </w:p>
            </w:tc>
          </w:sdtContent>
        </w:sdt>
      </w:tr>
    </w:tbl>
    <w:p w14:paraId="276BEBC5" w14:textId="77777777" w:rsidR="008370BA" w:rsidRPr="00ED70A5" w:rsidRDefault="008370BA" w:rsidP="008370BA">
      <w:pPr>
        <w:rPr>
          <w:rFonts w:asciiTheme="minorHAnsi" w:hAnsiTheme="minorHAnsi" w:cstheme="minorHAnsi"/>
        </w:rPr>
      </w:pPr>
      <w:r w:rsidRPr="00ED70A5">
        <w:rPr>
          <w:rFonts w:asciiTheme="minorHAnsi" w:hAnsiTheme="minorHAnsi" w:cstheme="minorHAnsi"/>
          <w:color w:val="000000"/>
        </w:rPr>
        <w:t>Zakoniti zastopnik:</w:t>
      </w:r>
    </w:p>
    <w:tbl>
      <w:tblPr>
        <w:tblW w:w="0" w:type="auto"/>
        <w:tblInd w:w="-3" w:type="dxa"/>
        <w:tblLayout w:type="fixed"/>
        <w:tblLook w:val="0000" w:firstRow="0" w:lastRow="0" w:firstColumn="0" w:lastColumn="0" w:noHBand="0" w:noVBand="0"/>
      </w:tblPr>
      <w:tblGrid>
        <w:gridCol w:w="9082"/>
      </w:tblGrid>
      <w:tr w:rsidR="008370BA" w:rsidRPr="00ED70A5" w14:paraId="35AAD1ED" w14:textId="77777777" w:rsidTr="00271AF1">
        <w:trPr>
          <w:trHeight w:val="411"/>
        </w:trPr>
        <w:sdt>
          <w:sdtPr>
            <w:rPr>
              <w:rFonts w:asciiTheme="minorHAnsi" w:hAnsiTheme="minorHAnsi" w:cstheme="minorHAnsi"/>
              <w:color w:val="000000"/>
            </w:rPr>
            <w:id w:val="1216926113"/>
            <w:placeholder>
              <w:docPart w:val="287DB5974CFB4BE4BEF421C4EC3B93B1"/>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7240A946" w14:textId="77777777" w:rsidR="008370BA" w:rsidRPr="00ED70A5" w:rsidRDefault="008370BA" w:rsidP="00271AF1">
                <w:pPr>
                  <w:snapToGrid w:val="0"/>
                  <w:rPr>
                    <w:rFonts w:asciiTheme="minorHAnsi" w:hAnsiTheme="minorHAnsi" w:cstheme="minorHAnsi"/>
                    <w:color w:val="000000"/>
                  </w:rPr>
                </w:pPr>
                <w:r w:rsidRPr="00ED70A5">
                  <w:rPr>
                    <w:rStyle w:val="Besedilooznabemesta"/>
                    <w:rFonts w:asciiTheme="minorHAnsi" w:hAnsiTheme="minorHAnsi" w:cstheme="minorHAnsi"/>
                  </w:rPr>
                  <w:t>Kliknite ali tapnite tukaj, če želite vnesti besedilo.</w:t>
                </w:r>
              </w:p>
            </w:tc>
          </w:sdtContent>
        </w:sdt>
      </w:tr>
    </w:tbl>
    <w:p w14:paraId="75442F5C" w14:textId="7375E245" w:rsidR="008370BA" w:rsidRPr="00ED70A5" w:rsidRDefault="008370BA" w:rsidP="008370BA">
      <w:pPr>
        <w:rPr>
          <w:rFonts w:asciiTheme="minorHAnsi" w:hAnsiTheme="minorHAnsi" w:cstheme="minorHAnsi"/>
        </w:rPr>
      </w:pPr>
      <w:r w:rsidRPr="00ED70A5">
        <w:rPr>
          <w:rFonts w:asciiTheme="minorHAnsi" w:hAnsiTheme="minorHAnsi" w:cstheme="minorHAnsi"/>
          <w:color w:val="000000"/>
        </w:rPr>
        <w:t>Davčna številka</w:t>
      </w:r>
      <w:r w:rsidR="00A742F1">
        <w:rPr>
          <w:rFonts w:asciiTheme="minorHAnsi" w:hAnsiTheme="minorHAnsi" w:cstheme="minorHAnsi"/>
          <w:color w:val="000000"/>
        </w:rPr>
        <w:t>:</w:t>
      </w:r>
    </w:p>
    <w:tbl>
      <w:tblPr>
        <w:tblW w:w="0" w:type="auto"/>
        <w:tblInd w:w="-3" w:type="dxa"/>
        <w:tblLayout w:type="fixed"/>
        <w:tblLook w:val="0000" w:firstRow="0" w:lastRow="0" w:firstColumn="0" w:lastColumn="0" w:noHBand="0" w:noVBand="0"/>
      </w:tblPr>
      <w:tblGrid>
        <w:gridCol w:w="9082"/>
      </w:tblGrid>
      <w:tr w:rsidR="008370BA" w:rsidRPr="00ED70A5" w14:paraId="679E5BB2" w14:textId="77777777" w:rsidTr="00271AF1">
        <w:trPr>
          <w:trHeight w:val="411"/>
        </w:trPr>
        <w:sdt>
          <w:sdtPr>
            <w:rPr>
              <w:rFonts w:asciiTheme="minorHAnsi" w:hAnsiTheme="minorHAnsi" w:cstheme="minorHAnsi"/>
              <w:color w:val="000000"/>
            </w:rPr>
            <w:id w:val="-1173034142"/>
            <w:placeholder>
              <w:docPart w:val="287DB5974CFB4BE4BEF421C4EC3B93B1"/>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53D9DA73" w14:textId="77777777" w:rsidR="008370BA" w:rsidRPr="00ED70A5" w:rsidRDefault="008370BA" w:rsidP="00271AF1">
                <w:pPr>
                  <w:snapToGrid w:val="0"/>
                  <w:rPr>
                    <w:rFonts w:asciiTheme="minorHAnsi" w:hAnsiTheme="minorHAnsi" w:cstheme="minorHAnsi"/>
                    <w:color w:val="000000"/>
                  </w:rPr>
                </w:pPr>
                <w:r w:rsidRPr="00ED70A5">
                  <w:rPr>
                    <w:rStyle w:val="Besedilooznabemesta"/>
                    <w:rFonts w:asciiTheme="minorHAnsi" w:hAnsiTheme="minorHAnsi" w:cstheme="minorHAnsi"/>
                  </w:rPr>
                  <w:t>Kliknite ali tapnite tukaj, če želite vnesti besedilo.</w:t>
                </w:r>
              </w:p>
            </w:tc>
          </w:sdtContent>
        </w:sdt>
      </w:tr>
    </w:tbl>
    <w:p w14:paraId="4130A769" w14:textId="77777777" w:rsidR="008370BA" w:rsidRPr="00ED70A5" w:rsidRDefault="008370BA" w:rsidP="008370BA">
      <w:pPr>
        <w:rPr>
          <w:rFonts w:asciiTheme="minorHAnsi" w:hAnsiTheme="minorHAnsi" w:cstheme="minorHAnsi"/>
        </w:rPr>
      </w:pPr>
      <w:r w:rsidRPr="00ED70A5">
        <w:rPr>
          <w:rFonts w:asciiTheme="minorHAnsi" w:hAnsiTheme="minorHAnsi" w:cstheme="minorHAnsi"/>
          <w:color w:val="000000"/>
        </w:rPr>
        <w:t>Številka transakcijskega računa:</w:t>
      </w:r>
    </w:p>
    <w:tbl>
      <w:tblPr>
        <w:tblW w:w="0" w:type="auto"/>
        <w:tblInd w:w="-3" w:type="dxa"/>
        <w:tblLayout w:type="fixed"/>
        <w:tblLook w:val="0000" w:firstRow="0" w:lastRow="0" w:firstColumn="0" w:lastColumn="0" w:noHBand="0" w:noVBand="0"/>
      </w:tblPr>
      <w:tblGrid>
        <w:gridCol w:w="9082"/>
      </w:tblGrid>
      <w:tr w:rsidR="008370BA" w:rsidRPr="00ED70A5" w14:paraId="67560807" w14:textId="77777777" w:rsidTr="00271AF1">
        <w:trPr>
          <w:trHeight w:val="411"/>
        </w:trPr>
        <w:sdt>
          <w:sdtPr>
            <w:rPr>
              <w:rFonts w:asciiTheme="minorHAnsi" w:hAnsiTheme="minorHAnsi" w:cstheme="minorHAnsi"/>
              <w:color w:val="000000"/>
            </w:rPr>
            <w:id w:val="1204596710"/>
            <w:placeholder>
              <w:docPart w:val="287DB5974CFB4BE4BEF421C4EC3B93B1"/>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029348A1" w14:textId="77777777" w:rsidR="008370BA" w:rsidRPr="00ED70A5" w:rsidRDefault="008370BA" w:rsidP="00271AF1">
                <w:pPr>
                  <w:snapToGrid w:val="0"/>
                  <w:rPr>
                    <w:rFonts w:asciiTheme="minorHAnsi" w:hAnsiTheme="minorHAnsi" w:cstheme="minorHAnsi"/>
                    <w:color w:val="000000"/>
                  </w:rPr>
                </w:pPr>
                <w:r w:rsidRPr="00ED70A5">
                  <w:rPr>
                    <w:rStyle w:val="Besedilooznabemesta"/>
                    <w:rFonts w:asciiTheme="minorHAnsi" w:hAnsiTheme="minorHAnsi" w:cstheme="minorHAnsi"/>
                  </w:rPr>
                  <w:t>Kliknite ali tapnite tukaj, če želite vnesti besedilo.</w:t>
                </w:r>
              </w:p>
            </w:tc>
          </w:sdtContent>
        </w:sdt>
      </w:tr>
    </w:tbl>
    <w:p w14:paraId="6A7ECF95" w14:textId="77777777" w:rsidR="008370BA" w:rsidRPr="00ED70A5" w:rsidRDefault="008370BA" w:rsidP="008370BA">
      <w:pPr>
        <w:rPr>
          <w:rFonts w:asciiTheme="minorHAnsi" w:hAnsiTheme="minorHAnsi" w:cstheme="minorHAnsi"/>
        </w:rPr>
      </w:pPr>
      <w:r w:rsidRPr="00ED70A5">
        <w:rPr>
          <w:rFonts w:asciiTheme="minorHAnsi" w:hAnsiTheme="minorHAnsi" w:cstheme="minorHAnsi"/>
          <w:color w:val="000000"/>
        </w:rPr>
        <w:t>Matična številka:</w:t>
      </w:r>
    </w:p>
    <w:tbl>
      <w:tblPr>
        <w:tblW w:w="0" w:type="auto"/>
        <w:tblInd w:w="-3" w:type="dxa"/>
        <w:tblLayout w:type="fixed"/>
        <w:tblLook w:val="0000" w:firstRow="0" w:lastRow="0" w:firstColumn="0" w:lastColumn="0" w:noHBand="0" w:noVBand="0"/>
      </w:tblPr>
      <w:tblGrid>
        <w:gridCol w:w="9082"/>
      </w:tblGrid>
      <w:tr w:rsidR="008370BA" w:rsidRPr="00ED70A5" w14:paraId="5EBA085D" w14:textId="77777777" w:rsidTr="00271AF1">
        <w:trPr>
          <w:trHeight w:val="411"/>
        </w:trPr>
        <w:sdt>
          <w:sdtPr>
            <w:rPr>
              <w:rFonts w:asciiTheme="minorHAnsi" w:hAnsiTheme="minorHAnsi" w:cstheme="minorHAnsi"/>
              <w:color w:val="000000"/>
            </w:rPr>
            <w:id w:val="-867748400"/>
            <w:placeholder>
              <w:docPart w:val="287DB5974CFB4BE4BEF421C4EC3B93B1"/>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1DEE6C36" w14:textId="77777777" w:rsidR="008370BA" w:rsidRPr="00ED70A5" w:rsidRDefault="008370BA" w:rsidP="00271AF1">
                <w:pPr>
                  <w:snapToGrid w:val="0"/>
                  <w:rPr>
                    <w:rFonts w:asciiTheme="minorHAnsi" w:hAnsiTheme="minorHAnsi" w:cstheme="minorHAnsi"/>
                    <w:color w:val="000000"/>
                  </w:rPr>
                </w:pPr>
                <w:r w:rsidRPr="00ED70A5">
                  <w:rPr>
                    <w:rStyle w:val="Besedilooznabemesta"/>
                    <w:rFonts w:asciiTheme="minorHAnsi" w:hAnsiTheme="minorHAnsi" w:cstheme="minorHAnsi"/>
                  </w:rPr>
                  <w:t>Kliknite ali tapnite tukaj, če želite vnesti besedilo.</w:t>
                </w:r>
              </w:p>
            </w:tc>
          </w:sdtContent>
        </w:sdt>
      </w:tr>
    </w:tbl>
    <w:p w14:paraId="21DFD332" w14:textId="77777777" w:rsidR="008370BA" w:rsidRPr="00ED70A5" w:rsidRDefault="008370BA" w:rsidP="008370BA">
      <w:pPr>
        <w:rPr>
          <w:rFonts w:asciiTheme="minorHAnsi" w:hAnsiTheme="minorHAnsi" w:cstheme="minorHAnsi"/>
        </w:rPr>
      </w:pPr>
      <w:r w:rsidRPr="00ED70A5">
        <w:rPr>
          <w:rFonts w:asciiTheme="minorHAnsi" w:hAnsiTheme="minorHAnsi" w:cstheme="minorHAnsi"/>
          <w:color w:val="000000"/>
        </w:rPr>
        <w:t>Naslov:</w:t>
      </w:r>
    </w:p>
    <w:tbl>
      <w:tblPr>
        <w:tblW w:w="0" w:type="auto"/>
        <w:tblInd w:w="-3" w:type="dxa"/>
        <w:tblLayout w:type="fixed"/>
        <w:tblLook w:val="0000" w:firstRow="0" w:lastRow="0" w:firstColumn="0" w:lastColumn="0" w:noHBand="0" w:noVBand="0"/>
      </w:tblPr>
      <w:tblGrid>
        <w:gridCol w:w="9082"/>
      </w:tblGrid>
      <w:tr w:rsidR="008370BA" w:rsidRPr="00ED70A5" w14:paraId="36337284" w14:textId="77777777" w:rsidTr="00271AF1">
        <w:trPr>
          <w:trHeight w:val="411"/>
        </w:trPr>
        <w:sdt>
          <w:sdtPr>
            <w:rPr>
              <w:rFonts w:asciiTheme="minorHAnsi" w:hAnsiTheme="minorHAnsi" w:cstheme="minorHAnsi"/>
              <w:color w:val="000000"/>
            </w:rPr>
            <w:id w:val="-653530465"/>
            <w:placeholder>
              <w:docPart w:val="287DB5974CFB4BE4BEF421C4EC3B93B1"/>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22B5DEDC" w14:textId="77777777" w:rsidR="008370BA" w:rsidRPr="00ED70A5" w:rsidRDefault="008370BA" w:rsidP="00271AF1">
                <w:pPr>
                  <w:snapToGrid w:val="0"/>
                  <w:rPr>
                    <w:rFonts w:asciiTheme="minorHAnsi" w:hAnsiTheme="minorHAnsi" w:cstheme="minorHAnsi"/>
                    <w:color w:val="000000"/>
                  </w:rPr>
                </w:pPr>
                <w:r w:rsidRPr="00ED70A5">
                  <w:rPr>
                    <w:rStyle w:val="Besedilooznabemesta"/>
                    <w:rFonts w:asciiTheme="minorHAnsi" w:hAnsiTheme="minorHAnsi" w:cstheme="minorHAnsi"/>
                  </w:rPr>
                  <w:t>Kliknite ali tapnite tukaj, če želite vnesti besedilo.</w:t>
                </w:r>
              </w:p>
            </w:tc>
          </w:sdtContent>
        </w:sdt>
      </w:tr>
    </w:tbl>
    <w:p w14:paraId="6EBD0E90" w14:textId="77777777" w:rsidR="008370BA" w:rsidRPr="00ED70A5" w:rsidRDefault="008370BA" w:rsidP="008370BA">
      <w:pPr>
        <w:rPr>
          <w:rFonts w:asciiTheme="minorHAnsi" w:hAnsiTheme="minorHAnsi" w:cstheme="minorHAnsi"/>
        </w:rPr>
      </w:pPr>
      <w:r w:rsidRPr="00ED70A5">
        <w:rPr>
          <w:rFonts w:asciiTheme="minorHAnsi" w:hAnsiTheme="minorHAnsi" w:cstheme="minorHAnsi"/>
          <w:color w:val="000000"/>
        </w:rPr>
        <w:t>Številka telefona:</w:t>
      </w:r>
    </w:p>
    <w:tbl>
      <w:tblPr>
        <w:tblW w:w="0" w:type="auto"/>
        <w:tblInd w:w="-3" w:type="dxa"/>
        <w:tblLayout w:type="fixed"/>
        <w:tblLook w:val="0000" w:firstRow="0" w:lastRow="0" w:firstColumn="0" w:lastColumn="0" w:noHBand="0" w:noVBand="0"/>
      </w:tblPr>
      <w:tblGrid>
        <w:gridCol w:w="9082"/>
      </w:tblGrid>
      <w:tr w:rsidR="008370BA" w:rsidRPr="00ED70A5" w14:paraId="0D99FC4B" w14:textId="77777777" w:rsidTr="00271AF1">
        <w:trPr>
          <w:trHeight w:val="411"/>
        </w:trPr>
        <w:sdt>
          <w:sdtPr>
            <w:rPr>
              <w:rFonts w:asciiTheme="minorHAnsi" w:hAnsiTheme="minorHAnsi" w:cstheme="minorHAnsi"/>
              <w:color w:val="000000"/>
            </w:rPr>
            <w:id w:val="2128430935"/>
            <w:placeholder>
              <w:docPart w:val="287DB5974CFB4BE4BEF421C4EC3B93B1"/>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65E497A2" w14:textId="77777777" w:rsidR="008370BA" w:rsidRPr="00ED70A5" w:rsidRDefault="008370BA" w:rsidP="00271AF1">
                <w:pPr>
                  <w:snapToGrid w:val="0"/>
                  <w:rPr>
                    <w:rFonts w:asciiTheme="minorHAnsi" w:hAnsiTheme="minorHAnsi" w:cstheme="minorHAnsi"/>
                    <w:color w:val="000000"/>
                  </w:rPr>
                </w:pPr>
                <w:r w:rsidRPr="00ED70A5">
                  <w:rPr>
                    <w:rStyle w:val="Besedilooznabemesta"/>
                    <w:rFonts w:asciiTheme="minorHAnsi" w:hAnsiTheme="minorHAnsi" w:cstheme="minorHAnsi"/>
                  </w:rPr>
                  <w:t>Kliknite ali tapnite tukaj, če želite vnesti besedilo.</w:t>
                </w:r>
              </w:p>
            </w:tc>
          </w:sdtContent>
        </w:sdt>
      </w:tr>
    </w:tbl>
    <w:p w14:paraId="677085F0" w14:textId="77777777" w:rsidR="008370BA" w:rsidRPr="00ED70A5" w:rsidRDefault="008370BA" w:rsidP="008370BA">
      <w:pPr>
        <w:rPr>
          <w:rFonts w:asciiTheme="minorHAnsi" w:hAnsiTheme="minorHAnsi" w:cstheme="minorHAnsi"/>
        </w:rPr>
      </w:pPr>
      <w:r w:rsidRPr="00ED70A5">
        <w:rPr>
          <w:rFonts w:asciiTheme="minorHAnsi" w:hAnsiTheme="minorHAnsi" w:cstheme="minorHAnsi"/>
          <w:color w:val="000000"/>
        </w:rPr>
        <w:t>Elektronska pošta za obveščanje ponudnika:</w:t>
      </w:r>
    </w:p>
    <w:tbl>
      <w:tblPr>
        <w:tblW w:w="0" w:type="auto"/>
        <w:tblInd w:w="-3" w:type="dxa"/>
        <w:tblLayout w:type="fixed"/>
        <w:tblLook w:val="0000" w:firstRow="0" w:lastRow="0" w:firstColumn="0" w:lastColumn="0" w:noHBand="0" w:noVBand="0"/>
      </w:tblPr>
      <w:tblGrid>
        <w:gridCol w:w="9082"/>
      </w:tblGrid>
      <w:tr w:rsidR="008370BA" w:rsidRPr="00ED70A5" w14:paraId="4016EFAE" w14:textId="77777777" w:rsidTr="00271AF1">
        <w:trPr>
          <w:trHeight w:val="411"/>
        </w:trPr>
        <w:sdt>
          <w:sdtPr>
            <w:rPr>
              <w:rFonts w:asciiTheme="minorHAnsi" w:hAnsiTheme="minorHAnsi" w:cstheme="minorHAnsi"/>
              <w:color w:val="000000"/>
            </w:rPr>
            <w:id w:val="-1454166217"/>
            <w:placeholder>
              <w:docPart w:val="287DB5974CFB4BE4BEF421C4EC3B93B1"/>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62CF26F8" w14:textId="77777777" w:rsidR="008370BA" w:rsidRPr="00ED70A5" w:rsidRDefault="008370BA" w:rsidP="00271AF1">
                <w:pPr>
                  <w:snapToGrid w:val="0"/>
                  <w:rPr>
                    <w:rFonts w:asciiTheme="minorHAnsi" w:hAnsiTheme="minorHAnsi" w:cstheme="minorHAnsi"/>
                    <w:color w:val="000000"/>
                  </w:rPr>
                </w:pPr>
                <w:r w:rsidRPr="00ED70A5">
                  <w:rPr>
                    <w:rStyle w:val="Besedilooznabemesta"/>
                    <w:rFonts w:asciiTheme="minorHAnsi" w:hAnsiTheme="minorHAnsi" w:cstheme="minorHAnsi"/>
                  </w:rPr>
                  <w:t>Kliknite ali tapnite tukaj, če želite vnesti besedilo.</w:t>
                </w:r>
              </w:p>
            </w:tc>
          </w:sdtContent>
        </w:sdt>
      </w:tr>
    </w:tbl>
    <w:p w14:paraId="4AF5BC27" w14:textId="77777777" w:rsidR="008370BA" w:rsidRPr="00ED70A5" w:rsidRDefault="008370BA" w:rsidP="008370BA">
      <w:pPr>
        <w:rPr>
          <w:rFonts w:asciiTheme="minorHAnsi" w:hAnsiTheme="minorHAnsi" w:cstheme="minorHAnsi"/>
        </w:rPr>
      </w:pPr>
      <w:r w:rsidRPr="00ED70A5">
        <w:rPr>
          <w:rFonts w:asciiTheme="minorHAnsi" w:hAnsiTheme="minorHAnsi" w:cstheme="minorHAnsi"/>
          <w:color w:val="000000"/>
        </w:rPr>
        <w:t>Kontaktna oseba ponudnika za obveščanje:</w:t>
      </w:r>
    </w:p>
    <w:tbl>
      <w:tblPr>
        <w:tblW w:w="0" w:type="auto"/>
        <w:tblInd w:w="-3" w:type="dxa"/>
        <w:tblLayout w:type="fixed"/>
        <w:tblLook w:val="0000" w:firstRow="0" w:lastRow="0" w:firstColumn="0" w:lastColumn="0" w:noHBand="0" w:noVBand="0"/>
      </w:tblPr>
      <w:tblGrid>
        <w:gridCol w:w="9082"/>
      </w:tblGrid>
      <w:tr w:rsidR="008370BA" w:rsidRPr="00ED70A5" w14:paraId="43F76DC4" w14:textId="77777777" w:rsidTr="00271AF1">
        <w:trPr>
          <w:trHeight w:val="411"/>
        </w:trPr>
        <w:sdt>
          <w:sdtPr>
            <w:rPr>
              <w:rFonts w:asciiTheme="minorHAnsi" w:hAnsiTheme="minorHAnsi" w:cstheme="minorHAnsi"/>
              <w:color w:val="000000"/>
            </w:rPr>
            <w:id w:val="622739125"/>
            <w:placeholder>
              <w:docPart w:val="287DB5974CFB4BE4BEF421C4EC3B93B1"/>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50400B1E" w14:textId="77777777" w:rsidR="008370BA" w:rsidRPr="00ED70A5" w:rsidRDefault="008370BA" w:rsidP="00271AF1">
                <w:pPr>
                  <w:snapToGrid w:val="0"/>
                  <w:rPr>
                    <w:rFonts w:asciiTheme="minorHAnsi" w:hAnsiTheme="minorHAnsi" w:cstheme="minorHAnsi"/>
                    <w:color w:val="000000"/>
                  </w:rPr>
                </w:pPr>
                <w:r w:rsidRPr="00ED70A5">
                  <w:rPr>
                    <w:rStyle w:val="Besedilooznabemesta"/>
                    <w:rFonts w:asciiTheme="minorHAnsi" w:hAnsiTheme="minorHAnsi" w:cstheme="minorHAnsi"/>
                  </w:rPr>
                  <w:t>Kliknite ali tapnite tukaj, če želite vnesti besedilo.</w:t>
                </w:r>
              </w:p>
            </w:tc>
          </w:sdtContent>
        </w:sdt>
      </w:tr>
    </w:tbl>
    <w:p w14:paraId="063AD950" w14:textId="77777777" w:rsidR="008370BA" w:rsidRPr="00ED70A5" w:rsidRDefault="008370BA" w:rsidP="008370BA">
      <w:pPr>
        <w:rPr>
          <w:rFonts w:asciiTheme="minorHAnsi" w:hAnsiTheme="minorHAnsi" w:cstheme="minorHAnsi"/>
        </w:rPr>
      </w:pPr>
      <w:r w:rsidRPr="00ED70A5">
        <w:rPr>
          <w:rFonts w:asciiTheme="minorHAnsi" w:hAnsiTheme="minorHAnsi" w:cstheme="minorHAnsi"/>
          <w:color w:val="000000"/>
        </w:rPr>
        <w:t>Odgovorna oseba za podpis pogodbe:</w:t>
      </w:r>
    </w:p>
    <w:tbl>
      <w:tblPr>
        <w:tblW w:w="0" w:type="auto"/>
        <w:tblInd w:w="-3" w:type="dxa"/>
        <w:tblLayout w:type="fixed"/>
        <w:tblLook w:val="0000" w:firstRow="0" w:lastRow="0" w:firstColumn="0" w:lastColumn="0" w:noHBand="0" w:noVBand="0"/>
      </w:tblPr>
      <w:tblGrid>
        <w:gridCol w:w="9082"/>
      </w:tblGrid>
      <w:tr w:rsidR="008370BA" w:rsidRPr="00ED70A5" w14:paraId="5CF8B5E7" w14:textId="77777777" w:rsidTr="00271AF1">
        <w:trPr>
          <w:trHeight w:val="411"/>
        </w:trPr>
        <w:sdt>
          <w:sdtPr>
            <w:rPr>
              <w:rFonts w:asciiTheme="minorHAnsi" w:hAnsiTheme="minorHAnsi" w:cstheme="minorHAnsi"/>
              <w:color w:val="000000"/>
            </w:rPr>
            <w:id w:val="-1169715557"/>
            <w:placeholder>
              <w:docPart w:val="287DB5974CFB4BE4BEF421C4EC3B93B1"/>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1AAF9520" w14:textId="77777777" w:rsidR="008370BA" w:rsidRPr="00ED70A5" w:rsidRDefault="008370BA" w:rsidP="00271AF1">
                <w:pPr>
                  <w:snapToGrid w:val="0"/>
                  <w:rPr>
                    <w:rFonts w:asciiTheme="minorHAnsi" w:hAnsiTheme="minorHAnsi" w:cstheme="minorHAnsi"/>
                    <w:color w:val="000000"/>
                  </w:rPr>
                </w:pPr>
                <w:r w:rsidRPr="00ED70A5">
                  <w:rPr>
                    <w:rStyle w:val="Besedilooznabemesta"/>
                    <w:rFonts w:asciiTheme="minorHAnsi" w:hAnsiTheme="minorHAnsi" w:cstheme="minorHAnsi"/>
                  </w:rPr>
                  <w:t>Kliknite ali tapnite tukaj, če želite vnesti besedilo.</w:t>
                </w:r>
              </w:p>
            </w:tc>
          </w:sdtContent>
        </w:sdt>
      </w:tr>
    </w:tbl>
    <w:p w14:paraId="4C67517C" w14:textId="1AA9392A" w:rsidR="008370BA" w:rsidRPr="00ED70A5" w:rsidRDefault="008370BA" w:rsidP="008370BA">
      <w:pPr>
        <w:rPr>
          <w:rFonts w:asciiTheme="minorHAnsi" w:hAnsiTheme="minorHAnsi" w:cstheme="minorHAnsi"/>
        </w:rPr>
      </w:pPr>
      <w:r w:rsidRPr="00ED70A5">
        <w:rPr>
          <w:rFonts w:asciiTheme="minorHAnsi" w:hAnsiTheme="minorHAnsi" w:cstheme="minorHAnsi"/>
          <w:color w:val="000000"/>
        </w:rPr>
        <w:t>Odgovorna oseba</w:t>
      </w:r>
      <w:r w:rsidR="0098575F" w:rsidRPr="00ED70A5">
        <w:rPr>
          <w:rFonts w:asciiTheme="minorHAnsi" w:hAnsiTheme="minorHAnsi" w:cstheme="minorHAnsi"/>
          <w:color w:val="000000"/>
        </w:rPr>
        <w:t xml:space="preserve"> (skrbnik)</w:t>
      </w:r>
      <w:r w:rsidRPr="00ED70A5">
        <w:rPr>
          <w:rFonts w:asciiTheme="minorHAnsi" w:hAnsiTheme="minorHAnsi" w:cstheme="minorHAnsi"/>
          <w:color w:val="000000"/>
        </w:rPr>
        <w:t xml:space="preserve"> za izvajanje</w:t>
      </w:r>
      <w:r w:rsidR="00F30284">
        <w:rPr>
          <w:rFonts w:asciiTheme="minorHAnsi" w:hAnsiTheme="minorHAnsi" w:cstheme="minorHAnsi"/>
          <w:color w:val="000000"/>
        </w:rPr>
        <w:t xml:space="preserve"> </w:t>
      </w:r>
      <w:r w:rsidRPr="00ED70A5">
        <w:rPr>
          <w:rFonts w:asciiTheme="minorHAnsi" w:hAnsiTheme="minorHAnsi" w:cstheme="minorHAnsi"/>
          <w:color w:val="000000"/>
        </w:rPr>
        <w:t xml:space="preserve">pogodbe </w:t>
      </w:r>
      <w:r w:rsidRPr="00ED70A5">
        <w:rPr>
          <w:rFonts w:asciiTheme="minorHAnsi" w:hAnsiTheme="minorHAnsi" w:cstheme="minorHAnsi"/>
          <w:i/>
          <w:iCs/>
          <w:color w:val="000000"/>
        </w:rPr>
        <w:t>(ime in priimek, tel., el. naslov):</w:t>
      </w:r>
    </w:p>
    <w:tbl>
      <w:tblPr>
        <w:tblW w:w="0" w:type="auto"/>
        <w:tblInd w:w="-3" w:type="dxa"/>
        <w:tblLayout w:type="fixed"/>
        <w:tblLook w:val="0000" w:firstRow="0" w:lastRow="0" w:firstColumn="0" w:lastColumn="0" w:noHBand="0" w:noVBand="0"/>
      </w:tblPr>
      <w:tblGrid>
        <w:gridCol w:w="9082"/>
      </w:tblGrid>
      <w:tr w:rsidR="008370BA" w:rsidRPr="00ED70A5" w14:paraId="5149D71D" w14:textId="77777777" w:rsidTr="00271AF1">
        <w:trPr>
          <w:trHeight w:val="411"/>
        </w:trPr>
        <w:sdt>
          <w:sdtPr>
            <w:rPr>
              <w:rFonts w:asciiTheme="minorHAnsi" w:hAnsiTheme="minorHAnsi" w:cstheme="minorHAnsi"/>
              <w:color w:val="000000"/>
            </w:rPr>
            <w:id w:val="-102801214"/>
            <w:placeholder>
              <w:docPart w:val="76FA60DA1A854881B17062151FB1106C"/>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32ADD179" w14:textId="77777777" w:rsidR="008370BA" w:rsidRPr="00ED70A5" w:rsidRDefault="008370BA" w:rsidP="00271AF1">
                <w:pPr>
                  <w:snapToGrid w:val="0"/>
                  <w:rPr>
                    <w:rFonts w:asciiTheme="minorHAnsi" w:hAnsiTheme="minorHAnsi" w:cstheme="minorHAnsi"/>
                    <w:color w:val="000000"/>
                  </w:rPr>
                </w:pPr>
                <w:r w:rsidRPr="00ED70A5">
                  <w:rPr>
                    <w:rStyle w:val="Besedilooznabemesta"/>
                    <w:rFonts w:asciiTheme="minorHAnsi" w:hAnsiTheme="minorHAnsi" w:cstheme="minorHAnsi"/>
                  </w:rPr>
                  <w:t>Kliknite ali tapnite tukaj, če želite vnesti besedilo.</w:t>
                </w:r>
              </w:p>
            </w:tc>
          </w:sdtContent>
        </w:sdt>
      </w:tr>
    </w:tbl>
    <w:p w14:paraId="18CE4A4E" w14:textId="77777777" w:rsidR="008370BA" w:rsidRPr="00ED70A5" w:rsidRDefault="008370BA" w:rsidP="008370BA">
      <w:pPr>
        <w:rPr>
          <w:rFonts w:asciiTheme="minorHAnsi" w:hAnsiTheme="minorHAnsi" w:cstheme="minorHAnsi"/>
          <w:i/>
          <w:color w:val="000000"/>
        </w:rPr>
      </w:pPr>
      <w:r w:rsidRPr="00ED70A5">
        <w:rPr>
          <w:rFonts w:asciiTheme="minorHAnsi" w:hAnsiTheme="minorHAnsi" w:cstheme="minorHAnsi"/>
          <w:color w:val="000000"/>
        </w:rPr>
        <w:t xml:space="preserve">Ponudnik spada v kategorijo mikro, malih ali srednjih podjetij: </w:t>
      </w:r>
      <w:r w:rsidRPr="00ED70A5">
        <w:rPr>
          <w:rFonts w:asciiTheme="minorHAnsi" w:hAnsiTheme="minorHAnsi" w:cstheme="minorHAnsi"/>
          <w:i/>
          <w:color w:val="000000"/>
        </w:rPr>
        <w:t>( ustrezno označite)</w:t>
      </w:r>
    </w:p>
    <w:p w14:paraId="3D0552DA" w14:textId="77777777" w:rsidR="008370BA" w:rsidRPr="00ED70A5" w:rsidRDefault="00000000" w:rsidP="008370BA">
      <w:pPr>
        <w:pStyle w:val="Odstavekseznama"/>
        <w:rPr>
          <w:rFonts w:asciiTheme="minorHAnsi" w:hAnsiTheme="minorHAnsi" w:cstheme="minorHAnsi"/>
          <w:color w:val="000000"/>
        </w:rPr>
      </w:pPr>
      <w:sdt>
        <w:sdtPr>
          <w:rPr>
            <w:rFonts w:asciiTheme="minorHAnsi" w:hAnsiTheme="minorHAnsi" w:cstheme="minorHAnsi"/>
            <w:color w:val="000000"/>
          </w:rPr>
          <w:id w:val="-1857646021"/>
          <w14:checkbox>
            <w14:checked w14:val="0"/>
            <w14:checkedState w14:val="2612" w14:font="MS Gothic"/>
            <w14:uncheckedState w14:val="2610" w14:font="MS Gothic"/>
          </w14:checkbox>
        </w:sdtPr>
        <w:sdtContent>
          <w:r w:rsidR="008370BA" w:rsidRPr="00ED70A5">
            <w:rPr>
              <w:rFonts w:ascii="Segoe UI Symbol" w:eastAsia="MS Gothic" w:hAnsi="Segoe UI Symbol" w:cs="Segoe UI Symbol"/>
              <w:color w:val="000000"/>
            </w:rPr>
            <w:t>☐</w:t>
          </w:r>
        </w:sdtContent>
      </w:sdt>
      <w:r w:rsidR="008370BA" w:rsidRPr="00ED70A5">
        <w:rPr>
          <w:rFonts w:asciiTheme="minorHAnsi" w:hAnsiTheme="minorHAnsi" w:cstheme="minorHAnsi"/>
          <w:color w:val="000000"/>
        </w:rPr>
        <w:t xml:space="preserve"> DA</w:t>
      </w:r>
    </w:p>
    <w:p w14:paraId="104837BC" w14:textId="77777777" w:rsidR="008370BA" w:rsidRPr="00ED70A5" w:rsidRDefault="00000000" w:rsidP="008370BA">
      <w:pPr>
        <w:pStyle w:val="Odstavekseznama"/>
        <w:rPr>
          <w:rFonts w:asciiTheme="minorHAnsi" w:hAnsiTheme="minorHAnsi" w:cstheme="minorHAnsi"/>
          <w:color w:val="000000"/>
        </w:rPr>
      </w:pPr>
      <w:sdt>
        <w:sdtPr>
          <w:rPr>
            <w:rFonts w:asciiTheme="minorHAnsi" w:hAnsiTheme="minorHAnsi" w:cstheme="minorHAnsi"/>
            <w:color w:val="000000"/>
          </w:rPr>
          <w:id w:val="1197898108"/>
          <w14:checkbox>
            <w14:checked w14:val="0"/>
            <w14:checkedState w14:val="2612" w14:font="MS Gothic"/>
            <w14:uncheckedState w14:val="2610" w14:font="MS Gothic"/>
          </w14:checkbox>
        </w:sdtPr>
        <w:sdtContent>
          <w:r w:rsidR="008370BA" w:rsidRPr="00ED70A5">
            <w:rPr>
              <w:rFonts w:ascii="Segoe UI Symbol" w:eastAsia="MS Gothic" w:hAnsi="Segoe UI Symbol" w:cs="Segoe UI Symbol"/>
              <w:color w:val="000000"/>
            </w:rPr>
            <w:t>☐</w:t>
          </w:r>
        </w:sdtContent>
      </w:sdt>
      <w:r w:rsidR="008370BA" w:rsidRPr="00ED70A5">
        <w:rPr>
          <w:rFonts w:asciiTheme="minorHAnsi" w:hAnsiTheme="minorHAnsi" w:cstheme="minorHAnsi"/>
          <w:color w:val="000000"/>
        </w:rPr>
        <w:t xml:space="preserve"> NE</w:t>
      </w:r>
    </w:p>
    <w:p w14:paraId="3D8EE62A" w14:textId="27D5BAE6" w:rsidR="008370BA" w:rsidRPr="00ED70A5" w:rsidRDefault="008370BA" w:rsidP="008370BA">
      <w:pPr>
        <w:rPr>
          <w:rFonts w:asciiTheme="minorHAnsi" w:hAnsiTheme="minorHAnsi" w:cstheme="minorHAnsi"/>
          <w:color w:val="000000"/>
        </w:rPr>
      </w:pPr>
    </w:p>
    <w:p w14:paraId="2B08390D" w14:textId="77777777" w:rsidR="004447C7" w:rsidRPr="00ED70A5" w:rsidRDefault="004447C7" w:rsidP="008370BA">
      <w:pPr>
        <w:rPr>
          <w:rFonts w:asciiTheme="minorHAnsi" w:hAnsiTheme="minorHAnsi" w:cstheme="minorHAnsi"/>
          <w:b/>
          <w:color w:val="000000"/>
        </w:rPr>
        <w:sectPr w:rsidR="004447C7" w:rsidRPr="00ED70A5" w:rsidSect="0070361F">
          <w:pgSz w:w="11906" w:h="16838"/>
          <w:pgMar w:top="1276" w:right="1274" w:bottom="1440" w:left="1134" w:header="709" w:footer="709" w:gutter="0"/>
          <w:cols w:space="708"/>
          <w:docGrid w:linePitch="360"/>
        </w:sectPr>
      </w:pPr>
    </w:p>
    <w:p w14:paraId="2E209BF2" w14:textId="7670B532" w:rsidR="008370BA" w:rsidRPr="00ED70A5" w:rsidRDefault="00FD2F62" w:rsidP="008370BA">
      <w:pPr>
        <w:rPr>
          <w:rFonts w:asciiTheme="minorHAnsi" w:hAnsiTheme="minorHAnsi" w:cstheme="minorHAnsi"/>
          <w:i/>
          <w:iCs/>
          <w:color w:val="000000"/>
        </w:rPr>
      </w:pPr>
      <w:r w:rsidRPr="00ED70A5">
        <w:rPr>
          <w:rFonts w:asciiTheme="minorHAnsi" w:hAnsiTheme="minorHAnsi" w:cstheme="minorHAnsi"/>
          <w:b/>
          <w:color w:val="000000"/>
        </w:rPr>
        <w:lastRenderedPageBreak/>
        <w:t>2</w:t>
      </w:r>
      <w:r w:rsidR="008370BA" w:rsidRPr="00ED70A5">
        <w:rPr>
          <w:rFonts w:asciiTheme="minorHAnsi" w:hAnsiTheme="minorHAnsi" w:cstheme="minorHAnsi"/>
          <w:b/>
          <w:color w:val="000000"/>
        </w:rPr>
        <w:t>. Skupna ponudba</w:t>
      </w:r>
      <w:r w:rsidR="008370BA" w:rsidRPr="00ED70A5">
        <w:rPr>
          <w:rFonts w:asciiTheme="minorHAnsi" w:hAnsiTheme="minorHAnsi" w:cstheme="minorHAnsi"/>
          <w:color w:val="000000"/>
        </w:rPr>
        <w:t xml:space="preserve"> </w:t>
      </w:r>
      <w:r w:rsidR="008370BA" w:rsidRPr="00ED70A5">
        <w:rPr>
          <w:rFonts w:asciiTheme="minorHAnsi" w:hAnsiTheme="minorHAnsi" w:cstheme="minorHAnsi"/>
          <w:i/>
          <w:iCs/>
          <w:color w:val="000000"/>
        </w:rPr>
        <w:t>(ponudniki izpolnijo, če so predložili skupno ponudbo)</w:t>
      </w:r>
    </w:p>
    <w:p w14:paraId="340B5FB7" w14:textId="77777777" w:rsidR="008370BA" w:rsidRPr="00ED70A5" w:rsidRDefault="008370BA" w:rsidP="008370BA">
      <w:pPr>
        <w:rPr>
          <w:rFonts w:asciiTheme="minorHAnsi" w:hAnsiTheme="minorHAnsi" w:cstheme="minorHAnsi"/>
          <w:color w:val="000000"/>
        </w:rPr>
      </w:pPr>
    </w:p>
    <w:p w14:paraId="3363D04A" w14:textId="77777777" w:rsidR="008370BA" w:rsidRPr="00ED70A5" w:rsidRDefault="008370BA" w:rsidP="008370BA">
      <w:pPr>
        <w:rPr>
          <w:rFonts w:asciiTheme="minorHAnsi" w:hAnsiTheme="minorHAnsi" w:cstheme="minorHAnsi"/>
          <w:color w:val="000000"/>
        </w:rPr>
      </w:pPr>
      <w:r w:rsidRPr="00ED70A5">
        <w:rPr>
          <w:rFonts w:asciiTheme="minorHAnsi" w:hAnsiTheme="minorHAnsi" w:cstheme="minorHAnsi"/>
          <w:color w:val="000000"/>
        </w:rPr>
        <w:t xml:space="preserve">Pri javnem naročilu sodelujejo naslednji partnerji v skupni ponudbi: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8"/>
        <w:gridCol w:w="8818"/>
      </w:tblGrid>
      <w:tr w:rsidR="008370BA" w:rsidRPr="00ED70A5" w14:paraId="45B75D0F" w14:textId="77777777" w:rsidTr="00271AF1">
        <w:tc>
          <w:tcPr>
            <w:tcW w:w="468" w:type="dxa"/>
          </w:tcPr>
          <w:p w14:paraId="173A7470" w14:textId="77777777" w:rsidR="008370BA" w:rsidRPr="00ED70A5" w:rsidRDefault="008370BA" w:rsidP="00271AF1">
            <w:pPr>
              <w:rPr>
                <w:rFonts w:asciiTheme="minorHAnsi" w:hAnsiTheme="minorHAnsi" w:cstheme="minorHAnsi"/>
                <w:color w:val="000000"/>
              </w:rPr>
            </w:pPr>
            <w:r w:rsidRPr="00ED70A5">
              <w:rPr>
                <w:rFonts w:asciiTheme="minorHAnsi" w:hAnsiTheme="minorHAnsi" w:cstheme="minorHAnsi"/>
                <w:color w:val="000000"/>
              </w:rPr>
              <w:t>Št.</w:t>
            </w:r>
          </w:p>
        </w:tc>
        <w:tc>
          <w:tcPr>
            <w:tcW w:w="8818" w:type="dxa"/>
          </w:tcPr>
          <w:p w14:paraId="3891A017" w14:textId="77777777" w:rsidR="008370BA" w:rsidRPr="00ED70A5" w:rsidRDefault="008370BA" w:rsidP="00271AF1">
            <w:pPr>
              <w:jc w:val="center"/>
              <w:rPr>
                <w:rFonts w:asciiTheme="minorHAnsi" w:hAnsiTheme="minorHAnsi" w:cstheme="minorHAnsi"/>
                <w:color w:val="000000"/>
              </w:rPr>
            </w:pPr>
            <w:r w:rsidRPr="00ED70A5">
              <w:rPr>
                <w:rFonts w:asciiTheme="minorHAnsi" w:hAnsiTheme="minorHAnsi" w:cstheme="minorHAnsi"/>
                <w:color w:val="000000"/>
              </w:rPr>
              <w:t>Naziv partnerja v skupni ponudbi</w:t>
            </w:r>
          </w:p>
        </w:tc>
      </w:tr>
      <w:tr w:rsidR="008370BA" w:rsidRPr="00ED70A5" w14:paraId="6A481F9E" w14:textId="77777777" w:rsidTr="00271AF1">
        <w:tc>
          <w:tcPr>
            <w:tcW w:w="468" w:type="dxa"/>
          </w:tcPr>
          <w:p w14:paraId="2679E5F6" w14:textId="77777777" w:rsidR="008370BA" w:rsidRPr="00ED70A5" w:rsidRDefault="008370BA" w:rsidP="00271AF1">
            <w:pPr>
              <w:rPr>
                <w:rFonts w:asciiTheme="minorHAnsi" w:hAnsiTheme="minorHAnsi" w:cstheme="minorHAnsi"/>
                <w:color w:val="000000"/>
              </w:rPr>
            </w:pPr>
            <w:r w:rsidRPr="00ED70A5">
              <w:rPr>
                <w:rFonts w:asciiTheme="minorHAnsi" w:hAnsiTheme="minorHAnsi" w:cstheme="minorHAnsi"/>
                <w:color w:val="000000"/>
              </w:rPr>
              <w:t>1</w:t>
            </w:r>
          </w:p>
        </w:tc>
        <w:sdt>
          <w:sdtPr>
            <w:rPr>
              <w:rFonts w:asciiTheme="minorHAnsi" w:hAnsiTheme="minorHAnsi" w:cstheme="minorHAnsi"/>
              <w:color w:val="000000"/>
            </w:rPr>
            <w:id w:val="-122315119"/>
            <w:placeholder>
              <w:docPart w:val="CA74949B17E44691ABEA4ECEAA6ACED5"/>
            </w:placeholder>
            <w:showingPlcHdr/>
            <w:text/>
          </w:sdtPr>
          <w:sdtContent>
            <w:tc>
              <w:tcPr>
                <w:tcW w:w="8818" w:type="dxa"/>
              </w:tcPr>
              <w:p w14:paraId="2D77DC38" w14:textId="77777777" w:rsidR="008370BA" w:rsidRPr="00ED70A5" w:rsidRDefault="008370BA" w:rsidP="00271AF1">
                <w:pPr>
                  <w:rPr>
                    <w:rFonts w:asciiTheme="minorHAnsi" w:hAnsiTheme="minorHAnsi" w:cstheme="minorHAnsi"/>
                    <w:color w:val="000000"/>
                  </w:rPr>
                </w:pPr>
                <w:r w:rsidRPr="00ED70A5">
                  <w:rPr>
                    <w:rStyle w:val="Besedilooznabemesta"/>
                    <w:rFonts w:asciiTheme="minorHAnsi" w:hAnsiTheme="minorHAnsi" w:cstheme="minorHAnsi"/>
                  </w:rPr>
                  <w:t>Kliknite ali tapnite tukaj, če želite vnesti besedilo.</w:t>
                </w:r>
              </w:p>
            </w:tc>
          </w:sdtContent>
        </w:sdt>
      </w:tr>
      <w:tr w:rsidR="008370BA" w:rsidRPr="00ED70A5" w14:paraId="723F99ED" w14:textId="77777777" w:rsidTr="00271AF1">
        <w:tc>
          <w:tcPr>
            <w:tcW w:w="468" w:type="dxa"/>
          </w:tcPr>
          <w:p w14:paraId="6BF1D0FB" w14:textId="77777777" w:rsidR="008370BA" w:rsidRPr="00ED70A5" w:rsidRDefault="008370BA" w:rsidP="00271AF1">
            <w:pPr>
              <w:rPr>
                <w:rFonts w:asciiTheme="minorHAnsi" w:hAnsiTheme="minorHAnsi" w:cstheme="minorHAnsi"/>
                <w:color w:val="000000"/>
              </w:rPr>
            </w:pPr>
            <w:r w:rsidRPr="00ED70A5">
              <w:rPr>
                <w:rFonts w:asciiTheme="minorHAnsi" w:hAnsiTheme="minorHAnsi" w:cstheme="minorHAnsi"/>
                <w:color w:val="000000"/>
              </w:rPr>
              <w:t>2</w:t>
            </w:r>
          </w:p>
        </w:tc>
        <w:sdt>
          <w:sdtPr>
            <w:rPr>
              <w:rFonts w:asciiTheme="minorHAnsi" w:hAnsiTheme="minorHAnsi" w:cstheme="minorHAnsi"/>
              <w:color w:val="000000"/>
            </w:rPr>
            <w:id w:val="402568749"/>
            <w:placeholder>
              <w:docPart w:val="CA74949B17E44691ABEA4ECEAA6ACED5"/>
            </w:placeholder>
            <w:showingPlcHdr/>
            <w:text/>
          </w:sdtPr>
          <w:sdtContent>
            <w:tc>
              <w:tcPr>
                <w:tcW w:w="8818" w:type="dxa"/>
              </w:tcPr>
              <w:p w14:paraId="36EB0C32" w14:textId="77777777" w:rsidR="008370BA" w:rsidRPr="00ED70A5" w:rsidRDefault="008370BA" w:rsidP="00271AF1">
                <w:pPr>
                  <w:rPr>
                    <w:rFonts w:asciiTheme="minorHAnsi" w:hAnsiTheme="minorHAnsi" w:cstheme="minorHAnsi"/>
                    <w:color w:val="000000"/>
                  </w:rPr>
                </w:pPr>
                <w:r w:rsidRPr="00ED70A5">
                  <w:rPr>
                    <w:rStyle w:val="Besedilooznabemesta"/>
                    <w:rFonts w:asciiTheme="minorHAnsi" w:hAnsiTheme="minorHAnsi" w:cstheme="minorHAnsi"/>
                  </w:rPr>
                  <w:t>Kliknite ali tapnite tukaj, če želite vnesti besedilo.</w:t>
                </w:r>
              </w:p>
            </w:tc>
          </w:sdtContent>
        </w:sdt>
      </w:tr>
      <w:tr w:rsidR="008370BA" w:rsidRPr="00ED70A5" w14:paraId="432840CC" w14:textId="77777777" w:rsidTr="00271AF1">
        <w:tc>
          <w:tcPr>
            <w:tcW w:w="468" w:type="dxa"/>
          </w:tcPr>
          <w:p w14:paraId="0D01090B" w14:textId="77777777" w:rsidR="008370BA" w:rsidRPr="00ED70A5" w:rsidRDefault="008370BA" w:rsidP="00271AF1">
            <w:pPr>
              <w:rPr>
                <w:rFonts w:asciiTheme="minorHAnsi" w:hAnsiTheme="minorHAnsi" w:cstheme="minorHAnsi"/>
                <w:color w:val="000000"/>
              </w:rPr>
            </w:pPr>
            <w:r w:rsidRPr="00ED70A5">
              <w:rPr>
                <w:rFonts w:asciiTheme="minorHAnsi" w:hAnsiTheme="minorHAnsi" w:cstheme="minorHAnsi"/>
                <w:color w:val="000000"/>
              </w:rPr>
              <w:t>3</w:t>
            </w:r>
          </w:p>
        </w:tc>
        <w:sdt>
          <w:sdtPr>
            <w:rPr>
              <w:rFonts w:asciiTheme="minorHAnsi" w:hAnsiTheme="minorHAnsi" w:cstheme="minorHAnsi"/>
              <w:color w:val="000000"/>
            </w:rPr>
            <w:id w:val="-705639471"/>
            <w:placeholder>
              <w:docPart w:val="CA74949B17E44691ABEA4ECEAA6ACED5"/>
            </w:placeholder>
            <w:showingPlcHdr/>
            <w:text/>
          </w:sdtPr>
          <w:sdtContent>
            <w:tc>
              <w:tcPr>
                <w:tcW w:w="8818" w:type="dxa"/>
              </w:tcPr>
              <w:p w14:paraId="7BC4ACDB" w14:textId="77777777" w:rsidR="008370BA" w:rsidRPr="00ED70A5" w:rsidRDefault="008370BA" w:rsidP="00271AF1">
                <w:pPr>
                  <w:rPr>
                    <w:rFonts w:asciiTheme="minorHAnsi" w:hAnsiTheme="minorHAnsi" w:cstheme="minorHAnsi"/>
                    <w:color w:val="000000"/>
                  </w:rPr>
                </w:pPr>
                <w:r w:rsidRPr="00ED70A5">
                  <w:rPr>
                    <w:rStyle w:val="Besedilooznabemesta"/>
                    <w:rFonts w:asciiTheme="minorHAnsi" w:hAnsiTheme="minorHAnsi" w:cstheme="minorHAnsi"/>
                  </w:rPr>
                  <w:t>Kliknite ali tapnite tukaj, če želite vnesti besedilo.</w:t>
                </w:r>
              </w:p>
            </w:tc>
          </w:sdtContent>
        </w:sdt>
      </w:tr>
    </w:tbl>
    <w:p w14:paraId="7A4ABA08" w14:textId="1AB94E06" w:rsidR="008370BA" w:rsidRPr="00ED70A5" w:rsidRDefault="008370BA" w:rsidP="008370BA">
      <w:pPr>
        <w:rPr>
          <w:rFonts w:asciiTheme="minorHAnsi" w:hAnsiTheme="minorHAnsi" w:cstheme="minorHAnsi"/>
          <w:i/>
          <w:color w:val="000000"/>
        </w:rPr>
      </w:pPr>
      <w:r w:rsidRPr="00ED70A5">
        <w:rPr>
          <w:rFonts w:asciiTheme="minorHAnsi" w:hAnsiTheme="minorHAnsi" w:cstheme="minorHAnsi"/>
          <w:i/>
          <w:color w:val="000000"/>
        </w:rPr>
        <w:t xml:space="preserve">Podatki o partnerju v skupni ponudbi (ponudnik kopira podatke o gospodarskem subjektu pod točko </w:t>
      </w:r>
      <w:r w:rsidR="00FD2F62" w:rsidRPr="00ED70A5">
        <w:rPr>
          <w:rFonts w:asciiTheme="minorHAnsi" w:hAnsiTheme="minorHAnsi" w:cstheme="minorHAnsi"/>
          <w:i/>
          <w:color w:val="000000"/>
        </w:rPr>
        <w:t>1.</w:t>
      </w:r>
      <w:r w:rsidRPr="00ED70A5">
        <w:rPr>
          <w:rFonts w:asciiTheme="minorHAnsi" w:hAnsiTheme="minorHAnsi" w:cstheme="minorHAnsi"/>
          <w:i/>
          <w:color w:val="000000"/>
        </w:rPr>
        <w:t xml:space="preserve"> in izpolni v celoti za vsakega od partnerjev v skupni ponudbi). </w:t>
      </w:r>
    </w:p>
    <w:p w14:paraId="1FCFC2A3" w14:textId="77777777" w:rsidR="008370BA" w:rsidRPr="00ED70A5" w:rsidRDefault="008370BA" w:rsidP="008370BA">
      <w:pPr>
        <w:rPr>
          <w:rFonts w:asciiTheme="minorHAnsi" w:hAnsiTheme="minorHAnsi" w:cstheme="minorHAnsi"/>
          <w:color w:val="000000"/>
        </w:rPr>
      </w:pPr>
    </w:p>
    <w:p w14:paraId="006AB944" w14:textId="3A31F88D" w:rsidR="008370BA" w:rsidRPr="00ED70A5" w:rsidRDefault="00FD2F62" w:rsidP="008370BA">
      <w:pPr>
        <w:rPr>
          <w:rFonts w:asciiTheme="minorHAnsi" w:hAnsiTheme="minorHAnsi" w:cstheme="minorHAnsi"/>
          <w:b/>
          <w:color w:val="000000"/>
        </w:rPr>
      </w:pPr>
      <w:r w:rsidRPr="00ED70A5">
        <w:rPr>
          <w:rFonts w:asciiTheme="minorHAnsi" w:hAnsiTheme="minorHAnsi" w:cstheme="minorHAnsi"/>
          <w:b/>
          <w:color w:val="000000"/>
        </w:rPr>
        <w:t>3</w:t>
      </w:r>
      <w:r w:rsidR="008370BA" w:rsidRPr="00ED70A5">
        <w:rPr>
          <w:rFonts w:asciiTheme="minorHAnsi" w:hAnsiTheme="minorHAnsi" w:cstheme="minorHAnsi"/>
          <w:b/>
          <w:color w:val="000000"/>
        </w:rPr>
        <w:t>. Nastopanje s podizvajalci</w:t>
      </w:r>
    </w:p>
    <w:p w14:paraId="19521536" w14:textId="77777777" w:rsidR="008370BA" w:rsidRPr="00ED70A5" w:rsidRDefault="008370BA" w:rsidP="008370BA">
      <w:pPr>
        <w:rPr>
          <w:rFonts w:asciiTheme="minorHAnsi" w:hAnsiTheme="minorHAnsi" w:cstheme="minorHAnsi"/>
          <w:color w:val="000000"/>
        </w:rPr>
      </w:pPr>
      <w:r w:rsidRPr="00ED70A5">
        <w:rPr>
          <w:rFonts w:asciiTheme="minorHAnsi" w:hAnsiTheme="minorHAnsi" w:cstheme="minorHAnsi"/>
          <w:color w:val="000000"/>
        </w:rPr>
        <w:t xml:space="preserve">Ponudnik nastopa s podizvajalci </w:t>
      </w:r>
      <w:r w:rsidRPr="00ED70A5">
        <w:rPr>
          <w:rFonts w:asciiTheme="minorHAnsi" w:hAnsiTheme="minorHAnsi" w:cstheme="minorHAnsi"/>
          <w:i/>
          <w:color w:val="000000"/>
        </w:rPr>
        <w:t>(ustrezno označite)</w:t>
      </w:r>
    </w:p>
    <w:p w14:paraId="7D04723C" w14:textId="77777777" w:rsidR="008370BA" w:rsidRPr="00ED70A5" w:rsidRDefault="00000000" w:rsidP="008370BA">
      <w:pPr>
        <w:pStyle w:val="Odstavekseznama"/>
        <w:rPr>
          <w:rFonts w:asciiTheme="minorHAnsi" w:hAnsiTheme="minorHAnsi" w:cstheme="minorHAnsi"/>
          <w:color w:val="000000"/>
        </w:rPr>
      </w:pPr>
      <w:sdt>
        <w:sdtPr>
          <w:rPr>
            <w:rFonts w:asciiTheme="minorHAnsi" w:hAnsiTheme="minorHAnsi" w:cstheme="minorHAnsi"/>
            <w:color w:val="000000"/>
          </w:rPr>
          <w:id w:val="-729159857"/>
          <w14:checkbox>
            <w14:checked w14:val="0"/>
            <w14:checkedState w14:val="2612" w14:font="MS Gothic"/>
            <w14:uncheckedState w14:val="2610" w14:font="MS Gothic"/>
          </w14:checkbox>
        </w:sdtPr>
        <w:sdtContent>
          <w:r w:rsidR="008370BA" w:rsidRPr="00ED70A5">
            <w:rPr>
              <w:rFonts w:ascii="Segoe UI Symbol" w:eastAsia="MS Gothic" w:hAnsi="Segoe UI Symbol" w:cs="Segoe UI Symbol"/>
              <w:color w:val="000000"/>
            </w:rPr>
            <w:t>☐</w:t>
          </w:r>
        </w:sdtContent>
      </w:sdt>
      <w:r w:rsidR="008370BA" w:rsidRPr="00ED70A5">
        <w:rPr>
          <w:rFonts w:asciiTheme="minorHAnsi" w:hAnsiTheme="minorHAnsi" w:cstheme="minorHAnsi"/>
          <w:color w:val="000000"/>
        </w:rPr>
        <w:t xml:space="preserve"> DA</w:t>
      </w:r>
    </w:p>
    <w:p w14:paraId="2E9F674A" w14:textId="77777777" w:rsidR="008370BA" w:rsidRPr="00ED70A5" w:rsidRDefault="00000000" w:rsidP="008370BA">
      <w:pPr>
        <w:pStyle w:val="Odstavekseznama"/>
        <w:rPr>
          <w:rFonts w:asciiTheme="minorHAnsi" w:hAnsiTheme="minorHAnsi" w:cstheme="minorHAnsi"/>
          <w:color w:val="000000"/>
        </w:rPr>
      </w:pPr>
      <w:sdt>
        <w:sdtPr>
          <w:rPr>
            <w:rFonts w:asciiTheme="minorHAnsi" w:hAnsiTheme="minorHAnsi" w:cstheme="minorHAnsi"/>
            <w:color w:val="000000"/>
          </w:rPr>
          <w:id w:val="794485758"/>
          <w14:checkbox>
            <w14:checked w14:val="0"/>
            <w14:checkedState w14:val="2612" w14:font="MS Gothic"/>
            <w14:uncheckedState w14:val="2610" w14:font="MS Gothic"/>
          </w14:checkbox>
        </w:sdtPr>
        <w:sdtContent>
          <w:r w:rsidR="008370BA" w:rsidRPr="00ED70A5">
            <w:rPr>
              <w:rFonts w:ascii="Segoe UI Symbol" w:eastAsia="MS Gothic" w:hAnsi="Segoe UI Symbol" w:cs="Segoe UI Symbol"/>
              <w:color w:val="000000"/>
            </w:rPr>
            <w:t>☐</w:t>
          </w:r>
        </w:sdtContent>
      </w:sdt>
      <w:r w:rsidR="008370BA" w:rsidRPr="00ED70A5">
        <w:rPr>
          <w:rFonts w:asciiTheme="minorHAnsi" w:hAnsiTheme="minorHAnsi" w:cstheme="minorHAnsi"/>
          <w:color w:val="000000"/>
        </w:rPr>
        <w:t xml:space="preserve"> NE</w:t>
      </w:r>
    </w:p>
    <w:p w14:paraId="344A4AF0" w14:textId="77777777" w:rsidR="008370BA" w:rsidRPr="00ED70A5" w:rsidRDefault="008370BA" w:rsidP="008370BA">
      <w:pPr>
        <w:rPr>
          <w:rFonts w:asciiTheme="minorHAnsi" w:hAnsiTheme="minorHAnsi" w:cstheme="minorHAnsi"/>
          <w:color w:val="000000"/>
        </w:rPr>
      </w:pPr>
      <w:r w:rsidRPr="00ED70A5">
        <w:rPr>
          <w:rFonts w:asciiTheme="minorHAnsi" w:hAnsiTheme="minorHAnsi" w:cstheme="minorHAnsi"/>
          <w:color w:val="000000"/>
        </w:rPr>
        <w:t>Ponudnik, ki nastopa s podizvajalci, mora za vsakega od podizvajalcev predložiti:</w:t>
      </w:r>
    </w:p>
    <w:p w14:paraId="2129B6DA" w14:textId="77777777" w:rsidR="008370BA" w:rsidRPr="00ED70A5" w:rsidRDefault="008370BA" w:rsidP="005F5E54">
      <w:pPr>
        <w:pStyle w:val="Odstavekseznama"/>
        <w:numPr>
          <w:ilvl w:val="0"/>
          <w:numId w:val="17"/>
        </w:numPr>
        <w:rPr>
          <w:rFonts w:asciiTheme="minorHAnsi" w:hAnsiTheme="minorHAnsi" w:cstheme="minorHAnsi"/>
        </w:rPr>
      </w:pPr>
      <w:r w:rsidRPr="00ED70A5">
        <w:rPr>
          <w:rFonts w:asciiTheme="minorHAnsi" w:hAnsiTheme="minorHAnsi" w:cstheme="minorHAnsi"/>
        </w:rPr>
        <w:t xml:space="preserve">obrazec </w:t>
      </w:r>
      <w:r w:rsidRPr="00ED70A5">
        <w:rPr>
          <w:rFonts w:asciiTheme="minorHAnsi" w:hAnsiTheme="minorHAnsi" w:cstheme="minorHAnsi"/>
          <w:b/>
        </w:rPr>
        <w:t xml:space="preserve">Podizvajalci v ponudbi (OBR-3) </w:t>
      </w:r>
      <w:r w:rsidRPr="00ED70A5">
        <w:rPr>
          <w:rFonts w:asciiTheme="minorHAnsi" w:hAnsiTheme="minorHAnsi" w:cstheme="minorHAnsi"/>
        </w:rPr>
        <w:t>in soglasje za neposredna plačila (če podizvajalec zahteva neposredno plačilo).</w:t>
      </w:r>
    </w:p>
    <w:p w14:paraId="58587E9E" w14:textId="77777777" w:rsidR="008370BA" w:rsidRPr="00ED70A5" w:rsidRDefault="008370BA" w:rsidP="008370BA">
      <w:pPr>
        <w:rPr>
          <w:rFonts w:asciiTheme="minorHAnsi" w:hAnsiTheme="minorHAnsi" w:cstheme="minorHAnsi"/>
        </w:rPr>
      </w:pPr>
    </w:p>
    <w:p w14:paraId="55FE60CB" w14:textId="77777777" w:rsidR="008370BA" w:rsidRPr="00ED70A5" w:rsidRDefault="008370BA" w:rsidP="008370BA">
      <w:pPr>
        <w:rPr>
          <w:rFonts w:asciiTheme="minorHAnsi" w:hAnsiTheme="minorHAnsi" w:cstheme="minorHAnsi"/>
          <w:color w:val="000000"/>
        </w:rPr>
      </w:pPr>
      <w:r w:rsidRPr="00ED70A5">
        <w:rPr>
          <w:rFonts w:asciiTheme="minorHAnsi" w:hAnsiTheme="minorHAnsi" w:cstheme="minorHAnsi"/>
          <w:color w:val="000000"/>
        </w:rPr>
        <w:t>Ponudniku, ki nastopa brez podizvajalcev, zgoraj navedenih dokazil ni potrebno predložiti.</w:t>
      </w:r>
    </w:p>
    <w:p w14:paraId="1AD42D15" w14:textId="77777777" w:rsidR="008370BA" w:rsidRPr="00ED70A5" w:rsidRDefault="008370BA" w:rsidP="008370BA">
      <w:pPr>
        <w:rPr>
          <w:rFonts w:asciiTheme="minorHAnsi" w:hAnsiTheme="minorHAnsi" w:cstheme="minorHAnsi"/>
          <w:color w:val="000000"/>
        </w:rPr>
      </w:pPr>
    </w:p>
    <w:p w14:paraId="58D2303B" w14:textId="71678DFF" w:rsidR="008370BA" w:rsidRPr="00ED70A5" w:rsidRDefault="008370BA" w:rsidP="008370BA">
      <w:pPr>
        <w:jc w:val="both"/>
        <w:rPr>
          <w:rFonts w:asciiTheme="minorHAnsi" w:hAnsiTheme="minorHAnsi" w:cstheme="minorHAnsi"/>
        </w:rPr>
      </w:pPr>
      <w:r w:rsidRPr="00ED70A5">
        <w:rPr>
          <w:rFonts w:asciiTheme="minorHAnsi" w:hAnsiTheme="minorHAnsi" w:cstheme="minorHAnsi"/>
        </w:rPr>
        <w:t>Če ima ponudnik sedež v drugi državi, mora navesti svojega pooblaščenca(-ko) za vročitve, v skladu z določbami Zakona o splošnem upravnem postopku (Uradni list RS, št.</w:t>
      </w:r>
      <w:r w:rsidR="00BC0E75" w:rsidRPr="00BC0E75">
        <w:rPr>
          <w:rFonts w:asciiTheme="minorHAnsi" w:hAnsiTheme="minorHAnsi" w:cstheme="minorHAnsi"/>
        </w:rPr>
        <w:t xml:space="preserve"> </w:t>
      </w:r>
      <w:hyperlink r:id="rId36" w:tgtFrame="_blank" w:tooltip="Zakon o splošnem upravnem postopku (uradno prečiščeno besedilo) (ZUP-UPB2)" w:history="1">
        <w:r w:rsidR="00BC0E75" w:rsidRPr="00BC0E75">
          <w:rPr>
            <w:rFonts w:asciiTheme="minorHAnsi" w:hAnsiTheme="minorHAnsi" w:cstheme="minorHAnsi"/>
          </w:rPr>
          <w:t>24/06</w:t>
        </w:r>
      </w:hyperlink>
      <w:r w:rsidR="00BC0E75" w:rsidRPr="00BC0E75">
        <w:rPr>
          <w:rFonts w:asciiTheme="minorHAnsi" w:hAnsiTheme="minorHAnsi" w:cstheme="minorHAnsi"/>
        </w:rPr>
        <w:t xml:space="preserve"> – uradno prečiščeno besedilo, </w:t>
      </w:r>
      <w:hyperlink r:id="rId37" w:tgtFrame="_blank" w:tooltip="Zakon o upravnem sporu (ZUS-1)" w:history="1">
        <w:r w:rsidR="00BC0E75" w:rsidRPr="00BC0E75">
          <w:rPr>
            <w:rFonts w:asciiTheme="minorHAnsi" w:hAnsiTheme="minorHAnsi" w:cstheme="minorHAnsi"/>
          </w:rPr>
          <w:t>105/06</w:t>
        </w:r>
      </w:hyperlink>
      <w:r w:rsidR="00BC0E75" w:rsidRPr="00BC0E75">
        <w:rPr>
          <w:rFonts w:asciiTheme="minorHAnsi" w:hAnsiTheme="minorHAnsi" w:cstheme="minorHAnsi"/>
        </w:rPr>
        <w:t xml:space="preserve"> – ZUS-1, </w:t>
      </w:r>
      <w:hyperlink r:id="rId38" w:tgtFrame="_blank" w:tooltip="Zakon o spremembah in dopolnitvah Zakona o splošnem upravnem postopku (ZUP-E)" w:history="1">
        <w:r w:rsidR="00BC0E75" w:rsidRPr="00BC0E75">
          <w:rPr>
            <w:rFonts w:asciiTheme="minorHAnsi" w:hAnsiTheme="minorHAnsi" w:cstheme="minorHAnsi"/>
          </w:rPr>
          <w:t>126/07</w:t>
        </w:r>
      </w:hyperlink>
      <w:r w:rsidR="00BC0E75" w:rsidRPr="00BC0E75">
        <w:rPr>
          <w:rFonts w:asciiTheme="minorHAnsi" w:hAnsiTheme="minorHAnsi" w:cstheme="minorHAnsi"/>
        </w:rPr>
        <w:t xml:space="preserve">, </w:t>
      </w:r>
      <w:hyperlink r:id="rId39" w:tgtFrame="_blank" w:tooltip="Zakon o spremembi in dopolnitvah Zakona o splošnem upravnem postopku (ZUP-F)" w:history="1">
        <w:r w:rsidR="00BC0E75" w:rsidRPr="00BC0E75">
          <w:rPr>
            <w:rFonts w:asciiTheme="minorHAnsi" w:hAnsiTheme="minorHAnsi" w:cstheme="minorHAnsi"/>
          </w:rPr>
          <w:t>65/08</w:t>
        </w:r>
      </w:hyperlink>
      <w:r w:rsidR="00BC0E75" w:rsidRPr="00BC0E75">
        <w:rPr>
          <w:rFonts w:asciiTheme="minorHAnsi" w:hAnsiTheme="minorHAnsi" w:cstheme="minorHAnsi"/>
        </w:rPr>
        <w:t xml:space="preserve">, </w:t>
      </w:r>
      <w:hyperlink r:id="rId40" w:tgtFrame="_blank" w:tooltip="Zakon o spremembah in dopolnitvah Zakona o splošnem upravnem postopku (ZUP-G)" w:history="1">
        <w:r w:rsidR="00BC0E75" w:rsidRPr="00BC0E75">
          <w:rPr>
            <w:rFonts w:asciiTheme="minorHAnsi" w:hAnsiTheme="minorHAnsi" w:cstheme="minorHAnsi"/>
          </w:rPr>
          <w:t>8/10</w:t>
        </w:r>
      </w:hyperlink>
      <w:r w:rsidR="00BC0E75" w:rsidRPr="00BC0E75">
        <w:rPr>
          <w:rFonts w:asciiTheme="minorHAnsi" w:hAnsiTheme="minorHAnsi" w:cstheme="minorHAnsi"/>
        </w:rPr>
        <w:t xml:space="preserve">, </w:t>
      </w:r>
      <w:hyperlink r:id="rId41" w:tgtFrame="_blank" w:tooltip="Zakon o spremembah in dopolnitvi Zakona o splošnem upravnem postopku (ZUP-H)" w:history="1">
        <w:r w:rsidR="00BC0E75" w:rsidRPr="00BC0E75">
          <w:rPr>
            <w:rFonts w:asciiTheme="minorHAnsi" w:hAnsiTheme="minorHAnsi" w:cstheme="minorHAnsi"/>
          </w:rPr>
          <w:t>82/13</w:t>
        </w:r>
      </w:hyperlink>
      <w:r w:rsidR="00BC0E75" w:rsidRPr="00BC0E75">
        <w:rPr>
          <w:rFonts w:asciiTheme="minorHAnsi" w:hAnsiTheme="minorHAnsi" w:cstheme="minorHAnsi"/>
        </w:rPr>
        <w:t xml:space="preserve">, </w:t>
      </w:r>
      <w:hyperlink r:id="rId42" w:tgtFrame="_blank" w:tooltip="Zakon o interventnih ukrepih za omilitev posledic drugega vala epidemije COVID-19 (ZIUOPDVE)" w:history="1">
        <w:r w:rsidR="00BC0E75" w:rsidRPr="00BC0E75">
          <w:rPr>
            <w:rFonts w:asciiTheme="minorHAnsi" w:hAnsiTheme="minorHAnsi" w:cstheme="minorHAnsi"/>
          </w:rPr>
          <w:t>175/20</w:t>
        </w:r>
      </w:hyperlink>
      <w:r w:rsidR="00BC0E75" w:rsidRPr="00BC0E75">
        <w:rPr>
          <w:rFonts w:asciiTheme="minorHAnsi" w:hAnsiTheme="minorHAnsi" w:cstheme="minorHAnsi"/>
        </w:rPr>
        <w:t xml:space="preserve"> – ZIUOPDVE in </w:t>
      </w:r>
      <w:hyperlink r:id="rId43" w:tgtFrame="_blank" w:tooltip="Zakon o debirokratizaciji (ZDeb)" w:history="1">
        <w:r w:rsidR="00BC0E75" w:rsidRPr="00BC0E75">
          <w:rPr>
            <w:rFonts w:asciiTheme="minorHAnsi" w:hAnsiTheme="minorHAnsi" w:cstheme="minorHAnsi"/>
          </w:rPr>
          <w:t>3/22</w:t>
        </w:r>
      </w:hyperlink>
      <w:r w:rsidR="00BC0E75" w:rsidRPr="00BC0E75">
        <w:rPr>
          <w:rFonts w:asciiTheme="minorHAnsi" w:hAnsiTheme="minorHAnsi" w:cstheme="minorHAnsi"/>
        </w:rPr>
        <w:t xml:space="preserve"> – ZDeb</w:t>
      </w:r>
      <w:r w:rsidRPr="00ED70A5">
        <w:rPr>
          <w:rFonts w:asciiTheme="minorHAnsi" w:hAnsiTheme="minorHAnsi" w:cstheme="minorHAnsi"/>
        </w:rPr>
        <w:t>; v nadaljevanju: ZUP):</w:t>
      </w:r>
    </w:p>
    <w:tbl>
      <w:tblPr>
        <w:tblW w:w="9747" w:type="dxa"/>
        <w:tblBorders>
          <w:top w:val="nil"/>
          <w:left w:val="nil"/>
          <w:bottom w:val="nil"/>
          <w:right w:val="nil"/>
        </w:tblBorders>
        <w:tblLayout w:type="fixed"/>
        <w:tblLook w:val="0000" w:firstRow="0" w:lastRow="0" w:firstColumn="0" w:lastColumn="0" w:noHBand="0" w:noVBand="0"/>
      </w:tblPr>
      <w:tblGrid>
        <w:gridCol w:w="9747"/>
      </w:tblGrid>
      <w:tr w:rsidR="008370BA" w:rsidRPr="00ED70A5" w14:paraId="073A7910" w14:textId="77777777" w:rsidTr="00271AF1">
        <w:trPr>
          <w:trHeight w:val="250"/>
        </w:trPr>
        <w:tc>
          <w:tcPr>
            <w:tcW w:w="9747" w:type="dxa"/>
          </w:tcPr>
          <w:p w14:paraId="12912AB7" w14:textId="77777777" w:rsidR="008370BA" w:rsidRPr="00ED70A5" w:rsidRDefault="008370BA" w:rsidP="00271AF1">
            <w:pPr>
              <w:autoSpaceDE w:val="0"/>
              <w:autoSpaceDN w:val="0"/>
              <w:adjustRightInd w:val="0"/>
              <w:rPr>
                <w:rFonts w:asciiTheme="minorHAnsi" w:hAnsiTheme="minorHAnsi" w:cstheme="minorHAnsi"/>
              </w:rPr>
            </w:pPr>
          </w:p>
          <w:p w14:paraId="66207BCE" w14:textId="77777777" w:rsidR="008370BA" w:rsidRPr="00ED70A5" w:rsidRDefault="008370BA" w:rsidP="00271AF1">
            <w:pPr>
              <w:autoSpaceDE w:val="0"/>
              <w:autoSpaceDN w:val="0"/>
              <w:adjustRightInd w:val="0"/>
              <w:rPr>
                <w:rFonts w:asciiTheme="minorHAnsi" w:hAnsiTheme="minorHAnsi" w:cstheme="minorHAnsi"/>
              </w:rPr>
            </w:pPr>
            <w:r w:rsidRPr="00ED70A5">
              <w:rPr>
                <w:rFonts w:asciiTheme="minorHAnsi" w:hAnsiTheme="minorHAnsi" w:cstheme="minorHAnsi"/>
              </w:rPr>
              <w:t>naziv pooblaščenca za vročanje:</w:t>
            </w:r>
            <w:sdt>
              <w:sdtPr>
                <w:rPr>
                  <w:rFonts w:asciiTheme="minorHAnsi" w:hAnsiTheme="minorHAnsi" w:cstheme="minorHAnsi"/>
                </w:rPr>
                <w:id w:val="-403366625"/>
                <w:placeholder>
                  <w:docPart w:val="52BAFE78BE064A528CC14404B8A3D7A3"/>
                </w:placeholder>
                <w:showingPlcHdr/>
                <w:text/>
              </w:sdtPr>
              <w:sdtContent>
                <w:r w:rsidRPr="00ED70A5">
                  <w:rPr>
                    <w:rStyle w:val="Besedilooznabemesta"/>
                    <w:rFonts w:asciiTheme="minorHAnsi" w:hAnsiTheme="minorHAnsi" w:cstheme="minorHAnsi"/>
                  </w:rPr>
                  <w:t>Kliknite ali tapnite tukaj, če želite vnesti besedilo.</w:t>
                </w:r>
              </w:sdtContent>
            </w:sdt>
          </w:p>
        </w:tc>
      </w:tr>
      <w:tr w:rsidR="008370BA" w:rsidRPr="00ED70A5" w14:paraId="28101906" w14:textId="77777777" w:rsidTr="00271AF1">
        <w:trPr>
          <w:trHeight w:val="250"/>
        </w:trPr>
        <w:tc>
          <w:tcPr>
            <w:tcW w:w="9747" w:type="dxa"/>
          </w:tcPr>
          <w:p w14:paraId="69430B84" w14:textId="77777777" w:rsidR="008370BA" w:rsidRPr="00ED70A5" w:rsidRDefault="008370BA" w:rsidP="00271AF1">
            <w:pPr>
              <w:autoSpaceDE w:val="0"/>
              <w:autoSpaceDN w:val="0"/>
              <w:adjustRightInd w:val="0"/>
              <w:rPr>
                <w:rFonts w:asciiTheme="minorHAnsi" w:hAnsiTheme="minorHAnsi" w:cstheme="minorHAnsi"/>
              </w:rPr>
            </w:pPr>
          </w:p>
          <w:p w14:paraId="4C1DA357" w14:textId="77777777" w:rsidR="008370BA" w:rsidRPr="00ED70A5" w:rsidRDefault="008370BA" w:rsidP="00271AF1">
            <w:pPr>
              <w:autoSpaceDE w:val="0"/>
              <w:autoSpaceDN w:val="0"/>
              <w:adjustRightInd w:val="0"/>
              <w:rPr>
                <w:rFonts w:asciiTheme="minorHAnsi" w:hAnsiTheme="minorHAnsi" w:cstheme="minorHAnsi"/>
              </w:rPr>
            </w:pPr>
            <w:r w:rsidRPr="00ED70A5">
              <w:rPr>
                <w:rFonts w:asciiTheme="minorHAnsi" w:hAnsiTheme="minorHAnsi" w:cstheme="minorHAnsi"/>
              </w:rPr>
              <w:t>naslov pooblaščenca za vročanje:</w:t>
            </w:r>
            <w:sdt>
              <w:sdtPr>
                <w:rPr>
                  <w:rFonts w:asciiTheme="minorHAnsi" w:hAnsiTheme="minorHAnsi" w:cstheme="minorHAnsi"/>
                </w:rPr>
                <w:id w:val="1033463953"/>
                <w:placeholder>
                  <w:docPart w:val="52BAFE78BE064A528CC14404B8A3D7A3"/>
                </w:placeholder>
                <w:showingPlcHdr/>
                <w:text/>
              </w:sdtPr>
              <w:sdtContent>
                <w:r w:rsidRPr="00ED70A5">
                  <w:rPr>
                    <w:rStyle w:val="Besedilooznabemesta"/>
                    <w:rFonts w:asciiTheme="minorHAnsi" w:hAnsiTheme="minorHAnsi" w:cstheme="minorHAnsi"/>
                  </w:rPr>
                  <w:t>Kliknite ali tapnite tukaj, če želite vnesti besedilo.</w:t>
                </w:r>
              </w:sdtContent>
            </w:sdt>
          </w:p>
        </w:tc>
      </w:tr>
      <w:tr w:rsidR="008370BA" w:rsidRPr="00ED70A5" w14:paraId="1872DBFA" w14:textId="77777777" w:rsidTr="00271AF1">
        <w:trPr>
          <w:trHeight w:val="103"/>
        </w:trPr>
        <w:tc>
          <w:tcPr>
            <w:tcW w:w="9747" w:type="dxa"/>
          </w:tcPr>
          <w:p w14:paraId="0C9CBB8C" w14:textId="77777777" w:rsidR="008370BA" w:rsidRPr="00ED70A5" w:rsidRDefault="008370BA" w:rsidP="00271AF1">
            <w:pPr>
              <w:autoSpaceDE w:val="0"/>
              <w:autoSpaceDN w:val="0"/>
              <w:adjustRightInd w:val="0"/>
              <w:rPr>
                <w:rFonts w:asciiTheme="minorHAnsi" w:hAnsiTheme="minorHAnsi" w:cstheme="minorHAnsi"/>
              </w:rPr>
            </w:pPr>
          </w:p>
          <w:p w14:paraId="73D39E75" w14:textId="77777777" w:rsidR="008370BA" w:rsidRPr="00ED70A5" w:rsidRDefault="008370BA" w:rsidP="00271AF1">
            <w:pPr>
              <w:autoSpaceDE w:val="0"/>
              <w:autoSpaceDN w:val="0"/>
              <w:adjustRightInd w:val="0"/>
              <w:rPr>
                <w:rFonts w:asciiTheme="minorHAnsi" w:hAnsiTheme="minorHAnsi" w:cstheme="minorHAnsi"/>
              </w:rPr>
            </w:pPr>
            <w:r w:rsidRPr="00ED70A5">
              <w:rPr>
                <w:rFonts w:asciiTheme="minorHAnsi" w:hAnsiTheme="minorHAnsi" w:cstheme="minorHAnsi"/>
              </w:rPr>
              <w:t>kontaktna oseba:</w:t>
            </w:r>
            <w:sdt>
              <w:sdtPr>
                <w:rPr>
                  <w:rFonts w:asciiTheme="minorHAnsi" w:hAnsiTheme="minorHAnsi" w:cstheme="minorHAnsi"/>
                </w:rPr>
                <w:id w:val="1405261376"/>
                <w:placeholder>
                  <w:docPart w:val="52BAFE78BE064A528CC14404B8A3D7A3"/>
                </w:placeholder>
                <w:showingPlcHdr/>
                <w:text/>
              </w:sdtPr>
              <w:sdtContent>
                <w:r w:rsidRPr="00ED70A5">
                  <w:rPr>
                    <w:rStyle w:val="Besedilooznabemesta"/>
                    <w:rFonts w:asciiTheme="minorHAnsi" w:hAnsiTheme="minorHAnsi" w:cstheme="minorHAnsi"/>
                  </w:rPr>
                  <w:t>Kliknite ali tapnite tukaj, če želite vnesti besedilo.</w:t>
                </w:r>
              </w:sdtContent>
            </w:sdt>
          </w:p>
        </w:tc>
      </w:tr>
      <w:tr w:rsidR="008370BA" w:rsidRPr="00ED70A5" w14:paraId="0BD86456" w14:textId="77777777" w:rsidTr="00271AF1">
        <w:trPr>
          <w:trHeight w:val="251"/>
        </w:trPr>
        <w:tc>
          <w:tcPr>
            <w:tcW w:w="9747" w:type="dxa"/>
          </w:tcPr>
          <w:p w14:paraId="096DC7D6" w14:textId="77777777" w:rsidR="008370BA" w:rsidRPr="00ED70A5" w:rsidRDefault="008370BA" w:rsidP="00271AF1">
            <w:pPr>
              <w:autoSpaceDE w:val="0"/>
              <w:autoSpaceDN w:val="0"/>
              <w:adjustRightInd w:val="0"/>
              <w:rPr>
                <w:rFonts w:asciiTheme="minorHAnsi" w:hAnsiTheme="minorHAnsi" w:cstheme="minorHAnsi"/>
              </w:rPr>
            </w:pPr>
          </w:p>
          <w:p w14:paraId="53981131" w14:textId="77777777" w:rsidR="008370BA" w:rsidRPr="00ED70A5" w:rsidRDefault="008370BA" w:rsidP="00271AF1">
            <w:pPr>
              <w:autoSpaceDE w:val="0"/>
              <w:autoSpaceDN w:val="0"/>
              <w:adjustRightInd w:val="0"/>
              <w:rPr>
                <w:rFonts w:asciiTheme="minorHAnsi" w:hAnsiTheme="minorHAnsi" w:cstheme="minorHAnsi"/>
              </w:rPr>
            </w:pPr>
            <w:r w:rsidRPr="00ED70A5">
              <w:rPr>
                <w:rFonts w:asciiTheme="minorHAnsi" w:hAnsiTheme="minorHAnsi" w:cstheme="minorHAnsi"/>
              </w:rPr>
              <w:t>elektronski naslov kontaktne osebe:</w:t>
            </w:r>
            <w:sdt>
              <w:sdtPr>
                <w:rPr>
                  <w:rFonts w:asciiTheme="minorHAnsi" w:hAnsiTheme="minorHAnsi" w:cstheme="minorHAnsi"/>
                </w:rPr>
                <w:id w:val="-2004966380"/>
                <w:placeholder>
                  <w:docPart w:val="52BAFE78BE064A528CC14404B8A3D7A3"/>
                </w:placeholder>
                <w:showingPlcHdr/>
                <w:text/>
              </w:sdtPr>
              <w:sdtContent>
                <w:r w:rsidRPr="00ED70A5">
                  <w:rPr>
                    <w:rStyle w:val="Besedilooznabemesta"/>
                    <w:rFonts w:asciiTheme="minorHAnsi" w:hAnsiTheme="minorHAnsi" w:cstheme="minorHAnsi"/>
                  </w:rPr>
                  <w:t>Kliknite ali tapnite tukaj, če želite vnesti besedilo.</w:t>
                </w:r>
              </w:sdtContent>
            </w:sdt>
          </w:p>
        </w:tc>
      </w:tr>
      <w:tr w:rsidR="008370BA" w:rsidRPr="00ED70A5" w14:paraId="472B0437" w14:textId="77777777" w:rsidTr="00271AF1">
        <w:trPr>
          <w:trHeight w:val="103"/>
        </w:trPr>
        <w:tc>
          <w:tcPr>
            <w:tcW w:w="9747" w:type="dxa"/>
          </w:tcPr>
          <w:p w14:paraId="078E016D" w14:textId="77777777" w:rsidR="008370BA" w:rsidRPr="00ED70A5" w:rsidRDefault="008370BA" w:rsidP="00271AF1">
            <w:pPr>
              <w:autoSpaceDE w:val="0"/>
              <w:autoSpaceDN w:val="0"/>
              <w:adjustRightInd w:val="0"/>
              <w:rPr>
                <w:rFonts w:asciiTheme="minorHAnsi" w:hAnsiTheme="minorHAnsi" w:cstheme="minorHAnsi"/>
              </w:rPr>
            </w:pPr>
          </w:p>
          <w:p w14:paraId="6DD95F54" w14:textId="77777777" w:rsidR="008370BA" w:rsidRPr="00ED70A5" w:rsidRDefault="008370BA" w:rsidP="00271AF1">
            <w:pPr>
              <w:autoSpaceDE w:val="0"/>
              <w:autoSpaceDN w:val="0"/>
              <w:adjustRightInd w:val="0"/>
              <w:rPr>
                <w:rFonts w:asciiTheme="minorHAnsi" w:hAnsiTheme="minorHAnsi" w:cstheme="minorHAnsi"/>
              </w:rPr>
            </w:pPr>
            <w:r w:rsidRPr="00ED70A5">
              <w:rPr>
                <w:rFonts w:asciiTheme="minorHAnsi" w:hAnsiTheme="minorHAnsi" w:cstheme="minorHAnsi"/>
              </w:rPr>
              <w:t>telefon kontaktne osebe:</w:t>
            </w:r>
            <w:sdt>
              <w:sdtPr>
                <w:rPr>
                  <w:rFonts w:asciiTheme="minorHAnsi" w:hAnsiTheme="minorHAnsi" w:cstheme="minorHAnsi"/>
                </w:rPr>
                <w:id w:val="-242641831"/>
                <w:placeholder>
                  <w:docPart w:val="52BAFE78BE064A528CC14404B8A3D7A3"/>
                </w:placeholder>
                <w:showingPlcHdr/>
                <w:text/>
              </w:sdtPr>
              <w:sdtContent>
                <w:r w:rsidRPr="00ED70A5">
                  <w:rPr>
                    <w:rStyle w:val="Besedilooznabemesta"/>
                    <w:rFonts w:asciiTheme="minorHAnsi" w:hAnsiTheme="minorHAnsi" w:cstheme="minorHAnsi"/>
                  </w:rPr>
                  <w:t>Kliknite ali tapnite tukaj, če želite vnesti besedilo.</w:t>
                </w:r>
              </w:sdtContent>
            </w:sdt>
          </w:p>
        </w:tc>
      </w:tr>
    </w:tbl>
    <w:p w14:paraId="584D7EA2" w14:textId="77777777" w:rsidR="008370BA" w:rsidRPr="00ED70A5" w:rsidRDefault="008370BA" w:rsidP="008370BA">
      <w:pPr>
        <w:tabs>
          <w:tab w:val="left" w:pos="1134"/>
        </w:tabs>
        <w:rPr>
          <w:rFonts w:asciiTheme="minorHAnsi" w:hAnsiTheme="minorHAnsi" w:cstheme="minorHAnsi"/>
          <w:color w:val="000000"/>
        </w:rPr>
      </w:pPr>
    </w:p>
    <w:p w14:paraId="2FFFDFB9" w14:textId="77777777" w:rsidR="008370BA" w:rsidRPr="00ED70A5" w:rsidRDefault="008370BA" w:rsidP="008370BA">
      <w:pPr>
        <w:tabs>
          <w:tab w:val="left" w:pos="1134"/>
        </w:tabs>
        <w:rPr>
          <w:rFonts w:asciiTheme="minorHAnsi" w:hAnsiTheme="minorHAnsi" w:cstheme="minorHAnsi"/>
          <w:color w:val="000000"/>
        </w:rPr>
      </w:pPr>
    </w:p>
    <w:p w14:paraId="06369201" w14:textId="77777777" w:rsidR="008370BA" w:rsidRPr="00ED70A5" w:rsidRDefault="008370BA" w:rsidP="008370BA">
      <w:pPr>
        <w:tabs>
          <w:tab w:val="left" w:pos="1134"/>
        </w:tabs>
        <w:rPr>
          <w:rFonts w:asciiTheme="minorHAnsi" w:hAnsiTheme="minorHAnsi" w:cstheme="minorHAnsi"/>
          <w:color w:val="000000"/>
        </w:rPr>
      </w:pPr>
    </w:p>
    <w:p w14:paraId="768BE303" w14:textId="77777777" w:rsidR="008370BA" w:rsidRPr="00ED70A5" w:rsidRDefault="008370BA" w:rsidP="008370BA">
      <w:pPr>
        <w:tabs>
          <w:tab w:val="left" w:pos="1134"/>
        </w:tabs>
        <w:rPr>
          <w:rFonts w:asciiTheme="minorHAnsi" w:hAnsiTheme="minorHAnsi" w:cstheme="minorHAnsi"/>
          <w:color w:val="000000"/>
        </w:rPr>
      </w:pPr>
    </w:p>
    <w:p w14:paraId="6F90E233" w14:textId="77777777" w:rsidR="008370BA" w:rsidRPr="00ED70A5" w:rsidRDefault="008370BA" w:rsidP="008370BA">
      <w:pPr>
        <w:tabs>
          <w:tab w:val="left" w:pos="5760"/>
        </w:tabs>
        <w:rPr>
          <w:rFonts w:asciiTheme="minorHAnsi" w:hAnsiTheme="minorHAnsi" w:cstheme="minorHAnsi"/>
          <w:color w:val="000000"/>
        </w:rPr>
      </w:pPr>
      <w:r w:rsidRPr="00ED70A5">
        <w:rPr>
          <w:rFonts w:asciiTheme="minorHAnsi" w:hAnsiTheme="minorHAnsi" w:cstheme="minorHAnsi"/>
          <w:color w:val="000000"/>
        </w:rPr>
        <w:t>Datum:</w:t>
      </w:r>
      <w:sdt>
        <w:sdtPr>
          <w:rPr>
            <w:rFonts w:asciiTheme="minorHAnsi" w:hAnsiTheme="minorHAnsi" w:cstheme="minorHAnsi"/>
            <w:color w:val="000000"/>
          </w:rPr>
          <w:id w:val="-2133011906"/>
          <w:placeholder>
            <w:docPart w:val="BAC615859A7447CA8B51187BC9BC0F0D"/>
          </w:placeholder>
          <w:showingPlcHdr/>
          <w:date>
            <w:dateFormat w:val="d. MM. yyyy"/>
            <w:lid w:val="sl-SI"/>
            <w:storeMappedDataAs w:val="dateTime"/>
            <w:calendar w:val="gregorian"/>
          </w:date>
        </w:sdtPr>
        <w:sdtContent>
          <w:r w:rsidRPr="00ED70A5">
            <w:rPr>
              <w:rStyle w:val="Besedilooznabemesta"/>
              <w:rFonts w:asciiTheme="minorHAnsi" w:eastAsia="MS ??" w:hAnsiTheme="minorHAnsi" w:cstheme="minorHAnsi"/>
            </w:rPr>
            <w:t>Kliknite ali tapnite tukaj, če želite vnesti datum.</w:t>
          </w:r>
        </w:sdtContent>
      </w:sdt>
      <w:r w:rsidRPr="00ED70A5">
        <w:rPr>
          <w:rFonts w:asciiTheme="minorHAnsi" w:hAnsiTheme="minorHAnsi" w:cstheme="minorHAnsi"/>
          <w:color w:val="000000"/>
        </w:rPr>
        <w:tab/>
        <w:t>Žig in podpis ponudnika:</w:t>
      </w:r>
    </w:p>
    <w:p w14:paraId="24429EF6" w14:textId="77777777" w:rsidR="008370BA" w:rsidRPr="00ED70A5" w:rsidRDefault="008370BA" w:rsidP="008370BA">
      <w:pPr>
        <w:rPr>
          <w:rFonts w:asciiTheme="minorHAnsi" w:hAnsiTheme="minorHAnsi" w:cstheme="minorHAnsi"/>
          <w:b/>
          <w:i/>
        </w:rPr>
      </w:pPr>
    </w:p>
    <w:p w14:paraId="2C4074FE" w14:textId="180F1774" w:rsidR="008370BA" w:rsidRPr="00ED70A5" w:rsidRDefault="008370BA" w:rsidP="00A03BE4">
      <w:pPr>
        <w:rPr>
          <w:rFonts w:asciiTheme="minorHAnsi" w:hAnsiTheme="minorHAnsi" w:cstheme="minorHAnsi"/>
        </w:rPr>
      </w:pPr>
      <w:r w:rsidRPr="00ED70A5">
        <w:rPr>
          <w:rFonts w:asciiTheme="minorHAnsi" w:hAnsiTheme="minorHAnsi" w:cstheme="minorHAnsi"/>
          <w:b/>
          <w:i/>
        </w:rPr>
        <w:br w:type="page"/>
      </w:r>
    </w:p>
    <w:p w14:paraId="220CCEA1" w14:textId="77777777" w:rsidR="00FE2BE9" w:rsidRPr="00ED70A5" w:rsidRDefault="00FE2BE9" w:rsidP="008370BA">
      <w:pPr>
        <w:autoSpaceDE w:val="0"/>
        <w:autoSpaceDN w:val="0"/>
        <w:adjustRightInd w:val="0"/>
        <w:rPr>
          <w:rFonts w:asciiTheme="minorHAnsi" w:hAnsiTheme="minorHAnsi" w:cstheme="minorHAnsi"/>
          <w:b/>
          <w:i/>
        </w:rPr>
        <w:sectPr w:rsidR="00FE2BE9" w:rsidRPr="00ED70A5" w:rsidSect="0070361F">
          <w:pgSz w:w="11906" w:h="16838"/>
          <w:pgMar w:top="1276" w:right="1274" w:bottom="1440" w:left="1134" w:header="709" w:footer="709" w:gutter="0"/>
          <w:cols w:space="708"/>
          <w:docGrid w:linePitch="360"/>
        </w:sectPr>
      </w:pPr>
    </w:p>
    <w:p w14:paraId="5363DF3E" w14:textId="4CED5C38" w:rsidR="00FE2BE9" w:rsidRPr="005B5CC1" w:rsidRDefault="00FE2BE9" w:rsidP="005B5CC1">
      <w:pPr>
        <w:pageBreakBefore/>
        <w:rPr>
          <w:rFonts w:asciiTheme="minorHAnsi" w:hAnsiTheme="minorHAnsi" w:cstheme="minorHAnsi"/>
        </w:rPr>
      </w:pPr>
      <w:r w:rsidRPr="00ED70A5">
        <w:rPr>
          <w:rFonts w:asciiTheme="minorHAnsi" w:hAnsiTheme="minorHAnsi" w:cstheme="minorHAnsi"/>
          <w:b/>
          <w:i/>
        </w:rPr>
        <w:lastRenderedPageBreak/>
        <w:t>OBR-2</w:t>
      </w:r>
    </w:p>
    <w:p w14:paraId="397837D9" w14:textId="3492FC4C" w:rsidR="00FE2BE9" w:rsidRPr="00ED70A5" w:rsidRDefault="00751861" w:rsidP="00FE2BE9">
      <w:pPr>
        <w:rPr>
          <w:rFonts w:asciiTheme="minorHAnsi" w:hAnsiTheme="minorHAnsi" w:cstheme="minorHAnsi"/>
          <w:color w:val="000000"/>
        </w:rPr>
      </w:pPr>
      <w:r>
        <w:rPr>
          <w:rFonts w:asciiTheme="minorHAnsi" w:hAnsiTheme="minorHAnsi" w:cstheme="minorHAnsi"/>
          <w:i/>
          <w:color w:val="000000"/>
        </w:rPr>
        <w:t>Gospodarski subjekt</w:t>
      </w:r>
      <w:r w:rsidR="00FE2BE9" w:rsidRPr="00ED70A5">
        <w:rPr>
          <w:rFonts w:asciiTheme="minorHAnsi" w:hAnsiTheme="minorHAnsi" w:cstheme="minorHAnsi"/>
          <w:i/>
          <w:color w:val="000000"/>
        </w:rPr>
        <w:t>:</w:t>
      </w:r>
      <w:r w:rsidR="00FE2BE9" w:rsidRPr="00ED70A5">
        <w:rPr>
          <w:rFonts w:asciiTheme="minorHAnsi" w:hAnsiTheme="minorHAnsi" w:cstheme="minorHAnsi"/>
          <w:color w:val="000000"/>
        </w:rPr>
        <w:t xml:space="preserve"> </w:t>
      </w:r>
    </w:p>
    <w:sdt>
      <w:sdtPr>
        <w:rPr>
          <w:rFonts w:asciiTheme="minorHAnsi" w:hAnsiTheme="minorHAnsi" w:cstheme="minorHAnsi"/>
        </w:rPr>
        <w:id w:val="-1005972045"/>
        <w:placeholder>
          <w:docPart w:val="BE95451ECA4245649CBE30BBB9CE098C"/>
        </w:placeholder>
        <w:showingPlcHdr/>
      </w:sdtPr>
      <w:sdtContent>
        <w:p w14:paraId="1E211DD7" w14:textId="48F7B040" w:rsidR="00FE2BE9" w:rsidRPr="005B5CC1" w:rsidRDefault="00FE2BE9" w:rsidP="005B5CC1">
          <w:pPr>
            <w:spacing w:line="360" w:lineRule="auto"/>
            <w:rPr>
              <w:rFonts w:asciiTheme="minorHAnsi" w:hAnsiTheme="minorHAnsi" w:cstheme="minorHAnsi"/>
            </w:rPr>
          </w:pPr>
          <w:r w:rsidRPr="00ED70A5">
            <w:rPr>
              <w:rStyle w:val="Besedilooznabemesta"/>
              <w:rFonts w:asciiTheme="minorHAnsi" w:hAnsiTheme="minorHAnsi" w:cstheme="minorHAnsi"/>
            </w:rPr>
            <w:t>Kliknite ali tapnite tukaj, če želite vnesti besedilo.</w:t>
          </w:r>
        </w:p>
      </w:sdtContent>
    </w:sdt>
    <w:p w14:paraId="77829506" w14:textId="77777777" w:rsidR="00FE2BE9" w:rsidRPr="00ED70A5" w:rsidRDefault="00FE2BE9" w:rsidP="005B5CC1">
      <w:pPr>
        <w:rPr>
          <w:rFonts w:asciiTheme="minorHAnsi" w:hAnsiTheme="minorHAnsi" w:cstheme="minorHAnsi"/>
          <w:color w:val="000000"/>
        </w:rPr>
      </w:pPr>
      <w:r w:rsidRPr="00ED70A5">
        <w:rPr>
          <w:rFonts w:asciiTheme="minorHAnsi" w:hAnsiTheme="minorHAnsi" w:cstheme="minorHAnsi"/>
          <w:color w:val="000000"/>
        </w:rPr>
        <w:t xml:space="preserve">Matična številka: </w:t>
      </w:r>
    </w:p>
    <w:sdt>
      <w:sdtPr>
        <w:rPr>
          <w:rFonts w:asciiTheme="minorHAnsi" w:hAnsiTheme="minorHAnsi" w:cstheme="minorHAnsi"/>
        </w:rPr>
        <w:id w:val="-180362793"/>
        <w:placeholder>
          <w:docPart w:val="BE95451ECA4245649CBE30BBB9CE098C"/>
        </w:placeholder>
        <w:showingPlcHdr/>
      </w:sdtPr>
      <w:sdtContent>
        <w:p w14:paraId="679BF1CD" w14:textId="77777777" w:rsidR="00FE2BE9" w:rsidRPr="00ED70A5" w:rsidRDefault="00FE2BE9" w:rsidP="005B5CC1">
          <w:pPr>
            <w:rPr>
              <w:rFonts w:asciiTheme="minorHAnsi" w:hAnsiTheme="minorHAnsi" w:cstheme="minorHAnsi"/>
            </w:rPr>
          </w:pPr>
          <w:r w:rsidRPr="00ED70A5">
            <w:rPr>
              <w:rStyle w:val="Besedilooznabemesta"/>
              <w:rFonts w:asciiTheme="minorHAnsi" w:hAnsiTheme="minorHAnsi" w:cstheme="minorHAnsi"/>
            </w:rPr>
            <w:t>Kliknite ali tapnite tukaj, če želite vnesti besedilo.</w:t>
          </w:r>
        </w:p>
      </w:sdtContent>
    </w:sdt>
    <w:p w14:paraId="64983198" w14:textId="77777777" w:rsidR="00FE2BE9" w:rsidRPr="00ED70A5" w:rsidRDefault="00FE2BE9" w:rsidP="00FE2BE9">
      <w:pPr>
        <w:pStyle w:val="Naslov1"/>
        <w:spacing w:before="60" w:line="360" w:lineRule="auto"/>
        <w:jc w:val="center"/>
        <w:rPr>
          <w:rFonts w:asciiTheme="minorHAnsi" w:hAnsiTheme="minorHAnsi" w:cstheme="minorHAnsi"/>
          <w:color w:val="000000"/>
          <w:sz w:val="24"/>
          <w:szCs w:val="24"/>
        </w:rPr>
      </w:pPr>
    </w:p>
    <w:p w14:paraId="3DB3722E" w14:textId="77777777" w:rsidR="00FE2BE9" w:rsidRPr="00ED70A5" w:rsidRDefault="00FE2BE9" w:rsidP="00FE2BE9">
      <w:pPr>
        <w:jc w:val="center"/>
        <w:rPr>
          <w:rFonts w:asciiTheme="minorHAnsi" w:hAnsiTheme="minorHAnsi" w:cstheme="minorHAnsi"/>
        </w:rPr>
      </w:pPr>
      <w:r w:rsidRPr="00ED70A5">
        <w:rPr>
          <w:rFonts w:asciiTheme="minorHAnsi" w:hAnsiTheme="minorHAnsi" w:cstheme="minorHAnsi"/>
        </w:rPr>
        <w:t>IZJAVA O NEOBSTOJU IZKLJUČITVENIH RAZLOGOV IN POOBLASTILO</w:t>
      </w:r>
    </w:p>
    <w:p w14:paraId="5948C9A3" w14:textId="77777777" w:rsidR="00FE2BE9" w:rsidRPr="00ED70A5" w:rsidRDefault="00FE2BE9" w:rsidP="00FE2BE9">
      <w:pPr>
        <w:rPr>
          <w:rFonts w:asciiTheme="minorHAnsi" w:hAnsiTheme="minorHAnsi" w:cstheme="minorHAnsi"/>
          <w:b/>
        </w:rPr>
      </w:pPr>
    </w:p>
    <w:p w14:paraId="586C550B" w14:textId="36E52E8A" w:rsidR="00FE2BE9" w:rsidRPr="00C073D9" w:rsidRDefault="00FE2BE9" w:rsidP="00FE2BE9">
      <w:pPr>
        <w:widowControl w:val="0"/>
        <w:tabs>
          <w:tab w:val="left" w:pos="9923"/>
        </w:tabs>
        <w:autoSpaceDE w:val="0"/>
        <w:spacing w:line="386" w:lineRule="exact"/>
        <w:ind w:right="-15"/>
        <w:jc w:val="both"/>
        <w:rPr>
          <w:rFonts w:asciiTheme="minorHAnsi" w:hAnsiTheme="minorHAnsi" w:cstheme="minorHAnsi"/>
          <w:sz w:val="22"/>
          <w:szCs w:val="22"/>
        </w:rPr>
      </w:pPr>
      <w:r w:rsidRPr="00C073D9">
        <w:rPr>
          <w:rFonts w:asciiTheme="minorHAnsi" w:hAnsiTheme="minorHAnsi" w:cstheme="minorHAnsi"/>
          <w:b/>
          <w:sz w:val="22"/>
          <w:szCs w:val="22"/>
        </w:rPr>
        <w:t>V zvezi z javnim naročilom »ZAVAROVALN</w:t>
      </w:r>
      <w:r w:rsidR="000E1E65">
        <w:rPr>
          <w:rFonts w:asciiTheme="minorHAnsi" w:hAnsiTheme="minorHAnsi" w:cstheme="minorHAnsi"/>
          <w:b/>
          <w:sz w:val="22"/>
          <w:szCs w:val="22"/>
        </w:rPr>
        <w:t>IŠKE</w:t>
      </w:r>
      <w:r w:rsidRPr="00C073D9">
        <w:rPr>
          <w:rFonts w:asciiTheme="minorHAnsi" w:hAnsiTheme="minorHAnsi" w:cstheme="minorHAnsi"/>
          <w:b/>
          <w:sz w:val="22"/>
          <w:szCs w:val="22"/>
        </w:rPr>
        <w:t xml:space="preserve"> STORITVE» izjavljamo, da</w:t>
      </w:r>
    </w:p>
    <w:p w14:paraId="4F07773D" w14:textId="77777777" w:rsidR="00FE2BE9" w:rsidRPr="00C073D9" w:rsidRDefault="00FE2BE9" w:rsidP="00FE2BE9">
      <w:pPr>
        <w:rPr>
          <w:rFonts w:asciiTheme="minorHAnsi" w:hAnsiTheme="minorHAnsi" w:cstheme="minorHAnsi"/>
          <w:b/>
          <w:sz w:val="22"/>
          <w:szCs w:val="22"/>
        </w:rPr>
      </w:pPr>
    </w:p>
    <w:p w14:paraId="0F054035" w14:textId="57059852" w:rsidR="00FE2BE9" w:rsidRPr="00C073D9" w:rsidRDefault="00FE2BE9" w:rsidP="00C073D9">
      <w:pPr>
        <w:numPr>
          <w:ilvl w:val="0"/>
          <w:numId w:val="13"/>
        </w:numPr>
        <w:suppressAutoHyphens/>
        <w:ind w:left="284" w:hanging="284"/>
        <w:jc w:val="both"/>
        <w:rPr>
          <w:rFonts w:asciiTheme="minorHAnsi" w:hAnsiTheme="minorHAnsi" w:cstheme="minorHAnsi"/>
          <w:sz w:val="22"/>
          <w:szCs w:val="22"/>
        </w:rPr>
      </w:pPr>
      <w:r w:rsidRPr="00C073D9">
        <w:rPr>
          <w:rFonts w:asciiTheme="minorHAnsi" w:hAnsiTheme="minorHAnsi" w:cstheme="minorHAnsi"/>
          <w:b/>
          <w:sz w:val="22"/>
          <w:szCs w:val="22"/>
        </w:rPr>
        <w:t>ne obstajajo razlogi za izključitev, ki so določeni v prvem, drugem in četrtem odstavku 75. členu ZJN-3;</w:t>
      </w:r>
    </w:p>
    <w:p w14:paraId="7C716B98" w14:textId="279BD040" w:rsidR="004328A9" w:rsidRPr="00C073D9" w:rsidRDefault="00FE2BE9" w:rsidP="00C073D9">
      <w:pPr>
        <w:numPr>
          <w:ilvl w:val="0"/>
          <w:numId w:val="13"/>
        </w:numPr>
        <w:suppressAutoHyphens/>
        <w:ind w:left="284" w:hanging="284"/>
        <w:jc w:val="both"/>
        <w:rPr>
          <w:rFonts w:asciiTheme="minorHAnsi" w:hAnsiTheme="minorHAnsi" w:cstheme="minorHAnsi"/>
          <w:b/>
          <w:sz w:val="22"/>
          <w:szCs w:val="22"/>
        </w:rPr>
      </w:pPr>
      <w:r w:rsidRPr="00C073D9">
        <w:rPr>
          <w:rFonts w:asciiTheme="minorHAnsi" w:hAnsiTheme="minorHAnsi" w:cstheme="minorHAnsi"/>
          <w:b/>
          <w:sz w:val="22"/>
          <w:szCs w:val="22"/>
        </w:rPr>
        <w:t xml:space="preserve">s podpisom te izjave pooblaščamo naročnika, za pridobitev vseh dokazil o izpolnjevanju zgoraj navedenih pogojev iz uradnih evidenc ter podajamo soglasje za pridobitev podatkov v zvezi z izpolnjevanjem </w:t>
      </w:r>
      <w:r w:rsidR="00751861" w:rsidRPr="00C073D9">
        <w:rPr>
          <w:rFonts w:asciiTheme="minorHAnsi" w:hAnsiTheme="minorHAnsi" w:cstheme="minorHAnsi"/>
          <w:b/>
          <w:sz w:val="22"/>
          <w:szCs w:val="22"/>
        </w:rPr>
        <w:t>zgoraj naštetih</w:t>
      </w:r>
      <w:r w:rsidRPr="00C073D9">
        <w:rPr>
          <w:rFonts w:asciiTheme="minorHAnsi" w:hAnsiTheme="minorHAnsi" w:cstheme="minorHAnsi"/>
          <w:b/>
          <w:sz w:val="22"/>
          <w:szCs w:val="22"/>
        </w:rPr>
        <w:t xml:space="preserve"> pogojev</w:t>
      </w:r>
      <w:r w:rsidR="004328A9" w:rsidRPr="00C073D9">
        <w:rPr>
          <w:rFonts w:asciiTheme="minorHAnsi" w:hAnsiTheme="minorHAnsi" w:cstheme="minorHAnsi"/>
          <w:b/>
          <w:sz w:val="22"/>
          <w:szCs w:val="22"/>
        </w:rPr>
        <w:t>;</w:t>
      </w:r>
    </w:p>
    <w:p w14:paraId="1F00CAD1" w14:textId="4E6A8985" w:rsidR="004328A9" w:rsidRPr="00C073D9" w:rsidRDefault="005B5CC1" w:rsidP="00FE2BE9">
      <w:pPr>
        <w:numPr>
          <w:ilvl w:val="0"/>
          <w:numId w:val="13"/>
        </w:numPr>
        <w:suppressAutoHyphens/>
        <w:ind w:left="284" w:hanging="284"/>
        <w:jc w:val="both"/>
        <w:rPr>
          <w:rFonts w:asciiTheme="minorHAnsi" w:hAnsiTheme="minorHAnsi" w:cstheme="minorHAnsi"/>
          <w:b/>
          <w:sz w:val="22"/>
          <w:szCs w:val="22"/>
        </w:rPr>
      </w:pPr>
      <w:r w:rsidRPr="00C073D9">
        <w:rPr>
          <w:rFonts w:asciiTheme="minorHAnsi" w:hAnsiTheme="minorHAnsi" w:cstheme="minorHAnsi"/>
          <w:b/>
          <w:sz w:val="22"/>
          <w:szCs w:val="22"/>
        </w:rPr>
        <w:t>so člani upravnega, vodstvenega ali nadzornega organa, ki ima</w:t>
      </w:r>
      <w:r w:rsidR="00751861" w:rsidRPr="00C073D9">
        <w:rPr>
          <w:rFonts w:asciiTheme="minorHAnsi" w:hAnsiTheme="minorHAnsi" w:cstheme="minorHAnsi"/>
          <w:b/>
          <w:sz w:val="22"/>
          <w:szCs w:val="22"/>
        </w:rPr>
        <w:t>jo</w:t>
      </w:r>
      <w:r w:rsidRPr="00C073D9">
        <w:rPr>
          <w:rFonts w:asciiTheme="minorHAnsi" w:hAnsiTheme="minorHAnsi" w:cstheme="minorHAnsi"/>
          <w:b/>
          <w:sz w:val="22"/>
          <w:szCs w:val="22"/>
        </w:rPr>
        <w:t xml:space="preserve"> pooblastila za njegovo zastopanje ali odločanje ali nadzor v </w:t>
      </w:r>
      <w:r w:rsidR="00751861" w:rsidRPr="00C073D9">
        <w:rPr>
          <w:rFonts w:asciiTheme="minorHAnsi" w:hAnsiTheme="minorHAnsi" w:cstheme="minorHAnsi"/>
          <w:b/>
          <w:sz w:val="22"/>
          <w:szCs w:val="22"/>
        </w:rPr>
        <w:t>gospodarskem subjektu</w:t>
      </w:r>
      <w:r w:rsidRPr="00C073D9">
        <w:rPr>
          <w:rFonts w:asciiTheme="minorHAnsi" w:hAnsiTheme="minorHAnsi" w:cstheme="minorHAnsi"/>
          <w:b/>
          <w:sz w:val="22"/>
          <w:szCs w:val="22"/>
        </w:rPr>
        <w:t xml:space="preserve"> naslednj</w:t>
      </w:r>
      <w:r w:rsidR="00E75DE7" w:rsidRPr="00C073D9">
        <w:rPr>
          <w:rFonts w:asciiTheme="minorHAnsi" w:hAnsiTheme="minorHAnsi" w:cstheme="minorHAnsi"/>
          <w:b/>
          <w:sz w:val="22"/>
          <w:szCs w:val="22"/>
        </w:rPr>
        <w:t>e osebe</w:t>
      </w:r>
      <w:r w:rsidRPr="00C073D9">
        <w:rPr>
          <w:rFonts w:asciiTheme="minorHAnsi" w:hAnsiTheme="minorHAnsi" w:cstheme="minorHAnsi"/>
          <w:b/>
          <w:sz w:val="22"/>
          <w:szCs w:val="22"/>
        </w:rPr>
        <w:t>:</w:t>
      </w:r>
    </w:p>
    <w:p w14:paraId="3535AE78" w14:textId="77777777" w:rsidR="005B5CC1" w:rsidRDefault="005B5CC1" w:rsidP="005B5CC1">
      <w:pPr>
        <w:pStyle w:val="Odstavekseznama"/>
        <w:rPr>
          <w:rFonts w:asciiTheme="minorHAnsi" w:hAnsiTheme="minorHAnsi" w:cstheme="minorHAnsi"/>
          <w:b/>
        </w:rPr>
      </w:pPr>
    </w:p>
    <w:tbl>
      <w:tblPr>
        <w:tblStyle w:val="Tabelamrea"/>
        <w:tblW w:w="0" w:type="auto"/>
        <w:tblInd w:w="284" w:type="dxa"/>
        <w:tblLook w:val="04A0" w:firstRow="1" w:lastRow="0" w:firstColumn="1" w:lastColumn="0" w:noHBand="0" w:noVBand="1"/>
      </w:tblPr>
      <w:tblGrid>
        <w:gridCol w:w="3054"/>
        <w:gridCol w:w="2611"/>
        <w:gridCol w:w="3539"/>
      </w:tblGrid>
      <w:tr w:rsidR="005B5CC1" w14:paraId="5F18577C" w14:textId="77777777" w:rsidTr="005B5CC1">
        <w:tc>
          <w:tcPr>
            <w:tcW w:w="3054" w:type="dxa"/>
            <w:vAlign w:val="center"/>
          </w:tcPr>
          <w:p w14:paraId="71CBDAF1" w14:textId="4E6802C3" w:rsidR="005B5CC1" w:rsidRPr="005B5CC1" w:rsidRDefault="005B5CC1" w:rsidP="005B5CC1">
            <w:pPr>
              <w:suppressAutoHyphens/>
              <w:jc w:val="center"/>
              <w:rPr>
                <w:rFonts w:asciiTheme="minorHAnsi" w:hAnsiTheme="minorHAnsi" w:cstheme="minorHAnsi"/>
                <w:b/>
                <w:i/>
                <w:iCs/>
                <w:sz w:val="20"/>
                <w:szCs w:val="20"/>
              </w:rPr>
            </w:pPr>
            <w:r w:rsidRPr="005B5CC1">
              <w:rPr>
                <w:rFonts w:asciiTheme="minorHAnsi" w:hAnsiTheme="minorHAnsi" w:cstheme="minorHAnsi"/>
                <w:b/>
                <w:i/>
                <w:iCs/>
                <w:sz w:val="20"/>
                <w:szCs w:val="20"/>
              </w:rPr>
              <w:t>IME IN PRIIMEK</w:t>
            </w:r>
            <w:r w:rsidR="00F96965">
              <w:rPr>
                <w:rFonts w:asciiTheme="minorHAnsi" w:hAnsiTheme="minorHAnsi" w:cstheme="minorHAnsi"/>
                <w:b/>
                <w:i/>
                <w:iCs/>
                <w:sz w:val="20"/>
                <w:szCs w:val="20"/>
              </w:rPr>
              <w:t xml:space="preserve"> ČLANA</w:t>
            </w:r>
          </w:p>
        </w:tc>
        <w:tc>
          <w:tcPr>
            <w:tcW w:w="2611" w:type="dxa"/>
            <w:vAlign w:val="center"/>
          </w:tcPr>
          <w:p w14:paraId="349B37A1" w14:textId="164F5B2F" w:rsidR="005B5CC1" w:rsidRPr="005B5CC1" w:rsidRDefault="005B5CC1" w:rsidP="005B5CC1">
            <w:pPr>
              <w:suppressAutoHyphens/>
              <w:jc w:val="center"/>
              <w:rPr>
                <w:rFonts w:asciiTheme="minorHAnsi" w:hAnsiTheme="minorHAnsi" w:cstheme="minorHAnsi"/>
                <w:b/>
                <w:i/>
                <w:iCs/>
                <w:sz w:val="20"/>
                <w:szCs w:val="20"/>
              </w:rPr>
            </w:pPr>
            <w:r w:rsidRPr="005B5CC1">
              <w:rPr>
                <w:rFonts w:asciiTheme="minorHAnsi" w:hAnsiTheme="minorHAnsi" w:cstheme="minorHAnsi"/>
                <w:b/>
                <w:i/>
                <w:iCs/>
                <w:sz w:val="20"/>
                <w:szCs w:val="20"/>
              </w:rPr>
              <w:t>DRŽAVLJANSTVO</w:t>
            </w:r>
          </w:p>
        </w:tc>
        <w:tc>
          <w:tcPr>
            <w:tcW w:w="3539" w:type="dxa"/>
            <w:vAlign w:val="center"/>
          </w:tcPr>
          <w:p w14:paraId="41B1DA81" w14:textId="05CB7E04" w:rsidR="005B5CC1" w:rsidRPr="005B5CC1" w:rsidRDefault="005B5CC1" w:rsidP="005B5CC1">
            <w:pPr>
              <w:suppressAutoHyphens/>
              <w:jc w:val="center"/>
              <w:rPr>
                <w:rFonts w:asciiTheme="minorHAnsi" w:hAnsiTheme="minorHAnsi" w:cstheme="minorHAnsi"/>
                <w:b/>
                <w:i/>
                <w:iCs/>
                <w:sz w:val="20"/>
                <w:szCs w:val="20"/>
              </w:rPr>
            </w:pPr>
            <w:r w:rsidRPr="005B5CC1">
              <w:rPr>
                <w:rFonts w:asciiTheme="minorHAnsi" w:hAnsiTheme="minorHAnsi" w:cstheme="minorHAnsi"/>
                <w:b/>
                <w:i/>
                <w:iCs/>
                <w:sz w:val="20"/>
                <w:szCs w:val="20"/>
              </w:rPr>
              <w:t>ENOTNA MATIČNA ŠTEVILK</w:t>
            </w:r>
            <w:r w:rsidR="00751861">
              <w:rPr>
                <w:rFonts w:asciiTheme="minorHAnsi" w:hAnsiTheme="minorHAnsi" w:cstheme="minorHAnsi"/>
                <w:b/>
                <w:i/>
                <w:iCs/>
                <w:sz w:val="20"/>
                <w:szCs w:val="20"/>
              </w:rPr>
              <w:t>A</w:t>
            </w:r>
            <w:r w:rsidRPr="005B5CC1">
              <w:rPr>
                <w:rFonts w:asciiTheme="minorHAnsi" w:hAnsiTheme="minorHAnsi" w:cstheme="minorHAnsi"/>
                <w:b/>
                <w:i/>
                <w:iCs/>
                <w:sz w:val="20"/>
                <w:szCs w:val="20"/>
              </w:rPr>
              <w:t xml:space="preserve"> </w:t>
            </w:r>
          </w:p>
        </w:tc>
      </w:tr>
      <w:tr w:rsidR="005B5CC1" w14:paraId="011E19CB" w14:textId="77777777" w:rsidTr="005B5CC1">
        <w:sdt>
          <w:sdtPr>
            <w:rPr>
              <w:rFonts w:asciiTheme="minorHAnsi" w:hAnsiTheme="minorHAnsi" w:cstheme="minorHAnsi"/>
              <w:b/>
              <w:sz w:val="20"/>
              <w:szCs w:val="20"/>
            </w:rPr>
            <w:id w:val="1436787695"/>
            <w:placeholder>
              <w:docPart w:val="DefaultPlaceholder_-1854013440"/>
            </w:placeholder>
            <w:showingPlcHdr/>
            <w:text/>
          </w:sdtPr>
          <w:sdtContent>
            <w:tc>
              <w:tcPr>
                <w:tcW w:w="3054" w:type="dxa"/>
                <w:vAlign w:val="center"/>
              </w:tcPr>
              <w:p w14:paraId="14969155" w14:textId="35D31B37" w:rsidR="005B5CC1" w:rsidRPr="005B5CC1" w:rsidRDefault="005B5CC1" w:rsidP="005B5CC1">
                <w:pPr>
                  <w:suppressAutoHyphens/>
                  <w:jc w:val="center"/>
                  <w:rPr>
                    <w:rFonts w:asciiTheme="minorHAnsi" w:hAnsiTheme="minorHAnsi" w:cstheme="minorHAnsi"/>
                    <w:b/>
                    <w:sz w:val="20"/>
                    <w:szCs w:val="20"/>
                  </w:rPr>
                </w:pPr>
                <w:r w:rsidRPr="005B5CC1">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889870201"/>
            <w:placeholder>
              <w:docPart w:val="8079BA3C6ABE42FEBB5AF9D1CEECCAA4"/>
            </w:placeholder>
            <w:showingPlcHdr/>
            <w:text/>
          </w:sdtPr>
          <w:sdtContent>
            <w:tc>
              <w:tcPr>
                <w:tcW w:w="2611" w:type="dxa"/>
                <w:vAlign w:val="center"/>
              </w:tcPr>
              <w:p w14:paraId="6F52199B" w14:textId="22AC0237" w:rsidR="005B5CC1" w:rsidRPr="005B5CC1" w:rsidRDefault="005B5CC1" w:rsidP="005B5CC1">
                <w:pPr>
                  <w:suppressAutoHyphens/>
                  <w:jc w:val="center"/>
                  <w:rPr>
                    <w:rFonts w:asciiTheme="minorHAnsi" w:hAnsiTheme="minorHAnsi" w:cstheme="minorHAnsi"/>
                    <w:b/>
                    <w:sz w:val="20"/>
                    <w:szCs w:val="20"/>
                  </w:rPr>
                </w:pPr>
                <w:r w:rsidRPr="005B5CC1">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960573669"/>
            <w:placeholder>
              <w:docPart w:val="568C58F17FCD445EB44A8526CB334D53"/>
            </w:placeholder>
            <w:showingPlcHdr/>
            <w:text/>
          </w:sdtPr>
          <w:sdtContent>
            <w:tc>
              <w:tcPr>
                <w:tcW w:w="3539" w:type="dxa"/>
                <w:vAlign w:val="center"/>
              </w:tcPr>
              <w:p w14:paraId="3BAD4433" w14:textId="51B842DC" w:rsidR="005B5CC1" w:rsidRPr="005B5CC1" w:rsidRDefault="005B5CC1" w:rsidP="005B5CC1">
                <w:pPr>
                  <w:suppressAutoHyphens/>
                  <w:jc w:val="center"/>
                  <w:rPr>
                    <w:rFonts w:asciiTheme="minorHAnsi" w:hAnsiTheme="minorHAnsi" w:cstheme="minorHAnsi"/>
                    <w:b/>
                    <w:sz w:val="20"/>
                    <w:szCs w:val="20"/>
                  </w:rPr>
                </w:pPr>
                <w:r w:rsidRPr="005B5CC1">
                  <w:rPr>
                    <w:rStyle w:val="Besedilooznabemesta"/>
                    <w:rFonts w:asciiTheme="minorHAnsi" w:eastAsiaTheme="majorEastAsia" w:hAnsiTheme="minorHAnsi" w:cstheme="minorHAnsi"/>
                    <w:b/>
                    <w:sz w:val="20"/>
                    <w:szCs w:val="20"/>
                  </w:rPr>
                  <w:t>Kliknite ali tapnite tukaj, če želite vnesti besedilo.</w:t>
                </w:r>
              </w:p>
            </w:tc>
          </w:sdtContent>
        </w:sdt>
      </w:tr>
      <w:tr w:rsidR="005B5CC1" w14:paraId="57450867" w14:textId="77777777" w:rsidTr="005B5CC1">
        <w:sdt>
          <w:sdtPr>
            <w:rPr>
              <w:rFonts w:asciiTheme="minorHAnsi" w:hAnsiTheme="minorHAnsi" w:cstheme="minorHAnsi"/>
              <w:b/>
              <w:sz w:val="20"/>
              <w:szCs w:val="20"/>
            </w:rPr>
            <w:id w:val="140239020"/>
            <w:placeholder>
              <w:docPart w:val="50AF005FF8164C4CBC4D578EFD7F86B1"/>
            </w:placeholder>
            <w:showingPlcHdr/>
            <w:text/>
          </w:sdtPr>
          <w:sdtContent>
            <w:tc>
              <w:tcPr>
                <w:tcW w:w="3054" w:type="dxa"/>
                <w:vAlign w:val="center"/>
              </w:tcPr>
              <w:p w14:paraId="7EA8DA5C" w14:textId="4E9F26B6" w:rsidR="005B5CC1" w:rsidRPr="005B5CC1" w:rsidRDefault="005B5CC1" w:rsidP="005B5CC1">
                <w:pPr>
                  <w:suppressAutoHyphens/>
                  <w:jc w:val="center"/>
                  <w:rPr>
                    <w:rFonts w:asciiTheme="minorHAnsi" w:hAnsiTheme="minorHAnsi" w:cstheme="minorHAnsi"/>
                    <w:b/>
                    <w:sz w:val="20"/>
                    <w:szCs w:val="20"/>
                  </w:rPr>
                </w:pPr>
                <w:r w:rsidRPr="005B5CC1">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112276746"/>
            <w:placeholder>
              <w:docPart w:val="13D702E672854D60933987090EBCCA80"/>
            </w:placeholder>
            <w:showingPlcHdr/>
            <w:text/>
          </w:sdtPr>
          <w:sdtContent>
            <w:tc>
              <w:tcPr>
                <w:tcW w:w="2611" w:type="dxa"/>
                <w:vAlign w:val="center"/>
              </w:tcPr>
              <w:p w14:paraId="2ECE01C5" w14:textId="0FA0B129" w:rsidR="005B5CC1" w:rsidRPr="005B5CC1" w:rsidRDefault="005B5CC1" w:rsidP="005B5CC1">
                <w:pPr>
                  <w:suppressAutoHyphens/>
                  <w:jc w:val="center"/>
                  <w:rPr>
                    <w:rFonts w:asciiTheme="minorHAnsi" w:hAnsiTheme="minorHAnsi" w:cstheme="minorHAnsi"/>
                    <w:b/>
                    <w:sz w:val="20"/>
                    <w:szCs w:val="20"/>
                  </w:rPr>
                </w:pPr>
                <w:r w:rsidRPr="005B5CC1">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985152208"/>
            <w:placeholder>
              <w:docPart w:val="20D1F99BD78C4A95AECB1A7F0387EA3B"/>
            </w:placeholder>
            <w:showingPlcHdr/>
            <w:text/>
          </w:sdtPr>
          <w:sdtContent>
            <w:tc>
              <w:tcPr>
                <w:tcW w:w="3539" w:type="dxa"/>
                <w:vAlign w:val="center"/>
              </w:tcPr>
              <w:p w14:paraId="3026B045" w14:textId="5F6AB168" w:rsidR="005B5CC1" w:rsidRPr="005B5CC1" w:rsidRDefault="005B5CC1" w:rsidP="005B5CC1">
                <w:pPr>
                  <w:suppressAutoHyphens/>
                  <w:jc w:val="center"/>
                  <w:rPr>
                    <w:rFonts w:asciiTheme="minorHAnsi" w:hAnsiTheme="minorHAnsi" w:cstheme="minorHAnsi"/>
                    <w:b/>
                    <w:sz w:val="20"/>
                    <w:szCs w:val="20"/>
                  </w:rPr>
                </w:pPr>
                <w:r w:rsidRPr="005B5CC1">
                  <w:rPr>
                    <w:rStyle w:val="Besedilooznabemesta"/>
                    <w:rFonts w:asciiTheme="minorHAnsi" w:eastAsiaTheme="majorEastAsia" w:hAnsiTheme="minorHAnsi" w:cstheme="minorHAnsi"/>
                    <w:b/>
                    <w:sz w:val="20"/>
                    <w:szCs w:val="20"/>
                  </w:rPr>
                  <w:t>Kliknite ali tapnite tukaj, če želite vnesti besedilo.</w:t>
                </w:r>
              </w:p>
            </w:tc>
          </w:sdtContent>
        </w:sdt>
      </w:tr>
      <w:tr w:rsidR="005B5CC1" w14:paraId="0C8799A8" w14:textId="77777777" w:rsidTr="005B5CC1">
        <w:sdt>
          <w:sdtPr>
            <w:rPr>
              <w:rFonts w:asciiTheme="minorHAnsi" w:hAnsiTheme="minorHAnsi" w:cstheme="minorHAnsi"/>
              <w:b/>
              <w:sz w:val="20"/>
              <w:szCs w:val="20"/>
            </w:rPr>
            <w:id w:val="-1841536866"/>
            <w:placeholder>
              <w:docPart w:val="FF0A1BDFE1ED46C0B7E9C33CDA7C819A"/>
            </w:placeholder>
            <w:showingPlcHdr/>
            <w:text/>
          </w:sdtPr>
          <w:sdtContent>
            <w:tc>
              <w:tcPr>
                <w:tcW w:w="3054" w:type="dxa"/>
                <w:vAlign w:val="center"/>
              </w:tcPr>
              <w:p w14:paraId="6C159737" w14:textId="7770B059" w:rsidR="005B5CC1" w:rsidRPr="005B5CC1" w:rsidRDefault="005B5CC1" w:rsidP="005B5CC1">
                <w:pPr>
                  <w:suppressAutoHyphens/>
                  <w:jc w:val="center"/>
                  <w:rPr>
                    <w:rFonts w:asciiTheme="minorHAnsi" w:hAnsiTheme="minorHAnsi" w:cstheme="minorHAnsi"/>
                    <w:b/>
                    <w:sz w:val="20"/>
                    <w:szCs w:val="20"/>
                  </w:rPr>
                </w:pPr>
                <w:r w:rsidRPr="005B5CC1">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436559235"/>
            <w:placeholder>
              <w:docPart w:val="8954D3E65AF84F99B82842A11ED9B0C8"/>
            </w:placeholder>
            <w:showingPlcHdr/>
            <w:text/>
          </w:sdtPr>
          <w:sdtContent>
            <w:tc>
              <w:tcPr>
                <w:tcW w:w="2611" w:type="dxa"/>
                <w:vAlign w:val="center"/>
              </w:tcPr>
              <w:p w14:paraId="1356FC7D" w14:textId="0E9BBD56" w:rsidR="005B5CC1" w:rsidRPr="005B5CC1" w:rsidRDefault="005B5CC1" w:rsidP="005B5CC1">
                <w:pPr>
                  <w:suppressAutoHyphens/>
                  <w:jc w:val="center"/>
                  <w:rPr>
                    <w:rFonts w:asciiTheme="minorHAnsi" w:hAnsiTheme="minorHAnsi" w:cstheme="minorHAnsi"/>
                    <w:b/>
                    <w:sz w:val="20"/>
                    <w:szCs w:val="20"/>
                  </w:rPr>
                </w:pPr>
                <w:r w:rsidRPr="005B5CC1">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661764651"/>
            <w:placeholder>
              <w:docPart w:val="ADC9647A9B654504A5438ABB5633D293"/>
            </w:placeholder>
            <w:showingPlcHdr/>
            <w:text/>
          </w:sdtPr>
          <w:sdtContent>
            <w:tc>
              <w:tcPr>
                <w:tcW w:w="3539" w:type="dxa"/>
                <w:vAlign w:val="center"/>
              </w:tcPr>
              <w:p w14:paraId="0B210348" w14:textId="740DE2C6" w:rsidR="005B5CC1" w:rsidRPr="005B5CC1" w:rsidRDefault="005B5CC1" w:rsidP="005B5CC1">
                <w:pPr>
                  <w:suppressAutoHyphens/>
                  <w:jc w:val="center"/>
                  <w:rPr>
                    <w:rFonts w:asciiTheme="minorHAnsi" w:hAnsiTheme="minorHAnsi" w:cstheme="minorHAnsi"/>
                    <w:b/>
                    <w:sz w:val="20"/>
                    <w:szCs w:val="20"/>
                  </w:rPr>
                </w:pPr>
                <w:r w:rsidRPr="005B5CC1">
                  <w:rPr>
                    <w:rStyle w:val="Besedilooznabemesta"/>
                    <w:rFonts w:asciiTheme="minorHAnsi" w:eastAsiaTheme="majorEastAsia" w:hAnsiTheme="minorHAnsi" w:cstheme="minorHAnsi"/>
                    <w:b/>
                    <w:sz w:val="20"/>
                    <w:szCs w:val="20"/>
                  </w:rPr>
                  <w:t>Kliknite ali tapnite tukaj, če želite vnesti besedilo.</w:t>
                </w:r>
              </w:p>
            </w:tc>
          </w:sdtContent>
        </w:sdt>
      </w:tr>
      <w:tr w:rsidR="005B5CC1" w14:paraId="6316E1EF" w14:textId="77777777" w:rsidTr="005B5CC1">
        <w:sdt>
          <w:sdtPr>
            <w:rPr>
              <w:rFonts w:asciiTheme="minorHAnsi" w:hAnsiTheme="minorHAnsi" w:cstheme="minorHAnsi"/>
              <w:b/>
              <w:sz w:val="20"/>
              <w:szCs w:val="20"/>
            </w:rPr>
            <w:id w:val="-3436423"/>
            <w:placeholder>
              <w:docPart w:val="132810A1E28E406FA75707B9C95B5105"/>
            </w:placeholder>
            <w:showingPlcHdr/>
            <w:text/>
          </w:sdtPr>
          <w:sdtContent>
            <w:tc>
              <w:tcPr>
                <w:tcW w:w="3054" w:type="dxa"/>
                <w:vAlign w:val="center"/>
              </w:tcPr>
              <w:p w14:paraId="02413BA1" w14:textId="6A049D52" w:rsidR="005B5CC1" w:rsidRPr="005B5CC1" w:rsidRDefault="005B5CC1" w:rsidP="005B5CC1">
                <w:pPr>
                  <w:suppressAutoHyphens/>
                  <w:jc w:val="center"/>
                  <w:rPr>
                    <w:rFonts w:asciiTheme="minorHAnsi" w:hAnsiTheme="minorHAnsi" w:cstheme="minorHAnsi"/>
                    <w:b/>
                    <w:sz w:val="20"/>
                    <w:szCs w:val="20"/>
                  </w:rPr>
                </w:pPr>
                <w:r w:rsidRPr="005B5CC1">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068070958"/>
            <w:placeholder>
              <w:docPart w:val="C03A112B90CE4C738E9E9C6B2A247F9A"/>
            </w:placeholder>
            <w:showingPlcHdr/>
            <w:text/>
          </w:sdtPr>
          <w:sdtContent>
            <w:tc>
              <w:tcPr>
                <w:tcW w:w="2611" w:type="dxa"/>
                <w:vAlign w:val="center"/>
              </w:tcPr>
              <w:p w14:paraId="1B994391" w14:textId="6A1FA281" w:rsidR="005B5CC1" w:rsidRPr="005B5CC1" w:rsidRDefault="005B5CC1" w:rsidP="005B5CC1">
                <w:pPr>
                  <w:suppressAutoHyphens/>
                  <w:jc w:val="center"/>
                  <w:rPr>
                    <w:rFonts w:asciiTheme="minorHAnsi" w:hAnsiTheme="minorHAnsi" w:cstheme="minorHAnsi"/>
                    <w:b/>
                    <w:sz w:val="20"/>
                    <w:szCs w:val="20"/>
                  </w:rPr>
                </w:pPr>
                <w:r w:rsidRPr="005B5CC1">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039940686"/>
            <w:placeholder>
              <w:docPart w:val="21F54235EC704BA48A1F7A5EE4FC971B"/>
            </w:placeholder>
            <w:showingPlcHdr/>
            <w:text/>
          </w:sdtPr>
          <w:sdtContent>
            <w:tc>
              <w:tcPr>
                <w:tcW w:w="3539" w:type="dxa"/>
                <w:vAlign w:val="center"/>
              </w:tcPr>
              <w:p w14:paraId="61C1CE5E" w14:textId="70BE62C9" w:rsidR="005B5CC1" w:rsidRPr="005B5CC1" w:rsidRDefault="005B5CC1" w:rsidP="005B5CC1">
                <w:pPr>
                  <w:suppressAutoHyphens/>
                  <w:jc w:val="center"/>
                  <w:rPr>
                    <w:rFonts w:asciiTheme="minorHAnsi" w:hAnsiTheme="minorHAnsi" w:cstheme="minorHAnsi"/>
                    <w:b/>
                    <w:sz w:val="20"/>
                    <w:szCs w:val="20"/>
                  </w:rPr>
                </w:pPr>
                <w:r w:rsidRPr="005B5CC1">
                  <w:rPr>
                    <w:rStyle w:val="Besedilooznabemesta"/>
                    <w:rFonts w:asciiTheme="minorHAnsi" w:eastAsiaTheme="majorEastAsia" w:hAnsiTheme="minorHAnsi" w:cstheme="minorHAnsi"/>
                    <w:b/>
                    <w:sz w:val="20"/>
                    <w:szCs w:val="20"/>
                  </w:rPr>
                  <w:t>Kliknite ali tapnite tukaj, če želite vnesti besedilo.</w:t>
                </w:r>
              </w:p>
            </w:tc>
          </w:sdtContent>
        </w:sdt>
      </w:tr>
      <w:tr w:rsidR="000B5B71" w14:paraId="7D3AD6BA" w14:textId="77777777" w:rsidTr="004C7B55">
        <w:sdt>
          <w:sdtPr>
            <w:rPr>
              <w:rFonts w:asciiTheme="minorHAnsi" w:hAnsiTheme="minorHAnsi" w:cstheme="minorHAnsi"/>
              <w:b/>
              <w:sz w:val="20"/>
              <w:szCs w:val="20"/>
            </w:rPr>
            <w:id w:val="-1927183177"/>
            <w:placeholder>
              <w:docPart w:val="0B895D00D73C4B15904E6537D5382B97"/>
            </w:placeholder>
            <w:showingPlcHdr/>
            <w:text/>
          </w:sdtPr>
          <w:sdtContent>
            <w:tc>
              <w:tcPr>
                <w:tcW w:w="3054" w:type="dxa"/>
              </w:tcPr>
              <w:p w14:paraId="2BBDBA9C" w14:textId="3AA7A448" w:rsidR="000B5B71" w:rsidRDefault="000B5B71" w:rsidP="000B5B71">
                <w:pPr>
                  <w:suppressAutoHyphens/>
                  <w:jc w:val="center"/>
                  <w:rPr>
                    <w:rFonts w:asciiTheme="minorHAnsi" w:hAnsiTheme="minorHAnsi" w:cstheme="minorHAnsi"/>
                    <w:b/>
                    <w:sz w:val="20"/>
                    <w:szCs w:val="20"/>
                  </w:rPr>
                </w:pPr>
                <w:r w:rsidRPr="00DF322F">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917323113"/>
            <w:placeholder>
              <w:docPart w:val="8AD05BEDB92D45D88E76151AA68EC7D4"/>
            </w:placeholder>
            <w:showingPlcHdr/>
            <w:text/>
          </w:sdtPr>
          <w:sdtContent>
            <w:tc>
              <w:tcPr>
                <w:tcW w:w="2611" w:type="dxa"/>
              </w:tcPr>
              <w:p w14:paraId="28ACCC83" w14:textId="14910F01" w:rsidR="000B5B71" w:rsidRDefault="000B5B71" w:rsidP="000B5B71">
                <w:pPr>
                  <w:suppressAutoHyphens/>
                  <w:jc w:val="center"/>
                  <w:rPr>
                    <w:rFonts w:asciiTheme="minorHAnsi" w:hAnsiTheme="minorHAnsi" w:cstheme="minorHAnsi"/>
                    <w:b/>
                    <w:sz w:val="20"/>
                    <w:szCs w:val="20"/>
                  </w:rPr>
                </w:pPr>
                <w:r w:rsidRPr="00DF322F">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2058198953"/>
            <w:placeholder>
              <w:docPart w:val="BFDE1F4403434D3A824F663329D58118"/>
            </w:placeholder>
            <w:showingPlcHdr/>
            <w:text/>
          </w:sdtPr>
          <w:sdtContent>
            <w:tc>
              <w:tcPr>
                <w:tcW w:w="3539" w:type="dxa"/>
              </w:tcPr>
              <w:p w14:paraId="082E8F44" w14:textId="372A15DF" w:rsidR="000B5B71" w:rsidRDefault="000B5B71" w:rsidP="000B5B71">
                <w:pPr>
                  <w:suppressAutoHyphens/>
                  <w:jc w:val="center"/>
                  <w:rPr>
                    <w:rFonts w:asciiTheme="minorHAnsi" w:hAnsiTheme="minorHAnsi" w:cstheme="minorHAnsi"/>
                    <w:b/>
                    <w:sz w:val="20"/>
                    <w:szCs w:val="20"/>
                  </w:rPr>
                </w:pPr>
                <w:r w:rsidRPr="00DF322F">
                  <w:rPr>
                    <w:rStyle w:val="Besedilooznabemesta"/>
                    <w:rFonts w:asciiTheme="minorHAnsi" w:eastAsiaTheme="majorEastAsia" w:hAnsiTheme="minorHAnsi" w:cstheme="minorHAnsi"/>
                    <w:b/>
                    <w:sz w:val="20"/>
                    <w:szCs w:val="20"/>
                  </w:rPr>
                  <w:t>Kliknite ali tapnite tukaj, če želite vnesti besedilo.</w:t>
                </w:r>
              </w:p>
            </w:tc>
          </w:sdtContent>
        </w:sdt>
      </w:tr>
      <w:tr w:rsidR="000B5B71" w14:paraId="5CBC7119" w14:textId="77777777" w:rsidTr="004C7B55">
        <w:sdt>
          <w:sdtPr>
            <w:rPr>
              <w:rFonts w:asciiTheme="minorHAnsi" w:hAnsiTheme="minorHAnsi" w:cstheme="minorHAnsi"/>
              <w:b/>
              <w:sz w:val="20"/>
              <w:szCs w:val="20"/>
            </w:rPr>
            <w:id w:val="1688633196"/>
            <w:placeholder>
              <w:docPart w:val="45CD81443B3649AB8F3FDF7DA3EB6CD7"/>
            </w:placeholder>
            <w:showingPlcHdr/>
            <w:text/>
          </w:sdtPr>
          <w:sdtContent>
            <w:tc>
              <w:tcPr>
                <w:tcW w:w="3054" w:type="dxa"/>
              </w:tcPr>
              <w:p w14:paraId="225DBE98" w14:textId="552D0B99" w:rsidR="000B5B71" w:rsidRDefault="000B5B71" w:rsidP="000B5B71">
                <w:pPr>
                  <w:suppressAutoHyphens/>
                  <w:jc w:val="center"/>
                  <w:rPr>
                    <w:rFonts w:asciiTheme="minorHAnsi" w:hAnsiTheme="minorHAnsi" w:cstheme="minorHAnsi"/>
                    <w:b/>
                    <w:sz w:val="20"/>
                    <w:szCs w:val="20"/>
                  </w:rPr>
                </w:pPr>
                <w:r w:rsidRPr="00DF322F">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482236803"/>
            <w:placeholder>
              <w:docPart w:val="93566DC5B6FF4F17AF378D83A667C1BD"/>
            </w:placeholder>
            <w:showingPlcHdr/>
            <w:text/>
          </w:sdtPr>
          <w:sdtContent>
            <w:tc>
              <w:tcPr>
                <w:tcW w:w="2611" w:type="dxa"/>
              </w:tcPr>
              <w:p w14:paraId="0165990D" w14:textId="2E9226CE" w:rsidR="000B5B71" w:rsidRDefault="000B5B71" w:rsidP="000B5B71">
                <w:pPr>
                  <w:suppressAutoHyphens/>
                  <w:jc w:val="center"/>
                  <w:rPr>
                    <w:rFonts w:asciiTheme="minorHAnsi" w:hAnsiTheme="minorHAnsi" w:cstheme="minorHAnsi"/>
                    <w:b/>
                    <w:sz w:val="20"/>
                    <w:szCs w:val="20"/>
                  </w:rPr>
                </w:pPr>
                <w:r w:rsidRPr="00DF322F">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972956469"/>
            <w:placeholder>
              <w:docPart w:val="58BDB2FCFCF84BE7B870558C53C60901"/>
            </w:placeholder>
            <w:showingPlcHdr/>
            <w:text/>
          </w:sdtPr>
          <w:sdtContent>
            <w:tc>
              <w:tcPr>
                <w:tcW w:w="3539" w:type="dxa"/>
              </w:tcPr>
              <w:p w14:paraId="31AD344E" w14:textId="75039CFA" w:rsidR="000B5B71" w:rsidRDefault="000B5B71" w:rsidP="000B5B71">
                <w:pPr>
                  <w:suppressAutoHyphens/>
                  <w:jc w:val="center"/>
                  <w:rPr>
                    <w:rFonts w:asciiTheme="minorHAnsi" w:hAnsiTheme="minorHAnsi" w:cstheme="minorHAnsi"/>
                    <w:b/>
                    <w:sz w:val="20"/>
                    <w:szCs w:val="20"/>
                  </w:rPr>
                </w:pPr>
                <w:r w:rsidRPr="00DF322F">
                  <w:rPr>
                    <w:rStyle w:val="Besedilooznabemesta"/>
                    <w:rFonts w:asciiTheme="minorHAnsi" w:eastAsiaTheme="majorEastAsia" w:hAnsiTheme="minorHAnsi" w:cstheme="minorHAnsi"/>
                    <w:b/>
                    <w:sz w:val="20"/>
                    <w:szCs w:val="20"/>
                  </w:rPr>
                  <w:t>Kliknite ali tapnite tukaj, če želite vnesti besedilo.</w:t>
                </w:r>
              </w:p>
            </w:tc>
          </w:sdtContent>
        </w:sdt>
      </w:tr>
      <w:tr w:rsidR="000B5B71" w14:paraId="31F19F9E" w14:textId="77777777" w:rsidTr="004C7B55">
        <w:sdt>
          <w:sdtPr>
            <w:rPr>
              <w:rFonts w:asciiTheme="minorHAnsi" w:hAnsiTheme="minorHAnsi" w:cstheme="minorHAnsi"/>
              <w:b/>
              <w:sz w:val="20"/>
              <w:szCs w:val="20"/>
            </w:rPr>
            <w:id w:val="2038775025"/>
            <w:placeholder>
              <w:docPart w:val="CDA497CD97F445EAA9B59D09C7931CB3"/>
            </w:placeholder>
            <w:showingPlcHdr/>
            <w:text/>
          </w:sdtPr>
          <w:sdtContent>
            <w:tc>
              <w:tcPr>
                <w:tcW w:w="3054" w:type="dxa"/>
              </w:tcPr>
              <w:p w14:paraId="19EA2A7D" w14:textId="1F2C925B" w:rsidR="000B5B71" w:rsidRDefault="000B5B71" w:rsidP="000B5B71">
                <w:pPr>
                  <w:suppressAutoHyphens/>
                  <w:jc w:val="center"/>
                  <w:rPr>
                    <w:rFonts w:asciiTheme="minorHAnsi" w:hAnsiTheme="minorHAnsi" w:cstheme="minorHAnsi"/>
                    <w:b/>
                    <w:sz w:val="20"/>
                    <w:szCs w:val="20"/>
                  </w:rPr>
                </w:pPr>
                <w:r w:rsidRPr="00DF322F">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194077963"/>
            <w:placeholder>
              <w:docPart w:val="747A6C28DA874D8F953D5DB1658D8275"/>
            </w:placeholder>
            <w:showingPlcHdr/>
            <w:text/>
          </w:sdtPr>
          <w:sdtContent>
            <w:tc>
              <w:tcPr>
                <w:tcW w:w="2611" w:type="dxa"/>
              </w:tcPr>
              <w:p w14:paraId="476CCB43" w14:textId="4E8CA183" w:rsidR="000B5B71" w:rsidRDefault="000B5B71" w:rsidP="000B5B71">
                <w:pPr>
                  <w:suppressAutoHyphens/>
                  <w:jc w:val="center"/>
                  <w:rPr>
                    <w:rFonts w:asciiTheme="minorHAnsi" w:hAnsiTheme="minorHAnsi" w:cstheme="minorHAnsi"/>
                    <w:b/>
                    <w:sz w:val="20"/>
                    <w:szCs w:val="20"/>
                  </w:rPr>
                </w:pPr>
                <w:r w:rsidRPr="00DF322F">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832025447"/>
            <w:placeholder>
              <w:docPart w:val="E2F1FB66AD944ACB812357DB8FD1CCBC"/>
            </w:placeholder>
            <w:showingPlcHdr/>
            <w:text/>
          </w:sdtPr>
          <w:sdtContent>
            <w:tc>
              <w:tcPr>
                <w:tcW w:w="3539" w:type="dxa"/>
              </w:tcPr>
              <w:p w14:paraId="33BE989D" w14:textId="15F6FB2F" w:rsidR="000B5B71" w:rsidRDefault="000B5B71" w:rsidP="000B5B71">
                <w:pPr>
                  <w:suppressAutoHyphens/>
                  <w:jc w:val="center"/>
                  <w:rPr>
                    <w:rFonts w:asciiTheme="minorHAnsi" w:hAnsiTheme="minorHAnsi" w:cstheme="minorHAnsi"/>
                    <w:b/>
                    <w:sz w:val="20"/>
                    <w:szCs w:val="20"/>
                  </w:rPr>
                </w:pPr>
                <w:r w:rsidRPr="00DF322F">
                  <w:rPr>
                    <w:rStyle w:val="Besedilooznabemesta"/>
                    <w:rFonts w:asciiTheme="minorHAnsi" w:eastAsiaTheme="majorEastAsia" w:hAnsiTheme="minorHAnsi" w:cstheme="minorHAnsi"/>
                    <w:b/>
                    <w:sz w:val="20"/>
                    <w:szCs w:val="20"/>
                  </w:rPr>
                  <w:t>Kliknite ali tapnite tukaj, če želite vnesti besedilo.</w:t>
                </w:r>
              </w:p>
            </w:tc>
          </w:sdtContent>
        </w:sdt>
      </w:tr>
    </w:tbl>
    <w:p w14:paraId="2931E826" w14:textId="77777777" w:rsidR="00FE2BE9" w:rsidRPr="00ED70A5" w:rsidRDefault="00FE2BE9" w:rsidP="00FE2BE9">
      <w:pPr>
        <w:pStyle w:val="Default"/>
        <w:jc w:val="both"/>
        <w:rPr>
          <w:rFonts w:asciiTheme="minorHAnsi" w:hAnsiTheme="minorHAnsi" w:cstheme="minorHAnsi"/>
        </w:rPr>
      </w:pPr>
    </w:p>
    <w:p w14:paraId="7AA3CB66" w14:textId="77777777" w:rsidR="00FE2BE9" w:rsidRPr="00C073D9" w:rsidRDefault="00FE2BE9" w:rsidP="00FE2BE9">
      <w:pPr>
        <w:jc w:val="both"/>
        <w:rPr>
          <w:rFonts w:asciiTheme="minorHAnsi" w:hAnsiTheme="minorHAnsi" w:cstheme="minorHAnsi"/>
          <w:sz w:val="22"/>
          <w:szCs w:val="22"/>
        </w:rPr>
      </w:pPr>
      <w:r w:rsidRPr="00C073D9">
        <w:rPr>
          <w:rFonts w:asciiTheme="minorHAnsi" w:hAnsiTheme="minorHAnsi" w:cstheme="minorHAnsi"/>
          <w:sz w:val="22"/>
          <w:szCs w:val="22"/>
        </w:rPr>
        <w:t>Za navedbe, ki jih ni možno preveriti v uradnih evidencah državnih organov, organov lokalnih skupnosti ter nosilcev javnih pooblastil, si naročnik pridržuje pravico, da zahteva dodatna dokazila o izpolnjevanju pogojev ali izjave podane pred pravosodnim oziroma upravnim organom, notarjem, ter pristojnim organom poklicnih ali gospodarskih subjektov v državi, kjer ima gospodarski subjekt svoj sedež.</w:t>
      </w:r>
    </w:p>
    <w:p w14:paraId="52900A73" w14:textId="77777777" w:rsidR="00FE2BE9" w:rsidRPr="00C073D9" w:rsidRDefault="00FE2BE9" w:rsidP="00FE2BE9">
      <w:pPr>
        <w:spacing w:line="360" w:lineRule="auto"/>
        <w:jc w:val="both"/>
        <w:rPr>
          <w:rFonts w:asciiTheme="minorHAnsi" w:hAnsiTheme="minorHAnsi" w:cstheme="minorHAnsi"/>
          <w:sz w:val="22"/>
          <w:szCs w:val="22"/>
        </w:rPr>
      </w:pPr>
    </w:p>
    <w:p w14:paraId="1041D0B0" w14:textId="53DA1D60" w:rsidR="00FE2BE9" w:rsidRPr="00C073D9" w:rsidRDefault="00FE2BE9" w:rsidP="00FE2BE9">
      <w:pPr>
        <w:spacing w:before="60" w:after="60" w:line="360" w:lineRule="auto"/>
        <w:rPr>
          <w:rFonts w:asciiTheme="minorHAnsi" w:hAnsiTheme="minorHAnsi" w:cstheme="minorHAnsi"/>
          <w:sz w:val="22"/>
          <w:szCs w:val="22"/>
        </w:rPr>
      </w:pPr>
      <w:r w:rsidRPr="00C073D9">
        <w:rPr>
          <w:rFonts w:asciiTheme="minorHAnsi" w:hAnsiTheme="minorHAnsi" w:cstheme="minorHAnsi"/>
          <w:sz w:val="22"/>
          <w:szCs w:val="22"/>
        </w:rPr>
        <w:t>Datum:</w:t>
      </w:r>
      <w:sdt>
        <w:sdtPr>
          <w:rPr>
            <w:rFonts w:asciiTheme="minorHAnsi" w:hAnsiTheme="minorHAnsi" w:cstheme="minorHAnsi"/>
            <w:sz w:val="22"/>
            <w:szCs w:val="22"/>
          </w:rPr>
          <w:id w:val="481513190"/>
          <w:placeholder>
            <w:docPart w:val="BE95451ECA4245649CBE30BBB9CE098C"/>
          </w:placeholder>
        </w:sdtPr>
        <w:sdtContent>
          <w:sdt>
            <w:sdtPr>
              <w:rPr>
                <w:rFonts w:asciiTheme="minorHAnsi" w:hAnsiTheme="minorHAnsi" w:cstheme="minorHAnsi"/>
                <w:sz w:val="22"/>
                <w:szCs w:val="22"/>
              </w:rPr>
              <w:id w:val="-1460713332"/>
              <w:placeholder>
                <w:docPart w:val="A8F4450C7BD94A22B05F87406D889FE7"/>
              </w:placeholder>
              <w:showingPlcHdr/>
              <w:date>
                <w:dateFormat w:val="d. MM. yyyy"/>
                <w:lid w:val="sl-SI"/>
                <w:storeMappedDataAs w:val="dateTime"/>
                <w:calendar w:val="gregorian"/>
              </w:date>
            </w:sdtPr>
            <w:sdtContent>
              <w:r w:rsidRPr="00C073D9">
                <w:rPr>
                  <w:rStyle w:val="Besedilooznabemesta"/>
                  <w:rFonts w:asciiTheme="minorHAnsi" w:hAnsiTheme="minorHAnsi" w:cstheme="minorHAnsi"/>
                  <w:sz w:val="22"/>
                  <w:szCs w:val="22"/>
                </w:rPr>
                <w:t>Kliknite ali tapnite tukaj, če želite vnesti datum.</w:t>
              </w:r>
            </w:sdtContent>
          </w:sdt>
        </w:sdtContent>
      </w:sdt>
      <w:r w:rsidRPr="00C073D9">
        <w:rPr>
          <w:rFonts w:asciiTheme="minorHAnsi" w:hAnsiTheme="minorHAnsi" w:cstheme="minorHAnsi"/>
          <w:sz w:val="22"/>
          <w:szCs w:val="22"/>
        </w:rPr>
        <w:t xml:space="preserve">                     </w:t>
      </w:r>
    </w:p>
    <w:p w14:paraId="0153BB80" w14:textId="77777777" w:rsidR="005B5CC1" w:rsidRPr="00ED70A5" w:rsidRDefault="005B5CC1" w:rsidP="00FE2BE9">
      <w:pPr>
        <w:spacing w:before="60" w:after="60" w:line="360" w:lineRule="auto"/>
        <w:rPr>
          <w:rFonts w:asciiTheme="minorHAnsi" w:hAnsiTheme="minorHAnsi" w:cstheme="minorHAnsi"/>
        </w:rPr>
      </w:pPr>
    </w:p>
    <w:p w14:paraId="47EFBB17" w14:textId="77777777" w:rsidR="00FE2BE9" w:rsidRPr="00C073D9" w:rsidRDefault="00FE2BE9" w:rsidP="00FE2BE9">
      <w:pPr>
        <w:spacing w:before="60" w:after="60" w:line="360" w:lineRule="auto"/>
        <w:ind w:left="3540" w:firstLine="708"/>
        <w:rPr>
          <w:rFonts w:asciiTheme="minorHAnsi" w:hAnsiTheme="minorHAnsi" w:cstheme="minorHAnsi"/>
          <w:sz w:val="22"/>
          <w:szCs w:val="22"/>
        </w:rPr>
      </w:pPr>
      <w:r w:rsidRPr="00C073D9">
        <w:rPr>
          <w:rFonts w:asciiTheme="minorHAnsi" w:hAnsiTheme="minorHAnsi" w:cstheme="minorHAnsi"/>
          <w:sz w:val="22"/>
          <w:szCs w:val="22"/>
        </w:rPr>
        <w:t xml:space="preserve"> Žig in podpis ponudnika:</w:t>
      </w:r>
    </w:p>
    <w:p w14:paraId="3FD50C9D" w14:textId="7C562B1A" w:rsidR="008370BA" w:rsidRPr="00ED70A5" w:rsidRDefault="008370BA" w:rsidP="008370BA">
      <w:pPr>
        <w:autoSpaceDE w:val="0"/>
        <w:autoSpaceDN w:val="0"/>
        <w:adjustRightInd w:val="0"/>
        <w:rPr>
          <w:rFonts w:asciiTheme="minorHAnsi" w:hAnsiTheme="minorHAnsi" w:cstheme="minorHAnsi"/>
          <w:b/>
          <w:i/>
        </w:rPr>
        <w:sectPr w:rsidR="008370BA" w:rsidRPr="00ED70A5" w:rsidSect="0070361F">
          <w:pgSz w:w="11906" w:h="16838"/>
          <w:pgMar w:top="1276" w:right="1274" w:bottom="1440" w:left="1134" w:header="709" w:footer="709" w:gutter="0"/>
          <w:cols w:space="708"/>
          <w:docGrid w:linePitch="360"/>
        </w:sectPr>
      </w:pPr>
    </w:p>
    <w:p w14:paraId="6B51C2CB" w14:textId="77777777" w:rsidR="008370BA" w:rsidRPr="00ED70A5" w:rsidRDefault="008370BA" w:rsidP="008370BA">
      <w:pPr>
        <w:rPr>
          <w:rFonts w:asciiTheme="minorHAnsi" w:hAnsiTheme="minorHAnsi" w:cstheme="minorHAnsi"/>
          <w:b/>
          <w:i/>
        </w:rPr>
      </w:pPr>
      <w:r w:rsidRPr="00ED70A5">
        <w:rPr>
          <w:rFonts w:asciiTheme="minorHAnsi" w:hAnsiTheme="minorHAnsi" w:cstheme="minorHAnsi"/>
          <w:b/>
          <w:i/>
        </w:rPr>
        <w:lastRenderedPageBreak/>
        <w:t>OBR-3</w:t>
      </w:r>
    </w:p>
    <w:p w14:paraId="3AAAC4D5" w14:textId="77777777" w:rsidR="008370BA" w:rsidRPr="00ED70A5" w:rsidRDefault="008370BA" w:rsidP="008370BA">
      <w:pPr>
        <w:autoSpaceDE w:val="0"/>
        <w:autoSpaceDN w:val="0"/>
        <w:adjustRightInd w:val="0"/>
        <w:rPr>
          <w:rFonts w:asciiTheme="minorHAnsi" w:hAnsiTheme="minorHAnsi" w:cstheme="minorHAnsi"/>
          <w:b/>
          <w:i/>
        </w:rPr>
      </w:pPr>
    </w:p>
    <w:p w14:paraId="444DE630" w14:textId="77777777" w:rsidR="008370BA" w:rsidRPr="00ED70A5" w:rsidRDefault="008370BA" w:rsidP="005F1ED5">
      <w:pPr>
        <w:pStyle w:val="Heading"/>
        <w:rPr>
          <w:rFonts w:asciiTheme="minorHAnsi" w:hAnsiTheme="minorHAnsi" w:cstheme="minorHAnsi"/>
          <w:sz w:val="24"/>
        </w:rPr>
      </w:pPr>
      <w:r w:rsidRPr="00ED70A5">
        <w:rPr>
          <w:rFonts w:asciiTheme="minorHAnsi" w:hAnsiTheme="minorHAnsi" w:cstheme="minorHAnsi"/>
          <w:sz w:val="24"/>
        </w:rPr>
        <w:t>PODIZVAJALCI V PONUDBI</w:t>
      </w:r>
      <w:r w:rsidRPr="00ED70A5">
        <w:rPr>
          <w:rFonts w:asciiTheme="minorHAnsi" w:hAnsiTheme="minorHAnsi" w:cstheme="minorHAnsi"/>
          <w:sz w:val="20"/>
          <w:szCs w:val="20"/>
          <w:vertAlign w:val="superscript"/>
        </w:rPr>
        <w:footnoteReference w:id="3"/>
      </w:r>
    </w:p>
    <w:p w14:paraId="26F6819E" w14:textId="73509CC2" w:rsidR="008370BA" w:rsidRPr="00ED70A5" w:rsidRDefault="005F1ED5" w:rsidP="005F1ED5">
      <w:pPr>
        <w:pStyle w:val="Telobesedila"/>
        <w:jc w:val="center"/>
        <w:rPr>
          <w:rFonts w:asciiTheme="minorHAnsi" w:hAnsiTheme="minorHAnsi" w:cstheme="minorHAnsi"/>
          <w:b/>
          <w:bCs/>
          <w:i w:val="0"/>
          <w:kern w:val="0"/>
          <w:sz w:val="24"/>
          <w:szCs w:val="24"/>
          <w:lang w:val="x-none" w:eastAsia="zh-CN" w:bidi="ar-SA"/>
        </w:rPr>
      </w:pPr>
      <w:r w:rsidRPr="00ED70A5">
        <w:rPr>
          <w:rFonts w:asciiTheme="minorHAnsi" w:hAnsiTheme="minorHAnsi" w:cstheme="minorHAnsi"/>
          <w:b/>
          <w:bCs/>
          <w:i w:val="0"/>
          <w:kern w:val="0"/>
          <w:sz w:val="24"/>
          <w:szCs w:val="24"/>
          <w:lang w:val="x-none" w:eastAsia="zh-CN" w:bidi="ar-SA"/>
        </w:rPr>
        <w:t>»</w:t>
      </w:r>
      <w:r w:rsidR="00CB009A" w:rsidRPr="00ED70A5">
        <w:rPr>
          <w:rFonts w:asciiTheme="minorHAnsi" w:hAnsiTheme="minorHAnsi" w:cstheme="minorHAnsi"/>
          <w:b/>
        </w:rPr>
        <w:t>ZAVAROVALN</w:t>
      </w:r>
      <w:r w:rsidR="000E1E65">
        <w:rPr>
          <w:rFonts w:asciiTheme="minorHAnsi" w:hAnsiTheme="minorHAnsi" w:cstheme="minorHAnsi"/>
          <w:b/>
        </w:rPr>
        <w:t>IŠKE</w:t>
      </w:r>
      <w:r w:rsidR="00CB009A" w:rsidRPr="00ED70A5">
        <w:rPr>
          <w:rFonts w:asciiTheme="minorHAnsi" w:hAnsiTheme="minorHAnsi" w:cstheme="minorHAnsi"/>
          <w:b/>
        </w:rPr>
        <w:t xml:space="preserve"> STORITVE</w:t>
      </w:r>
      <w:r w:rsidRPr="00ED70A5">
        <w:rPr>
          <w:rFonts w:asciiTheme="minorHAnsi" w:hAnsiTheme="minorHAnsi" w:cstheme="minorHAnsi"/>
          <w:b/>
          <w:bCs/>
          <w:i w:val="0"/>
          <w:kern w:val="0"/>
          <w:sz w:val="24"/>
          <w:szCs w:val="24"/>
          <w:lang w:val="x-none" w:eastAsia="zh-CN" w:bidi="ar-SA"/>
        </w:rPr>
        <w:t>«</w:t>
      </w:r>
    </w:p>
    <w:p w14:paraId="51871AF7" w14:textId="77777777" w:rsidR="005F1ED5" w:rsidRPr="00ED70A5" w:rsidRDefault="005F1ED5" w:rsidP="005F1ED5">
      <w:pPr>
        <w:pStyle w:val="Telobesedila"/>
        <w:jc w:val="center"/>
        <w:rPr>
          <w:rFonts w:asciiTheme="minorHAnsi" w:hAnsiTheme="minorHAnsi" w:cstheme="minorHAnsi"/>
          <w:b/>
          <w:bCs/>
          <w:i w:val="0"/>
          <w:kern w:val="0"/>
          <w:sz w:val="24"/>
          <w:szCs w:val="24"/>
          <w:lang w:val="x-none" w:eastAsia="zh-CN" w:bidi="ar-SA"/>
        </w:rPr>
      </w:pPr>
    </w:p>
    <w:p w14:paraId="59D74644" w14:textId="67012D3E" w:rsidR="008370BA" w:rsidRPr="00ED70A5" w:rsidRDefault="00A5361A" w:rsidP="008370BA">
      <w:pPr>
        <w:rPr>
          <w:rFonts w:asciiTheme="minorHAnsi" w:hAnsiTheme="minorHAnsi" w:cstheme="minorHAnsi"/>
        </w:rPr>
      </w:pPr>
      <w:r>
        <w:rPr>
          <w:rFonts w:asciiTheme="minorHAnsi" w:hAnsiTheme="minorHAnsi" w:cstheme="minorHAnsi"/>
        </w:rPr>
        <w:t>Gospodarski subjekt</w:t>
      </w:r>
      <w:r w:rsidR="008370BA" w:rsidRPr="00ED70A5">
        <w:rPr>
          <w:rFonts w:asciiTheme="minorHAnsi" w:hAnsiTheme="minorHAnsi" w:cstheme="minorHAnsi"/>
        </w:rPr>
        <w:t xml:space="preserve">: </w:t>
      </w:r>
      <w:sdt>
        <w:sdtPr>
          <w:rPr>
            <w:rFonts w:asciiTheme="minorHAnsi" w:hAnsiTheme="minorHAnsi" w:cstheme="minorHAnsi"/>
          </w:rPr>
          <w:id w:val="1288699367"/>
          <w:placeholder>
            <w:docPart w:val="33A3E0D05FB44B4586B99B6D7834C9BC"/>
          </w:placeholder>
          <w:showingPlcHdr/>
          <w:text/>
        </w:sdtPr>
        <w:sdtContent>
          <w:r w:rsidR="008370BA" w:rsidRPr="00ED70A5">
            <w:rPr>
              <w:rStyle w:val="Besedilooznabemesta"/>
              <w:rFonts w:asciiTheme="minorHAnsi" w:hAnsiTheme="minorHAnsi" w:cstheme="minorHAnsi"/>
            </w:rPr>
            <w:t>Kliknite ali tapnite tukaj, če želite vnesti besedilo.</w:t>
          </w:r>
        </w:sdtContent>
      </w:sdt>
    </w:p>
    <w:p w14:paraId="32AF7D90" w14:textId="77777777" w:rsidR="008370BA" w:rsidRPr="00ED70A5" w:rsidRDefault="008370BA" w:rsidP="008370BA">
      <w:pPr>
        <w:rPr>
          <w:rFonts w:asciiTheme="minorHAnsi" w:hAnsiTheme="minorHAnsi" w:cstheme="minorHAnsi"/>
        </w:rPr>
      </w:pPr>
      <w:r w:rsidRPr="00ED70A5">
        <w:rPr>
          <w:rFonts w:asciiTheme="minorHAnsi" w:hAnsiTheme="minorHAnsi" w:cstheme="minorHAnsi"/>
        </w:rPr>
        <w:t xml:space="preserve">Naziv podizvajalca: </w:t>
      </w:r>
      <w:sdt>
        <w:sdtPr>
          <w:rPr>
            <w:rFonts w:asciiTheme="minorHAnsi" w:hAnsiTheme="minorHAnsi" w:cstheme="minorHAnsi"/>
          </w:rPr>
          <w:id w:val="1605843237"/>
          <w:placeholder>
            <w:docPart w:val="33A3E0D05FB44B4586B99B6D7834C9BC"/>
          </w:placeholder>
          <w:showingPlcHdr/>
          <w:text/>
        </w:sdtPr>
        <w:sdtContent>
          <w:r w:rsidRPr="00ED70A5">
            <w:rPr>
              <w:rStyle w:val="Besedilooznabemesta"/>
              <w:rFonts w:asciiTheme="minorHAnsi" w:hAnsiTheme="minorHAnsi" w:cstheme="minorHAnsi"/>
            </w:rPr>
            <w:t>Kliknite ali tapnite tukaj, če želite vnesti besedilo.</w:t>
          </w:r>
        </w:sdtContent>
      </w:sdt>
    </w:p>
    <w:p w14:paraId="1170D582" w14:textId="77777777" w:rsidR="008370BA" w:rsidRPr="00ED70A5" w:rsidRDefault="008370BA" w:rsidP="008370BA">
      <w:pPr>
        <w:rPr>
          <w:rFonts w:asciiTheme="minorHAnsi" w:hAnsiTheme="minorHAnsi" w:cstheme="minorHAnsi"/>
        </w:rPr>
      </w:pPr>
      <w:r w:rsidRPr="00ED70A5">
        <w:rPr>
          <w:rFonts w:asciiTheme="minorHAnsi" w:hAnsiTheme="minorHAnsi" w:cstheme="minorHAnsi"/>
        </w:rPr>
        <w:t xml:space="preserve">Naslov: </w:t>
      </w:r>
      <w:sdt>
        <w:sdtPr>
          <w:rPr>
            <w:rFonts w:asciiTheme="minorHAnsi" w:hAnsiTheme="minorHAnsi" w:cstheme="minorHAnsi"/>
          </w:rPr>
          <w:id w:val="726348304"/>
          <w:placeholder>
            <w:docPart w:val="33A3E0D05FB44B4586B99B6D7834C9BC"/>
          </w:placeholder>
          <w:showingPlcHdr/>
          <w:text/>
        </w:sdtPr>
        <w:sdtContent>
          <w:r w:rsidRPr="00ED70A5">
            <w:rPr>
              <w:rStyle w:val="Besedilooznabemesta"/>
              <w:rFonts w:asciiTheme="minorHAnsi" w:hAnsiTheme="minorHAnsi" w:cstheme="minorHAnsi"/>
            </w:rPr>
            <w:t>Kliknite ali tapnite tukaj, če želite vnesti besedilo.</w:t>
          </w:r>
        </w:sdtContent>
      </w:sdt>
    </w:p>
    <w:p w14:paraId="30BB87B0" w14:textId="77777777" w:rsidR="008370BA" w:rsidRPr="00ED70A5" w:rsidRDefault="008370BA" w:rsidP="008370BA">
      <w:pPr>
        <w:rPr>
          <w:rFonts w:asciiTheme="minorHAnsi" w:hAnsiTheme="minorHAnsi" w:cstheme="minorHAnsi"/>
        </w:rPr>
      </w:pPr>
      <w:r w:rsidRPr="00ED70A5">
        <w:rPr>
          <w:rFonts w:asciiTheme="minorHAnsi" w:hAnsiTheme="minorHAnsi" w:cstheme="minorHAnsi"/>
        </w:rPr>
        <w:t>Matična številka:</w:t>
      </w:r>
      <w:sdt>
        <w:sdtPr>
          <w:rPr>
            <w:rFonts w:asciiTheme="minorHAnsi" w:hAnsiTheme="minorHAnsi" w:cstheme="minorHAnsi"/>
          </w:rPr>
          <w:id w:val="995611255"/>
          <w:placeholder>
            <w:docPart w:val="33A3E0D05FB44B4586B99B6D7834C9BC"/>
          </w:placeholder>
          <w:showingPlcHdr/>
          <w:text/>
        </w:sdtPr>
        <w:sdtContent>
          <w:r w:rsidRPr="00ED70A5">
            <w:rPr>
              <w:rStyle w:val="Besedilooznabemesta"/>
              <w:rFonts w:asciiTheme="minorHAnsi" w:hAnsiTheme="minorHAnsi" w:cstheme="minorHAnsi"/>
            </w:rPr>
            <w:t>Kliknite ali tapnite tukaj, če želite vnesti besedilo.</w:t>
          </w:r>
        </w:sdtContent>
      </w:sdt>
    </w:p>
    <w:p w14:paraId="25512BE7" w14:textId="77777777" w:rsidR="008370BA" w:rsidRPr="00ED70A5" w:rsidRDefault="008370BA" w:rsidP="008370BA">
      <w:pPr>
        <w:rPr>
          <w:rFonts w:asciiTheme="minorHAnsi" w:hAnsiTheme="minorHAnsi" w:cstheme="minorHAnsi"/>
        </w:rPr>
      </w:pPr>
      <w:r w:rsidRPr="00ED70A5">
        <w:rPr>
          <w:rFonts w:asciiTheme="minorHAnsi" w:hAnsiTheme="minorHAnsi" w:cstheme="minorHAnsi"/>
        </w:rPr>
        <w:t>Davčna številka:</w:t>
      </w:r>
      <w:sdt>
        <w:sdtPr>
          <w:rPr>
            <w:rFonts w:asciiTheme="minorHAnsi" w:hAnsiTheme="minorHAnsi" w:cstheme="minorHAnsi"/>
          </w:rPr>
          <w:id w:val="-218444860"/>
          <w:placeholder>
            <w:docPart w:val="33A3E0D05FB44B4586B99B6D7834C9BC"/>
          </w:placeholder>
          <w:showingPlcHdr/>
          <w:text/>
        </w:sdtPr>
        <w:sdtContent>
          <w:r w:rsidRPr="00ED70A5">
            <w:rPr>
              <w:rStyle w:val="Besedilooznabemesta"/>
              <w:rFonts w:asciiTheme="minorHAnsi" w:hAnsiTheme="minorHAnsi" w:cstheme="minorHAnsi"/>
            </w:rPr>
            <w:t>Kliknite ali tapnite tukaj, če želite vnesti besedilo.</w:t>
          </w:r>
        </w:sdtContent>
      </w:sdt>
    </w:p>
    <w:p w14:paraId="360E02E7" w14:textId="77777777" w:rsidR="008370BA" w:rsidRPr="00ED70A5" w:rsidRDefault="008370BA" w:rsidP="008370BA">
      <w:pPr>
        <w:rPr>
          <w:rFonts w:asciiTheme="minorHAnsi" w:hAnsiTheme="minorHAnsi" w:cstheme="minorHAnsi"/>
        </w:rPr>
      </w:pPr>
      <w:r w:rsidRPr="00ED70A5">
        <w:rPr>
          <w:rFonts w:asciiTheme="minorHAnsi" w:hAnsiTheme="minorHAnsi" w:cstheme="minorHAnsi"/>
        </w:rPr>
        <w:t>Transakcijski račun:</w:t>
      </w:r>
      <w:sdt>
        <w:sdtPr>
          <w:rPr>
            <w:rFonts w:asciiTheme="minorHAnsi" w:hAnsiTheme="minorHAnsi" w:cstheme="minorHAnsi"/>
          </w:rPr>
          <w:id w:val="546732268"/>
          <w:placeholder>
            <w:docPart w:val="33A3E0D05FB44B4586B99B6D7834C9BC"/>
          </w:placeholder>
          <w:showingPlcHdr/>
          <w:text/>
        </w:sdtPr>
        <w:sdtContent>
          <w:r w:rsidRPr="00ED70A5">
            <w:rPr>
              <w:rStyle w:val="Besedilooznabemesta"/>
              <w:rFonts w:asciiTheme="minorHAnsi" w:hAnsiTheme="minorHAnsi" w:cstheme="minorHAnsi"/>
            </w:rPr>
            <w:t>Kliknite ali tapnite tukaj, če želite vnesti besedilo.</w:t>
          </w:r>
        </w:sdtContent>
      </w:sdt>
    </w:p>
    <w:p w14:paraId="5292246B" w14:textId="77777777" w:rsidR="008370BA" w:rsidRPr="00ED70A5" w:rsidRDefault="008370BA" w:rsidP="008370BA">
      <w:pPr>
        <w:rPr>
          <w:rFonts w:asciiTheme="minorHAnsi" w:hAnsiTheme="minorHAnsi" w:cstheme="minorHAnsi"/>
        </w:rPr>
      </w:pPr>
      <w:r w:rsidRPr="00ED70A5">
        <w:rPr>
          <w:rFonts w:asciiTheme="minorHAnsi" w:hAnsiTheme="minorHAnsi" w:cstheme="minorHAnsi"/>
        </w:rPr>
        <w:t>Zakoniti zastopniki:</w:t>
      </w:r>
      <w:sdt>
        <w:sdtPr>
          <w:rPr>
            <w:rFonts w:asciiTheme="minorHAnsi" w:hAnsiTheme="minorHAnsi" w:cstheme="minorHAnsi"/>
          </w:rPr>
          <w:id w:val="-381945790"/>
          <w:placeholder>
            <w:docPart w:val="33A3E0D05FB44B4586B99B6D7834C9BC"/>
          </w:placeholder>
          <w:showingPlcHdr/>
          <w:text/>
        </w:sdtPr>
        <w:sdtContent>
          <w:r w:rsidRPr="00ED70A5">
            <w:rPr>
              <w:rStyle w:val="Besedilooznabemesta"/>
              <w:rFonts w:asciiTheme="minorHAnsi" w:hAnsiTheme="minorHAnsi" w:cstheme="minorHAnsi"/>
            </w:rPr>
            <w:t>Kliknite ali tapnite tukaj, če želite vnesti besedilo.</w:t>
          </w:r>
        </w:sdtContent>
      </w:sdt>
    </w:p>
    <w:p w14:paraId="4B8C082B" w14:textId="77777777" w:rsidR="008370BA" w:rsidRPr="00ED70A5" w:rsidRDefault="008370BA" w:rsidP="008370BA">
      <w:pPr>
        <w:rPr>
          <w:rFonts w:asciiTheme="minorHAnsi" w:hAnsiTheme="minorHAnsi" w:cstheme="minorHAnsi"/>
        </w:rPr>
      </w:pPr>
      <w:r w:rsidRPr="00ED70A5">
        <w:rPr>
          <w:rFonts w:asciiTheme="minorHAnsi" w:hAnsiTheme="minorHAnsi" w:cstheme="minorHAnsi"/>
        </w:rPr>
        <w:t xml:space="preserve">Vrsta storitev ali dobav, ki jih bo izvedel podizvajalec: </w:t>
      </w:r>
      <w:sdt>
        <w:sdtPr>
          <w:rPr>
            <w:rFonts w:asciiTheme="minorHAnsi" w:hAnsiTheme="minorHAnsi" w:cstheme="minorHAnsi"/>
          </w:rPr>
          <w:id w:val="-1564021649"/>
          <w:placeholder>
            <w:docPart w:val="33A3E0D05FB44B4586B99B6D7834C9BC"/>
          </w:placeholder>
          <w:showingPlcHdr/>
        </w:sdtPr>
        <w:sdtContent>
          <w:r w:rsidRPr="00ED70A5">
            <w:rPr>
              <w:rStyle w:val="Besedilooznabemesta"/>
              <w:rFonts w:asciiTheme="minorHAnsi" w:hAnsiTheme="minorHAnsi" w:cstheme="minorHAnsi"/>
            </w:rPr>
            <w:t>Kliknite ali tapnite tukaj, če želite vnesti besedilo.</w:t>
          </w:r>
        </w:sdtContent>
      </w:sdt>
    </w:p>
    <w:p w14:paraId="562237A8" w14:textId="77777777" w:rsidR="008370BA" w:rsidRPr="00ED70A5" w:rsidRDefault="008370BA" w:rsidP="008370BA">
      <w:pPr>
        <w:rPr>
          <w:rFonts w:asciiTheme="minorHAnsi" w:hAnsiTheme="minorHAnsi" w:cstheme="minorHAnsi"/>
        </w:rPr>
      </w:pPr>
      <w:r w:rsidRPr="00ED70A5">
        <w:rPr>
          <w:rFonts w:asciiTheme="minorHAnsi" w:hAnsiTheme="minorHAnsi" w:cstheme="minorHAnsi"/>
        </w:rPr>
        <w:t xml:space="preserve">Vrednost storitev ali dobav brez DDV: </w:t>
      </w:r>
      <w:sdt>
        <w:sdtPr>
          <w:rPr>
            <w:rFonts w:asciiTheme="minorHAnsi" w:hAnsiTheme="minorHAnsi" w:cstheme="minorHAnsi"/>
          </w:rPr>
          <w:id w:val="1131364648"/>
          <w:placeholder>
            <w:docPart w:val="33A3E0D05FB44B4586B99B6D7834C9BC"/>
          </w:placeholder>
          <w:showingPlcHdr/>
          <w:text/>
        </w:sdtPr>
        <w:sdtContent>
          <w:r w:rsidRPr="00ED70A5">
            <w:rPr>
              <w:rStyle w:val="Besedilooznabemesta"/>
              <w:rFonts w:asciiTheme="minorHAnsi" w:hAnsiTheme="minorHAnsi" w:cstheme="minorHAnsi"/>
            </w:rPr>
            <w:t>Kliknite ali tapnite tukaj, če želite vnesti besedilo.</w:t>
          </w:r>
        </w:sdtContent>
      </w:sdt>
      <w:r w:rsidRPr="00ED70A5">
        <w:rPr>
          <w:rFonts w:asciiTheme="minorHAnsi" w:hAnsiTheme="minorHAnsi" w:cstheme="minorHAnsi"/>
        </w:rPr>
        <w:t xml:space="preserve"> EUR</w:t>
      </w:r>
    </w:p>
    <w:p w14:paraId="79BE004B" w14:textId="77777777" w:rsidR="008370BA" w:rsidRPr="00ED70A5" w:rsidRDefault="008370BA" w:rsidP="008370BA">
      <w:pPr>
        <w:rPr>
          <w:rFonts w:asciiTheme="minorHAnsi" w:hAnsiTheme="minorHAnsi" w:cstheme="minorHAnsi"/>
        </w:rPr>
      </w:pPr>
      <w:r w:rsidRPr="00ED70A5">
        <w:rPr>
          <w:rFonts w:asciiTheme="minorHAnsi" w:hAnsiTheme="minorHAnsi" w:cstheme="minorHAnsi"/>
        </w:rPr>
        <w:t>Ocenjen delež podizvajalca pri celotni izvedbi naročila:</w:t>
      </w:r>
      <w:sdt>
        <w:sdtPr>
          <w:rPr>
            <w:rFonts w:asciiTheme="minorHAnsi" w:hAnsiTheme="minorHAnsi" w:cstheme="minorHAnsi"/>
          </w:rPr>
          <w:id w:val="-1792822053"/>
          <w:placeholder>
            <w:docPart w:val="33A3E0D05FB44B4586B99B6D7834C9BC"/>
          </w:placeholder>
          <w:showingPlcHdr/>
          <w:text/>
        </w:sdtPr>
        <w:sdtContent>
          <w:r w:rsidRPr="00ED70A5">
            <w:rPr>
              <w:rStyle w:val="Besedilooznabemesta"/>
              <w:rFonts w:asciiTheme="minorHAnsi" w:hAnsiTheme="minorHAnsi" w:cstheme="minorHAnsi"/>
            </w:rPr>
            <w:t>Kliknite ali tapnite tukaj, če želite vnesti besedilo.</w:t>
          </w:r>
        </w:sdtContent>
      </w:sdt>
    </w:p>
    <w:p w14:paraId="091E3C67" w14:textId="77777777" w:rsidR="008370BA" w:rsidRPr="00ED70A5" w:rsidRDefault="008370BA" w:rsidP="008370BA">
      <w:pPr>
        <w:jc w:val="both"/>
        <w:rPr>
          <w:rFonts w:asciiTheme="minorHAnsi" w:hAnsiTheme="minorHAnsi" w:cstheme="minorHAnsi"/>
          <w:i/>
        </w:rPr>
      </w:pPr>
    </w:p>
    <w:p w14:paraId="67FFF855" w14:textId="77777777" w:rsidR="008370BA" w:rsidRPr="00ED70A5" w:rsidRDefault="008370BA" w:rsidP="008370BA">
      <w:pPr>
        <w:spacing w:line="360" w:lineRule="auto"/>
        <w:jc w:val="both"/>
        <w:rPr>
          <w:rFonts w:asciiTheme="minorHAnsi" w:hAnsiTheme="minorHAnsi" w:cstheme="minorHAnsi"/>
        </w:rPr>
      </w:pPr>
    </w:p>
    <w:p w14:paraId="61E6C891" w14:textId="77777777" w:rsidR="008370BA" w:rsidRPr="00ED70A5" w:rsidRDefault="008370BA" w:rsidP="008370BA">
      <w:pPr>
        <w:jc w:val="both"/>
        <w:rPr>
          <w:rFonts w:asciiTheme="minorHAnsi" w:hAnsiTheme="minorHAnsi" w:cstheme="minorHAnsi"/>
        </w:rPr>
      </w:pPr>
      <w:r w:rsidRPr="00ED70A5">
        <w:rPr>
          <w:rFonts w:asciiTheme="minorHAnsi" w:hAnsiTheme="minorHAnsi" w:cstheme="minorHAnsi"/>
        </w:rPr>
        <w:t>V skladu s petim odstavkom 94. člena ZJN-3 zahtevamo neposredno plačilo s strani naročnika.</w:t>
      </w:r>
    </w:p>
    <w:p w14:paraId="6DA94DE5" w14:textId="77777777" w:rsidR="008370BA" w:rsidRPr="00ED70A5" w:rsidRDefault="008370BA" w:rsidP="008370BA">
      <w:pPr>
        <w:jc w:val="both"/>
        <w:rPr>
          <w:rFonts w:asciiTheme="minorHAnsi" w:hAnsiTheme="minorHAnsi" w:cstheme="minorHAnsi"/>
        </w:rPr>
      </w:pPr>
      <w:r w:rsidRPr="00ED70A5">
        <w:rPr>
          <w:rFonts w:asciiTheme="minorHAnsi" w:hAnsiTheme="minorHAnsi" w:cstheme="minorHAnsi"/>
          <w:i/>
        </w:rPr>
        <w:t xml:space="preserve">(ustrezno označite): </w:t>
      </w:r>
      <w:r w:rsidRPr="00ED70A5">
        <w:rPr>
          <w:rFonts w:asciiTheme="minorHAnsi" w:hAnsiTheme="minorHAnsi" w:cstheme="minorHAnsi"/>
          <w:i/>
        </w:rPr>
        <w:tab/>
      </w:r>
    </w:p>
    <w:p w14:paraId="131E47A0" w14:textId="77777777" w:rsidR="008370BA" w:rsidRPr="00ED70A5" w:rsidRDefault="00000000" w:rsidP="008370BA">
      <w:pPr>
        <w:spacing w:before="60" w:after="60" w:line="360" w:lineRule="auto"/>
        <w:jc w:val="center"/>
        <w:rPr>
          <w:rFonts w:asciiTheme="minorHAnsi" w:hAnsiTheme="minorHAnsi" w:cstheme="minorHAnsi"/>
        </w:rPr>
      </w:pPr>
      <w:sdt>
        <w:sdtPr>
          <w:rPr>
            <w:rFonts w:asciiTheme="minorHAnsi" w:hAnsiTheme="minorHAnsi" w:cstheme="minorHAnsi"/>
          </w:rPr>
          <w:id w:val="-1574342636"/>
          <w14:checkbox>
            <w14:checked w14:val="0"/>
            <w14:checkedState w14:val="2612" w14:font="MS Gothic"/>
            <w14:uncheckedState w14:val="2610" w14:font="MS Gothic"/>
          </w14:checkbox>
        </w:sdtPr>
        <w:sdtContent>
          <w:r w:rsidR="008370BA" w:rsidRPr="00ED70A5">
            <w:rPr>
              <w:rFonts w:ascii="Segoe UI Symbol" w:eastAsia="MS Gothic" w:hAnsi="Segoe UI Symbol" w:cs="Segoe UI Symbol"/>
            </w:rPr>
            <w:t>☐</w:t>
          </w:r>
        </w:sdtContent>
      </w:sdt>
      <w:r w:rsidR="008370BA" w:rsidRPr="00ED70A5">
        <w:rPr>
          <w:rFonts w:asciiTheme="minorHAnsi" w:hAnsiTheme="minorHAnsi" w:cstheme="minorHAnsi"/>
        </w:rPr>
        <w:t xml:space="preserve">DA </w:t>
      </w:r>
      <w:r w:rsidR="008370BA" w:rsidRPr="00ED70A5">
        <w:rPr>
          <w:rFonts w:asciiTheme="minorHAnsi" w:hAnsiTheme="minorHAnsi" w:cstheme="minorHAnsi"/>
        </w:rPr>
        <w:tab/>
      </w:r>
      <w:r w:rsidR="008370BA" w:rsidRPr="00ED70A5">
        <w:rPr>
          <w:rFonts w:asciiTheme="minorHAnsi" w:hAnsiTheme="minorHAnsi" w:cstheme="minorHAnsi"/>
        </w:rPr>
        <w:tab/>
      </w:r>
      <w:r w:rsidR="008370BA" w:rsidRPr="00ED70A5">
        <w:rPr>
          <w:rFonts w:asciiTheme="minorHAnsi" w:hAnsiTheme="minorHAnsi" w:cstheme="minorHAnsi"/>
        </w:rPr>
        <w:tab/>
      </w:r>
      <w:r w:rsidR="008370BA" w:rsidRPr="00ED70A5">
        <w:rPr>
          <w:rFonts w:asciiTheme="minorHAnsi" w:hAnsiTheme="minorHAnsi" w:cstheme="minorHAnsi"/>
        </w:rPr>
        <w:tab/>
      </w:r>
      <w:sdt>
        <w:sdtPr>
          <w:rPr>
            <w:rFonts w:asciiTheme="minorHAnsi" w:hAnsiTheme="minorHAnsi" w:cstheme="minorHAnsi"/>
          </w:rPr>
          <w:id w:val="1195887796"/>
          <w14:checkbox>
            <w14:checked w14:val="0"/>
            <w14:checkedState w14:val="2612" w14:font="MS Gothic"/>
            <w14:uncheckedState w14:val="2610" w14:font="MS Gothic"/>
          </w14:checkbox>
        </w:sdtPr>
        <w:sdtContent>
          <w:r w:rsidR="008370BA" w:rsidRPr="00ED70A5">
            <w:rPr>
              <w:rFonts w:ascii="Segoe UI Symbol" w:eastAsia="MS Gothic" w:hAnsi="Segoe UI Symbol" w:cs="Segoe UI Symbol"/>
            </w:rPr>
            <w:t>☐</w:t>
          </w:r>
        </w:sdtContent>
      </w:sdt>
      <w:r w:rsidR="008370BA" w:rsidRPr="00ED70A5">
        <w:rPr>
          <w:rFonts w:asciiTheme="minorHAnsi" w:hAnsiTheme="minorHAnsi" w:cstheme="minorHAnsi"/>
        </w:rPr>
        <w:t xml:space="preserve">NE </w:t>
      </w:r>
    </w:p>
    <w:p w14:paraId="0BAE7B4D" w14:textId="77777777" w:rsidR="008370BA" w:rsidRPr="00ED70A5" w:rsidRDefault="008370BA" w:rsidP="008370BA">
      <w:pPr>
        <w:jc w:val="both"/>
        <w:rPr>
          <w:rFonts w:asciiTheme="minorHAnsi" w:hAnsiTheme="minorHAnsi" w:cstheme="minorHAnsi"/>
          <w:sz w:val="22"/>
          <w:szCs w:val="22"/>
        </w:rPr>
      </w:pPr>
      <w:r w:rsidRPr="00ED70A5">
        <w:rPr>
          <w:rFonts w:asciiTheme="minorHAnsi" w:hAnsiTheme="minorHAnsi" w:cstheme="minorHAnsi"/>
          <w:sz w:val="22"/>
          <w:szCs w:val="22"/>
        </w:rPr>
        <w:t>Podizvajalci, ki podajo pisno zahtevo za neposredna plačila in zgolj obkrožijo DA, s podpisom te izjave soglašajo, da naročnik namesto glavnega izvajalca poravna podizvajalčeve terjatve do glavnega izvajalca na način, kot je opredeljeno v vzorcu pogodbe.</w:t>
      </w:r>
    </w:p>
    <w:p w14:paraId="3FBCF8F6" w14:textId="77777777" w:rsidR="008370BA" w:rsidRPr="00ED70A5" w:rsidRDefault="008370BA" w:rsidP="008370BA">
      <w:pPr>
        <w:jc w:val="both"/>
        <w:rPr>
          <w:rFonts w:asciiTheme="minorHAnsi" w:hAnsiTheme="minorHAnsi" w:cstheme="minorHAnsi"/>
        </w:rPr>
      </w:pPr>
    </w:p>
    <w:p w14:paraId="4FA7D3DA" w14:textId="77777777" w:rsidR="008370BA" w:rsidRPr="00ED70A5" w:rsidRDefault="008370BA" w:rsidP="008370BA">
      <w:pPr>
        <w:jc w:val="both"/>
        <w:rPr>
          <w:rFonts w:asciiTheme="minorHAnsi" w:hAnsiTheme="minorHAnsi" w:cstheme="minorHAnsi"/>
        </w:rPr>
      </w:pPr>
    </w:p>
    <w:p w14:paraId="74772DE8" w14:textId="77777777" w:rsidR="008370BA" w:rsidRPr="00ED70A5" w:rsidRDefault="008370BA" w:rsidP="008370BA">
      <w:pPr>
        <w:spacing w:line="360" w:lineRule="auto"/>
        <w:rPr>
          <w:rFonts w:asciiTheme="minorHAnsi" w:hAnsiTheme="minorHAnsi" w:cstheme="minorHAnsi"/>
        </w:rPr>
      </w:pPr>
      <w:r w:rsidRPr="00ED70A5">
        <w:rPr>
          <w:rFonts w:asciiTheme="minorHAnsi" w:hAnsiTheme="minorHAnsi" w:cstheme="minorHAnsi"/>
        </w:rPr>
        <w:t xml:space="preserve">Datum: </w:t>
      </w:r>
      <w:sdt>
        <w:sdtPr>
          <w:rPr>
            <w:rFonts w:asciiTheme="minorHAnsi" w:hAnsiTheme="minorHAnsi" w:cstheme="minorHAnsi"/>
          </w:rPr>
          <w:id w:val="-1782481957"/>
          <w:placeholder>
            <w:docPart w:val="33A3E0D05FB44B4586B99B6D7834C9BC"/>
          </w:placeholder>
          <w:showingPlcHdr/>
          <w:text/>
        </w:sdtPr>
        <w:sdtContent>
          <w:r w:rsidRPr="00ED70A5">
            <w:rPr>
              <w:rStyle w:val="Besedilooznabemesta"/>
              <w:rFonts w:asciiTheme="minorHAnsi" w:hAnsiTheme="minorHAnsi" w:cstheme="minorHAnsi"/>
            </w:rPr>
            <w:t>Kliknite ali tapnite tukaj, če želite vnesti besedilo.</w:t>
          </w:r>
        </w:sdtContent>
      </w:sdt>
      <w:r w:rsidRPr="00ED70A5">
        <w:rPr>
          <w:rFonts w:asciiTheme="minorHAnsi" w:hAnsiTheme="minorHAnsi" w:cstheme="minorHAnsi"/>
        </w:rPr>
        <w:t xml:space="preserve">            </w:t>
      </w:r>
    </w:p>
    <w:p w14:paraId="1B2903B6" w14:textId="77777777" w:rsidR="008370BA" w:rsidRPr="00ED70A5" w:rsidRDefault="008370BA" w:rsidP="008370BA">
      <w:pPr>
        <w:spacing w:line="360" w:lineRule="auto"/>
        <w:rPr>
          <w:rFonts w:asciiTheme="minorHAnsi" w:hAnsiTheme="minorHAnsi" w:cstheme="minorHAnsi"/>
        </w:rPr>
      </w:pPr>
    </w:p>
    <w:p w14:paraId="0F801C49" w14:textId="77777777" w:rsidR="008370BA" w:rsidRPr="00ED70A5" w:rsidRDefault="008370BA" w:rsidP="008370BA">
      <w:pPr>
        <w:spacing w:line="360" w:lineRule="auto"/>
        <w:ind w:left="2832" w:firstLine="708"/>
        <w:jc w:val="center"/>
        <w:rPr>
          <w:rFonts w:asciiTheme="minorHAnsi" w:hAnsiTheme="minorHAnsi" w:cstheme="minorHAnsi"/>
        </w:rPr>
      </w:pPr>
      <w:r w:rsidRPr="00ED70A5">
        <w:rPr>
          <w:rFonts w:asciiTheme="minorHAnsi" w:hAnsiTheme="minorHAnsi" w:cstheme="minorHAnsi"/>
        </w:rPr>
        <w:t>Žig in podpis podizvajalca:</w:t>
      </w:r>
    </w:p>
    <w:p w14:paraId="40C9D4B7" w14:textId="77777777" w:rsidR="008370BA" w:rsidRPr="00ED70A5" w:rsidRDefault="008370BA" w:rsidP="008370BA">
      <w:pPr>
        <w:jc w:val="both"/>
        <w:rPr>
          <w:rFonts w:asciiTheme="minorHAnsi" w:hAnsiTheme="minorHAnsi" w:cstheme="minorHAnsi"/>
          <w:i/>
          <w:sz w:val="22"/>
          <w:szCs w:val="22"/>
        </w:rPr>
      </w:pPr>
    </w:p>
    <w:p w14:paraId="19F2532A" w14:textId="77777777" w:rsidR="008370BA" w:rsidRPr="00ED70A5" w:rsidRDefault="008370BA" w:rsidP="008370BA">
      <w:pPr>
        <w:jc w:val="both"/>
        <w:rPr>
          <w:rFonts w:asciiTheme="minorHAnsi" w:hAnsiTheme="minorHAnsi" w:cstheme="minorHAnsi"/>
          <w:i/>
          <w:sz w:val="22"/>
          <w:szCs w:val="22"/>
        </w:rPr>
      </w:pPr>
    </w:p>
    <w:p w14:paraId="006D2E34" w14:textId="77777777" w:rsidR="008370BA" w:rsidRPr="00ED70A5" w:rsidRDefault="008370BA" w:rsidP="008370BA">
      <w:pPr>
        <w:jc w:val="both"/>
        <w:rPr>
          <w:rFonts w:asciiTheme="minorHAnsi" w:hAnsiTheme="minorHAnsi" w:cstheme="minorHAnsi"/>
          <w:i/>
          <w:sz w:val="22"/>
          <w:szCs w:val="22"/>
        </w:rPr>
      </w:pPr>
    </w:p>
    <w:p w14:paraId="7792405A" w14:textId="77777777" w:rsidR="008370BA" w:rsidRPr="00ED70A5" w:rsidRDefault="008370BA" w:rsidP="008370BA">
      <w:pPr>
        <w:jc w:val="both"/>
        <w:rPr>
          <w:rFonts w:asciiTheme="minorHAnsi" w:hAnsiTheme="minorHAnsi" w:cstheme="minorHAnsi"/>
          <w:i/>
          <w:sz w:val="22"/>
          <w:szCs w:val="22"/>
        </w:rPr>
      </w:pPr>
    </w:p>
    <w:p w14:paraId="40BBB721" w14:textId="77777777" w:rsidR="008370BA" w:rsidRPr="00ED70A5" w:rsidRDefault="008370BA" w:rsidP="008370BA">
      <w:pPr>
        <w:jc w:val="both"/>
        <w:rPr>
          <w:rFonts w:asciiTheme="minorHAnsi" w:hAnsiTheme="minorHAnsi" w:cstheme="minorHAnsi"/>
          <w:i/>
          <w:sz w:val="22"/>
          <w:szCs w:val="22"/>
        </w:rPr>
      </w:pPr>
    </w:p>
    <w:p w14:paraId="7C6D4AB8" w14:textId="77777777" w:rsidR="008370BA" w:rsidRPr="00ED70A5" w:rsidRDefault="008370BA" w:rsidP="008370BA">
      <w:pPr>
        <w:jc w:val="both"/>
        <w:rPr>
          <w:rFonts w:asciiTheme="minorHAnsi" w:hAnsiTheme="minorHAnsi" w:cstheme="minorHAnsi"/>
          <w:i/>
          <w:sz w:val="22"/>
          <w:szCs w:val="22"/>
        </w:rPr>
      </w:pPr>
    </w:p>
    <w:p w14:paraId="07D87DF7" w14:textId="77777777" w:rsidR="008370BA" w:rsidRPr="00ED70A5" w:rsidRDefault="008370BA" w:rsidP="008370BA">
      <w:pPr>
        <w:autoSpaceDE w:val="0"/>
        <w:autoSpaceDN w:val="0"/>
        <w:adjustRightInd w:val="0"/>
        <w:rPr>
          <w:rFonts w:asciiTheme="minorHAnsi" w:hAnsiTheme="minorHAnsi" w:cstheme="minorHAnsi"/>
          <w:b/>
          <w:i/>
        </w:rPr>
        <w:sectPr w:rsidR="008370BA" w:rsidRPr="00ED70A5" w:rsidSect="0070361F">
          <w:pgSz w:w="11906" w:h="16838"/>
          <w:pgMar w:top="1985" w:right="1274" w:bottom="1440" w:left="1134" w:header="709" w:footer="709" w:gutter="0"/>
          <w:cols w:space="708"/>
          <w:docGrid w:linePitch="360"/>
        </w:sectPr>
      </w:pPr>
    </w:p>
    <w:p w14:paraId="17652FCB" w14:textId="77777777" w:rsidR="008370BA" w:rsidRPr="00ED70A5" w:rsidRDefault="008370BA" w:rsidP="008370BA">
      <w:pPr>
        <w:autoSpaceDE w:val="0"/>
        <w:autoSpaceDN w:val="0"/>
        <w:adjustRightInd w:val="0"/>
        <w:rPr>
          <w:rFonts w:asciiTheme="minorHAnsi" w:hAnsiTheme="minorHAnsi" w:cstheme="minorHAnsi"/>
          <w:b/>
          <w:i/>
        </w:rPr>
      </w:pPr>
      <w:r w:rsidRPr="00ED70A5">
        <w:rPr>
          <w:rFonts w:asciiTheme="minorHAnsi" w:hAnsiTheme="minorHAnsi" w:cstheme="minorHAnsi"/>
          <w:b/>
          <w:i/>
        </w:rPr>
        <w:lastRenderedPageBreak/>
        <w:t>OBR-5</w:t>
      </w:r>
    </w:p>
    <w:p w14:paraId="134BE1D4" w14:textId="77777777" w:rsidR="009E25BF" w:rsidRPr="00F4255D" w:rsidRDefault="009E25BF" w:rsidP="009E25BF">
      <w:pPr>
        <w:rPr>
          <w:rFonts w:asciiTheme="minorHAnsi" w:hAnsiTheme="minorHAnsi" w:cstheme="minorHAnsi"/>
        </w:rPr>
      </w:pPr>
      <w:r w:rsidRPr="00F4255D">
        <w:rPr>
          <w:rFonts w:asciiTheme="minorHAnsi" w:hAnsiTheme="minorHAnsi" w:cstheme="minorHAnsi"/>
          <w:b/>
          <w:i/>
        </w:rPr>
        <w:t>OBR-5</w:t>
      </w:r>
    </w:p>
    <w:p w14:paraId="61234201" w14:textId="77777777" w:rsidR="009E25BF" w:rsidRPr="00F4255D" w:rsidRDefault="009E25BF" w:rsidP="009E25BF">
      <w:pPr>
        <w:rPr>
          <w:rFonts w:asciiTheme="minorHAnsi" w:hAnsiTheme="minorHAnsi" w:cstheme="minorHAnsi"/>
          <w:b/>
          <w:i/>
        </w:rPr>
      </w:pPr>
    </w:p>
    <w:p w14:paraId="20A7FEDA" w14:textId="77777777" w:rsidR="009E25BF" w:rsidRPr="00F4255D" w:rsidRDefault="009E25BF" w:rsidP="009E25BF">
      <w:pPr>
        <w:autoSpaceDE w:val="0"/>
        <w:rPr>
          <w:rFonts w:asciiTheme="minorHAnsi" w:hAnsiTheme="minorHAnsi" w:cstheme="minorHAnsi"/>
        </w:rPr>
      </w:pPr>
      <w:r w:rsidRPr="00F4255D">
        <w:rPr>
          <w:rFonts w:asciiTheme="minorHAnsi" w:hAnsiTheme="minorHAnsi" w:cstheme="minorHAnsi"/>
          <w:b/>
          <w:i/>
        </w:rPr>
        <w:t>Vzorec pogodbe</w:t>
      </w:r>
    </w:p>
    <w:p w14:paraId="67E8A68B" w14:textId="77777777" w:rsidR="009E25BF" w:rsidRPr="00F4255D" w:rsidRDefault="009E25BF" w:rsidP="009E25BF">
      <w:pPr>
        <w:jc w:val="center"/>
        <w:rPr>
          <w:rFonts w:asciiTheme="minorHAnsi" w:hAnsiTheme="minorHAnsi" w:cstheme="minorHAnsi"/>
          <w:b/>
          <w:bCs/>
          <w:i/>
        </w:rPr>
      </w:pPr>
    </w:p>
    <w:p w14:paraId="634A08EC" w14:textId="77777777" w:rsidR="009E25BF" w:rsidRPr="00F4255D" w:rsidRDefault="009E25BF" w:rsidP="009E25BF">
      <w:pPr>
        <w:rPr>
          <w:rFonts w:asciiTheme="minorHAnsi" w:hAnsiTheme="minorHAnsi" w:cstheme="minorHAnsi"/>
          <w:b/>
        </w:rPr>
      </w:pPr>
    </w:p>
    <w:p w14:paraId="2A452B30" w14:textId="77777777" w:rsidR="009E25BF" w:rsidRDefault="009E25BF" w:rsidP="009E25BF">
      <w:pPr>
        <w:jc w:val="center"/>
        <w:rPr>
          <w:rFonts w:asciiTheme="minorHAnsi" w:hAnsiTheme="minorHAnsi" w:cstheme="minorHAnsi"/>
          <w:b/>
        </w:rPr>
      </w:pPr>
      <w:r w:rsidRPr="00F4255D">
        <w:rPr>
          <w:rFonts w:asciiTheme="minorHAnsi" w:hAnsiTheme="minorHAnsi" w:cstheme="minorHAnsi"/>
          <w:b/>
        </w:rPr>
        <w:t>ZAVAROVALNA POGODBA</w:t>
      </w:r>
      <w:r>
        <w:rPr>
          <w:rFonts w:asciiTheme="minorHAnsi" w:hAnsiTheme="minorHAnsi" w:cstheme="minorHAnsi"/>
          <w:b/>
        </w:rPr>
        <w:t xml:space="preserve"> </w:t>
      </w:r>
    </w:p>
    <w:p w14:paraId="3A96A808" w14:textId="77777777" w:rsidR="009E25BF" w:rsidRPr="00F4255D" w:rsidRDefault="009E25BF" w:rsidP="009E25BF">
      <w:pPr>
        <w:jc w:val="center"/>
        <w:rPr>
          <w:rFonts w:asciiTheme="minorHAnsi" w:hAnsiTheme="minorHAnsi" w:cstheme="minorHAnsi"/>
          <w:b/>
        </w:rPr>
      </w:pPr>
      <w:r>
        <w:rPr>
          <w:rFonts w:asciiTheme="minorHAnsi" w:hAnsiTheme="minorHAnsi" w:cstheme="minorHAnsi"/>
          <w:b/>
        </w:rPr>
        <w:t>ŠT. ST-2/2024</w:t>
      </w:r>
    </w:p>
    <w:p w14:paraId="40B8FB58" w14:textId="77777777" w:rsidR="009E25BF" w:rsidRPr="00F4255D" w:rsidRDefault="009E25BF" w:rsidP="009E25BF">
      <w:pPr>
        <w:rPr>
          <w:rFonts w:asciiTheme="minorHAnsi" w:hAnsiTheme="minorHAnsi" w:cstheme="minorHAnsi"/>
        </w:rPr>
      </w:pPr>
    </w:p>
    <w:p w14:paraId="138F40E7" w14:textId="77777777" w:rsidR="009E25BF" w:rsidRPr="00F4255D" w:rsidRDefault="009E25BF" w:rsidP="009E25BF">
      <w:pPr>
        <w:jc w:val="both"/>
        <w:rPr>
          <w:rFonts w:asciiTheme="minorHAnsi" w:hAnsiTheme="minorHAnsi" w:cstheme="minorHAnsi"/>
        </w:rPr>
      </w:pPr>
      <w:r w:rsidRPr="00F4255D">
        <w:rPr>
          <w:rFonts w:asciiTheme="minorHAnsi" w:hAnsiTheme="minorHAnsi" w:cstheme="minorHAnsi"/>
        </w:rPr>
        <w:t>ki sta jo sklenila</w:t>
      </w:r>
    </w:p>
    <w:p w14:paraId="79B9A0E7" w14:textId="77777777" w:rsidR="009E25BF" w:rsidRPr="00F4255D" w:rsidRDefault="009E25BF" w:rsidP="009E25BF">
      <w:pPr>
        <w:jc w:val="both"/>
        <w:rPr>
          <w:rFonts w:asciiTheme="minorHAnsi" w:hAnsiTheme="minorHAnsi" w:cstheme="minorHAnsi"/>
        </w:rPr>
      </w:pPr>
    </w:p>
    <w:p w14:paraId="615EA697" w14:textId="77777777" w:rsidR="009E25BF" w:rsidRPr="00F4255D" w:rsidRDefault="009E25BF" w:rsidP="009E25BF">
      <w:pPr>
        <w:jc w:val="both"/>
        <w:rPr>
          <w:rFonts w:asciiTheme="minorHAnsi" w:hAnsiTheme="minorHAnsi" w:cstheme="minorHAnsi"/>
        </w:rPr>
      </w:pPr>
      <w:r w:rsidRPr="00F4255D">
        <w:rPr>
          <w:rFonts w:asciiTheme="minorHAnsi" w:hAnsiTheme="minorHAnsi" w:cstheme="minorHAnsi"/>
        </w:rPr>
        <w:t xml:space="preserve">kot naročnik: </w:t>
      </w:r>
      <w:r w:rsidRPr="00F4255D">
        <w:rPr>
          <w:rFonts w:asciiTheme="minorHAnsi" w:hAnsiTheme="minorHAnsi" w:cstheme="minorHAnsi"/>
        </w:rPr>
        <w:tab/>
      </w:r>
      <w:r w:rsidRPr="00F4255D">
        <w:rPr>
          <w:rFonts w:asciiTheme="minorHAnsi" w:hAnsiTheme="minorHAnsi" w:cstheme="minorHAnsi"/>
        </w:rPr>
        <w:tab/>
        <w:t xml:space="preserve">EKO-PARK d.o.o. Lendava OKO-PARK Kft. Lendva </w:t>
      </w:r>
    </w:p>
    <w:p w14:paraId="0729E59F" w14:textId="77777777" w:rsidR="009E25BF" w:rsidRPr="00F4255D" w:rsidRDefault="009E25BF" w:rsidP="009E25BF">
      <w:pPr>
        <w:jc w:val="both"/>
        <w:rPr>
          <w:rFonts w:asciiTheme="minorHAnsi" w:hAnsiTheme="minorHAnsi" w:cstheme="minorHAnsi"/>
        </w:rPr>
      </w:pPr>
      <w:r w:rsidRPr="00F4255D">
        <w:rPr>
          <w:rFonts w:asciiTheme="minorHAnsi" w:hAnsiTheme="minorHAnsi" w:cstheme="minorHAnsi"/>
        </w:rPr>
        <w:t xml:space="preserve">ki ga zastopa: </w:t>
      </w:r>
      <w:r w:rsidRPr="00F4255D">
        <w:rPr>
          <w:rFonts w:asciiTheme="minorHAnsi" w:hAnsiTheme="minorHAnsi" w:cstheme="minorHAnsi"/>
        </w:rPr>
        <w:tab/>
      </w:r>
      <w:r w:rsidRPr="00F4255D">
        <w:rPr>
          <w:rFonts w:asciiTheme="minorHAnsi" w:hAnsiTheme="minorHAnsi" w:cstheme="minorHAnsi"/>
        </w:rPr>
        <w:tab/>
        <w:t>direktor Jožef GERENČER, dipl.ekon.</w:t>
      </w:r>
    </w:p>
    <w:p w14:paraId="6D5AB46A" w14:textId="77777777" w:rsidR="009E25BF" w:rsidRPr="00F4255D" w:rsidRDefault="009E25BF" w:rsidP="009E25BF">
      <w:pPr>
        <w:jc w:val="both"/>
        <w:rPr>
          <w:rFonts w:asciiTheme="minorHAnsi" w:hAnsiTheme="minorHAnsi" w:cstheme="minorHAnsi"/>
        </w:rPr>
      </w:pPr>
      <w:r w:rsidRPr="00F4255D">
        <w:rPr>
          <w:rFonts w:asciiTheme="minorHAnsi" w:hAnsiTheme="minorHAnsi" w:cstheme="minorHAnsi"/>
        </w:rPr>
        <w:t xml:space="preserve">Matična številka: </w:t>
      </w:r>
      <w:r w:rsidRPr="00F4255D">
        <w:rPr>
          <w:rFonts w:asciiTheme="minorHAnsi" w:hAnsiTheme="minorHAnsi" w:cstheme="minorHAnsi"/>
        </w:rPr>
        <w:tab/>
        <w:t>1953524000</w:t>
      </w:r>
    </w:p>
    <w:p w14:paraId="4BC8346D" w14:textId="3B136BBD" w:rsidR="009E25BF" w:rsidRPr="00F4255D" w:rsidRDefault="009E25BF" w:rsidP="009E25BF">
      <w:pPr>
        <w:jc w:val="both"/>
        <w:rPr>
          <w:rFonts w:asciiTheme="minorHAnsi" w:hAnsiTheme="minorHAnsi" w:cstheme="minorHAnsi"/>
        </w:rPr>
      </w:pPr>
      <w:r w:rsidRPr="00F4255D">
        <w:rPr>
          <w:rFonts w:asciiTheme="minorHAnsi" w:hAnsiTheme="minorHAnsi" w:cstheme="minorHAnsi"/>
        </w:rPr>
        <w:t xml:space="preserve">ID za DDV: </w:t>
      </w:r>
      <w:r w:rsidRPr="00F4255D">
        <w:rPr>
          <w:rFonts w:asciiTheme="minorHAnsi" w:hAnsiTheme="minorHAnsi" w:cstheme="minorHAnsi"/>
        </w:rPr>
        <w:tab/>
      </w:r>
      <w:r w:rsidRPr="00F4255D">
        <w:rPr>
          <w:rFonts w:asciiTheme="minorHAnsi" w:hAnsiTheme="minorHAnsi" w:cstheme="minorHAnsi"/>
        </w:rPr>
        <w:tab/>
      </w:r>
      <w:r w:rsidR="00FD308F">
        <w:rPr>
          <w:rFonts w:asciiTheme="minorHAnsi" w:hAnsiTheme="minorHAnsi" w:cstheme="minorHAnsi"/>
        </w:rPr>
        <w:t>SI</w:t>
      </w:r>
      <w:r w:rsidRPr="00F4255D">
        <w:rPr>
          <w:rFonts w:asciiTheme="minorHAnsi" w:hAnsiTheme="minorHAnsi" w:cstheme="minorHAnsi"/>
        </w:rPr>
        <w:t>87430401</w:t>
      </w:r>
    </w:p>
    <w:p w14:paraId="5A90256B" w14:textId="77777777" w:rsidR="009E25BF" w:rsidRPr="00F4255D" w:rsidRDefault="009E25BF" w:rsidP="009E25BF">
      <w:pPr>
        <w:rPr>
          <w:rFonts w:asciiTheme="minorHAnsi" w:hAnsiTheme="minorHAnsi" w:cstheme="minorHAnsi"/>
        </w:rPr>
      </w:pPr>
      <w:r w:rsidRPr="00F4255D">
        <w:rPr>
          <w:rFonts w:asciiTheme="minorHAnsi" w:hAnsiTheme="minorHAnsi" w:cstheme="minorHAnsi"/>
        </w:rPr>
        <w:t>Trr:</w:t>
      </w:r>
      <w:r w:rsidRPr="00F4255D">
        <w:rPr>
          <w:rFonts w:asciiTheme="minorHAnsi" w:hAnsiTheme="minorHAnsi" w:cstheme="minorHAnsi"/>
        </w:rPr>
        <w:tab/>
      </w:r>
      <w:r w:rsidRPr="00F4255D">
        <w:rPr>
          <w:rFonts w:asciiTheme="minorHAnsi" w:hAnsiTheme="minorHAnsi" w:cstheme="minorHAnsi"/>
        </w:rPr>
        <w:tab/>
      </w:r>
      <w:r w:rsidRPr="00F4255D">
        <w:rPr>
          <w:rFonts w:asciiTheme="minorHAnsi" w:hAnsiTheme="minorHAnsi" w:cstheme="minorHAnsi"/>
        </w:rPr>
        <w:tab/>
        <w:t>SI56 0234 2025 4404 513 (NLB d.d.)  </w:t>
      </w:r>
    </w:p>
    <w:p w14:paraId="66F86252" w14:textId="77777777" w:rsidR="009E25BF" w:rsidRPr="00F4255D" w:rsidRDefault="009E25BF" w:rsidP="009E25BF">
      <w:pPr>
        <w:jc w:val="both"/>
        <w:rPr>
          <w:rFonts w:asciiTheme="minorHAnsi" w:hAnsiTheme="minorHAnsi" w:cstheme="minorHAnsi"/>
        </w:rPr>
      </w:pPr>
    </w:p>
    <w:p w14:paraId="61E0C592" w14:textId="77777777" w:rsidR="009E25BF" w:rsidRPr="00F4255D" w:rsidRDefault="009E25BF" w:rsidP="009E25BF">
      <w:pPr>
        <w:jc w:val="both"/>
        <w:rPr>
          <w:rFonts w:asciiTheme="minorHAnsi" w:hAnsiTheme="minorHAnsi" w:cstheme="minorHAnsi"/>
        </w:rPr>
      </w:pPr>
    </w:p>
    <w:p w14:paraId="07084D75" w14:textId="77777777" w:rsidR="009E25BF" w:rsidRPr="00F4255D" w:rsidRDefault="009E25BF" w:rsidP="009E25BF">
      <w:pPr>
        <w:jc w:val="both"/>
        <w:rPr>
          <w:rFonts w:asciiTheme="minorHAnsi" w:hAnsiTheme="minorHAnsi" w:cstheme="minorHAnsi"/>
        </w:rPr>
      </w:pPr>
      <w:r w:rsidRPr="00F4255D">
        <w:rPr>
          <w:rFonts w:asciiTheme="minorHAnsi" w:hAnsiTheme="minorHAnsi" w:cstheme="minorHAnsi"/>
        </w:rPr>
        <w:t xml:space="preserve">in </w:t>
      </w:r>
    </w:p>
    <w:p w14:paraId="649025B1" w14:textId="77777777" w:rsidR="009E25BF" w:rsidRPr="00F4255D" w:rsidRDefault="009E25BF" w:rsidP="009E25BF">
      <w:pPr>
        <w:jc w:val="both"/>
        <w:rPr>
          <w:rFonts w:asciiTheme="minorHAnsi" w:hAnsiTheme="minorHAnsi" w:cstheme="minorHAnsi"/>
        </w:rPr>
      </w:pPr>
      <w:r w:rsidRPr="00F4255D">
        <w:rPr>
          <w:rFonts w:asciiTheme="minorHAnsi" w:hAnsiTheme="minorHAnsi" w:cstheme="minorHAnsi"/>
        </w:rPr>
        <w:t xml:space="preserve">kot izvajalec: </w:t>
      </w:r>
      <w:r w:rsidRPr="00F4255D">
        <w:rPr>
          <w:rFonts w:asciiTheme="minorHAnsi" w:hAnsiTheme="minorHAnsi" w:cstheme="minorHAnsi"/>
        </w:rPr>
        <w:tab/>
      </w:r>
      <w:r w:rsidRPr="00F4255D">
        <w:rPr>
          <w:rFonts w:asciiTheme="minorHAnsi" w:hAnsiTheme="minorHAnsi" w:cstheme="minorHAnsi"/>
        </w:rPr>
        <w:tab/>
      </w:r>
    </w:p>
    <w:p w14:paraId="0902ED3E" w14:textId="77777777" w:rsidR="009E25BF" w:rsidRPr="00F4255D" w:rsidRDefault="009E25BF" w:rsidP="009E25BF">
      <w:pPr>
        <w:jc w:val="both"/>
        <w:rPr>
          <w:rFonts w:asciiTheme="minorHAnsi" w:hAnsiTheme="minorHAnsi" w:cstheme="minorHAnsi"/>
        </w:rPr>
      </w:pPr>
      <w:r w:rsidRPr="00F4255D">
        <w:rPr>
          <w:rFonts w:asciiTheme="minorHAnsi" w:hAnsiTheme="minorHAnsi" w:cstheme="minorHAnsi"/>
        </w:rPr>
        <w:t>ki ga zastopa:</w:t>
      </w:r>
      <w:r w:rsidRPr="00F4255D">
        <w:rPr>
          <w:rFonts w:asciiTheme="minorHAnsi" w:hAnsiTheme="minorHAnsi" w:cstheme="minorHAnsi"/>
        </w:rPr>
        <w:tab/>
      </w:r>
      <w:r w:rsidRPr="00F4255D">
        <w:rPr>
          <w:rFonts w:asciiTheme="minorHAnsi" w:hAnsiTheme="minorHAnsi" w:cstheme="minorHAnsi"/>
        </w:rPr>
        <w:tab/>
      </w:r>
    </w:p>
    <w:p w14:paraId="50541341" w14:textId="77777777" w:rsidR="009E25BF" w:rsidRPr="00F4255D" w:rsidRDefault="009E25BF" w:rsidP="009E25BF">
      <w:pPr>
        <w:jc w:val="both"/>
        <w:rPr>
          <w:rFonts w:asciiTheme="minorHAnsi" w:hAnsiTheme="minorHAnsi" w:cstheme="minorHAnsi"/>
        </w:rPr>
      </w:pPr>
      <w:r w:rsidRPr="00F4255D">
        <w:rPr>
          <w:rFonts w:asciiTheme="minorHAnsi" w:hAnsiTheme="minorHAnsi" w:cstheme="minorHAnsi"/>
        </w:rPr>
        <w:t>Matična številka:</w:t>
      </w:r>
      <w:r w:rsidRPr="00F4255D">
        <w:rPr>
          <w:rFonts w:asciiTheme="minorHAnsi" w:hAnsiTheme="minorHAnsi" w:cstheme="minorHAnsi"/>
        </w:rPr>
        <w:tab/>
      </w:r>
    </w:p>
    <w:p w14:paraId="44737323" w14:textId="77777777" w:rsidR="009E25BF" w:rsidRPr="00F4255D" w:rsidRDefault="009E25BF" w:rsidP="009E25BF">
      <w:pPr>
        <w:jc w:val="both"/>
        <w:rPr>
          <w:rFonts w:asciiTheme="minorHAnsi" w:hAnsiTheme="minorHAnsi" w:cstheme="minorHAnsi"/>
        </w:rPr>
      </w:pPr>
      <w:r w:rsidRPr="00F4255D">
        <w:rPr>
          <w:rFonts w:asciiTheme="minorHAnsi" w:hAnsiTheme="minorHAnsi" w:cstheme="minorHAnsi"/>
        </w:rPr>
        <w:t>ID za DDV:</w:t>
      </w:r>
      <w:r w:rsidRPr="00F4255D">
        <w:rPr>
          <w:rFonts w:asciiTheme="minorHAnsi" w:hAnsiTheme="minorHAnsi" w:cstheme="minorHAnsi"/>
        </w:rPr>
        <w:tab/>
      </w:r>
      <w:r w:rsidRPr="00F4255D">
        <w:rPr>
          <w:rFonts w:asciiTheme="minorHAnsi" w:hAnsiTheme="minorHAnsi" w:cstheme="minorHAnsi"/>
        </w:rPr>
        <w:tab/>
      </w:r>
    </w:p>
    <w:p w14:paraId="1C14ED58" w14:textId="77777777" w:rsidR="009E25BF" w:rsidRPr="00F4255D" w:rsidRDefault="009E25BF" w:rsidP="009E25BF">
      <w:pPr>
        <w:jc w:val="both"/>
        <w:rPr>
          <w:rFonts w:asciiTheme="minorHAnsi" w:hAnsiTheme="minorHAnsi" w:cstheme="minorHAnsi"/>
        </w:rPr>
      </w:pPr>
      <w:r w:rsidRPr="00F4255D">
        <w:rPr>
          <w:rFonts w:asciiTheme="minorHAnsi" w:hAnsiTheme="minorHAnsi" w:cstheme="minorHAnsi"/>
        </w:rPr>
        <w:t xml:space="preserve">Transakcijski  račun: </w:t>
      </w:r>
      <w:r w:rsidRPr="00F4255D">
        <w:rPr>
          <w:rFonts w:asciiTheme="minorHAnsi" w:hAnsiTheme="minorHAnsi" w:cstheme="minorHAnsi"/>
        </w:rPr>
        <w:tab/>
      </w:r>
    </w:p>
    <w:p w14:paraId="69E20476" w14:textId="77777777" w:rsidR="009E25BF" w:rsidRPr="00F4255D" w:rsidRDefault="009E25BF" w:rsidP="009E25BF">
      <w:pPr>
        <w:jc w:val="both"/>
        <w:rPr>
          <w:rFonts w:asciiTheme="minorHAnsi" w:hAnsiTheme="minorHAnsi" w:cstheme="minorHAnsi"/>
        </w:rPr>
      </w:pPr>
    </w:p>
    <w:p w14:paraId="1ED20540" w14:textId="77777777" w:rsidR="009E25BF" w:rsidRPr="00F4255D" w:rsidRDefault="009E25BF" w:rsidP="009E25BF">
      <w:pPr>
        <w:jc w:val="center"/>
        <w:rPr>
          <w:rFonts w:asciiTheme="minorHAnsi" w:hAnsiTheme="minorHAnsi" w:cstheme="minorHAnsi"/>
        </w:rPr>
      </w:pPr>
    </w:p>
    <w:p w14:paraId="7A202EAE" w14:textId="77777777" w:rsidR="009E25BF" w:rsidRPr="00F4255D" w:rsidRDefault="009E25BF" w:rsidP="005F5E54">
      <w:pPr>
        <w:numPr>
          <w:ilvl w:val="0"/>
          <w:numId w:val="31"/>
        </w:numPr>
        <w:spacing w:line="360" w:lineRule="auto"/>
        <w:jc w:val="center"/>
        <w:rPr>
          <w:rFonts w:asciiTheme="minorHAnsi" w:hAnsiTheme="minorHAnsi" w:cstheme="minorHAnsi"/>
        </w:rPr>
      </w:pPr>
      <w:r w:rsidRPr="00F4255D">
        <w:rPr>
          <w:rFonts w:asciiTheme="minorHAnsi" w:hAnsiTheme="minorHAnsi" w:cstheme="minorHAnsi"/>
        </w:rPr>
        <w:t>člen</w:t>
      </w:r>
    </w:p>
    <w:p w14:paraId="3FABBF86" w14:textId="77777777" w:rsidR="009E25BF" w:rsidRPr="00F4255D" w:rsidRDefault="009E25BF" w:rsidP="009E25BF">
      <w:pPr>
        <w:jc w:val="both"/>
        <w:rPr>
          <w:rFonts w:asciiTheme="minorHAnsi" w:hAnsiTheme="minorHAnsi" w:cstheme="minorHAnsi"/>
        </w:rPr>
      </w:pPr>
      <w:r w:rsidRPr="00F4255D">
        <w:rPr>
          <w:rFonts w:asciiTheme="minorHAnsi" w:hAnsiTheme="minorHAnsi" w:cstheme="minorHAnsi"/>
        </w:rPr>
        <w:t>Pogodbeni stranki uvodoma ugotavljata, da:</w:t>
      </w:r>
    </w:p>
    <w:p w14:paraId="3ADF4A54" w14:textId="77777777" w:rsidR="009E25BF" w:rsidRPr="00F4255D" w:rsidRDefault="009E25BF" w:rsidP="009E25BF">
      <w:pPr>
        <w:jc w:val="both"/>
        <w:rPr>
          <w:rFonts w:asciiTheme="minorHAnsi" w:hAnsiTheme="minorHAnsi" w:cstheme="minorHAnsi"/>
        </w:rPr>
      </w:pPr>
    </w:p>
    <w:p w14:paraId="23333968" w14:textId="29BEA8D6" w:rsidR="009E25BF" w:rsidRPr="00F4255D" w:rsidRDefault="009E25BF" w:rsidP="009E25BF">
      <w:pPr>
        <w:numPr>
          <w:ilvl w:val="0"/>
          <w:numId w:val="15"/>
        </w:numPr>
        <w:jc w:val="both"/>
        <w:rPr>
          <w:rFonts w:asciiTheme="minorHAnsi" w:hAnsiTheme="minorHAnsi" w:cstheme="minorHAnsi"/>
        </w:rPr>
      </w:pPr>
      <w:r w:rsidRPr="00F4255D">
        <w:rPr>
          <w:rFonts w:asciiTheme="minorHAnsi" w:hAnsiTheme="minorHAnsi" w:cstheme="minorHAnsi"/>
        </w:rPr>
        <w:t>je naročnik v skladu z Zakonom o javnem naročanju (</w:t>
      </w:r>
      <w:hyperlink r:id="rId44" w:tgtFrame="_blank" w:tooltip="Zakon o javnem naročanju (ZJN-3)" w:history="1">
        <w:r w:rsidRPr="00F4255D">
          <w:rPr>
            <w:rFonts w:asciiTheme="minorHAnsi" w:eastAsiaTheme="majorEastAsia" w:hAnsiTheme="minorHAnsi" w:cstheme="minorHAnsi"/>
          </w:rPr>
          <w:t>91/15</w:t>
        </w:r>
      </w:hyperlink>
      <w:r w:rsidRPr="00F4255D">
        <w:rPr>
          <w:rFonts w:asciiTheme="minorHAnsi" w:hAnsiTheme="minorHAnsi" w:cstheme="minorHAnsi"/>
        </w:rPr>
        <w:t xml:space="preserve">, </w:t>
      </w:r>
      <w:hyperlink r:id="rId45" w:tgtFrame="_blank" w:tooltip="Zakon o spremembah in dopolnitvah Zakona o javnem naročanju (ZJN-3A)" w:history="1">
        <w:r w:rsidRPr="00F4255D">
          <w:rPr>
            <w:rFonts w:asciiTheme="minorHAnsi" w:eastAsiaTheme="majorEastAsia" w:hAnsiTheme="minorHAnsi" w:cstheme="minorHAnsi"/>
          </w:rPr>
          <w:t>14/18</w:t>
        </w:r>
      </w:hyperlink>
      <w:r w:rsidRPr="00F4255D">
        <w:rPr>
          <w:rFonts w:asciiTheme="minorHAnsi" w:hAnsiTheme="minorHAnsi" w:cstheme="minorHAnsi"/>
        </w:rPr>
        <w:t xml:space="preserve">, </w:t>
      </w:r>
      <w:hyperlink r:id="rId46" w:tgtFrame="_blank" w:tooltip="Zakon o spremembah in dopolnitvah Zakona o javnem naročanju (ZJN-3B)" w:history="1">
        <w:r w:rsidRPr="00F4255D">
          <w:rPr>
            <w:rFonts w:asciiTheme="minorHAnsi" w:eastAsiaTheme="majorEastAsia" w:hAnsiTheme="minorHAnsi" w:cstheme="minorHAnsi"/>
          </w:rPr>
          <w:t>121/21</w:t>
        </w:r>
      </w:hyperlink>
      <w:r w:rsidRPr="00F4255D">
        <w:rPr>
          <w:rFonts w:asciiTheme="minorHAnsi" w:hAnsiTheme="minorHAnsi" w:cstheme="minorHAnsi"/>
        </w:rPr>
        <w:t xml:space="preserve">, </w:t>
      </w:r>
      <w:hyperlink r:id="rId47" w:tgtFrame="_blank" w:tooltip="Zakon o spremembah in dopolnitvah Zakona o javnem naročanju (ZJN-3C)" w:history="1">
        <w:r w:rsidRPr="00F4255D">
          <w:rPr>
            <w:rFonts w:asciiTheme="minorHAnsi" w:eastAsiaTheme="majorEastAsia" w:hAnsiTheme="minorHAnsi" w:cstheme="minorHAnsi"/>
          </w:rPr>
          <w:t>10/22</w:t>
        </w:r>
      </w:hyperlink>
      <w:r w:rsidRPr="00F4255D">
        <w:rPr>
          <w:rFonts w:asciiTheme="minorHAnsi" w:hAnsiTheme="minorHAnsi" w:cstheme="minorHAnsi"/>
        </w:rPr>
        <w:t xml:space="preserve">, </w:t>
      </w:r>
      <w:hyperlink r:id="rId48" w:tgtFrame="_blank" w:tooltip="Odločba o ugotovitvi, da je točka b) četrtega odstavka 75. člena in točka c) drugega odstavka v zvezi s petim odstavkom 67.a člena Zakona o javnem naročanju v neskladju z Ustavo" w:history="1">
        <w:r w:rsidRPr="00F4255D">
          <w:rPr>
            <w:rFonts w:asciiTheme="minorHAnsi" w:eastAsiaTheme="majorEastAsia" w:hAnsiTheme="minorHAnsi" w:cstheme="minorHAnsi"/>
          </w:rPr>
          <w:t>74/22</w:t>
        </w:r>
      </w:hyperlink>
      <w:r w:rsidRPr="00F4255D">
        <w:rPr>
          <w:rFonts w:asciiTheme="minorHAnsi" w:hAnsiTheme="minorHAnsi" w:cstheme="minorHAnsi"/>
        </w:rPr>
        <w:t xml:space="preserve"> – odl. US, </w:t>
      </w:r>
      <w:hyperlink r:id="rId49" w:tgtFrame="_blank" w:tooltip="Zakon o nujnih ukrepih za zagotovitev stabilnosti zdravstvenega sistema (ZNUZSZS)" w:history="1">
        <w:r w:rsidRPr="00F4255D">
          <w:rPr>
            <w:rFonts w:asciiTheme="minorHAnsi" w:eastAsiaTheme="majorEastAsia" w:hAnsiTheme="minorHAnsi" w:cstheme="minorHAnsi"/>
          </w:rPr>
          <w:t>100/22</w:t>
        </w:r>
      </w:hyperlink>
      <w:r w:rsidRPr="00F4255D">
        <w:rPr>
          <w:rFonts w:asciiTheme="minorHAnsi" w:hAnsiTheme="minorHAnsi" w:cstheme="minorHAnsi"/>
        </w:rPr>
        <w:t xml:space="preserve"> – ZNUZSZS, </w:t>
      </w:r>
      <w:hyperlink r:id="rId50" w:tgtFrame="_blank" w:tooltip="Zakon o spremembah in dopolnitvah Zakona o javnem naročanju (ZJN-3D)" w:history="1">
        <w:r w:rsidRPr="00F4255D">
          <w:rPr>
            <w:rFonts w:asciiTheme="minorHAnsi" w:eastAsiaTheme="majorEastAsia" w:hAnsiTheme="minorHAnsi" w:cstheme="minorHAnsi"/>
          </w:rPr>
          <w:t>28/23</w:t>
        </w:r>
      </w:hyperlink>
      <w:r w:rsidRPr="00F4255D">
        <w:rPr>
          <w:rFonts w:asciiTheme="minorHAnsi" w:hAnsiTheme="minorHAnsi" w:cstheme="minorHAnsi"/>
        </w:rPr>
        <w:t xml:space="preserve"> in </w:t>
      </w:r>
      <w:hyperlink r:id="rId51" w:tgtFrame="_blank" w:tooltip="Zakon o spremembah in dopolnitvah Zakona o odpravi posledic naravnih nesreč (ZOPNN-F)" w:history="1">
        <w:r w:rsidRPr="00F4255D">
          <w:rPr>
            <w:rFonts w:asciiTheme="minorHAnsi" w:eastAsiaTheme="majorEastAsia" w:hAnsiTheme="minorHAnsi" w:cstheme="minorHAnsi"/>
          </w:rPr>
          <w:t>88/23</w:t>
        </w:r>
      </w:hyperlink>
      <w:r w:rsidRPr="00F4255D">
        <w:rPr>
          <w:rFonts w:asciiTheme="minorHAnsi" w:hAnsiTheme="minorHAnsi" w:cstheme="minorHAnsi"/>
        </w:rPr>
        <w:t xml:space="preserve"> – ZOPNN-F; v nadaljevanju ZJN-3 izvedel javno naročilo po odprtem postopku za oddajo javnega naročila »ZAVAROVALN</w:t>
      </w:r>
      <w:r w:rsidR="000E1E65">
        <w:rPr>
          <w:rFonts w:asciiTheme="minorHAnsi" w:hAnsiTheme="minorHAnsi" w:cstheme="minorHAnsi"/>
        </w:rPr>
        <w:t>IŠKE</w:t>
      </w:r>
      <w:r w:rsidRPr="00F4255D">
        <w:rPr>
          <w:rFonts w:asciiTheme="minorHAnsi" w:hAnsiTheme="minorHAnsi" w:cstheme="minorHAnsi"/>
        </w:rPr>
        <w:t xml:space="preserve"> STORITVE«, ki je bil objavljen na Portalu javnih naročil dne </w:t>
      </w:r>
      <w:sdt>
        <w:sdtPr>
          <w:rPr>
            <w:rFonts w:asciiTheme="minorHAnsi" w:hAnsiTheme="minorHAnsi" w:cstheme="minorHAnsi"/>
          </w:rPr>
          <w:id w:val="21138197"/>
          <w:placeholder>
            <w:docPart w:val="F363EA7FB3D842E685606EF887313E37"/>
          </w:placeholder>
          <w:showingPlcHdr/>
          <w:date>
            <w:dateFormat w:val="d. MM. yyyy"/>
            <w:lid w:val="sl-SI"/>
            <w:storeMappedDataAs w:val="dateTime"/>
            <w:calendar w:val="gregorian"/>
          </w:date>
        </w:sdtPr>
        <w:sdtContent>
          <w:r w:rsidRPr="00F4255D">
            <w:rPr>
              <w:rStyle w:val="Besedilooznabemesta"/>
              <w:rFonts w:asciiTheme="minorHAnsi" w:eastAsiaTheme="minorHAnsi" w:hAnsiTheme="minorHAnsi" w:cstheme="minorHAnsi"/>
            </w:rPr>
            <w:t>Kliknite ali tapnite tukaj, če želite vnesti datum.</w:t>
          </w:r>
        </w:sdtContent>
      </w:sdt>
      <w:r w:rsidRPr="00F4255D">
        <w:rPr>
          <w:rFonts w:asciiTheme="minorHAnsi" w:hAnsiTheme="minorHAnsi" w:cstheme="minorHAnsi"/>
        </w:rPr>
        <w:t xml:space="preserve"> pod oznako </w:t>
      </w:r>
      <w:sdt>
        <w:sdtPr>
          <w:rPr>
            <w:rFonts w:asciiTheme="minorHAnsi" w:hAnsiTheme="minorHAnsi" w:cstheme="minorHAnsi"/>
          </w:rPr>
          <w:id w:val="1812284261"/>
          <w:placeholder>
            <w:docPart w:val="C70367AC6A2D4E1683D0453B4CC37131"/>
          </w:placeholder>
          <w:showingPlcHdr/>
          <w:text/>
        </w:sdtPr>
        <w:sdtContent>
          <w:r w:rsidRPr="00F4255D">
            <w:rPr>
              <w:rStyle w:val="Besedilooznabemesta"/>
              <w:rFonts w:asciiTheme="minorHAnsi" w:eastAsiaTheme="minorHAnsi" w:hAnsiTheme="minorHAnsi" w:cstheme="minorHAnsi"/>
            </w:rPr>
            <w:t>Kliknite ali tapnite tukaj, če želite vnesti besedilo.</w:t>
          </w:r>
        </w:sdtContent>
      </w:sdt>
      <w:r w:rsidRPr="00F4255D">
        <w:rPr>
          <w:rFonts w:asciiTheme="minorHAnsi" w:hAnsiTheme="minorHAnsi" w:cstheme="minorHAnsi"/>
        </w:rPr>
        <w:t xml:space="preserve"> in Uradnem listu Evropske unije dne </w:t>
      </w:r>
      <w:sdt>
        <w:sdtPr>
          <w:rPr>
            <w:rFonts w:asciiTheme="minorHAnsi" w:hAnsiTheme="minorHAnsi" w:cstheme="minorHAnsi"/>
          </w:rPr>
          <w:id w:val="939420400"/>
          <w:placeholder>
            <w:docPart w:val="40FC72AF514E49C8B9CF773AA9D4D5B8"/>
          </w:placeholder>
          <w:showingPlcHdr/>
          <w:text/>
        </w:sdtPr>
        <w:sdtContent>
          <w:r w:rsidRPr="00F4255D">
            <w:rPr>
              <w:rStyle w:val="Besedilooznabemesta"/>
              <w:rFonts w:asciiTheme="minorHAnsi" w:eastAsiaTheme="minorHAnsi" w:hAnsiTheme="minorHAnsi" w:cstheme="minorHAnsi"/>
            </w:rPr>
            <w:t>Kliknite ali tapnite tukaj, če želite vnesti besedilo.</w:t>
          </w:r>
        </w:sdtContent>
      </w:sdt>
      <w:r w:rsidRPr="00F4255D">
        <w:rPr>
          <w:rFonts w:asciiTheme="minorHAnsi" w:hAnsiTheme="minorHAnsi" w:cstheme="minorHAnsi"/>
        </w:rPr>
        <w:t xml:space="preserve"> pod oznako </w:t>
      </w:r>
      <w:sdt>
        <w:sdtPr>
          <w:rPr>
            <w:rFonts w:asciiTheme="minorHAnsi" w:hAnsiTheme="minorHAnsi" w:cstheme="minorHAnsi"/>
          </w:rPr>
          <w:id w:val="30158751"/>
          <w:placeholder>
            <w:docPart w:val="DEF17290E4F544ED81DC3579632F7123"/>
          </w:placeholder>
          <w:showingPlcHdr/>
          <w:text/>
        </w:sdtPr>
        <w:sdtContent>
          <w:r w:rsidRPr="00F4255D">
            <w:rPr>
              <w:rStyle w:val="Besedilooznabemesta"/>
              <w:rFonts w:asciiTheme="minorHAnsi" w:eastAsiaTheme="minorHAnsi" w:hAnsiTheme="minorHAnsi" w:cstheme="minorHAnsi"/>
            </w:rPr>
            <w:t>Kliknite ali tapnite tukaj, če želite vnesti besedilo.</w:t>
          </w:r>
        </w:sdtContent>
      </w:sdt>
      <w:r w:rsidRPr="00F4255D">
        <w:rPr>
          <w:rFonts w:asciiTheme="minorHAnsi" w:hAnsiTheme="minorHAnsi" w:cstheme="minorHAnsi"/>
        </w:rPr>
        <w:t xml:space="preserve"> ;</w:t>
      </w:r>
    </w:p>
    <w:p w14:paraId="7F2E09CB" w14:textId="77777777" w:rsidR="009E25BF" w:rsidRPr="00F4255D" w:rsidRDefault="009E25BF" w:rsidP="009E25BF">
      <w:pPr>
        <w:ind w:left="360"/>
        <w:jc w:val="both"/>
        <w:rPr>
          <w:rFonts w:asciiTheme="minorHAnsi" w:hAnsiTheme="minorHAnsi" w:cstheme="minorHAnsi"/>
        </w:rPr>
      </w:pPr>
    </w:p>
    <w:p w14:paraId="163FD787" w14:textId="28431E52" w:rsidR="00BC0E75" w:rsidRPr="00BC0E75" w:rsidRDefault="009E25BF" w:rsidP="00BC0E75">
      <w:pPr>
        <w:numPr>
          <w:ilvl w:val="0"/>
          <w:numId w:val="15"/>
        </w:numPr>
        <w:jc w:val="both"/>
        <w:rPr>
          <w:rFonts w:asciiTheme="minorHAnsi" w:hAnsiTheme="minorHAnsi" w:cstheme="minorHAnsi"/>
        </w:rPr>
      </w:pPr>
      <w:r w:rsidRPr="00F4255D">
        <w:rPr>
          <w:rFonts w:asciiTheme="minorHAnsi" w:hAnsiTheme="minorHAnsi" w:cstheme="minorHAnsi"/>
        </w:rPr>
        <w:t xml:space="preserve">je bil izvajalec izbran kot najugodnejši ponudnik po ponudbi št. </w:t>
      </w:r>
      <w:sdt>
        <w:sdtPr>
          <w:rPr>
            <w:rFonts w:asciiTheme="minorHAnsi" w:hAnsiTheme="minorHAnsi" w:cstheme="minorHAnsi"/>
          </w:rPr>
          <w:id w:val="857479195"/>
          <w:placeholder>
            <w:docPart w:val="C70367AC6A2D4E1683D0453B4CC37131"/>
          </w:placeholder>
          <w:showingPlcHdr/>
          <w:text/>
        </w:sdtPr>
        <w:sdtContent>
          <w:r w:rsidRPr="00F4255D">
            <w:rPr>
              <w:rStyle w:val="Besedilooznabemesta"/>
              <w:rFonts w:asciiTheme="minorHAnsi" w:eastAsiaTheme="minorHAnsi" w:hAnsiTheme="minorHAnsi" w:cstheme="minorHAnsi"/>
            </w:rPr>
            <w:t>Kliknite ali tapnite tukaj, če želite vnesti besedilo.</w:t>
          </w:r>
        </w:sdtContent>
      </w:sdt>
      <w:r w:rsidRPr="00F4255D">
        <w:rPr>
          <w:rFonts w:asciiTheme="minorHAnsi" w:hAnsiTheme="minorHAnsi" w:cstheme="minorHAnsi"/>
        </w:rPr>
        <w:t xml:space="preserve"> z dne </w:t>
      </w:r>
      <w:sdt>
        <w:sdtPr>
          <w:rPr>
            <w:rFonts w:asciiTheme="minorHAnsi" w:hAnsiTheme="minorHAnsi" w:cstheme="minorHAnsi"/>
          </w:rPr>
          <w:id w:val="-1279638569"/>
          <w:placeholder>
            <w:docPart w:val="F363EA7FB3D842E685606EF887313E37"/>
          </w:placeholder>
          <w:showingPlcHdr/>
          <w:date>
            <w:dateFormat w:val="d. MM. yyyy"/>
            <w:lid w:val="sl-SI"/>
            <w:storeMappedDataAs w:val="dateTime"/>
            <w:calendar w:val="gregorian"/>
          </w:date>
        </w:sdtPr>
        <w:sdtContent>
          <w:r w:rsidRPr="00F4255D">
            <w:rPr>
              <w:rStyle w:val="Besedilooznabemesta"/>
              <w:rFonts w:asciiTheme="minorHAnsi" w:eastAsiaTheme="minorHAnsi" w:hAnsiTheme="minorHAnsi" w:cstheme="minorHAnsi"/>
            </w:rPr>
            <w:t>Kliknite ali tapnite tukaj, če želite vnesti datum.</w:t>
          </w:r>
        </w:sdtContent>
      </w:sdt>
      <w:r w:rsidRPr="00F4255D">
        <w:rPr>
          <w:rFonts w:asciiTheme="minorHAnsi" w:hAnsiTheme="minorHAnsi" w:cstheme="minorHAnsi"/>
        </w:rPr>
        <w:t>, ki je priloga in sestavni del te pogodbe</w:t>
      </w:r>
      <w:r w:rsidR="00BC0E75">
        <w:rPr>
          <w:rFonts w:asciiTheme="minorHAnsi" w:hAnsiTheme="minorHAnsi" w:cstheme="minorHAnsi"/>
        </w:rPr>
        <w:t>.</w:t>
      </w:r>
    </w:p>
    <w:p w14:paraId="79419BDA" w14:textId="77777777" w:rsidR="009E25BF" w:rsidRPr="00F4255D" w:rsidRDefault="009E25BF" w:rsidP="009E25BF">
      <w:pPr>
        <w:spacing w:line="360" w:lineRule="auto"/>
        <w:rPr>
          <w:rFonts w:asciiTheme="minorHAnsi" w:hAnsiTheme="minorHAnsi" w:cstheme="minorHAnsi"/>
        </w:rPr>
      </w:pPr>
    </w:p>
    <w:p w14:paraId="6505021D" w14:textId="77777777" w:rsidR="009E25BF" w:rsidRPr="00F4255D" w:rsidRDefault="009E25BF" w:rsidP="005F5E54">
      <w:pPr>
        <w:numPr>
          <w:ilvl w:val="0"/>
          <w:numId w:val="31"/>
        </w:numPr>
        <w:spacing w:line="360" w:lineRule="auto"/>
        <w:jc w:val="center"/>
        <w:rPr>
          <w:rFonts w:asciiTheme="minorHAnsi" w:hAnsiTheme="minorHAnsi" w:cstheme="minorHAnsi"/>
        </w:rPr>
      </w:pPr>
      <w:r w:rsidRPr="00F4255D">
        <w:rPr>
          <w:rFonts w:asciiTheme="minorHAnsi" w:hAnsiTheme="minorHAnsi" w:cstheme="minorHAnsi"/>
        </w:rPr>
        <w:t>člen</w:t>
      </w:r>
    </w:p>
    <w:p w14:paraId="0C2EFF8F" w14:textId="616C0073" w:rsidR="009E25BF" w:rsidRPr="00F4255D" w:rsidRDefault="009E25BF" w:rsidP="009E25BF">
      <w:pPr>
        <w:jc w:val="both"/>
        <w:rPr>
          <w:rFonts w:asciiTheme="minorHAnsi" w:hAnsiTheme="minorHAnsi" w:cstheme="minorHAnsi"/>
        </w:rPr>
      </w:pPr>
      <w:r w:rsidRPr="00F4255D">
        <w:rPr>
          <w:rFonts w:asciiTheme="minorHAnsi" w:hAnsiTheme="minorHAnsi" w:cstheme="minorHAnsi"/>
        </w:rPr>
        <w:t xml:space="preserve">Predmet pogodbe je zavarovanje premoženja in premoženjskih interesov </w:t>
      </w:r>
      <w:r w:rsidR="00BC0E75">
        <w:rPr>
          <w:rFonts w:asciiTheme="minorHAnsi" w:hAnsiTheme="minorHAnsi" w:cstheme="minorHAnsi"/>
        </w:rPr>
        <w:t xml:space="preserve">naročnika </w:t>
      </w:r>
      <w:r w:rsidRPr="00F4255D">
        <w:rPr>
          <w:rFonts w:asciiTheme="minorHAnsi" w:hAnsiTheme="minorHAnsi" w:cstheme="minorHAnsi"/>
        </w:rPr>
        <w:t>za naslednje zavarovalne vrste:</w:t>
      </w:r>
    </w:p>
    <w:p w14:paraId="020ECF72" w14:textId="77777777" w:rsidR="009E25BF" w:rsidRPr="00F4255D" w:rsidRDefault="009E25BF" w:rsidP="009E25BF">
      <w:pPr>
        <w:rPr>
          <w:rFonts w:asciiTheme="minorHAnsi" w:hAnsiTheme="minorHAnsi" w:cstheme="minorHAnsi"/>
          <w:b/>
        </w:rPr>
      </w:pPr>
    </w:p>
    <w:p w14:paraId="0D38E843" w14:textId="77777777" w:rsidR="009E25BF" w:rsidRPr="00F4255D" w:rsidRDefault="009E25BF" w:rsidP="005F5E54">
      <w:pPr>
        <w:pStyle w:val="Odstavekseznama"/>
        <w:numPr>
          <w:ilvl w:val="0"/>
          <w:numId w:val="34"/>
        </w:numPr>
        <w:jc w:val="both"/>
        <w:rPr>
          <w:rFonts w:asciiTheme="minorHAnsi" w:hAnsiTheme="minorHAnsi" w:cstheme="minorHAnsi"/>
        </w:rPr>
      </w:pPr>
      <w:r w:rsidRPr="00F4255D">
        <w:rPr>
          <w:rFonts w:asciiTheme="minorHAnsi" w:hAnsiTheme="minorHAnsi" w:cstheme="minorHAnsi"/>
        </w:rPr>
        <w:t>požarno zavarovanje,</w:t>
      </w:r>
    </w:p>
    <w:p w14:paraId="5B330D62" w14:textId="77777777" w:rsidR="009E25BF" w:rsidRPr="00F4255D" w:rsidRDefault="009E25BF" w:rsidP="005F5E54">
      <w:pPr>
        <w:pStyle w:val="Odstavekseznama"/>
        <w:numPr>
          <w:ilvl w:val="0"/>
          <w:numId w:val="34"/>
        </w:numPr>
        <w:jc w:val="both"/>
        <w:rPr>
          <w:rFonts w:asciiTheme="minorHAnsi" w:hAnsiTheme="minorHAnsi" w:cstheme="minorHAnsi"/>
        </w:rPr>
      </w:pPr>
      <w:r w:rsidRPr="00F4255D">
        <w:rPr>
          <w:rFonts w:asciiTheme="minorHAnsi" w:hAnsiTheme="minorHAnsi" w:cstheme="minorHAnsi"/>
        </w:rPr>
        <w:lastRenderedPageBreak/>
        <w:t>strojelomno zavarovanje,</w:t>
      </w:r>
    </w:p>
    <w:p w14:paraId="50955E87" w14:textId="36D6B615" w:rsidR="009E25BF" w:rsidRPr="00F4255D" w:rsidRDefault="009E25BF" w:rsidP="005F5E54">
      <w:pPr>
        <w:pStyle w:val="Odstavekseznama"/>
        <w:numPr>
          <w:ilvl w:val="0"/>
          <w:numId w:val="34"/>
        </w:numPr>
        <w:jc w:val="both"/>
        <w:rPr>
          <w:rFonts w:asciiTheme="minorHAnsi" w:hAnsiTheme="minorHAnsi" w:cstheme="minorHAnsi"/>
        </w:rPr>
      </w:pPr>
      <w:r w:rsidRPr="00F4255D">
        <w:rPr>
          <w:rFonts w:asciiTheme="minorHAnsi" w:hAnsiTheme="minorHAnsi" w:cstheme="minorHAnsi"/>
        </w:rPr>
        <w:t>zavarovanje vloma</w:t>
      </w:r>
      <w:r w:rsidR="007D11E7">
        <w:rPr>
          <w:rFonts w:asciiTheme="minorHAnsi" w:hAnsiTheme="minorHAnsi" w:cstheme="minorHAnsi"/>
        </w:rPr>
        <w:t>.</w:t>
      </w:r>
      <w:r w:rsidRPr="00F4255D">
        <w:rPr>
          <w:rFonts w:asciiTheme="minorHAnsi" w:hAnsiTheme="minorHAnsi" w:cstheme="minorHAnsi"/>
        </w:rPr>
        <w:t xml:space="preserve"> </w:t>
      </w:r>
    </w:p>
    <w:p w14:paraId="0D584E38" w14:textId="77777777" w:rsidR="009E25BF" w:rsidRPr="00F4255D" w:rsidRDefault="009E25BF" w:rsidP="009E25BF">
      <w:pPr>
        <w:spacing w:before="120"/>
        <w:jc w:val="both"/>
        <w:rPr>
          <w:rFonts w:asciiTheme="minorHAnsi" w:hAnsiTheme="minorHAnsi" w:cstheme="minorHAnsi"/>
        </w:rPr>
      </w:pPr>
    </w:p>
    <w:p w14:paraId="0FBD6069" w14:textId="77777777" w:rsidR="009E25BF" w:rsidRPr="00F4255D" w:rsidRDefault="009E25BF" w:rsidP="009E25BF">
      <w:pPr>
        <w:spacing w:before="120"/>
        <w:jc w:val="both"/>
        <w:rPr>
          <w:rFonts w:asciiTheme="minorHAnsi" w:hAnsiTheme="minorHAnsi" w:cstheme="minorHAnsi"/>
        </w:rPr>
      </w:pPr>
      <w:r w:rsidRPr="00F4255D">
        <w:rPr>
          <w:rFonts w:asciiTheme="minorHAnsi" w:hAnsiTheme="minorHAnsi" w:cstheme="minorHAnsi"/>
        </w:rPr>
        <w:t xml:space="preserve">Ponudbeni predračun št. </w:t>
      </w:r>
      <w:sdt>
        <w:sdtPr>
          <w:rPr>
            <w:rFonts w:asciiTheme="minorHAnsi" w:hAnsiTheme="minorHAnsi" w:cstheme="minorHAnsi"/>
          </w:rPr>
          <w:id w:val="-799690880"/>
          <w:placeholder>
            <w:docPart w:val="6363FD83749143DBB4F24232DC5E23D3"/>
          </w:placeholder>
          <w:showingPlcHdr/>
          <w:text/>
        </w:sdtPr>
        <w:sdtContent>
          <w:r w:rsidRPr="00F4255D">
            <w:rPr>
              <w:rStyle w:val="Besedilooznabemesta"/>
              <w:rFonts w:asciiTheme="minorHAnsi" w:eastAsiaTheme="minorHAnsi" w:hAnsiTheme="minorHAnsi" w:cstheme="minorHAnsi"/>
            </w:rPr>
            <w:t>Kliknite ali tapnite tukaj, če želite vnesti besedilo.</w:t>
          </w:r>
        </w:sdtContent>
      </w:sdt>
      <w:r w:rsidRPr="00F4255D">
        <w:rPr>
          <w:rFonts w:asciiTheme="minorHAnsi" w:hAnsiTheme="minorHAnsi" w:cstheme="minorHAnsi"/>
        </w:rPr>
        <w:t xml:space="preserve"> z dne </w:t>
      </w:r>
      <w:sdt>
        <w:sdtPr>
          <w:rPr>
            <w:rFonts w:asciiTheme="minorHAnsi" w:hAnsiTheme="minorHAnsi" w:cstheme="minorHAnsi"/>
          </w:rPr>
          <w:id w:val="-1124156405"/>
          <w:placeholder>
            <w:docPart w:val="6D45D1869875446E9D89FDC048CD7884"/>
          </w:placeholder>
          <w:showingPlcHdr/>
          <w:text/>
        </w:sdtPr>
        <w:sdtContent>
          <w:r w:rsidRPr="00F4255D">
            <w:rPr>
              <w:rStyle w:val="Besedilooznabemesta"/>
              <w:rFonts w:asciiTheme="minorHAnsi" w:eastAsiaTheme="minorHAnsi" w:hAnsiTheme="minorHAnsi" w:cstheme="minorHAnsi"/>
            </w:rPr>
            <w:t>Kliknite ali tapnite tukaj, če želite vnesti besedilo.</w:t>
          </w:r>
        </w:sdtContent>
      </w:sdt>
      <w:r w:rsidRPr="00F4255D">
        <w:rPr>
          <w:rFonts w:asciiTheme="minorHAnsi" w:hAnsiTheme="minorHAnsi" w:cstheme="minorHAnsi"/>
        </w:rPr>
        <w:t xml:space="preserve"> je sestavni del te pogodbe. </w:t>
      </w:r>
    </w:p>
    <w:p w14:paraId="6F285A1C" w14:textId="77777777" w:rsidR="009E25BF" w:rsidRPr="00F4255D" w:rsidRDefault="009E25BF" w:rsidP="009E25BF">
      <w:pPr>
        <w:widowControl w:val="0"/>
        <w:autoSpaceDE w:val="0"/>
        <w:adjustRightInd w:val="0"/>
        <w:ind w:left="1004"/>
        <w:jc w:val="both"/>
        <w:rPr>
          <w:rFonts w:asciiTheme="minorHAnsi" w:hAnsiTheme="minorHAnsi" w:cstheme="minorHAnsi"/>
        </w:rPr>
      </w:pPr>
    </w:p>
    <w:p w14:paraId="7A15C653" w14:textId="77777777" w:rsidR="009E25BF" w:rsidRPr="00F4255D" w:rsidRDefault="009E25BF" w:rsidP="009E25BF">
      <w:pPr>
        <w:rPr>
          <w:rFonts w:asciiTheme="minorHAnsi" w:hAnsiTheme="minorHAnsi" w:cstheme="minorHAnsi"/>
        </w:rPr>
      </w:pPr>
    </w:p>
    <w:p w14:paraId="30665C8F" w14:textId="77777777" w:rsidR="009E25BF" w:rsidRPr="00F4255D" w:rsidRDefault="009E25BF" w:rsidP="005F5E54">
      <w:pPr>
        <w:numPr>
          <w:ilvl w:val="0"/>
          <w:numId w:val="31"/>
        </w:numPr>
        <w:spacing w:line="360" w:lineRule="auto"/>
        <w:jc w:val="center"/>
        <w:rPr>
          <w:rFonts w:asciiTheme="minorHAnsi" w:hAnsiTheme="minorHAnsi" w:cstheme="minorHAnsi"/>
        </w:rPr>
      </w:pPr>
      <w:r w:rsidRPr="00F4255D">
        <w:rPr>
          <w:rFonts w:asciiTheme="minorHAnsi" w:hAnsiTheme="minorHAnsi" w:cstheme="minorHAnsi"/>
        </w:rPr>
        <w:t>člen</w:t>
      </w:r>
    </w:p>
    <w:p w14:paraId="61F99DE8" w14:textId="77777777" w:rsidR="009E25BF" w:rsidRPr="00F4255D" w:rsidRDefault="009E25BF" w:rsidP="009E25BF">
      <w:pPr>
        <w:spacing w:line="360" w:lineRule="auto"/>
        <w:rPr>
          <w:rFonts w:asciiTheme="minorHAnsi" w:hAnsiTheme="minorHAnsi" w:cstheme="minorHAnsi"/>
        </w:rPr>
      </w:pPr>
      <w:r w:rsidRPr="00F4255D">
        <w:rPr>
          <w:rFonts w:asciiTheme="minorHAnsi" w:hAnsiTheme="minorHAnsi" w:cstheme="minorHAnsi"/>
        </w:rPr>
        <w:t>Za zavarovalne storitve po tej pogodbi veljajo:</w:t>
      </w:r>
    </w:p>
    <w:p w14:paraId="402BC3D1" w14:textId="739DB855" w:rsidR="009E25BF" w:rsidRPr="00F4255D" w:rsidRDefault="009E25BF" w:rsidP="005F5E54">
      <w:pPr>
        <w:numPr>
          <w:ilvl w:val="0"/>
          <w:numId w:val="24"/>
        </w:numPr>
        <w:ind w:left="714" w:hanging="357"/>
        <w:rPr>
          <w:rFonts w:asciiTheme="minorHAnsi" w:hAnsiTheme="minorHAnsi" w:cstheme="minorHAnsi"/>
        </w:rPr>
      </w:pPr>
      <w:r w:rsidRPr="00F4255D">
        <w:rPr>
          <w:rFonts w:asciiTheme="minorHAnsi" w:hAnsiTheme="minorHAnsi" w:cstheme="minorHAnsi"/>
        </w:rPr>
        <w:t xml:space="preserve">Dokumentacija za oddajo javnega naročila z oznako </w:t>
      </w:r>
      <w:sdt>
        <w:sdtPr>
          <w:rPr>
            <w:rFonts w:asciiTheme="minorHAnsi" w:hAnsiTheme="minorHAnsi" w:cstheme="minorHAnsi"/>
          </w:rPr>
          <w:id w:val="-1406134326"/>
          <w:placeholder>
            <w:docPart w:val="EA9C79556B2A40AB839DA38FB863610E"/>
          </w:placeholder>
          <w:text/>
        </w:sdtPr>
        <w:sdtContent>
          <w:r w:rsidR="00C13341">
            <w:rPr>
              <w:rFonts w:asciiTheme="minorHAnsi" w:hAnsiTheme="minorHAnsi" w:cstheme="minorHAnsi"/>
            </w:rPr>
            <w:t>ST</w:t>
          </w:r>
          <w:r w:rsidR="006E6C4F">
            <w:rPr>
              <w:rFonts w:asciiTheme="minorHAnsi" w:hAnsiTheme="minorHAnsi" w:cstheme="minorHAnsi"/>
            </w:rPr>
            <w:t>-2/2024</w:t>
          </w:r>
        </w:sdtContent>
      </w:sdt>
      <w:r w:rsidRPr="00F4255D">
        <w:rPr>
          <w:rFonts w:asciiTheme="minorHAnsi" w:hAnsiTheme="minorHAnsi" w:cstheme="minorHAnsi"/>
        </w:rPr>
        <w:t xml:space="preserve">: </w:t>
      </w:r>
      <w:r>
        <w:rPr>
          <w:rFonts w:asciiTheme="minorHAnsi" w:hAnsiTheme="minorHAnsi" w:cstheme="minorHAnsi"/>
        </w:rPr>
        <w:t>(v nadaljevanju: razpisna dokumentacija)</w:t>
      </w:r>
      <w:r w:rsidRPr="00F4255D">
        <w:rPr>
          <w:rFonts w:asciiTheme="minorHAnsi" w:hAnsiTheme="minorHAnsi" w:cstheme="minorHAnsi"/>
        </w:rPr>
        <w:t>,</w:t>
      </w:r>
      <w:r w:rsidRPr="00F4255D">
        <w:rPr>
          <w:rFonts w:asciiTheme="minorHAnsi" w:hAnsiTheme="minorHAnsi" w:cstheme="minorHAnsi"/>
          <w:color w:val="FF0000"/>
        </w:rPr>
        <w:t xml:space="preserve"> </w:t>
      </w:r>
    </w:p>
    <w:p w14:paraId="6A041066" w14:textId="77777777" w:rsidR="009E25BF" w:rsidRPr="00F4255D" w:rsidRDefault="009E25BF" w:rsidP="005F5E54">
      <w:pPr>
        <w:numPr>
          <w:ilvl w:val="0"/>
          <w:numId w:val="24"/>
        </w:numPr>
        <w:ind w:left="714" w:hanging="357"/>
        <w:rPr>
          <w:rFonts w:asciiTheme="minorHAnsi" w:hAnsiTheme="minorHAnsi" w:cstheme="minorHAnsi"/>
        </w:rPr>
      </w:pPr>
      <w:r w:rsidRPr="00F4255D">
        <w:rPr>
          <w:rFonts w:asciiTheme="minorHAnsi" w:hAnsiTheme="minorHAnsi" w:cstheme="minorHAnsi"/>
        </w:rPr>
        <w:t xml:space="preserve">splošni pogoji zavarovalnice za posamezno vrsto pogodbenega zavarovanja, </w:t>
      </w:r>
      <w:r>
        <w:rPr>
          <w:rFonts w:asciiTheme="minorHAnsi" w:hAnsiTheme="minorHAnsi" w:cstheme="minorHAnsi"/>
        </w:rPr>
        <w:t xml:space="preserve">razvidni iz ponudbenega predračuna, </w:t>
      </w:r>
      <w:r w:rsidRPr="00F4255D">
        <w:rPr>
          <w:rFonts w:asciiTheme="minorHAnsi" w:hAnsiTheme="minorHAnsi" w:cstheme="minorHAnsi"/>
        </w:rPr>
        <w:t xml:space="preserve">če niso v nasprotju z </w:t>
      </w:r>
      <w:r>
        <w:rPr>
          <w:rFonts w:asciiTheme="minorHAnsi" w:hAnsiTheme="minorHAnsi" w:cstheme="minorHAnsi"/>
        </w:rPr>
        <w:t>razpisno dokumentacijo</w:t>
      </w:r>
      <w:r w:rsidRPr="00F4255D">
        <w:rPr>
          <w:rFonts w:asciiTheme="minorHAnsi" w:hAnsiTheme="minorHAnsi" w:cstheme="minorHAnsi"/>
        </w:rPr>
        <w:t>,</w:t>
      </w:r>
    </w:p>
    <w:p w14:paraId="38F61357" w14:textId="77777777" w:rsidR="009E25BF" w:rsidRPr="00F4255D" w:rsidRDefault="009E25BF" w:rsidP="005F5E54">
      <w:pPr>
        <w:numPr>
          <w:ilvl w:val="0"/>
          <w:numId w:val="24"/>
        </w:numPr>
        <w:ind w:left="714" w:hanging="357"/>
        <w:jc w:val="both"/>
        <w:rPr>
          <w:rFonts w:asciiTheme="minorHAnsi" w:hAnsiTheme="minorHAnsi" w:cstheme="minorHAnsi"/>
        </w:rPr>
      </w:pPr>
      <w:r w:rsidRPr="00F4255D">
        <w:rPr>
          <w:rFonts w:asciiTheme="minorHAnsi" w:hAnsiTheme="minorHAnsi" w:cstheme="minorHAnsi"/>
        </w:rPr>
        <w:t>ponudba izvajalca,</w:t>
      </w:r>
    </w:p>
    <w:p w14:paraId="5350B4DD" w14:textId="77777777" w:rsidR="009E25BF" w:rsidRPr="00F4255D" w:rsidRDefault="009E25BF" w:rsidP="005F5E54">
      <w:pPr>
        <w:numPr>
          <w:ilvl w:val="0"/>
          <w:numId w:val="24"/>
        </w:numPr>
        <w:ind w:left="714" w:hanging="357"/>
        <w:jc w:val="both"/>
        <w:rPr>
          <w:rFonts w:asciiTheme="minorHAnsi" w:hAnsiTheme="minorHAnsi" w:cstheme="minorHAnsi"/>
        </w:rPr>
      </w:pPr>
      <w:r w:rsidRPr="00F4255D">
        <w:rPr>
          <w:rFonts w:asciiTheme="minorHAnsi" w:hAnsiTheme="minorHAnsi" w:cstheme="minorHAnsi"/>
        </w:rPr>
        <w:t xml:space="preserve">določbe Obligacijskega zakonika (Uradni list RS, št. </w:t>
      </w:r>
      <w:hyperlink r:id="rId52" w:tgtFrame="_blank" w:tooltip="Obligacijski zakonik (uradno prečiščeno besedilo)" w:history="1">
        <w:r w:rsidRPr="00F4255D">
          <w:rPr>
            <w:rFonts w:asciiTheme="minorHAnsi" w:hAnsiTheme="minorHAnsi" w:cstheme="minorHAnsi"/>
          </w:rPr>
          <w:t>97/07</w:t>
        </w:r>
      </w:hyperlink>
      <w:r w:rsidRPr="00F4255D">
        <w:rPr>
          <w:rFonts w:asciiTheme="minorHAnsi" w:hAnsiTheme="minorHAnsi" w:cstheme="minorHAnsi"/>
        </w:rPr>
        <w:t xml:space="preserve"> – uradno prečiščeno besedilo, </w:t>
      </w:r>
      <w:hyperlink r:id="rId53" w:tgtFrame="_blank" w:tooltip="Odločba o razveljavitvi 184. člena Obligacijskega zakonika" w:history="1">
        <w:r w:rsidRPr="00F4255D">
          <w:rPr>
            <w:rFonts w:asciiTheme="minorHAnsi" w:hAnsiTheme="minorHAnsi" w:cstheme="minorHAnsi"/>
          </w:rPr>
          <w:t>64/16</w:t>
        </w:r>
      </w:hyperlink>
      <w:r w:rsidRPr="00F4255D">
        <w:rPr>
          <w:rFonts w:asciiTheme="minorHAnsi" w:hAnsiTheme="minorHAnsi" w:cstheme="minorHAnsi"/>
        </w:rPr>
        <w:t xml:space="preserve"> – odl. US in </w:t>
      </w:r>
      <w:hyperlink r:id="rId54" w:tgtFrame="_blank" w:tooltip="Avtentična razlaga 631. člena Obligacijskega zakonika" w:history="1">
        <w:r w:rsidRPr="00F4255D">
          <w:rPr>
            <w:rFonts w:asciiTheme="minorHAnsi" w:hAnsiTheme="minorHAnsi" w:cstheme="minorHAnsi"/>
          </w:rPr>
          <w:t>20/18</w:t>
        </w:r>
      </w:hyperlink>
      <w:r w:rsidRPr="00F4255D">
        <w:rPr>
          <w:rFonts w:asciiTheme="minorHAnsi" w:hAnsiTheme="minorHAnsi" w:cstheme="minorHAnsi"/>
        </w:rPr>
        <w:t xml:space="preserve"> – OROZ631; v nadaljevanju: OZ).</w:t>
      </w:r>
    </w:p>
    <w:p w14:paraId="5A376E55" w14:textId="77777777" w:rsidR="009E25BF" w:rsidRPr="00F4255D" w:rsidRDefault="009E25BF" w:rsidP="009E25BF">
      <w:pPr>
        <w:jc w:val="both"/>
        <w:rPr>
          <w:rFonts w:asciiTheme="minorHAnsi" w:hAnsiTheme="minorHAnsi" w:cstheme="minorHAnsi"/>
        </w:rPr>
      </w:pPr>
    </w:p>
    <w:p w14:paraId="1B9089E0" w14:textId="77777777" w:rsidR="009E25BF" w:rsidRPr="00F4255D" w:rsidRDefault="009E25BF" w:rsidP="009E25BF">
      <w:pPr>
        <w:suppressAutoHyphens/>
        <w:autoSpaceDN w:val="0"/>
        <w:jc w:val="both"/>
        <w:textAlignment w:val="baseline"/>
        <w:rPr>
          <w:rFonts w:asciiTheme="minorHAnsi" w:hAnsiTheme="minorHAnsi" w:cstheme="minorHAnsi"/>
        </w:rPr>
      </w:pPr>
      <w:r w:rsidRPr="00F4255D">
        <w:rPr>
          <w:rFonts w:asciiTheme="minorHAnsi" w:hAnsiTheme="minorHAnsi" w:cstheme="minorHAnsi"/>
        </w:rPr>
        <w:t>V primeru, če si vsebina zgoraj navedenih dokumentov nasprotuje in če volja pogodbenih strank ni jasno izražena, za razlago volje strank najprej veljajo določila te pogodbe, potem pa dokumenti v vrstnem redu, kot si sledijo v prvem odstavku tega člena.</w:t>
      </w:r>
    </w:p>
    <w:p w14:paraId="1306056F" w14:textId="77777777" w:rsidR="009E25BF" w:rsidRPr="00F4255D" w:rsidRDefault="009E25BF" w:rsidP="009E25BF">
      <w:pPr>
        <w:rPr>
          <w:rFonts w:asciiTheme="minorHAnsi" w:hAnsiTheme="minorHAnsi" w:cstheme="minorHAnsi"/>
        </w:rPr>
      </w:pPr>
      <w:r w:rsidRPr="00F4255D">
        <w:rPr>
          <w:rFonts w:asciiTheme="minorHAnsi" w:hAnsiTheme="minorHAnsi" w:cstheme="minorHAnsi"/>
        </w:rPr>
        <w:tab/>
      </w:r>
      <w:r w:rsidRPr="00F4255D">
        <w:rPr>
          <w:rFonts w:asciiTheme="minorHAnsi" w:hAnsiTheme="minorHAnsi" w:cstheme="minorHAnsi"/>
        </w:rPr>
        <w:tab/>
      </w:r>
    </w:p>
    <w:p w14:paraId="690B297F" w14:textId="77777777" w:rsidR="009E25BF" w:rsidRPr="00F4255D" w:rsidRDefault="009E25BF" w:rsidP="009E25BF">
      <w:pPr>
        <w:jc w:val="both"/>
        <w:rPr>
          <w:rFonts w:asciiTheme="minorHAnsi" w:hAnsiTheme="minorHAnsi" w:cstheme="minorHAnsi"/>
          <w:highlight w:val="red"/>
        </w:rPr>
      </w:pPr>
      <w:r w:rsidRPr="00F4255D">
        <w:rPr>
          <w:rFonts w:asciiTheme="minorHAnsi" w:hAnsiTheme="minorHAnsi" w:cstheme="minorHAnsi"/>
        </w:rPr>
        <w:t>Zavarovanje po tej pogodbi traja štiri leta od 01.08.2024 od 0.</w:t>
      </w:r>
      <w:r w:rsidRPr="00F4255D">
        <w:rPr>
          <w:rFonts w:asciiTheme="minorHAnsi" w:hAnsiTheme="minorHAnsi" w:cstheme="minorHAnsi"/>
          <w:vertAlign w:val="superscript"/>
        </w:rPr>
        <w:t>00</w:t>
      </w:r>
      <w:r w:rsidRPr="00F4255D">
        <w:rPr>
          <w:rFonts w:asciiTheme="minorHAnsi" w:hAnsiTheme="minorHAnsi" w:cstheme="minorHAnsi"/>
        </w:rPr>
        <w:t xml:space="preserve"> do 31.07.2028 do 24.</w:t>
      </w:r>
      <w:r w:rsidRPr="00F4255D">
        <w:rPr>
          <w:rFonts w:asciiTheme="minorHAnsi" w:hAnsiTheme="minorHAnsi" w:cstheme="minorHAnsi"/>
          <w:vertAlign w:val="superscript"/>
        </w:rPr>
        <w:t>00</w:t>
      </w:r>
      <w:r w:rsidRPr="00F4255D">
        <w:rPr>
          <w:rFonts w:asciiTheme="minorHAnsi" w:hAnsiTheme="minorHAnsi" w:cstheme="minorHAnsi"/>
        </w:rPr>
        <w:t xml:space="preserve"> ure.</w:t>
      </w:r>
      <w:r w:rsidRPr="00F4255D">
        <w:rPr>
          <w:rFonts w:asciiTheme="minorHAnsi" w:hAnsiTheme="minorHAnsi" w:cstheme="minorHAnsi"/>
          <w:highlight w:val="red"/>
        </w:rPr>
        <w:t xml:space="preserve"> </w:t>
      </w:r>
    </w:p>
    <w:p w14:paraId="6C43D37D" w14:textId="77777777" w:rsidR="009E25BF" w:rsidRPr="00F4255D" w:rsidRDefault="009E25BF" w:rsidP="009E25BF">
      <w:pPr>
        <w:pStyle w:val="Noga"/>
        <w:tabs>
          <w:tab w:val="clear" w:pos="4536"/>
          <w:tab w:val="clear" w:pos="9072"/>
        </w:tabs>
        <w:ind w:left="1004" w:right="-567"/>
        <w:rPr>
          <w:rFonts w:cstheme="minorHAnsi"/>
          <w:sz w:val="24"/>
          <w:szCs w:val="24"/>
        </w:rPr>
      </w:pPr>
    </w:p>
    <w:p w14:paraId="011540E6" w14:textId="77777777" w:rsidR="009E25BF" w:rsidRPr="00F4255D" w:rsidRDefault="009E25BF" w:rsidP="009E25BF">
      <w:pPr>
        <w:jc w:val="both"/>
        <w:rPr>
          <w:rFonts w:asciiTheme="minorHAnsi" w:hAnsiTheme="minorHAnsi" w:cstheme="minorHAnsi"/>
        </w:rPr>
      </w:pPr>
      <w:r w:rsidRPr="00F4255D">
        <w:rPr>
          <w:rFonts w:asciiTheme="minorHAnsi" w:hAnsiTheme="minorHAnsi" w:cstheme="minorHAnsi"/>
        </w:rPr>
        <w:t>Zavarovalni kraj je Republika Slovenija.</w:t>
      </w:r>
    </w:p>
    <w:p w14:paraId="27676CFB" w14:textId="77777777" w:rsidR="009E25BF" w:rsidRPr="00F4255D" w:rsidRDefault="009E25BF" w:rsidP="009E25BF">
      <w:pPr>
        <w:rPr>
          <w:rFonts w:asciiTheme="minorHAnsi" w:hAnsiTheme="minorHAnsi" w:cstheme="minorHAnsi"/>
        </w:rPr>
      </w:pPr>
    </w:p>
    <w:p w14:paraId="45CCA037" w14:textId="77777777" w:rsidR="009E25BF" w:rsidRPr="00F4255D" w:rsidRDefault="009E25BF" w:rsidP="005F5E54">
      <w:pPr>
        <w:numPr>
          <w:ilvl w:val="0"/>
          <w:numId w:val="31"/>
        </w:numPr>
        <w:spacing w:line="360" w:lineRule="auto"/>
        <w:jc w:val="center"/>
        <w:rPr>
          <w:rFonts w:asciiTheme="minorHAnsi" w:hAnsiTheme="minorHAnsi" w:cstheme="minorHAnsi"/>
        </w:rPr>
      </w:pPr>
      <w:r w:rsidRPr="00F4255D">
        <w:rPr>
          <w:rFonts w:asciiTheme="minorHAnsi" w:hAnsiTheme="minorHAnsi" w:cstheme="minorHAnsi"/>
        </w:rPr>
        <w:t xml:space="preserve"> člen</w:t>
      </w:r>
      <w:r w:rsidRPr="00F4255D">
        <w:rPr>
          <w:rStyle w:val="Sprotnaopomba-sklic"/>
          <w:rFonts w:asciiTheme="minorHAnsi" w:hAnsiTheme="minorHAnsi" w:cstheme="minorHAnsi"/>
        </w:rPr>
        <w:footnoteReference w:id="4"/>
      </w:r>
    </w:p>
    <w:p w14:paraId="562B4AD0" w14:textId="77777777" w:rsidR="009E25BF" w:rsidRPr="00F4255D" w:rsidRDefault="009E25BF" w:rsidP="009E25BF">
      <w:pPr>
        <w:widowControl w:val="0"/>
        <w:autoSpaceDE w:val="0"/>
        <w:autoSpaceDN w:val="0"/>
        <w:adjustRightInd w:val="0"/>
        <w:jc w:val="both"/>
        <w:rPr>
          <w:rFonts w:asciiTheme="minorHAnsi" w:hAnsiTheme="minorHAnsi" w:cstheme="minorHAnsi"/>
        </w:rPr>
      </w:pPr>
      <w:r w:rsidRPr="00F4255D">
        <w:rPr>
          <w:rFonts w:asciiTheme="minorHAnsi" w:hAnsiTheme="minorHAnsi" w:cstheme="minorHAnsi"/>
        </w:rPr>
        <w:t xml:space="preserve">Izvajalec pri izvajanju naročila nastopa s podizvajalci, navedenimi v obrazcu OBR-3 »Podatki o podizvajalcih«, ki je priloga te pogodbe. </w:t>
      </w:r>
    </w:p>
    <w:p w14:paraId="55E1F437" w14:textId="77777777" w:rsidR="009E25BF" w:rsidRPr="00F4255D" w:rsidRDefault="009E25BF" w:rsidP="009E25BF">
      <w:pPr>
        <w:widowControl w:val="0"/>
        <w:autoSpaceDE w:val="0"/>
        <w:autoSpaceDN w:val="0"/>
        <w:adjustRightInd w:val="0"/>
        <w:jc w:val="both"/>
        <w:rPr>
          <w:rFonts w:asciiTheme="minorHAnsi" w:hAnsiTheme="minorHAnsi" w:cstheme="minorHAnsi"/>
        </w:rPr>
      </w:pPr>
      <w:r w:rsidRPr="00F4255D">
        <w:rPr>
          <w:rFonts w:asciiTheme="minorHAnsi" w:hAnsiTheme="minorHAnsi" w:cstheme="minorHAnsi"/>
        </w:rPr>
        <w:t>Izvajalec mora ime imeti ob sklenitvi pogodbe z naročnikom ali med njenim izvajanjem sklenjene pogodbe s podizvajalci, v katerih se ti zavezujejo, da bodo v roku 5 dni od podpisa pogodbe s svojim naročnikom (izvajalcem), posredovali kopijo pogodbe izvajalcu.</w:t>
      </w:r>
    </w:p>
    <w:p w14:paraId="5862B5F9" w14:textId="77777777" w:rsidR="009E25BF" w:rsidRPr="00F4255D" w:rsidRDefault="009E25BF" w:rsidP="009E25BF">
      <w:pPr>
        <w:widowControl w:val="0"/>
        <w:autoSpaceDE w:val="0"/>
        <w:autoSpaceDN w:val="0"/>
        <w:adjustRightInd w:val="0"/>
        <w:jc w:val="both"/>
        <w:rPr>
          <w:rFonts w:asciiTheme="minorHAnsi" w:hAnsiTheme="minorHAnsi" w:cstheme="minorHAnsi"/>
        </w:rPr>
      </w:pPr>
    </w:p>
    <w:p w14:paraId="5DEC030C" w14:textId="77777777" w:rsidR="009E25BF" w:rsidRPr="00F4255D" w:rsidRDefault="009E25BF" w:rsidP="009E25BF">
      <w:pPr>
        <w:widowControl w:val="0"/>
        <w:autoSpaceDE w:val="0"/>
        <w:autoSpaceDN w:val="0"/>
        <w:adjustRightInd w:val="0"/>
        <w:jc w:val="both"/>
        <w:rPr>
          <w:rFonts w:asciiTheme="minorHAnsi" w:hAnsiTheme="minorHAnsi" w:cstheme="minorHAnsi"/>
        </w:rPr>
      </w:pPr>
      <w:r w:rsidRPr="00F4255D">
        <w:rPr>
          <w:rFonts w:asciiTheme="minorHAnsi" w:hAnsiTheme="minorHAnsi" w:cstheme="minorHAnsi"/>
        </w:rPr>
        <w:t>Izvajalec mora za vsakega podizvajalca predložiti soglasje, na podlagi katerega  naročnik namesto glavnega izvajalca poravna podizvajalčevo terjatev do glavnega izvajalca (soglasje podizvajalca za neposredno plačilo). Soglasja podizvajalcev za neposredna plačila so vsebovana v obrazcu OBR-3</w:t>
      </w:r>
    </w:p>
    <w:p w14:paraId="423DCB49" w14:textId="77777777" w:rsidR="009E25BF" w:rsidRPr="00F4255D" w:rsidRDefault="009E25BF" w:rsidP="009E25BF">
      <w:pPr>
        <w:widowControl w:val="0"/>
        <w:autoSpaceDE w:val="0"/>
        <w:autoSpaceDN w:val="0"/>
        <w:adjustRightInd w:val="0"/>
        <w:jc w:val="both"/>
        <w:rPr>
          <w:rFonts w:asciiTheme="minorHAnsi" w:hAnsiTheme="minorHAnsi" w:cstheme="minorHAnsi"/>
        </w:rPr>
      </w:pPr>
      <w:r w:rsidRPr="00F4255D">
        <w:rPr>
          <w:rFonts w:asciiTheme="minorHAnsi" w:hAnsiTheme="minorHAnsi" w:cstheme="minorHAnsi"/>
        </w:rPr>
        <w:t xml:space="preserve">»Podatki o podizvajalcih«. </w:t>
      </w:r>
    </w:p>
    <w:p w14:paraId="57AC86E3" w14:textId="77777777" w:rsidR="009E25BF" w:rsidRPr="00F4255D" w:rsidRDefault="009E25BF" w:rsidP="009E25BF">
      <w:pPr>
        <w:widowControl w:val="0"/>
        <w:autoSpaceDE w:val="0"/>
        <w:autoSpaceDN w:val="0"/>
        <w:adjustRightInd w:val="0"/>
        <w:jc w:val="both"/>
        <w:rPr>
          <w:rFonts w:asciiTheme="minorHAnsi" w:hAnsiTheme="minorHAnsi" w:cstheme="minorHAnsi"/>
        </w:rPr>
      </w:pPr>
    </w:p>
    <w:p w14:paraId="10BF845D" w14:textId="77777777" w:rsidR="009E25BF" w:rsidRPr="00F4255D" w:rsidRDefault="009E25BF" w:rsidP="009E25BF">
      <w:pPr>
        <w:widowControl w:val="0"/>
        <w:autoSpaceDE w:val="0"/>
        <w:autoSpaceDN w:val="0"/>
        <w:adjustRightInd w:val="0"/>
        <w:jc w:val="both"/>
        <w:rPr>
          <w:rFonts w:asciiTheme="minorHAnsi" w:hAnsiTheme="minorHAnsi" w:cstheme="minorHAnsi"/>
        </w:rPr>
      </w:pPr>
      <w:r w:rsidRPr="00F4255D">
        <w:rPr>
          <w:rFonts w:asciiTheme="minorHAnsi" w:hAnsiTheme="minorHAnsi" w:cstheme="minorHAnsi"/>
        </w:rPr>
        <w:t xml:space="preserve">Podatki o podizvajalcih so obvezna sestavina pogodbe. Če izvajalec po sklenitvi pogodbe o izvedbi javnega naročila zamenja podizvajalca ali če izvajalec sklene pogodbo z novim podizvajalcem, mora izvajalec v roku 5 dni po spremembi predložiti: </w:t>
      </w:r>
    </w:p>
    <w:p w14:paraId="1E45ABB8" w14:textId="77777777" w:rsidR="009E25BF" w:rsidRPr="00F4255D" w:rsidRDefault="009E25BF" w:rsidP="005F5E54">
      <w:pPr>
        <w:widowControl w:val="0"/>
        <w:numPr>
          <w:ilvl w:val="0"/>
          <w:numId w:val="23"/>
        </w:numPr>
        <w:autoSpaceDE w:val="0"/>
        <w:autoSpaceDN w:val="0"/>
        <w:adjustRightInd w:val="0"/>
        <w:jc w:val="both"/>
        <w:rPr>
          <w:rFonts w:asciiTheme="minorHAnsi" w:hAnsiTheme="minorHAnsi" w:cstheme="minorHAnsi"/>
        </w:rPr>
      </w:pPr>
      <w:r w:rsidRPr="00F4255D">
        <w:rPr>
          <w:rFonts w:asciiTheme="minorHAnsi" w:hAnsiTheme="minorHAnsi" w:cstheme="minorHAnsi"/>
        </w:rPr>
        <w:t xml:space="preserve">izjavo, da je poravnal vse nesporne obveznosti prvotnemu podizvajalcu,   </w:t>
      </w:r>
    </w:p>
    <w:p w14:paraId="71D973B4" w14:textId="77777777" w:rsidR="009E25BF" w:rsidRPr="00F4255D" w:rsidRDefault="009E25BF" w:rsidP="005F5E54">
      <w:pPr>
        <w:widowControl w:val="0"/>
        <w:numPr>
          <w:ilvl w:val="0"/>
          <w:numId w:val="23"/>
        </w:numPr>
        <w:autoSpaceDE w:val="0"/>
        <w:autoSpaceDN w:val="0"/>
        <w:adjustRightInd w:val="0"/>
        <w:jc w:val="both"/>
        <w:rPr>
          <w:rFonts w:asciiTheme="minorHAnsi" w:hAnsiTheme="minorHAnsi" w:cstheme="minorHAnsi"/>
        </w:rPr>
      </w:pPr>
      <w:r w:rsidRPr="00F4255D">
        <w:rPr>
          <w:rFonts w:asciiTheme="minorHAnsi" w:hAnsiTheme="minorHAnsi" w:cstheme="minorHAnsi"/>
        </w:rPr>
        <w:t xml:space="preserve">pooblastilo za plačilo opravljenih in prevzetih storitev oz. dobav neposredno novemu podizvajalcu in </w:t>
      </w:r>
    </w:p>
    <w:p w14:paraId="3E38B3A1" w14:textId="77777777" w:rsidR="009E25BF" w:rsidRPr="00F4255D" w:rsidRDefault="009E25BF" w:rsidP="005F5E54">
      <w:pPr>
        <w:widowControl w:val="0"/>
        <w:numPr>
          <w:ilvl w:val="0"/>
          <w:numId w:val="23"/>
        </w:numPr>
        <w:autoSpaceDE w:val="0"/>
        <w:autoSpaceDN w:val="0"/>
        <w:adjustRightInd w:val="0"/>
        <w:jc w:val="both"/>
        <w:rPr>
          <w:rFonts w:asciiTheme="minorHAnsi" w:hAnsiTheme="minorHAnsi" w:cstheme="minorHAnsi"/>
        </w:rPr>
      </w:pPr>
      <w:r w:rsidRPr="00F4255D">
        <w:rPr>
          <w:rFonts w:asciiTheme="minorHAnsi" w:hAnsiTheme="minorHAnsi" w:cstheme="minorHAnsi"/>
        </w:rPr>
        <w:lastRenderedPageBreak/>
        <w:t xml:space="preserve">soglasje novega podizvajalca za neposredno plačilo. </w:t>
      </w:r>
    </w:p>
    <w:p w14:paraId="3544ED24" w14:textId="77777777" w:rsidR="00F1427E" w:rsidRDefault="00F1427E" w:rsidP="009E25BF">
      <w:pPr>
        <w:widowControl w:val="0"/>
        <w:autoSpaceDE w:val="0"/>
        <w:autoSpaceDN w:val="0"/>
        <w:adjustRightInd w:val="0"/>
        <w:jc w:val="both"/>
        <w:rPr>
          <w:rFonts w:asciiTheme="minorHAnsi" w:hAnsiTheme="minorHAnsi" w:cstheme="minorHAnsi"/>
        </w:rPr>
      </w:pPr>
    </w:p>
    <w:p w14:paraId="20500F6B" w14:textId="7EE86A5A" w:rsidR="009E25BF" w:rsidRPr="00F4255D" w:rsidRDefault="009E25BF" w:rsidP="009E25BF">
      <w:pPr>
        <w:widowControl w:val="0"/>
        <w:autoSpaceDE w:val="0"/>
        <w:autoSpaceDN w:val="0"/>
        <w:adjustRightInd w:val="0"/>
        <w:jc w:val="both"/>
        <w:rPr>
          <w:rFonts w:asciiTheme="minorHAnsi" w:hAnsiTheme="minorHAnsi" w:cstheme="minorHAnsi"/>
        </w:rPr>
      </w:pPr>
      <w:r w:rsidRPr="00F4255D">
        <w:rPr>
          <w:rFonts w:asciiTheme="minorHAnsi" w:hAnsiTheme="minorHAnsi" w:cstheme="minorHAnsi"/>
        </w:rPr>
        <w:t xml:space="preserve">V primeru zamenjave podizvajalca ali sklenitve pogodbe z novim podizvajalcem, naročnik in izvajalec skleneta aneks k pogodbi, v kateri za novega podizvajalca navedejo vse podatki iz prvega odstavka tega člena. Poleg tega z aneksom izvajalec pooblasti naročnika, da na podlagi potrjenega računa oz. situacije neposredno plačuje novim podizvajalcem. Soglasja novih podizvajalcev za neposredno plačilo postanejo priloga te pogodbi. </w:t>
      </w:r>
    </w:p>
    <w:p w14:paraId="3A6C2CE0" w14:textId="77777777" w:rsidR="009E25BF" w:rsidRPr="00F4255D" w:rsidRDefault="009E25BF" w:rsidP="009E25BF">
      <w:pPr>
        <w:rPr>
          <w:rFonts w:asciiTheme="minorHAnsi" w:hAnsiTheme="minorHAnsi" w:cstheme="minorHAnsi"/>
        </w:rPr>
      </w:pPr>
    </w:p>
    <w:p w14:paraId="6D0DC85C" w14:textId="4F72AD7B" w:rsidR="009E25BF" w:rsidRPr="00183D9C" w:rsidRDefault="009E25BF" w:rsidP="005F5E54">
      <w:pPr>
        <w:numPr>
          <w:ilvl w:val="0"/>
          <w:numId w:val="31"/>
        </w:numPr>
        <w:spacing w:line="360" w:lineRule="auto"/>
        <w:jc w:val="center"/>
        <w:rPr>
          <w:rFonts w:asciiTheme="minorHAnsi" w:hAnsiTheme="minorHAnsi" w:cstheme="minorHAnsi"/>
        </w:rPr>
      </w:pPr>
      <w:r w:rsidRPr="00F4255D">
        <w:rPr>
          <w:rFonts w:asciiTheme="minorHAnsi" w:hAnsiTheme="minorHAnsi" w:cstheme="minorHAnsi"/>
        </w:rPr>
        <w:t>člen</w:t>
      </w:r>
    </w:p>
    <w:p w14:paraId="44CC59A6" w14:textId="77777777" w:rsidR="009E25BF" w:rsidRPr="00F4255D" w:rsidRDefault="009E25BF" w:rsidP="009E25BF">
      <w:pPr>
        <w:jc w:val="both"/>
        <w:rPr>
          <w:rFonts w:asciiTheme="minorHAnsi" w:hAnsiTheme="minorHAnsi" w:cstheme="minorHAnsi"/>
        </w:rPr>
      </w:pPr>
      <w:r w:rsidRPr="00F4255D">
        <w:rPr>
          <w:rFonts w:asciiTheme="minorHAnsi" w:hAnsiTheme="minorHAnsi" w:cstheme="minorHAnsi"/>
        </w:rPr>
        <w:t xml:space="preserve">Skupna pogodbena vrednost za čas trajanja pogodbe znaša </w:t>
      </w:r>
      <w:sdt>
        <w:sdtPr>
          <w:rPr>
            <w:rFonts w:asciiTheme="minorHAnsi" w:hAnsiTheme="minorHAnsi" w:cstheme="minorHAnsi"/>
          </w:rPr>
          <w:id w:val="-651058377"/>
          <w:placeholder>
            <w:docPart w:val="98509D903D8A4CCDBFC6CC9CFD61F667"/>
          </w:placeholder>
          <w:showingPlcHdr/>
          <w:text/>
        </w:sdtPr>
        <w:sdtContent>
          <w:r w:rsidRPr="00F4255D">
            <w:rPr>
              <w:rStyle w:val="Besedilooznabemesta"/>
              <w:rFonts w:asciiTheme="minorHAnsi" w:eastAsiaTheme="majorEastAsia" w:hAnsiTheme="minorHAnsi" w:cstheme="minorHAnsi"/>
            </w:rPr>
            <w:t>Kliknite ali tapnite tukaj, če želite vnesti besedilo.</w:t>
          </w:r>
        </w:sdtContent>
      </w:sdt>
      <w:r w:rsidRPr="00F4255D">
        <w:rPr>
          <w:rFonts w:asciiTheme="minorHAnsi" w:hAnsiTheme="minorHAnsi" w:cstheme="minorHAnsi"/>
        </w:rPr>
        <w:t xml:space="preserve"> EUR brez DPZP oz. </w:t>
      </w:r>
      <w:sdt>
        <w:sdtPr>
          <w:rPr>
            <w:rFonts w:asciiTheme="minorHAnsi" w:hAnsiTheme="minorHAnsi" w:cstheme="minorHAnsi"/>
          </w:rPr>
          <w:id w:val="8730006"/>
          <w:placeholder>
            <w:docPart w:val="98509D903D8A4CCDBFC6CC9CFD61F667"/>
          </w:placeholder>
          <w:showingPlcHdr/>
          <w:text/>
        </w:sdtPr>
        <w:sdtContent>
          <w:r w:rsidRPr="00F4255D">
            <w:rPr>
              <w:rStyle w:val="Besedilooznabemesta"/>
              <w:rFonts w:asciiTheme="minorHAnsi" w:eastAsiaTheme="majorEastAsia" w:hAnsiTheme="minorHAnsi" w:cstheme="minorHAnsi"/>
            </w:rPr>
            <w:t>Kliknite ali tapnite tukaj, če želite vnesti besedilo.</w:t>
          </w:r>
        </w:sdtContent>
      </w:sdt>
      <w:r w:rsidRPr="00F4255D">
        <w:rPr>
          <w:rFonts w:asciiTheme="minorHAnsi" w:hAnsiTheme="minorHAnsi" w:cstheme="minorHAnsi"/>
        </w:rPr>
        <w:t xml:space="preserve"> EUR z DPZP.</w:t>
      </w:r>
    </w:p>
    <w:p w14:paraId="6E980241" w14:textId="77777777" w:rsidR="009E25BF" w:rsidRPr="00F4255D" w:rsidRDefault="009E25BF" w:rsidP="009E25BF">
      <w:pPr>
        <w:jc w:val="both"/>
        <w:rPr>
          <w:rFonts w:asciiTheme="minorHAnsi" w:hAnsiTheme="minorHAnsi" w:cstheme="minorHAnsi"/>
        </w:rPr>
      </w:pPr>
    </w:p>
    <w:p w14:paraId="589B665B" w14:textId="77777777" w:rsidR="009E25BF" w:rsidRPr="00F4255D" w:rsidRDefault="009E25BF" w:rsidP="009E25BF">
      <w:pPr>
        <w:jc w:val="both"/>
        <w:rPr>
          <w:rFonts w:asciiTheme="minorHAnsi" w:hAnsiTheme="minorHAnsi" w:cstheme="minorHAnsi"/>
        </w:rPr>
      </w:pPr>
      <w:r w:rsidRPr="00F4255D">
        <w:rPr>
          <w:rFonts w:asciiTheme="minorHAnsi" w:hAnsiTheme="minorHAnsi" w:cstheme="minorHAnsi"/>
        </w:rPr>
        <w:t>Zavarovalna premija se obračuna skladno s ponudbenim predračunom.</w:t>
      </w:r>
    </w:p>
    <w:p w14:paraId="5CB29CE1" w14:textId="77777777" w:rsidR="009E25BF" w:rsidRPr="00F4255D" w:rsidRDefault="009E25BF" w:rsidP="009E25BF">
      <w:pPr>
        <w:jc w:val="both"/>
        <w:rPr>
          <w:rFonts w:asciiTheme="minorHAnsi" w:hAnsiTheme="minorHAnsi" w:cstheme="minorHAnsi"/>
        </w:rPr>
      </w:pPr>
    </w:p>
    <w:p w14:paraId="4B394C30" w14:textId="77777777" w:rsidR="009E25BF" w:rsidRPr="00F4255D" w:rsidRDefault="009E25BF" w:rsidP="009E25BF">
      <w:pPr>
        <w:jc w:val="both"/>
        <w:rPr>
          <w:rFonts w:asciiTheme="minorHAnsi" w:hAnsiTheme="minorHAnsi" w:cstheme="minorHAnsi"/>
        </w:rPr>
      </w:pPr>
      <w:r w:rsidRPr="00F4255D">
        <w:rPr>
          <w:rFonts w:asciiTheme="minorHAnsi" w:hAnsiTheme="minorHAnsi" w:cstheme="minorHAnsi"/>
        </w:rPr>
        <w:t xml:space="preserve">Zavarovalne premije vsebujejo vse stroške, ki jih ima za pri izvedbi zavarovalnih storitev v okviru dejanskega stanja, kot izhaja iz opisa premoženja, ki je predmet zavarovanja na dan oddaje ponudbe izvajalca. </w:t>
      </w:r>
    </w:p>
    <w:p w14:paraId="702CAF37" w14:textId="77777777" w:rsidR="009E25BF" w:rsidRPr="00F4255D" w:rsidRDefault="009E25BF" w:rsidP="009E25BF">
      <w:pPr>
        <w:spacing w:before="100" w:beforeAutospacing="1" w:after="100" w:afterAutospacing="1"/>
        <w:jc w:val="both"/>
        <w:rPr>
          <w:rFonts w:asciiTheme="minorHAnsi" w:hAnsiTheme="minorHAnsi" w:cstheme="minorHAnsi"/>
        </w:rPr>
      </w:pPr>
      <w:r w:rsidRPr="00F4255D">
        <w:rPr>
          <w:rFonts w:asciiTheme="minorHAnsi" w:hAnsiTheme="minorHAnsi" w:cstheme="minorHAnsi"/>
        </w:rPr>
        <w:t xml:space="preserve">Pogodbene vrednosti in zavarovalne vsote so fiksne za obdobje 12 mesecev od datuma sklenitve pogodbe. Po poteku tega obdobja – 12 mesecev od sklenitve pogodbe, se pogodbene vrednosti in zavarovalne vsote lahko usklajujejo z indeksom rasti cen življenjskih potrebščin (v nadaljevanju: indeks), in sicer glede na dvig in tudi v primeru znižanja indeksa zaradi znižanja cen življenjskih potrebščin, vendar ko ta kumulativno preseže 4% spremembo, pri čemer je izhodišče za izračun indeksa indeks, ki je uradno objavljen po preteku te dobe – 12 mesecev od sklenitve pogodbe. Nadaljnje uskladitve pogodbene vrednosti in zavarovalne vsote se lahko izvedejo, ko indeks kumulativno ponovno preseže 4% spremembo, pri čemer je izhodišče za izračun indeksa indeks, ki je uradno objavljen po zadnji spremembi cene. Za izračun indeksa se uporablja povezava: </w:t>
      </w:r>
      <w:hyperlink r:id="rId55" w:history="1">
        <w:r w:rsidRPr="00F4255D">
          <w:rPr>
            <w:rStyle w:val="Hiperpovezava"/>
            <w:rFonts w:asciiTheme="minorHAnsi" w:hAnsiTheme="minorHAnsi" w:cstheme="minorHAnsi"/>
          </w:rPr>
          <w:t>https://www.stat.si/Inflacija/sl-SI</w:t>
        </w:r>
      </w:hyperlink>
      <w:r w:rsidRPr="00F4255D">
        <w:rPr>
          <w:rFonts w:asciiTheme="minorHAnsi" w:hAnsiTheme="minorHAnsi" w:cstheme="minorHAnsi"/>
        </w:rPr>
        <w:t xml:space="preserve">  .</w:t>
      </w:r>
    </w:p>
    <w:p w14:paraId="7D4AD2C1" w14:textId="77777777" w:rsidR="009E25BF" w:rsidRPr="00F4255D" w:rsidRDefault="009E25BF" w:rsidP="009E25BF">
      <w:pPr>
        <w:widowControl w:val="0"/>
        <w:jc w:val="both"/>
        <w:rPr>
          <w:rFonts w:asciiTheme="minorHAnsi" w:hAnsiTheme="minorHAnsi" w:cstheme="minorHAnsi"/>
        </w:rPr>
      </w:pPr>
      <w:r w:rsidRPr="00F4255D">
        <w:rPr>
          <w:rFonts w:asciiTheme="minorHAnsi" w:hAnsiTheme="minorHAnsi" w:cstheme="minorHAnsi"/>
        </w:rPr>
        <w:t>Pogodbene vrednosti in zavarovalne vsote se lahko spremenijo največ v višini 80% izračunanega indeksa. Izvajalec mora naročniku pisno predlagati spremembo cene, na podlagi česar naročnik preveri upravičenost spremembe cene. V kolikor se indeks, skladno z znižanjem cen življenjskih potrebščin, zniža več kot 4%, spremembo pogodbene vrednosti in zavarovalnih vsot pisno predlaga naročnik. O spremembi cene pogodbeni stranki skleneta dodatek k  pogodbi.</w:t>
      </w:r>
    </w:p>
    <w:p w14:paraId="3A842708" w14:textId="77777777" w:rsidR="009E25BF" w:rsidRPr="00F4255D" w:rsidRDefault="009E25BF" w:rsidP="009E25BF">
      <w:pPr>
        <w:jc w:val="both"/>
        <w:rPr>
          <w:rFonts w:asciiTheme="minorHAnsi" w:hAnsiTheme="minorHAnsi" w:cstheme="minorHAnsi"/>
        </w:rPr>
      </w:pPr>
    </w:p>
    <w:p w14:paraId="7ADA2D8D" w14:textId="77777777" w:rsidR="009E25BF" w:rsidRPr="00F4255D" w:rsidRDefault="009E25BF" w:rsidP="009E25BF">
      <w:pPr>
        <w:jc w:val="both"/>
        <w:rPr>
          <w:rFonts w:asciiTheme="minorHAnsi" w:hAnsiTheme="minorHAnsi" w:cstheme="minorHAnsi"/>
        </w:rPr>
      </w:pPr>
      <w:r w:rsidRPr="00F4255D">
        <w:rPr>
          <w:rFonts w:asciiTheme="minorHAnsi" w:hAnsiTheme="minorHAnsi" w:cstheme="minorHAnsi"/>
        </w:rPr>
        <w:t xml:space="preserve">V primeru sprememb dejanskega stanja premoženja, ki je predmet zavarovanja v času veljavnosti pogodbe, se pri vrednotenju sprememb upoštevajo cenovna izhodišča iz ponudbe izvajalca. </w:t>
      </w:r>
    </w:p>
    <w:p w14:paraId="1F127DA6" w14:textId="77777777" w:rsidR="009E25BF" w:rsidRPr="00F4255D" w:rsidRDefault="009E25BF" w:rsidP="009E25BF">
      <w:pPr>
        <w:jc w:val="both"/>
        <w:rPr>
          <w:rFonts w:asciiTheme="minorHAnsi" w:hAnsiTheme="minorHAnsi" w:cstheme="minorHAnsi"/>
        </w:rPr>
      </w:pPr>
    </w:p>
    <w:p w14:paraId="236B13DC" w14:textId="77777777" w:rsidR="009E25BF" w:rsidRPr="00F4255D" w:rsidRDefault="009E25BF" w:rsidP="009E25BF">
      <w:pPr>
        <w:jc w:val="both"/>
        <w:rPr>
          <w:rFonts w:asciiTheme="minorHAnsi" w:hAnsiTheme="minorHAnsi" w:cstheme="minorHAnsi"/>
        </w:rPr>
      </w:pPr>
      <w:r w:rsidRPr="00F4255D">
        <w:rPr>
          <w:rFonts w:asciiTheme="minorHAnsi" w:hAnsiTheme="minorHAnsi" w:cstheme="minorHAnsi"/>
        </w:rPr>
        <w:t>DPZP se obračuna skladno z zakonodajo ob izdaji računa.</w:t>
      </w:r>
    </w:p>
    <w:p w14:paraId="5DE5AE7F" w14:textId="77777777" w:rsidR="009E25BF" w:rsidRPr="00F4255D" w:rsidRDefault="009E25BF" w:rsidP="009E25BF">
      <w:pPr>
        <w:spacing w:line="297" w:lineRule="auto"/>
        <w:jc w:val="both"/>
        <w:rPr>
          <w:rFonts w:asciiTheme="minorHAnsi" w:hAnsiTheme="minorHAnsi" w:cstheme="minorHAnsi"/>
        </w:rPr>
      </w:pPr>
    </w:p>
    <w:p w14:paraId="4F64143B" w14:textId="77777777" w:rsidR="009E25BF" w:rsidRPr="00F4255D" w:rsidRDefault="009E25BF" w:rsidP="005F5E54">
      <w:pPr>
        <w:numPr>
          <w:ilvl w:val="0"/>
          <w:numId w:val="31"/>
        </w:numPr>
        <w:spacing w:line="360" w:lineRule="auto"/>
        <w:jc w:val="center"/>
        <w:rPr>
          <w:rFonts w:asciiTheme="minorHAnsi" w:hAnsiTheme="minorHAnsi" w:cstheme="minorHAnsi"/>
        </w:rPr>
      </w:pPr>
      <w:r w:rsidRPr="00F4255D">
        <w:rPr>
          <w:rFonts w:asciiTheme="minorHAnsi" w:hAnsiTheme="minorHAnsi" w:cstheme="minorHAnsi"/>
        </w:rPr>
        <w:t>člen</w:t>
      </w:r>
    </w:p>
    <w:p w14:paraId="4D68E9F5" w14:textId="77777777" w:rsidR="009E25BF" w:rsidRPr="00F4255D" w:rsidRDefault="009E25BF" w:rsidP="009E25BF">
      <w:pPr>
        <w:jc w:val="both"/>
        <w:rPr>
          <w:rFonts w:asciiTheme="minorHAnsi" w:hAnsiTheme="minorHAnsi" w:cstheme="minorHAnsi"/>
          <w:color w:val="FF0000"/>
        </w:rPr>
      </w:pPr>
    </w:p>
    <w:p w14:paraId="4CE443A1" w14:textId="77777777" w:rsidR="009E25BF" w:rsidRPr="00F4255D" w:rsidRDefault="009E25BF" w:rsidP="009E25BF">
      <w:pPr>
        <w:jc w:val="both"/>
        <w:rPr>
          <w:rFonts w:asciiTheme="minorHAnsi" w:hAnsiTheme="minorHAnsi" w:cstheme="minorHAnsi"/>
        </w:rPr>
      </w:pPr>
      <w:r w:rsidRPr="00F4255D">
        <w:rPr>
          <w:rFonts w:asciiTheme="minorHAnsi" w:hAnsiTheme="minorHAnsi" w:cstheme="minorHAnsi"/>
        </w:rPr>
        <w:t>Premija za prvo zavarovalno leto se obračuna po principu pro-rata temporis, za naslednja leta pa se premija uskladi in obračuna s koledarskim letom.</w:t>
      </w:r>
    </w:p>
    <w:p w14:paraId="6C035958" w14:textId="77777777" w:rsidR="009E25BF" w:rsidRPr="00F4255D" w:rsidRDefault="009E25BF" w:rsidP="009E25BF">
      <w:pPr>
        <w:jc w:val="both"/>
        <w:rPr>
          <w:rFonts w:asciiTheme="minorHAnsi" w:hAnsiTheme="minorHAnsi" w:cstheme="minorHAnsi"/>
        </w:rPr>
      </w:pPr>
    </w:p>
    <w:p w14:paraId="57876759" w14:textId="77777777" w:rsidR="009E25BF" w:rsidRPr="00F4255D" w:rsidRDefault="009E25BF" w:rsidP="009E25BF">
      <w:pPr>
        <w:jc w:val="both"/>
        <w:rPr>
          <w:rFonts w:asciiTheme="minorHAnsi" w:hAnsiTheme="minorHAnsi" w:cstheme="minorHAnsi"/>
        </w:rPr>
      </w:pPr>
      <w:r w:rsidRPr="00F4255D">
        <w:rPr>
          <w:rFonts w:asciiTheme="minorHAnsi" w:hAnsiTheme="minorHAnsi" w:cstheme="minorHAnsi"/>
        </w:rPr>
        <w:lastRenderedPageBreak/>
        <w:t>Letna zavarovalna premija ( akontacija) se plačuje v 4 enakih kvartalnih brezobrestnih obrokih na transakcijski račun zavarovalnice. Dogovor o načinu plačila premije (število mesečnih obrokov) med naročnikom in izvajalcem se opravi na začetku vsakega zavarovalnega leta.</w:t>
      </w:r>
    </w:p>
    <w:p w14:paraId="0094AE35" w14:textId="77777777" w:rsidR="009E25BF" w:rsidRPr="00F4255D" w:rsidRDefault="009E25BF" w:rsidP="009E25BF">
      <w:pPr>
        <w:jc w:val="both"/>
        <w:rPr>
          <w:rFonts w:asciiTheme="minorHAnsi" w:hAnsiTheme="minorHAnsi" w:cstheme="minorHAnsi"/>
        </w:rPr>
      </w:pPr>
      <w:r w:rsidRPr="00F4255D">
        <w:rPr>
          <w:rFonts w:asciiTheme="minorHAnsi" w:hAnsiTheme="minorHAnsi" w:cstheme="minorHAnsi"/>
        </w:rPr>
        <w:t xml:space="preserve">Akontacija za naslednje zavarovalno leto je enaka obračunani letni premiji za preteklo leto in se plačuje vsak kvartal po 1 obrok v roku 30 dni. </w:t>
      </w:r>
    </w:p>
    <w:p w14:paraId="62EBD7CE" w14:textId="77777777" w:rsidR="009E25BF" w:rsidRPr="00F4255D" w:rsidRDefault="009E25BF" w:rsidP="009E25BF">
      <w:pPr>
        <w:jc w:val="both"/>
        <w:rPr>
          <w:rFonts w:asciiTheme="minorHAnsi" w:hAnsiTheme="minorHAnsi" w:cstheme="minorHAnsi"/>
        </w:rPr>
      </w:pPr>
    </w:p>
    <w:p w14:paraId="0CC2EEA7" w14:textId="77777777" w:rsidR="009E25BF" w:rsidRPr="00F4255D" w:rsidRDefault="009E25BF" w:rsidP="009E25BF">
      <w:pPr>
        <w:jc w:val="both"/>
        <w:rPr>
          <w:rFonts w:asciiTheme="minorHAnsi" w:hAnsiTheme="minorHAnsi" w:cstheme="minorHAnsi"/>
        </w:rPr>
      </w:pPr>
      <w:r w:rsidRPr="00F4255D">
        <w:rPr>
          <w:rFonts w:asciiTheme="minorHAnsi" w:hAnsiTheme="minorHAnsi" w:cstheme="minorHAnsi"/>
        </w:rPr>
        <w:t>Obračun letne premije pripravi izvajalec na podlagi dejanskih podatkov naročnika, ki jih ta posreduje do 01.06. v tekočem letu za preteklo leto s stanjem na dan 31.12. Obračun premije se opravi za koledarsko leto. Izvajalec izstavi obračunski račun/dobropis za razliko med akontacijo letne premije in obračunom letne premije po potrjenem letnem obračunu s strani zavarovanca. Plačilo se izvrši po dogovoru med naročnikom in izvajalcem oz. se enakomerno razporedi na preostanek letnih akontacij v tekočem letu.</w:t>
      </w:r>
    </w:p>
    <w:p w14:paraId="2D4A426D" w14:textId="77777777" w:rsidR="009E25BF" w:rsidRPr="00F4255D" w:rsidRDefault="009E25BF" w:rsidP="009E25BF">
      <w:pPr>
        <w:jc w:val="both"/>
        <w:rPr>
          <w:rFonts w:asciiTheme="minorHAnsi" w:hAnsiTheme="minorHAnsi" w:cstheme="minorHAnsi"/>
        </w:rPr>
      </w:pPr>
    </w:p>
    <w:p w14:paraId="14E32D90" w14:textId="77777777" w:rsidR="009E25BF" w:rsidRPr="00F4255D" w:rsidRDefault="009E25BF" w:rsidP="009E25BF">
      <w:pPr>
        <w:jc w:val="both"/>
        <w:rPr>
          <w:rFonts w:asciiTheme="minorHAnsi" w:hAnsiTheme="minorHAnsi" w:cstheme="minorHAnsi"/>
        </w:rPr>
      </w:pPr>
      <w:r w:rsidRPr="00F4255D">
        <w:rPr>
          <w:rFonts w:asciiTheme="minorHAnsi" w:hAnsiTheme="minorHAnsi" w:cstheme="minorHAnsi"/>
        </w:rPr>
        <w:t>Premija za zadnje zavarovalno leto se obračuna po principu pro-rata temporis.</w:t>
      </w:r>
    </w:p>
    <w:p w14:paraId="76AF863B" w14:textId="77777777" w:rsidR="00DD60E2" w:rsidRDefault="00DD60E2" w:rsidP="009E25BF">
      <w:pPr>
        <w:jc w:val="both"/>
        <w:rPr>
          <w:rFonts w:asciiTheme="minorHAnsi" w:hAnsiTheme="minorHAnsi" w:cstheme="minorHAnsi"/>
        </w:rPr>
      </w:pPr>
    </w:p>
    <w:p w14:paraId="6A57983F" w14:textId="1262E31D" w:rsidR="009E25BF" w:rsidRPr="00F4255D" w:rsidRDefault="009E25BF" w:rsidP="009E25BF">
      <w:pPr>
        <w:jc w:val="both"/>
        <w:rPr>
          <w:rFonts w:asciiTheme="minorHAnsi" w:hAnsiTheme="minorHAnsi" w:cstheme="minorHAnsi"/>
        </w:rPr>
      </w:pPr>
      <w:r w:rsidRPr="00F4255D">
        <w:rPr>
          <w:rFonts w:asciiTheme="minorHAnsi" w:hAnsiTheme="minorHAnsi" w:cstheme="minorHAnsi"/>
        </w:rPr>
        <w:t>Obračun po zaključku zadnjega poslovnega leta (od 01.01. do 31.07.2028) se ne izvede, zato zadnja plačana premija pomeni tudi zadnjo in končno obveznost naročnika do izvajalca.</w:t>
      </w:r>
    </w:p>
    <w:p w14:paraId="3D7885CC" w14:textId="77777777" w:rsidR="009E25BF" w:rsidRPr="00F4255D" w:rsidRDefault="009E25BF" w:rsidP="009E25BF">
      <w:pPr>
        <w:jc w:val="both"/>
        <w:rPr>
          <w:rFonts w:asciiTheme="minorHAnsi" w:hAnsiTheme="minorHAnsi" w:cstheme="minorHAnsi"/>
        </w:rPr>
      </w:pPr>
      <w:r w:rsidRPr="00F4255D">
        <w:rPr>
          <w:rFonts w:asciiTheme="minorHAnsi" w:hAnsiTheme="minorHAnsi" w:cstheme="minorHAnsi"/>
        </w:rPr>
        <w:t>V primeru zamude s plačilom premije je izvajalec opravičen do zamudnih obresti.</w:t>
      </w:r>
    </w:p>
    <w:p w14:paraId="53B1C5F0" w14:textId="77777777" w:rsidR="009E25BF" w:rsidRPr="00F4255D" w:rsidRDefault="009E25BF" w:rsidP="009E25BF">
      <w:pPr>
        <w:jc w:val="both"/>
        <w:rPr>
          <w:rFonts w:asciiTheme="minorHAnsi" w:hAnsiTheme="minorHAnsi" w:cstheme="minorHAnsi"/>
        </w:rPr>
      </w:pPr>
    </w:p>
    <w:p w14:paraId="2E2FF18C" w14:textId="77777777" w:rsidR="009E25BF" w:rsidRPr="00F4255D" w:rsidRDefault="009E25BF" w:rsidP="009E25BF">
      <w:pPr>
        <w:jc w:val="both"/>
        <w:rPr>
          <w:rFonts w:asciiTheme="minorHAnsi" w:hAnsiTheme="minorHAnsi" w:cstheme="minorHAnsi"/>
        </w:rPr>
      </w:pPr>
    </w:p>
    <w:p w14:paraId="00525CAF" w14:textId="77777777" w:rsidR="009E25BF" w:rsidRPr="00F4255D" w:rsidRDefault="009E25BF" w:rsidP="005F5E54">
      <w:pPr>
        <w:numPr>
          <w:ilvl w:val="0"/>
          <w:numId w:val="31"/>
        </w:numPr>
        <w:spacing w:line="360" w:lineRule="auto"/>
        <w:jc w:val="center"/>
        <w:rPr>
          <w:rFonts w:asciiTheme="minorHAnsi" w:hAnsiTheme="minorHAnsi" w:cstheme="minorHAnsi"/>
        </w:rPr>
      </w:pPr>
      <w:r w:rsidRPr="00F4255D">
        <w:rPr>
          <w:rFonts w:asciiTheme="minorHAnsi" w:hAnsiTheme="minorHAnsi" w:cstheme="minorHAnsi"/>
        </w:rPr>
        <w:t>člen</w:t>
      </w:r>
    </w:p>
    <w:p w14:paraId="72BA4A5C" w14:textId="77777777" w:rsidR="009E25BF" w:rsidRPr="00F4255D" w:rsidRDefault="009E25BF" w:rsidP="009E25BF">
      <w:pPr>
        <w:jc w:val="both"/>
        <w:rPr>
          <w:rFonts w:asciiTheme="minorHAnsi" w:hAnsiTheme="minorHAnsi" w:cstheme="minorHAnsi"/>
        </w:rPr>
      </w:pPr>
      <w:r w:rsidRPr="00F4255D">
        <w:rPr>
          <w:rFonts w:asciiTheme="minorHAnsi" w:hAnsiTheme="minorHAnsi" w:cstheme="minorHAnsi"/>
        </w:rPr>
        <w:t xml:space="preserve">Izvajalec se obvezuje, da bo po pretečenem dvoletnem (2) zavarovalnem obdobju priznal bonus na dosežen poslovno tehnični rezultat. Izvajalec bo naročniku v odvisnosti od njegovega škodnega rezultata vseh sklenjenih zavarovanj v okviru te zavarovalne pogodbe obračunal vračilo premije zaradi ugodnega tehničnega rezultata v preteklem zavarovalnem letu. Pogoj za vračilo premije je, da je škodni rezultat ob obračunu enak ali manjši od 60% (spodnja tabela) in, da je naročnik premijo plačeval v skladu z odplačilnim načrtom, brez zamud in opominov. </w:t>
      </w:r>
    </w:p>
    <w:p w14:paraId="6FC3B2BE" w14:textId="77777777" w:rsidR="009E25BF" w:rsidRPr="00F4255D" w:rsidRDefault="009E25BF" w:rsidP="009E25BF">
      <w:pPr>
        <w:jc w:val="both"/>
        <w:rPr>
          <w:rFonts w:asciiTheme="minorHAnsi" w:hAnsiTheme="minorHAnsi" w:cstheme="minorHAnsi"/>
        </w:rPr>
      </w:pPr>
    </w:p>
    <w:p w14:paraId="41AD0CE6" w14:textId="77777777" w:rsidR="009E25BF" w:rsidRPr="00F4255D" w:rsidRDefault="009E25BF" w:rsidP="009E25BF">
      <w:pPr>
        <w:jc w:val="both"/>
        <w:rPr>
          <w:rFonts w:asciiTheme="minorHAnsi" w:hAnsiTheme="minorHAnsi" w:cstheme="minorHAnsi"/>
        </w:rPr>
      </w:pPr>
      <w:r w:rsidRPr="00F4255D">
        <w:rPr>
          <w:rFonts w:asciiTheme="minorHAnsi" w:hAnsiTheme="minorHAnsi" w:cstheme="minorHAnsi"/>
        </w:rPr>
        <w:t xml:space="preserve">Osnovo za izračun bonusa predstavljajo plačane zavarovalne premije (brez DPZP) in izplačane škode za vsa zavarovanja. </w:t>
      </w:r>
    </w:p>
    <w:p w14:paraId="26D4A05C" w14:textId="77777777" w:rsidR="009E25BF" w:rsidRPr="00F4255D" w:rsidRDefault="009E25BF" w:rsidP="009E25BF">
      <w:pPr>
        <w:jc w:val="both"/>
        <w:rPr>
          <w:rFonts w:asciiTheme="minorHAnsi" w:hAnsiTheme="minorHAnsi" w:cstheme="minorHAnsi"/>
        </w:rPr>
      </w:pPr>
    </w:p>
    <w:p w14:paraId="4618A3DE" w14:textId="77777777" w:rsidR="009E25BF" w:rsidRPr="00F4255D" w:rsidRDefault="009E25BF" w:rsidP="009E25BF">
      <w:pPr>
        <w:jc w:val="both"/>
        <w:rPr>
          <w:rFonts w:asciiTheme="minorHAnsi" w:hAnsiTheme="minorHAnsi" w:cstheme="minorHAnsi"/>
        </w:rPr>
      </w:pPr>
      <w:r w:rsidRPr="00F4255D">
        <w:rPr>
          <w:rFonts w:asciiTheme="minorHAnsi" w:hAnsiTheme="minorHAnsi" w:cstheme="minorHAnsi"/>
        </w:rPr>
        <w:t>Tabela bonusa na doseženi poslovno tehnični rezultat:</w:t>
      </w:r>
    </w:p>
    <w:p w14:paraId="3A534933" w14:textId="77777777" w:rsidR="009E25BF" w:rsidRPr="00F4255D" w:rsidRDefault="009E25BF" w:rsidP="009E25BF">
      <w:pPr>
        <w:jc w:val="both"/>
        <w:rPr>
          <w:rFonts w:asciiTheme="minorHAnsi" w:hAnsiTheme="minorHAnsi" w:cstheme="minorHAnsi"/>
        </w:rPr>
      </w:pPr>
    </w:p>
    <w:tbl>
      <w:tblPr>
        <w:tblW w:w="86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2"/>
        <w:gridCol w:w="5954"/>
      </w:tblGrid>
      <w:tr w:rsidR="009E25BF" w:rsidRPr="00F4255D" w14:paraId="49BB2DCA" w14:textId="77777777" w:rsidTr="00362CE7">
        <w:tc>
          <w:tcPr>
            <w:tcW w:w="2722" w:type="dxa"/>
            <w:shd w:val="clear" w:color="auto" w:fill="auto"/>
          </w:tcPr>
          <w:p w14:paraId="282C034B" w14:textId="77777777" w:rsidR="009E25BF" w:rsidRPr="00F4255D" w:rsidRDefault="009E25BF" w:rsidP="00362CE7">
            <w:pPr>
              <w:jc w:val="center"/>
              <w:rPr>
                <w:rFonts w:asciiTheme="minorHAnsi" w:hAnsiTheme="minorHAnsi" w:cstheme="minorHAnsi"/>
              </w:rPr>
            </w:pPr>
            <w:r w:rsidRPr="00F4255D">
              <w:rPr>
                <w:rFonts w:asciiTheme="minorHAnsi" w:hAnsiTheme="minorHAnsi" w:cstheme="minorHAnsi"/>
              </w:rPr>
              <w:t>ŠKODNI REZULTAT v %</w:t>
            </w:r>
          </w:p>
        </w:tc>
        <w:tc>
          <w:tcPr>
            <w:tcW w:w="5954" w:type="dxa"/>
            <w:shd w:val="clear" w:color="auto" w:fill="auto"/>
          </w:tcPr>
          <w:p w14:paraId="3B871EF3" w14:textId="77777777" w:rsidR="009E25BF" w:rsidRPr="00F4255D" w:rsidRDefault="009E25BF" w:rsidP="00362CE7">
            <w:pPr>
              <w:jc w:val="center"/>
              <w:rPr>
                <w:rFonts w:asciiTheme="minorHAnsi" w:hAnsiTheme="minorHAnsi" w:cstheme="minorHAnsi"/>
              </w:rPr>
            </w:pPr>
            <w:r w:rsidRPr="00F4255D">
              <w:rPr>
                <w:rFonts w:asciiTheme="minorHAnsi" w:hAnsiTheme="minorHAnsi" w:cstheme="minorHAnsi"/>
              </w:rPr>
              <w:t>BONUS NA DOSEŽENI POSLOVNO TEHNIČNI REZULTAT v %</w:t>
            </w:r>
          </w:p>
        </w:tc>
      </w:tr>
      <w:tr w:rsidR="009E25BF" w:rsidRPr="00F4255D" w14:paraId="4011D81F" w14:textId="77777777" w:rsidTr="00362CE7">
        <w:tc>
          <w:tcPr>
            <w:tcW w:w="2722" w:type="dxa"/>
            <w:shd w:val="clear" w:color="auto" w:fill="auto"/>
          </w:tcPr>
          <w:p w14:paraId="2CD86C3C" w14:textId="77777777" w:rsidR="009E25BF" w:rsidRPr="00F4255D" w:rsidRDefault="009E25BF" w:rsidP="00362CE7">
            <w:pPr>
              <w:jc w:val="center"/>
              <w:rPr>
                <w:rFonts w:asciiTheme="minorHAnsi" w:hAnsiTheme="minorHAnsi" w:cstheme="minorHAnsi"/>
              </w:rPr>
            </w:pPr>
            <w:r w:rsidRPr="00F4255D">
              <w:rPr>
                <w:rFonts w:asciiTheme="minorHAnsi" w:hAnsiTheme="minorHAnsi" w:cstheme="minorHAnsi"/>
              </w:rPr>
              <w:t>0-10</w:t>
            </w:r>
          </w:p>
        </w:tc>
        <w:tc>
          <w:tcPr>
            <w:tcW w:w="5954" w:type="dxa"/>
            <w:shd w:val="clear" w:color="auto" w:fill="auto"/>
          </w:tcPr>
          <w:p w14:paraId="05BD0913" w14:textId="77777777" w:rsidR="009E25BF" w:rsidRPr="00F4255D" w:rsidRDefault="009E25BF" w:rsidP="00362CE7">
            <w:pPr>
              <w:jc w:val="center"/>
              <w:rPr>
                <w:rFonts w:asciiTheme="minorHAnsi" w:hAnsiTheme="minorHAnsi" w:cstheme="minorHAnsi"/>
              </w:rPr>
            </w:pPr>
            <w:r w:rsidRPr="00F4255D">
              <w:rPr>
                <w:rFonts w:asciiTheme="minorHAnsi" w:hAnsiTheme="minorHAnsi" w:cstheme="minorHAnsi"/>
              </w:rPr>
              <w:t>30</w:t>
            </w:r>
          </w:p>
        </w:tc>
      </w:tr>
      <w:tr w:rsidR="009E25BF" w:rsidRPr="00F4255D" w14:paraId="49E14CBE" w14:textId="77777777" w:rsidTr="00362CE7">
        <w:tc>
          <w:tcPr>
            <w:tcW w:w="2722" w:type="dxa"/>
            <w:shd w:val="clear" w:color="auto" w:fill="auto"/>
          </w:tcPr>
          <w:p w14:paraId="079CFC46" w14:textId="77777777" w:rsidR="009E25BF" w:rsidRPr="00F4255D" w:rsidRDefault="009E25BF" w:rsidP="00362CE7">
            <w:pPr>
              <w:jc w:val="center"/>
              <w:rPr>
                <w:rFonts w:asciiTheme="minorHAnsi" w:hAnsiTheme="minorHAnsi" w:cstheme="minorHAnsi"/>
              </w:rPr>
            </w:pPr>
            <w:r w:rsidRPr="00F4255D">
              <w:rPr>
                <w:rFonts w:asciiTheme="minorHAnsi" w:hAnsiTheme="minorHAnsi" w:cstheme="minorHAnsi"/>
              </w:rPr>
              <w:t>11-20</w:t>
            </w:r>
          </w:p>
        </w:tc>
        <w:tc>
          <w:tcPr>
            <w:tcW w:w="5954" w:type="dxa"/>
            <w:shd w:val="clear" w:color="auto" w:fill="auto"/>
          </w:tcPr>
          <w:p w14:paraId="2C86C932" w14:textId="77777777" w:rsidR="009E25BF" w:rsidRPr="00F4255D" w:rsidRDefault="009E25BF" w:rsidP="00362CE7">
            <w:pPr>
              <w:jc w:val="center"/>
              <w:rPr>
                <w:rFonts w:asciiTheme="minorHAnsi" w:hAnsiTheme="minorHAnsi" w:cstheme="minorHAnsi"/>
              </w:rPr>
            </w:pPr>
            <w:r w:rsidRPr="00F4255D">
              <w:rPr>
                <w:rFonts w:asciiTheme="minorHAnsi" w:hAnsiTheme="minorHAnsi" w:cstheme="minorHAnsi"/>
              </w:rPr>
              <w:t>25</w:t>
            </w:r>
          </w:p>
        </w:tc>
      </w:tr>
      <w:tr w:rsidR="009E25BF" w:rsidRPr="00F4255D" w14:paraId="405FD89F" w14:textId="77777777" w:rsidTr="00362CE7">
        <w:tc>
          <w:tcPr>
            <w:tcW w:w="2722" w:type="dxa"/>
            <w:shd w:val="clear" w:color="auto" w:fill="auto"/>
          </w:tcPr>
          <w:p w14:paraId="6349FD19" w14:textId="77777777" w:rsidR="009E25BF" w:rsidRPr="00F4255D" w:rsidRDefault="009E25BF" w:rsidP="00362CE7">
            <w:pPr>
              <w:jc w:val="center"/>
              <w:rPr>
                <w:rFonts w:asciiTheme="minorHAnsi" w:hAnsiTheme="minorHAnsi" w:cstheme="minorHAnsi"/>
              </w:rPr>
            </w:pPr>
            <w:r w:rsidRPr="00F4255D">
              <w:rPr>
                <w:rFonts w:asciiTheme="minorHAnsi" w:hAnsiTheme="minorHAnsi" w:cstheme="minorHAnsi"/>
              </w:rPr>
              <w:t>21-30</w:t>
            </w:r>
          </w:p>
        </w:tc>
        <w:tc>
          <w:tcPr>
            <w:tcW w:w="5954" w:type="dxa"/>
            <w:shd w:val="clear" w:color="auto" w:fill="auto"/>
          </w:tcPr>
          <w:p w14:paraId="287F8D63" w14:textId="77777777" w:rsidR="009E25BF" w:rsidRPr="00F4255D" w:rsidRDefault="009E25BF" w:rsidP="00362CE7">
            <w:pPr>
              <w:jc w:val="center"/>
              <w:rPr>
                <w:rFonts w:asciiTheme="minorHAnsi" w:hAnsiTheme="minorHAnsi" w:cstheme="minorHAnsi"/>
              </w:rPr>
            </w:pPr>
            <w:r w:rsidRPr="00F4255D">
              <w:rPr>
                <w:rFonts w:asciiTheme="minorHAnsi" w:hAnsiTheme="minorHAnsi" w:cstheme="minorHAnsi"/>
              </w:rPr>
              <w:t>20</w:t>
            </w:r>
          </w:p>
        </w:tc>
      </w:tr>
      <w:tr w:rsidR="009E25BF" w:rsidRPr="00F4255D" w14:paraId="47540BD3" w14:textId="77777777" w:rsidTr="00362CE7">
        <w:tc>
          <w:tcPr>
            <w:tcW w:w="2722" w:type="dxa"/>
            <w:shd w:val="clear" w:color="auto" w:fill="auto"/>
          </w:tcPr>
          <w:p w14:paraId="38061471" w14:textId="77777777" w:rsidR="009E25BF" w:rsidRPr="00F4255D" w:rsidRDefault="009E25BF" w:rsidP="00362CE7">
            <w:pPr>
              <w:jc w:val="center"/>
              <w:rPr>
                <w:rFonts w:asciiTheme="minorHAnsi" w:hAnsiTheme="minorHAnsi" w:cstheme="minorHAnsi"/>
              </w:rPr>
            </w:pPr>
            <w:r w:rsidRPr="00F4255D">
              <w:rPr>
                <w:rFonts w:asciiTheme="minorHAnsi" w:hAnsiTheme="minorHAnsi" w:cstheme="minorHAnsi"/>
              </w:rPr>
              <w:t>31-40</w:t>
            </w:r>
          </w:p>
        </w:tc>
        <w:tc>
          <w:tcPr>
            <w:tcW w:w="5954" w:type="dxa"/>
            <w:shd w:val="clear" w:color="auto" w:fill="auto"/>
          </w:tcPr>
          <w:p w14:paraId="5C4B143B" w14:textId="77777777" w:rsidR="009E25BF" w:rsidRPr="00F4255D" w:rsidRDefault="009E25BF" w:rsidP="00362CE7">
            <w:pPr>
              <w:jc w:val="center"/>
              <w:rPr>
                <w:rFonts w:asciiTheme="minorHAnsi" w:hAnsiTheme="minorHAnsi" w:cstheme="minorHAnsi"/>
              </w:rPr>
            </w:pPr>
            <w:r w:rsidRPr="00F4255D">
              <w:rPr>
                <w:rFonts w:asciiTheme="minorHAnsi" w:hAnsiTheme="minorHAnsi" w:cstheme="minorHAnsi"/>
              </w:rPr>
              <w:t>15</w:t>
            </w:r>
          </w:p>
        </w:tc>
      </w:tr>
      <w:tr w:rsidR="009E25BF" w:rsidRPr="00F4255D" w14:paraId="23DC0327" w14:textId="77777777" w:rsidTr="00362CE7">
        <w:tc>
          <w:tcPr>
            <w:tcW w:w="2722" w:type="dxa"/>
            <w:shd w:val="clear" w:color="auto" w:fill="auto"/>
          </w:tcPr>
          <w:p w14:paraId="7E56892C" w14:textId="77777777" w:rsidR="009E25BF" w:rsidRPr="00F4255D" w:rsidRDefault="009E25BF" w:rsidP="00362CE7">
            <w:pPr>
              <w:jc w:val="center"/>
              <w:rPr>
                <w:rFonts w:asciiTheme="minorHAnsi" w:hAnsiTheme="minorHAnsi" w:cstheme="minorHAnsi"/>
              </w:rPr>
            </w:pPr>
            <w:r w:rsidRPr="00F4255D">
              <w:rPr>
                <w:rFonts w:asciiTheme="minorHAnsi" w:hAnsiTheme="minorHAnsi" w:cstheme="minorHAnsi"/>
              </w:rPr>
              <w:t>41-50</w:t>
            </w:r>
          </w:p>
        </w:tc>
        <w:tc>
          <w:tcPr>
            <w:tcW w:w="5954" w:type="dxa"/>
            <w:shd w:val="clear" w:color="auto" w:fill="auto"/>
          </w:tcPr>
          <w:p w14:paraId="58D94FEC" w14:textId="77777777" w:rsidR="009E25BF" w:rsidRPr="00F4255D" w:rsidRDefault="009E25BF" w:rsidP="00362CE7">
            <w:pPr>
              <w:jc w:val="center"/>
              <w:rPr>
                <w:rFonts w:asciiTheme="minorHAnsi" w:hAnsiTheme="minorHAnsi" w:cstheme="minorHAnsi"/>
              </w:rPr>
            </w:pPr>
            <w:r w:rsidRPr="00F4255D">
              <w:rPr>
                <w:rFonts w:asciiTheme="minorHAnsi" w:hAnsiTheme="minorHAnsi" w:cstheme="minorHAnsi"/>
              </w:rPr>
              <w:t>10</w:t>
            </w:r>
          </w:p>
        </w:tc>
      </w:tr>
      <w:tr w:rsidR="009E25BF" w:rsidRPr="00F4255D" w14:paraId="4DAB6AFA" w14:textId="77777777" w:rsidTr="00362CE7">
        <w:tc>
          <w:tcPr>
            <w:tcW w:w="2722" w:type="dxa"/>
            <w:shd w:val="clear" w:color="auto" w:fill="auto"/>
          </w:tcPr>
          <w:p w14:paraId="4A71B0A8" w14:textId="77777777" w:rsidR="009E25BF" w:rsidRPr="00F4255D" w:rsidRDefault="009E25BF" w:rsidP="00362CE7">
            <w:pPr>
              <w:jc w:val="center"/>
              <w:rPr>
                <w:rFonts w:asciiTheme="minorHAnsi" w:hAnsiTheme="minorHAnsi" w:cstheme="minorHAnsi"/>
              </w:rPr>
            </w:pPr>
            <w:r w:rsidRPr="00F4255D">
              <w:rPr>
                <w:rFonts w:asciiTheme="minorHAnsi" w:hAnsiTheme="minorHAnsi" w:cstheme="minorHAnsi"/>
              </w:rPr>
              <w:t>51-60</w:t>
            </w:r>
          </w:p>
        </w:tc>
        <w:tc>
          <w:tcPr>
            <w:tcW w:w="5954" w:type="dxa"/>
            <w:shd w:val="clear" w:color="auto" w:fill="auto"/>
          </w:tcPr>
          <w:p w14:paraId="0692ED6F" w14:textId="77777777" w:rsidR="009E25BF" w:rsidRPr="00F4255D" w:rsidRDefault="009E25BF" w:rsidP="00362CE7">
            <w:pPr>
              <w:jc w:val="center"/>
              <w:rPr>
                <w:rFonts w:asciiTheme="minorHAnsi" w:hAnsiTheme="minorHAnsi" w:cstheme="minorHAnsi"/>
              </w:rPr>
            </w:pPr>
            <w:r w:rsidRPr="00F4255D">
              <w:rPr>
                <w:rFonts w:asciiTheme="minorHAnsi" w:hAnsiTheme="minorHAnsi" w:cstheme="minorHAnsi"/>
              </w:rPr>
              <w:t>5</w:t>
            </w:r>
          </w:p>
        </w:tc>
      </w:tr>
    </w:tbl>
    <w:p w14:paraId="4433E6BD" w14:textId="77777777" w:rsidR="009E25BF" w:rsidRPr="00F4255D" w:rsidRDefault="009E25BF" w:rsidP="009E25BF">
      <w:pPr>
        <w:jc w:val="both"/>
        <w:rPr>
          <w:rFonts w:asciiTheme="minorHAnsi" w:hAnsiTheme="minorHAnsi" w:cstheme="minorHAnsi"/>
        </w:rPr>
      </w:pPr>
    </w:p>
    <w:p w14:paraId="1627CC69" w14:textId="77777777" w:rsidR="009E25BF" w:rsidRPr="00F4255D" w:rsidRDefault="009E25BF" w:rsidP="009E25BF">
      <w:pPr>
        <w:jc w:val="both"/>
        <w:rPr>
          <w:rFonts w:asciiTheme="minorHAnsi" w:hAnsiTheme="minorHAnsi" w:cstheme="minorHAnsi"/>
        </w:rPr>
      </w:pPr>
      <w:r w:rsidRPr="00F4255D">
        <w:rPr>
          <w:rFonts w:asciiTheme="minorHAnsi" w:hAnsiTheme="minorHAnsi" w:cstheme="minorHAnsi"/>
        </w:rPr>
        <w:t>Škodni rezultat se izračuna kot razmerje med zneskom vseh izplačanih škod in zneskom plačanih premij ( iz zavarovanj sklenjenih po tej pogodbi.</w:t>
      </w:r>
    </w:p>
    <w:p w14:paraId="28F3573E" w14:textId="77777777" w:rsidR="009E25BF" w:rsidRPr="00F4255D" w:rsidRDefault="009E25BF" w:rsidP="009E25BF">
      <w:pPr>
        <w:jc w:val="both"/>
        <w:rPr>
          <w:rFonts w:asciiTheme="minorHAnsi" w:hAnsiTheme="minorHAnsi" w:cstheme="minorHAnsi"/>
        </w:rPr>
      </w:pPr>
      <w:r w:rsidRPr="00F4255D">
        <w:rPr>
          <w:rFonts w:asciiTheme="minorHAnsi" w:hAnsiTheme="minorHAnsi" w:cstheme="minorHAnsi"/>
        </w:rPr>
        <w:t xml:space="preserve">Formula za izračun škodnega rezultata je </w:t>
      </w:r>
      <w:r w:rsidRPr="00F4255D">
        <w:rPr>
          <w:rFonts w:asciiTheme="minorHAnsi" w:hAnsiTheme="minorHAnsi" w:cstheme="minorHAnsi"/>
          <w:b/>
          <w:bCs/>
        </w:rPr>
        <w:t>Š/P x 100% ( Š- škoda, P-premija).</w:t>
      </w:r>
    </w:p>
    <w:p w14:paraId="1A66C090" w14:textId="77777777" w:rsidR="009E25BF" w:rsidRPr="00F4255D" w:rsidRDefault="009E25BF" w:rsidP="009E25BF">
      <w:pPr>
        <w:jc w:val="both"/>
        <w:rPr>
          <w:rFonts w:asciiTheme="minorHAnsi" w:hAnsiTheme="minorHAnsi" w:cstheme="minorHAnsi"/>
        </w:rPr>
      </w:pPr>
    </w:p>
    <w:p w14:paraId="72F62263" w14:textId="77777777" w:rsidR="009E25BF" w:rsidRPr="00F4255D" w:rsidRDefault="009E25BF" w:rsidP="009E25BF">
      <w:pPr>
        <w:jc w:val="both"/>
        <w:rPr>
          <w:rFonts w:asciiTheme="minorHAnsi" w:hAnsiTheme="minorHAnsi" w:cstheme="minorHAnsi"/>
        </w:rPr>
      </w:pPr>
      <w:r w:rsidRPr="00F4255D">
        <w:rPr>
          <w:rFonts w:asciiTheme="minorHAnsi" w:hAnsiTheme="minorHAnsi" w:cstheme="minorHAnsi"/>
        </w:rPr>
        <w:lastRenderedPageBreak/>
        <w:t>Izvajalec mora do 01.06. vsako leto izračun bonusa na doseženi poslovno tehnični rezultat za preteklo leto in ga do 15.06. tekočega leta izplačati na račun naročnika. To določilo velja tudi v primeru če se zavarovalno obdobje zaključi predčasno (prekinitev pogodbe).</w:t>
      </w:r>
    </w:p>
    <w:p w14:paraId="67921424" w14:textId="77777777" w:rsidR="009E25BF" w:rsidRPr="00F4255D" w:rsidRDefault="009E25BF" w:rsidP="005F5E54">
      <w:pPr>
        <w:numPr>
          <w:ilvl w:val="0"/>
          <w:numId w:val="31"/>
        </w:numPr>
        <w:spacing w:before="240" w:line="360" w:lineRule="auto"/>
        <w:ind w:left="714" w:hanging="357"/>
        <w:jc w:val="center"/>
        <w:rPr>
          <w:rFonts w:asciiTheme="minorHAnsi" w:hAnsiTheme="minorHAnsi" w:cstheme="minorHAnsi"/>
        </w:rPr>
      </w:pPr>
      <w:r w:rsidRPr="00F4255D">
        <w:rPr>
          <w:rFonts w:asciiTheme="minorHAnsi" w:hAnsiTheme="minorHAnsi" w:cstheme="minorHAnsi"/>
        </w:rPr>
        <w:t>člen</w:t>
      </w:r>
    </w:p>
    <w:p w14:paraId="6A1BA3BC" w14:textId="77777777" w:rsidR="009E25BF" w:rsidRPr="00F4255D" w:rsidRDefault="009E25BF" w:rsidP="009E25BF">
      <w:pPr>
        <w:jc w:val="both"/>
        <w:rPr>
          <w:rFonts w:asciiTheme="minorHAnsi" w:hAnsiTheme="minorHAnsi" w:cstheme="minorHAnsi"/>
        </w:rPr>
      </w:pPr>
      <w:r w:rsidRPr="00F4255D">
        <w:rPr>
          <w:rFonts w:asciiTheme="minorHAnsi" w:hAnsiTheme="minorHAnsi" w:cstheme="minorHAnsi"/>
        </w:rPr>
        <w:t>Izvajalec zavarovanja se zavezuje vključiti/izključiti v/iz zavarovanje/a med letom pridobljeno ali ugotovljeno premoženje naročnika pod istimi pogoji.</w:t>
      </w:r>
    </w:p>
    <w:p w14:paraId="65E4027E" w14:textId="7A09599D" w:rsidR="009E25BF" w:rsidRDefault="009E25BF" w:rsidP="00C16455">
      <w:pPr>
        <w:jc w:val="both"/>
        <w:rPr>
          <w:rFonts w:asciiTheme="minorHAnsi" w:hAnsiTheme="minorHAnsi" w:cstheme="minorHAnsi"/>
        </w:rPr>
      </w:pPr>
      <w:r w:rsidRPr="00F4255D">
        <w:rPr>
          <w:rFonts w:asciiTheme="minorHAnsi" w:hAnsiTheme="minorHAnsi" w:cstheme="minorHAnsi"/>
        </w:rPr>
        <w:t>Med leto</w:t>
      </w:r>
      <w:r w:rsidR="00DD60E2">
        <w:rPr>
          <w:rFonts w:asciiTheme="minorHAnsi" w:hAnsiTheme="minorHAnsi" w:cstheme="minorHAnsi"/>
        </w:rPr>
        <w:t>m</w:t>
      </w:r>
      <w:r w:rsidRPr="00F4255D">
        <w:rPr>
          <w:rFonts w:asciiTheme="minorHAnsi" w:hAnsiTheme="minorHAnsi" w:cstheme="minorHAnsi"/>
        </w:rPr>
        <w:t xml:space="preserve"> nabavljena nova sredstva, zgrajeni ali adaptirani objekti (nove investicije) so avtomatsko vključeni v zavarovanje, če njihova vrednost ne presega 10% vrednosti ostalih zavarovanih stvari na isti ali drugi lokaciji.</w:t>
      </w:r>
      <w:r w:rsidR="00C16455">
        <w:rPr>
          <w:rFonts w:asciiTheme="minorHAnsi" w:hAnsiTheme="minorHAnsi" w:cstheme="minorHAnsi"/>
        </w:rPr>
        <w:t xml:space="preserve"> </w:t>
      </w:r>
      <w:r w:rsidR="00C16455" w:rsidRPr="00C13341">
        <w:rPr>
          <w:rFonts w:asciiTheme="minorHAnsi" w:hAnsiTheme="minorHAnsi" w:cstheme="minorHAnsi"/>
        </w:rPr>
        <w:t>Če vrednost teh sredstev ne presega 5% izvajalec ni upravičen do pripadajoče premije.</w:t>
      </w:r>
    </w:p>
    <w:p w14:paraId="2D542966" w14:textId="77777777" w:rsidR="00C16455" w:rsidRPr="00F4255D" w:rsidRDefault="00C16455" w:rsidP="00C16455">
      <w:pPr>
        <w:jc w:val="both"/>
        <w:rPr>
          <w:rFonts w:asciiTheme="minorHAnsi" w:hAnsiTheme="minorHAnsi" w:cstheme="minorHAnsi"/>
        </w:rPr>
      </w:pPr>
    </w:p>
    <w:p w14:paraId="77409B00" w14:textId="77777777" w:rsidR="009E25BF" w:rsidRPr="00F4255D" w:rsidRDefault="009E25BF" w:rsidP="005F5E54">
      <w:pPr>
        <w:numPr>
          <w:ilvl w:val="0"/>
          <w:numId w:val="31"/>
        </w:numPr>
        <w:spacing w:line="360" w:lineRule="auto"/>
        <w:jc w:val="center"/>
        <w:rPr>
          <w:rFonts w:asciiTheme="minorHAnsi" w:hAnsiTheme="minorHAnsi" w:cstheme="minorHAnsi"/>
        </w:rPr>
      </w:pPr>
      <w:r w:rsidRPr="00F4255D">
        <w:rPr>
          <w:rFonts w:asciiTheme="minorHAnsi" w:hAnsiTheme="minorHAnsi" w:cstheme="minorHAnsi"/>
        </w:rPr>
        <w:t>člen</w:t>
      </w:r>
    </w:p>
    <w:p w14:paraId="0487392D" w14:textId="3F8C27C9" w:rsidR="009E25BF" w:rsidRPr="006E6C4F" w:rsidRDefault="009E25BF" w:rsidP="009E25BF">
      <w:pPr>
        <w:jc w:val="both"/>
        <w:rPr>
          <w:rFonts w:asciiTheme="minorHAnsi" w:hAnsiTheme="minorHAnsi" w:cstheme="minorHAnsi"/>
        </w:rPr>
      </w:pPr>
      <w:r w:rsidRPr="00F4255D">
        <w:rPr>
          <w:rFonts w:asciiTheme="minorHAnsi" w:hAnsiTheme="minorHAnsi" w:cstheme="minorHAnsi"/>
        </w:rPr>
        <w:t xml:space="preserve">Izvajalec zavarovanja sprejema v zavarovanje vse objekte, opremo in zaloge naročnika za vse razpisane naročnikove zavarovalne vrste tudi v primeru, če bi izpadle iz evidenc navedenih v razpisni dokumentaciji, </w:t>
      </w:r>
      <w:r w:rsidRPr="006E6C4F">
        <w:rPr>
          <w:rFonts w:asciiTheme="minorHAnsi" w:hAnsiTheme="minorHAnsi" w:cstheme="minorHAnsi"/>
        </w:rPr>
        <w:t>za kar pa je upravičen do pripadajoče premije</w:t>
      </w:r>
      <w:r w:rsidRPr="00F4255D">
        <w:rPr>
          <w:rFonts w:asciiTheme="minorHAnsi" w:hAnsiTheme="minorHAnsi" w:cstheme="minorHAnsi"/>
        </w:rPr>
        <w:t xml:space="preserve"> in ne presegajo 10% vrednosti ostalih zavarovanih stvari na isti ali novi lokaciji.</w:t>
      </w:r>
      <w:r w:rsidR="00DD60E2">
        <w:rPr>
          <w:rFonts w:asciiTheme="minorHAnsi" w:hAnsiTheme="minorHAnsi" w:cstheme="minorHAnsi"/>
        </w:rPr>
        <w:t xml:space="preserve"> </w:t>
      </w:r>
    </w:p>
    <w:p w14:paraId="31EC19E1" w14:textId="77777777" w:rsidR="006E6C4F" w:rsidRPr="00F4255D" w:rsidRDefault="006E6C4F" w:rsidP="006E6C4F">
      <w:pPr>
        <w:jc w:val="both"/>
        <w:rPr>
          <w:rFonts w:asciiTheme="minorHAnsi" w:hAnsiTheme="minorHAnsi" w:cstheme="minorHAnsi"/>
        </w:rPr>
      </w:pPr>
    </w:p>
    <w:p w14:paraId="407C64B8" w14:textId="77777777" w:rsidR="009E25BF" w:rsidRPr="00F4255D" w:rsidRDefault="009E25BF" w:rsidP="005F5E54">
      <w:pPr>
        <w:numPr>
          <w:ilvl w:val="0"/>
          <w:numId w:val="31"/>
        </w:numPr>
        <w:spacing w:line="360" w:lineRule="auto"/>
        <w:jc w:val="center"/>
        <w:rPr>
          <w:rFonts w:asciiTheme="minorHAnsi" w:hAnsiTheme="minorHAnsi" w:cstheme="minorHAnsi"/>
        </w:rPr>
      </w:pPr>
      <w:r w:rsidRPr="00F4255D">
        <w:rPr>
          <w:rFonts w:asciiTheme="minorHAnsi" w:hAnsiTheme="minorHAnsi" w:cstheme="minorHAnsi"/>
        </w:rPr>
        <w:t xml:space="preserve"> člen</w:t>
      </w:r>
    </w:p>
    <w:p w14:paraId="7F30B5E4" w14:textId="77777777" w:rsidR="009E25BF" w:rsidRPr="00F4255D" w:rsidRDefault="009E25BF" w:rsidP="009E25BF">
      <w:pPr>
        <w:jc w:val="both"/>
        <w:rPr>
          <w:rFonts w:asciiTheme="minorHAnsi" w:hAnsiTheme="minorHAnsi" w:cstheme="minorHAnsi"/>
        </w:rPr>
      </w:pPr>
      <w:r w:rsidRPr="00F4255D">
        <w:rPr>
          <w:rFonts w:asciiTheme="minorHAnsi" w:hAnsiTheme="minorHAnsi" w:cstheme="minorHAnsi"/>
        </w:rPr>
        <w:t>Izvajalec zavarovanja sprejema v zavarovanje tudi vse nove investicije zavarovanih stvari na isti lokaciji in na novih lokacijah, katerih skupna vrednost ne presega 10 % vrednosti zavarovanih stvari tudi, če naročnik tega ne sporoči izvajalcu zavarovanja.</w:t>
      </w:r>
    </w:p>
    <w:p w14:paraId="0ABEDDDF" w14:textId="77777777" w:rsidR="009E25BF" w:rsidRPr="00F4255D" w:rsidRDefault="009E25BF" w:rsidP="009E25BF">
      <w:pPr>
        <w:jc w:val="both"/>
        <w:rPr>
          <w:rFonts w:asciiTheme="minorHAnsi" w:hAnsiTheme="minorHAnsi" w:cstheme="minorHAnsi"/>
        </w:rPr>
      </w:pPr>
      <w:r w:rsidRPr="00F4255D">
        <w:rPr>
          <w:rFonts w:asciiTheme="minorHAnsi" w:hAnsiTheme="minorHAnsi" w:cstheme="minorHAnsi"/>
        </w:rPr>
        <w:t xml:space="preserve">Če knjigovodske nabavne vrednosti novih investicij presegajo 10% knjigovodske vrednosti ostalih zavarovanih stvari, naročnik ob prevzemu sporoči izvajalcu vrednosti novih investicij. </w:t>
      </w:r>
    </w:p>
    <w:p w14:paraId="5752792B" w14:textId="77777777" w:rsidR="009E25BF" w:rsidRPr="00F4255D" w:rsidRDefault="009E25BF" w:rsidP="009E25BF">
      <w:pPr>
        <w:rPr>
          <w:rFonts w:asciiTheme="minorHAnsi" w:hAnsiTheme="minorHAnsi" w:cstheme="minorHAnsi"/>
        </w:rPr>
      </w:pPr>
    </w:p>
    <w:p w14:paraId="11FF5990" w14:textId="77777777" w:rsidR="009E25BF" w:rsidRPr="00F4255D" w:rsidRDefault="009E25BF" w:rsidP="005F5E54">
      <w:pPr>
        <w:numPr>
          <w:ilvl w:val="0"/>
          <w:numId w:val="31"/>
        </w:numPr>
        <w:spacing w:line="360" w:lineRule="auto"/>
        <w:jc w:val="center"/>
        <w:rPr>
          <w:rFonts w:asciiTheme="minorHAnsi" w:hAnsiTheme="minorHAnsi" w:cstheme="minorHAnsi"/>
        </w:rPr>
      </w:pPr>
      <w:r w:rsidRPr="00F4255D">
        <w:rPr>
          <w:rFonts w:asciiTheme="minorHAnsi" w:hAnsiTheme="minorHAnsi" w:cstheme="minorHAnsi"/>
        </w:rPr>
        <w:t>člen</w:t>
      </w:r>
    </w:p>
    <w:p w14:paraId="0C1BB538" w14:textId="77777777" w:rsidR="009E25BF" w:rsidRPr="00F4255D" w:rsidRDefault="009E25BF" w:rsidP="009E25BF">
      <w:pPr>
        <w:jc w:val="both"/>
        <w:rPr>
          <w:rFonts w:asciiTheme="minorHAnsi" w:hAnsiTheme="minorHAnsi" w:cstheme="minorHAnsi"/>
        </w:rPr>
      </w:pPr>
      <w:r w:rsidRPr="00F4255D">
        <w:rPr>
          <w:rFonts w:asciiTheme="minorHAnsi" w:hAnsiTheme="minorHAnsi" w:cstheme="minorHAnsi"/>
        </w:rPr>
        <w:t>Naročnik mora izvajalcu pisno prijaviti zavarovalni dogodek najkasneje v 14. dneh, ko zanj izve.</w:t>
      </w:r>
    </w:p>
    <w:p w14:paraId="1E03D8E6" w14:textId="77777777" w:rsidR="009E25BF" w:rsidRPr="00F4255D" w:rsidRDefault="009E25BF" w:rsidP="009E25BF">
      <w:pPr>
        <w:autoSpaceDE w:val="0"/>
        <w:adjustRightInd w:val="0"/>
        <w:jc w:val="both"/>
        <w:rPr>
          <w:rFonts w:asciiTheme="minorHAnsi" w:hAnsiTheme="minorHAnsi" w:cstheme="minorHAnsi"/>
        </w:rPr>
      </w:pPr>
    </w:p>
    <w:p w14:paraId="14A4A1D6" w14:textId="77777777" w:rsidR="009E25BF" w:rsidRPr="00F4255D" w:rsidRDefault="009E25BF" w:rsidP="009E25BF">
      <w:pPr>
        <w:jc w:val="both"/>
        <w:rPr>
          <w:rFonts w:asciiTheme="minorHAnsi" w:hAnsiTheme="minorHAnsi" w:cstheme="minorHAnsi"/>
        </w:rPr>
      </w:pPr>
      <w:r w:rsidRPr="00F4255D">
        <w:rPr>
          <w:rFonts w:asciiTheme="minorHAnsi" w:hAnsiTheme="minorHAnsi" w:cstheme="minorHAnsi"/>
        </w:rPr>
        <w:t xml:space="preserve">Naročnik je dolžan izvajati ponudbe škod na dokumentiran način s podatki, potrebnimi za ažuren obračun in plačilo škode. Naročnik je dolžan omogočiti cenilcu izvajalca zavarovanja ogled poškodovanega objekta ali naprave. </w:t>
      </w:r>
    </w:p>
    <w:p w14:paraId="0AE13DA7" w14:textId="77777777" w:rsidR="009E25BF" w:rsidRPr="00F4255D" w:rsidRDefault="009E25BF" w:rsidP="009E25BF">
      <w:pPr>
        <w:autoSpaceDE w:val="0"/>
        <w:adjustRightInd w:val="0"/>
        <w:jc w:val="both"/>
        <w:rPr>
          <w:rFonts w:asciiTheme="minorHAnsi" w:hAnsiTheme="minorHAnsi" w:cstheme="minorHAnsi"/>
        </w:rPr>
      </w:pPr>
    </w:p>
    <w:p w14:paraId="7E06D7E7" w14:textId="77777777" w:rsidR="009E25BF" w:rsidRPr="00F4255D" w:rsidRDefault="009E25BF" w:rsidP="009E25BF">
      <w:pPr>
        <w:jc w:val="both"/>
        <w:rPr>
          <w:rFonts w:asciiTheme="minorHAnsi" w:hAnsiTheme="minorHAnsi" w:cstheme="minorHAnsi"/>
        </w:rPr>
      </w:pPr>
      <w:r w:rsidRPr="00F4255D">
        <w:rPr>
          <w:rFonts w:asciiTheme="minorHAnsi" w:hAnsiTheme="minorHAnsi" w:cstheme="minorHAnsi"/>
        </w:rPr>
        <w:t xml:space="preserve">Predhodne prijave škod, za posamični ali več istočasnih dogodkov, izvede naročnik na po e-pošti na naslov, ki ga navede izvajalec.  </w:t>
      </w:r>
    </w:p>
    <w:p w14:paraId="6795A783" w14:textId="77777777" w:rsidR="009E25BF" w:rsidRPr="00F4255D" w:rsidRDefault="009E25BF" w:rsidP="009E25BF">
      <w:pPr>
        <w:autoSpaceDE w:val="0"/>
        <w:adjustRightInd w:val="0"/>
        <w:jc w:val="both"/>
        <w:rPr>
          <w:rFonts w:asciiTheme="minorHAnsi" w:hAnsiTheme="minorHAnsi" w:cstheme="minorHAnsi"/>
        </w:rPr>
      </w:pPr>
    </w:p>
    <w:p w14:paraId="73482A53" w14:textId="77777777" w:rsidR="009E25BF" w:rsidRPr="00F4255D" w:rsidRDefault="009E25BF" w:rsidP="009E25BF">
      <w:pPr>
        <w:jc w:val="both"/>
        <w:rPr>
          <w:rFonts w:asciiTheme="minorHAnsi" w:hAnsiTheme="minorHAnsi" w:cstheme="minorHAnsi"/>
        </w:rPr>
      </w:pPr>
      <w:r w:rsidRPr="00F4255D">
        <w:rPr>
          <w:rFonts w:asciiTheme="minorHAnsi" w:hAnsiTheme="minorHAnsi" w:cstheme="minorHAnsi"/>
        </w:rPr>
        <w:t>Pogodbeni stranki sta sporazumni, da bosta uporabljali tisto obliko obrazca za prijavo škode, ki jo bo določil izvajalec.</w:t>
      </w:r>
    </w:p>
    <w:p w14:paraId="328C94E9" w14:textId="77777777" w:rsidR="009E25BF" w:rsidRPr="00F4255D" w:rsidRDefault="009E25BF" w:rsidP="009E25BF">
      <w:pPr>
        <w:jc w:val="both"/>
        <w:rPr>
          <w:rFonts w:asciiTheme="minorHAnsi" w:hAnsiTheme="minorHAnsi" w:cstheme="minorHAnsi"/>
        </w:rPr>
      </w:pPr>
    </w:p>
    <w:p w14:paraId="563971B4" w14:textId="77777777" w:rsidR="009E25BF" w:rsidRPr="00F4255D" w:rsidRDefault="009E25BF" w:rsidP="009E25BF">
      <w:pPr>
        <w:jc w:val="both"/>
        <w:rPr>
          <w:rFonts w:asciiTheme="minorHAnsi" w:hAnsiTheme="minorHAnsi" w:cstheme="minorHAnsi"/>
        </w:rPr>
      </w:pPr>
      <w:r w:rsidRPr="00F4255D">
        <w:rPr>
          <w:rFonts w:asciiTheme="minorHAnsi" w:hAnsiTheme="minorHAnsi" w:cstheme="minorHAnsi"/>
        </w:rPr>
        <w:t>V primeru predhodne e-poštne prijave po zgornjem odstavku je izvajalec dolžan izvršiti ogled poškodovanega in pripraviti zapisnik takoj, oziroma v roku treh (3) ur, če je to tako zahtevano ali v roku treh (3) dni, če je to tako zahtevano. V kolikor izvajalec ne opravi ogleda po predhodnem e-poštnem  obvestilu to ne zadrži sanacije škode, odškodninske odgovornosti, likvidacije in plačila zavarovalnine/odškodnine s strani izvajalca.</w:t>
      </w:r>
    </w:p>
    <w:p w14:paraId="74CBF608" w14:textId="77777777" w:rsidR="009E25BF" w:rsidRPr="00F4255D" w:rsidRDefault="009E25BF" w:rsidP="009E25BF">
      <w:pPr>
        <w:jc w:val="both"/>
        <w:rPr>
          <w:rFonts w:asciiTheme="minorHAnsi" w:hAnsiTheme="minorHAnsi" w:cstheme="minorHAnsi"/>
        </w:rPr>
      </w:pPr>
    </w:p>
    <w:p w14:paraId="4FAA8379" w14:textId="77777777" w:rsidR="009E25BF" w:rsidRPr="00F4255D" w:rsidRDefault="009E25BF" w:rsidP="009E25BF">
      <w:pPr>
        <w:jc w:val="both"/>
        <w:rPr>
          <w:rFonts w:asciiTheme="minorHAnsi" w:hAnsiTheme="minorHAnsi" w:cstheme="minorHAnsi"/>
        </w:rPr>
      </w:pPr>
      <w:r w:rsidRPr="00F4255D">
        <w:rPr>
          <w:rFonts w:asciiTheme="minorHAnsi" w:hAnsiTheme="minorHAnsi" w:cstheme="minorHAnsi"/>
        </w:rPr>
        <w:lastRenderedPageBreak/>
        <w:t>Izvajalec je v takem primeru dolžan povrniti stroške za zavarovanje dokazov o nastanku škodnega dogodka in dokazov posledic le-tega (sodno zapriseženega cenilca ali lokalnega fotografa).</w:t>
      </w:r>
    </w:p>
    <w:p w14:paraId="5B828874" w14:textId="77777777" w:rsidR="009E25BF" w:rsidRPr="00F4255D" w:rsidRDefault="009E25BF" w:rsidP="009E25BF">
      <w:pPr>
        <w:jc w:val="both"/>
        <w:rPr>
          <w:rFonts w:asciiTheme="minorHAnsi" w:hAnsiTheme="minorHAnsi" w:cstheme="minorHAnsi"/>
        </w:rPr>
      </w:pPr>
    </w:p>
    <w:p w14:paraId="39B9BFA1" w14:textId="77777777" w:rsidR="009E25BF" w:rsidRPr="00F4255D" w:rsidRDefault="009E25BF" w:rsidP="009E25BF">
      <w:pPr>
        <w:jc w:val="both"/>
        <w:rPr>
          <w:rFonts w:asciiTheme="minorHAnsi" w:hAnsiTheme="minorHAnsi" w:cstheme="minorHAnsi"/>
        </w:rPr>
      </w:pPr>
      <w:r w:rsidRPr="00F4255D">
        <w:rPr>
          <w:rFonts w:asciiTheme="minorHAnsi" w:hAnsiTheme="minorHAnsi" w:cstheme="minorHAnsi"/>
        </w:rPr>
        <w:t>V primeru, da je dostavljena škodna dokumentacija po mnenju izvajalca nepopolna, mora izvajalec o tem obvestiti naročnika v roku petih (5) dni po prejemu dokumentacije, sicer se šteje, da je dostavljena dokumentacija popolna.</w:t>
      </w:r>
    </w:p>
    <w:p w14:paraId="099477BD" w14:textId="77777777" w:rsidR="00DD60E2" w:rsidRDefault="00DD60E2" w:rsidP="009E25BF">
      <w:pPr>
        <w:jc w:val="both"/>
        <w:rPr>
          <w:rFonts w:asciiTheme="minorHAnsi" w:hAnsiTheme="minorHAnsi" w:cstheme="minorHAnsi"/>
        </w:rPr>
      </w:pPr>
    </w:p>
    <w:p w14:paraId="25F95623" w14:textId="4144DB0E" w:rsidR="009E25BF" w:rsidRPr="00F4255D" w:rsidRDefault="009E25BF" w:rsidP="009E25BF">
      <w:pPr>
        <w:jc w:val="both"/>
        <w:rPr>
          <w:rFonts w:asciiTheme="minorHAnsi" w:hAnsiTheme="minorHAnsi" w:cstheme="minorHAnsi"/>
        </w:rPr>
      </w:pPr>
      <w:r w:rsidRPr="00F4255D">
        <w:rPr>
          <w:rFonts w:asciiTheme="minorHAnsi" w:hAnsiTheme="minorHAnsi" w:cstheme="minorHAnsi"/>
        </w:rPr>
        <w:t>Rok za izplačilo zavarovalnine/odškodnine je 14 (štirinajst) dni in teče od dneva, ko je izvajalcu dostavljena potrebna dokumentacija za likvidacijo zavarovalnega primera.</w:t>
      </w:r>
    </w:p>
    <w:p w14:paraId="696A3D9A" w14:textId="77777777" w:rsidR="009E25BF" w:rsidRPr="00F4255D" w:rsidRDefault="009E25BF" w:rsidP="009E25BF">
      <w:pPr>
        <w:tabs>
          <w:tab w:val="left" w:pos="4970"/>
        </w:tabs>
        <w:jc w:val="both"/>
        <w:rPr>
          <w:rFonts w:asciiTheme="minorHAnsi" w:hAnsiTheme="minorHAnsi" w:cstheme="minorHAnsi"/>
        </w:rPr>
      </w:pPr>
    </w:p>
    <w:p w14:paraId="2BCA2253" w14:textId="77777777" w:rsidR="009E25BF" w:rsidRPr="00F4255D" w:rsidRDefault="009E25BF" w:rsidP="009E25BF">
      <w:pPr>
        <w:jc w:val="both"/>
        <w:rPr>
          <w:rFonts w:asciiTheme="minorHAnsi" w:hAnsiTheme="minorHAnsi" w:cstheme="minorHAnsi"/>
        </w:rPr>
      </w:pPr>
      <w:r w:rsidRPr="00F4255D">
        <w:rPr>
          <w:rFonts w:asciiTheme="minorHAnsi" w:hAnsiTheme="minorHAnsi" w:cstheme="minorHAnsi"/>
        </w:rPr>
        <w:t>V primeru večjih škod izvajalec izplača naročniku akontacijo v višini 70% od prvotno ocenjene škode v roku štirinajst (14) dni, od prejema pisne informativne prijave o obsegu škode. V nasprotnem primeru ima naročnik, poleg zamudnih obresti, pravico do povračila stroškov (kreditov) za sanacijo škode. Za velike škode se štejejo škode ocenjene nad 25.000 EUR.</w:t>
      </w:r>
    </w:p>
    <w:p w14:paraId="04939AC7" w14:textId="77777777" w:rsidR="009E25BF" w:rsidRPr="00F4255D" w:rsidRDefault="009E25BF" w:rsidP="009E25BF">
      <w:pPr>
        <w:tabs>
          <w:tab w:val="right" w:pos="6630"/>
        </w:tabs>
        <w:jc w:val="both"/>
        <w:rPr>
          <w:rFonts w:asciiTheme="minorHAnsi" w:hAnsiTheme="minorHAnsi" w:cstheme="minorHAnsi"/>
        </w:rPr>
      </w:pPr>
    </w:p>
    <w:p w14:paraId="2DA588DB" w14:textId="77777777" w:rsidR="009E25BF" w:rsidRPr="00F4255D" w:rsidRDefault="009E25BF" w:rsidP="009E25BF">
      <w:pPr>
        <w:jc w:val="both"/>
        <w:rPr>
          <w:rFonts w:asciiTheme="minorHAnsi" w:hAnsiTheme="minorHAnsi" w:cstheme="minorHAnsi"/>
        </w:rPr>
      </w:pPr>
      <w:r w:rsidRPr="00F4255D">
        <w:rPr>
          <w:rFonts w:asciiTheme="minorHAnsi" w:hAnsiTheme="minorHAnsi" w:cstheme="minorHAnsi"/>
        </w:rPr>
        <w:t>Izvajalec je dolžan naročniku sproti posredovati zaključni sporazum za vse zavarovalnine in kopijo poravnave za vse likvidirane odškodninske zahtevke (tudi dopise odklonitve) iz naslova zavarovanja odgovornosti.</w:t>
      </w:r>
    </w:p>
    <w:p w14:paraId="427FF4C1" w14:textId="77777777" w:rsidR="009E25BF" w:rsidRPr="00F4255D" w:rsidRDefault="009E25BF" w:rsidP="009E25BF">
      <w:pPr>
        <w:jc w:val="both"/>
        <w:rPr>
          <w:rFonts w:asciiTheme="minorHAnsi" w:hAnsiTheme="minorHAnsi" w:cstheme="minorHAnsi"/>
        </w:rPr>
      </w:pPr>
    </w:p>
    <w:p w14:paraId="41DD569F" w14:textId="77777777" w:rsidR="009E25BF" w:rsidRPr="00F4255D" w:rsidRDefault="009E25BF" w:rsidP="009E25BF">
      <w:pPr>
        <w:jc w:val="both"/>
        <w:rPr>
          <w:rFonts w:asciiTheme="minorHAnsi" w:hAnsiTheme="minorHAnsi" w:cstheme="minorHAnsi"/>
        </w:rPr>
      </w:pPr>
      <w:r w:rsidRPr="00F4255D">
        <w:rPr>
          <w:rFonts w:asciiTheme="minorHAnsi" w:hAnsiTheme="minorHAnsi" w:cstheme="minorHAnsi"/>
        </w:rPr>
        <w:t>Vsa korespondenca za izvedbo zavarovalnih storitev se izvaja med sedežem izvajalca in naročnika.</w:t>
      </w:r>
    </w:p>
    <w:p w14:paraId="6350E8AD" w14:textId="77777777" w:rsidR="009E25BF" w:rsidRPr="00F4255D" w:rsidRDefault="009E25BF" w:rsidP="009E25BF">
      <w:pPr>
        <w:jc w:val="both"/>
        <w:rPr>
          <w:rFonts w:asciiTheme="minorHAnsi" w:hAnsiTheme="minorHAnsi" w:cstheme="minorHAnsi"/>
        </w:rPr>
      </w:pPr>
    </w:p>
    <w:p w14:paraId="31FB29A9" w14:textId="77777777" w:rsidR="009E25BF" w:rsidRPr="00F4255D" w:rsidRDefault="009E25BF" w:rsidP="009E25BF">
      <w:pPr>
        <w:jc w:val="both"/>
        <w:rPr>
          <w:rFonts w:asciiTheme="minorHAnsi" w:hAnsiTheme="minorHAnsi" w:cstheme="minorHAnsi"/>
        </w:rPr>
      </w:pPr>
      <w:r w:rsidRPr="00F4255D">
        <w:rPr>
          <w:rFonts w:asciiTheme="minorHAnsi" w:hAnsiTheme="minorHAnsi" w:cstheme="minorHAnsi"/>
        </w:rPr>
        <w:t>Izvajalec se zaveže do 15. v mesecu za pretekli mesec seznanjati sedež naročnika o škodnem dogajanju. Podatki o škodnem dogajanju morajo vsebovati: identifikacijo o lokaciji nastanka škode, številko osnovne zavarovalne police, oznako škode zavarovalnice, datum nastanka škode, datum prijave škode, vzrok nastanka škode, znesek prijave, znesek izplačane zavarovalnine ter datum izplačane zavarovalnine ali datum obvestila odklonitve.</w:t>
      </w:r>
    </w:p>
    <w:p w14:paraId="0B7A190E" w14:textId="77777777" w:rsidR="009E25BF" w:rsidRPr="00F4255D" w:rsidRDefault="009E25BF" w:rsidP="009E25BF">
      <w:pPr>
        <w:spacing w:after="120"/>
        <w:jc w:val="both"/>
        <w:rPr>
          <w:rFonts w:asciiTheme="minorHAnsi" w:hAnsiTheme="minorHAnsi" w:cstheme="minorHAnsi"/>
        </w:rPr>
      </w:pPr>
    </w:p>
    <w:p w14:paraId="661FEDB3" w14:textId="77777777" w:rsidR="009E25BF" w:rsidRPr="00F4255D" w:rsidRDefault="009E25BF" w:rsidP="005F5E54">
      <w:pPr>
        <w:numPr>
          <w:ilvl w:val="0"/>
          <w:numId w:val="31"/>
        </w:numPr>
        <w:spacing w:line="360" w:lineRule="auto"/>
        <w:jc w:val="center"/>
        <w:rPr>
          <w:rFonts w:asciiTheme="minorHAnsi" w:hAnsiTheme="minorHAnsi" w:cstheme="minorHAnsi"/>
        </w:rPr>
      </w:pPr>
      <w:r w:rsidRPr="00F4255D">
        <w:rPr>
          <w:rFonts w:asciiTheme="minorHAnsi" w:hAnsiTheme="minorHAnsi" w:cstheme="minorHAnsi"/>
        </w:rPr>
        <w:t xml:space="preserve"> člen</w:t>
      </w:r>
    </w:p>
    <w:p w14:paraId="7162F939" w14:textId="74CFAE04" w:rsidR="009E25BF" w:rsidRPr="00F4255D" w:rsidRDefault="00B6382E" w:rsidP="00B6382E">
      <w:pPr>
        <w:jc w:val="both"/>
        <w:rPr>
          <w:rFonts w:asciiTheme="minorHAnsi" w:hAnsiTheme="minorHAnsi" w:cstheme="minorHAnsi"/>
        </w:rPr>
      </w:pPr>
      <w:r w:rsidRPr="00270D89">
        <w:rPr>
          <w:rFonts w:asciiTheme="minorHAnsi" w:hAnsiTheme="minorHAnsi" w:cstheme="minorHAnsi"/>
        </w:rPr>
        <w:t>Rok za izplačilo obveznosti zavarovalnice zapade po prejemu vse zahtevane dokumentacije, skladno z ostalimi določili pogodbe, in sicer v 14-ih (štirinajstih) dneh od dneva, ko sta ugotovljena obstoj in višina obveznosti zavarovalnice.</w:t>
      </w:r>
    </w:p>
    <w:p w14:paraId="7CFFE455" w14:textId="77777777" w:rsidR="009E25BF" w:rsidRPr="00F4255D" w:rsidRDefault="009E25BF" w:rsidP="005F5E54">
      <w:pPr>
        <w:numPr>
          <w:ilvl w:val="0"/>
          <w:numId w:val="31"/>
        </w:numPr>
        <w:spacing w:line="360" w:lineRule="auto"/>
        <w:jc w:val="center"/>
        <w:rPr>
          <w:rFonts w:asciiTheme="minorHAnsi" w:hAnsiTheme="minorHAnsi" w:cstheme="minorHAnsi"/>
        </w:rPr>
      </w:pPr>
      <w:r w:rsidRPr="00F4255D">
        <w:rPr>
          <w:rFonts w:asciiTheme="minorHAnsi" w:hAnsiTheme="minorHAnsi" w:cstheme="minorHAnsi"/>
        </w:rPr>
        <w:t xml:space="preserve"> člen</w:t>
      </w:r>
    </w:p>
    <w:p w14:paraId="7FE78EFB" w14:textId="77777777" w:rsidR="009E25BF" w:rsidRPr="00F4255D" w:rsidRDefault="009E25BF" w:rsidP="009E25BF">
      <w:pPr>
        <w:jc w:val="both"/>
        <w:rPr>
          <w:rFonts w:asciiTheme="minorHAnsi" w:hAnsiTheme="minorHAnsi" w:cstheme="minorHAnsi"/>
        </w:rPr>
      </w:pPr>
      <w:r w:rsidRPr="00F4255D">
        <w:rPr>
          <w:rFonts w:asciiTheme="minorHAnsi" w:hAnsiTheme="minorHAnsi" w:cstheme="minorHAnsi"/>
        </w:rPr>
        <w:t>Izvajalec zavarovanja se obvezuje:</w:t>
      </w:r>
    </w:p>
    <w:p w14:paraId="716527FE" w14:textId="77777777" w:rsidR="009E25BF" w:rsidRPr="00F4255D" w:rsidRDefault="009E25BF" w:rsidP="009E25BF">
      <w:pPr>
        <w:jc w:val="both"/>
        <w:rPr>
          <w:rFonts w:asciiTheme="minorHAnsi" w:hAnsiTheme="minorHAnsi" w:cstheme="minorHAnsi"/>
        </w:rPr>
      </w:pPr>
    </w:p>
    <w:p w14:paraId="50BC425E" w14:textId="77777777" w:rsidR="009E25BF" w:rsidRPr="00F4255D" w:rsidRDefault="009E25BF" w:rsidP="005F5E54">
      <w:pPr>
        <w:pStyle w:val="Odstavekseznama"/>
        <w:numPr>
          <w:ilvl w:val="0"/>
          <w:numId w:val="32"/>
        </w:numPr>
        <w:autoSpaceDE w:val="0"/>
        <w:autoSpaceDN w:val="0"/>
        <w:adjustRightInd w:val="0"/>
        <w:spacing w:before="1"/>
        <w:contextualSpacing w:val="0"/>
        <w:jc w:val="both"/>
        <w:rPr>
          <w:rFonts w:asciiTheme="minorHAnsi" w:hAnsiTheme="minorHAnsi" w:cstheme="minorHAnsi"/>
        </w:rPr>
      </w:pPr>
      <w:r w:rsidRPr="00F4255D">
        <w:rPr>
          <w:rFonts w:asciiTheme="minorHAnsi" w:hAnsiTheme="minorHAnsi" w:cstheme="minorHAnsi"/>
        </w:rPr>
        <w:t>sprejeti v zavarovalno kritje vse vrste zavarovanj, ki jih naročnik želi zavarovati,</w:t>
      </w:r>
    </w:p>
    <w:p w14:paraId="614AFD2B" w14:textId="77777777" w:rsidR="009E25BF" w:rsidRPr="00F4255D" w:rsidRDefault="009E25BF" w:rsidP="005F5E54">
      <w:pPr>
        <w:pStyle w:val="Odstavekseznama"/>
        <w:numPr>
          <w:ilvl w:val="0"/>
          <w:numId w:val="32"/>
        </w:numPr>
        <w:autoSpaceDE w:val="0"/>
        <w:autoSpaceDN w:val="0"/>
        <w:adjustRightInd w:val="0"/>
        <w:spacing w:before="1"/>
        <w:contextualSpacing w:val="0"/>
        <w:jc w:val="both"/>
        <w:rPr>
          <w:rFonts w:asciiTheme="minorHAnsi" w:hAnsiTheme="minorHAnsi" w:cstheme="minorHAnsi"/>
        </w:rPr>
      </w:pPr>
      <w:r w:rsidRPr="00F4255D">
        <w:rPr>
          <w:rFonts w:asciiTheme="minorHAnsi" w:hAnsiTheme="minorHAnsi" w:cstheme="minorHAnsi"/>
        </w:rPr>
        <w:t>prevzete zavarovalne storitve izvrševati strokovno, vestno in kakovostno v skladu z veljavnimi tehničnimi predpisi, standardi, normativi in zakonodajo,</w:t>
      </w:r>
    </w:p>
    <w:p w14:paraId="14DF3F7A" w14:textId="77777777" w:rsidR="009E25BF" w:rsidRPr="00F4255D" w:rsidRDefault="009E25BF" w:rsidP="005F5E54">
      <w:pPr>
        <w:pStyle w:val="Odstavekseznama"/>
        <w:numPr>
          <w:ilvl w:val="0"/>
          <w:numId w:val="32"/>
        </w:numPr>
        <w:autoSpaceDE w:val="0"/>
        <w:autoSpaceDN w:val="0"/>
        <w:adjustRightInd w:val="0"/>
        <w:spacing w:before="1"/>
        <w:contextualSpacing w:val="0"/>
        <w:jc w:val="both"/>
        <w:rPr>
          <w:rFonts w:asciiTheme="minorHAnsi" w:hAnsiTheme="minorHAnsi" w:cstheme="minorHAnsi"/>
        </w:rPr>
      </w:pPr>
      <w:r w:rsidRPr="00F4255D">
        <w:rPr>
          <w:rFonts w:asciiTheme="minorHAnsi" w:hAnsiTheme="minorHAnsi" w:cstheme="minorHAnsi"/>
        </w:rPr>
        <w:t>sodelovati z naročnikom, upoštevati njegove ekonomske in tehnične pogoje in izvršiti pogodbene storitve gospodarno v korist naročnika,</w:t>
      </w:r>
    </w:p>
    <w:p w14:paraId="5392F187" w14:textId="77777777" w:rsidR="009E25BF" w:rsidRPr="00F4255D" w:rsidRDefault="009E25BF" w:rsidP="005F5E54">
      <w:pPr>
        <w:pStyle w:val="Odstavekseznama"/>
        <w:numPr>
          <w:ilvl w:val="0"/>
          <w:numId w:val="32"/>
        </w:numPr>
        <w:autoSpaceDE w:val="0"/>
        <w:autoSpaceDN w:val="0"/>
        <w:adjustRightInd w:val="0"/>
        <w:spacing w:before="1"/>
        <w:contextualSpacing w:val="0"/>
        <w:jc w:val="both"/>
        <w:rPr>
          <w:rFonts w:asciiTheme="minorHAnsi" w:hAnsiTheme="minorHAnsi" w:cstheme="minorHAnsi"/>
        </w:rPr>
      </w:pPr>
      <w:r w:rsidRPr="00F4255D">
        <w:rPr>
          <w:rFonts w:asciiTheme="minorHAnsi" w:hAnsiTheme="minorHAnsi" w:cstheme="minorHAnsi"/>
        </w:rPr>
        <w:t>sproti obveščati naročnika o tekoči problematiki in nastalih situacijah, ki bi lahko vplivale na izvršitev pogodbenih obveznosti,</w:t>
      </w:r>
    </w:p>
    <w:p w14:paraId="4748A973" w14:textId="77777777" w:rsidR="009E25BF" w:rsidRPr="00F4255D" w:rsidRDefault="009E25BF" w:rsidP="005F5E54">
      <w:pPr>
        <w:pStyle w:val="Odstavekseznama"/>
        <w:numPr>
          <w:ilvl w:val="0"/>
          <w:numId w:val="32"/>
        </w:numPr>
        <w:autoSpaceDE w:val="0"/>
        <w:autoSpaceDN w:val="0"/>
        <w:adjustRightInd w:val="0"/>
        <w:spacing w:before="1"/>
        <w:contextualSpacing w:val="0"/>
        <w:jc w:val="both"/>
        <w:rPr>
          <w:rFonts w:asciiTheme="minorHAnsi" w:hAnsiTheme="minorHAnsi" w:cstheme="minorHAnsi"/>
        </w:rPr>
      </w:pPr>
      <w:r w:rsidRPr="00F4255D">
        <w:rPr>
          <w:rFonts w:asciiTheme="minorHAnsi" w:hAnsiTheme="minorHAnsi" w:cstheme="minorHAnsi"/>
        </w:rPr>
        <w:t>naročnika in zavarovalnega posrednika sproti obveščati o vseh izplačanih odškodninah iz naslova zavarovanj naročnika,</w:t>
      </w:r>
    </w:p>
    <w:p w14:paraId="49997FB6" w14:textId="77777777" w:rsidR="009E25BF" w:rsidRPr="00F4255D" w:rsidRDefault="009E25BF" w:rsidP="005F5E54">
      <w:pPr>
        <w:pStyle w:val="Odstavekseznama"/>
        <w:numPr>
          <w:ilvl w:val="0"/>
          <w:numId w:val="32"/>
        </w:numPr>
        <w:autoSpaceDE w:val="0"/>
        <w:autoSpaceDN w:val="0"/>
        <w:adjustRightInd w:val="0"/>
        <w:spacing w:before="1"/>
        <w:contextualSpacing w:val="0"/>
        <w:jc w:val="both"/>
        <w:rPr>
          <w:rFonts w:asciiTheme="minorHAnsi" w:hAnsiTheme="minorHAnsi" w:cstheme="minorHAnsi"/>
        </w:rPr>
      </w:pPr>
      <w:r w:rsidRPr="00F4255D">
        <w:rPr>
          <w:rFonts w:asciiTheme="minorHAnsi" w:hAnsiTheme="minorHAnsi" w:cstheme="minorHAnsi"/>
        </w:rPr>
        <w:t>storiti vse, kar spada v obseg prevzetih obveznosti, da bodo po tej pogodbi dogovorjeni roki izpolnjeni,</w:t>
      </w:r>
    </w:p>
    <w:p w14:paraId="20C54847" w14:textId="77777777" w:rsidR="009E25BF" w:rsidRPr="00F4255D" w:rsidRDefault="009E25BF" w:rsidP="005F5E54">
      <w:pPr>
        <w:pStyle w:val="Odstavekseznama"/>
        <w:numPr>
          <w:ilvl w:val="0"/>
          <w:numId w:val="32"/>
        </w:numPr>
        <w:autoSpaceDE w:val="0"/>
        <w:autoSpaceDN w:val="0"/>
        <w:adjustRightInd w:val="0"/>
        <w:spacing w:before="1"/>
        <w:contextualSpacing w:val="0"/>
        <w:jc w:val="both"/>
        <w:rPr>
          <w:rFonts w:asciiTheme="minorHAnsi" w:hAnsiTheme="minorHAnsi" w:cstheme="minorHAnsi"/>
        </w:rPr>
      </w:pPr>
      <w:r w:rsidRPr="00F4255D">
        <w:rPr>
          <w:rFonts w:asciiTheme="minorHAnsi" w:hAnsiTheme="minorHAnsi" w:cstheme="minorHAnsi"/>
        </w:rPr>
        <w:lastRenderedPageBreak/>
        <w:t xml:space="preserve">ob podpisu pogodbe predložiti ustrezno potrdilo o pozavarovanju predmetne ponudbe v skladu z internim pravilnikom o pozavarovanju izvajalca. </w:t>
      </w:r>
    </w:p>
    <w:p w14:paraId="4B72997E" w14:textId="77777777" w:rsidR="009E25BF" w:rsidRPr="00F4255D" w:rsidRDefault="009E25BF" w:rsidP="009E25BF">
      <w:pPr>
        <w:spacing w:line="360" w:lineRule="auto"/>
        <w:rPr>
          <w:rFonts w:asciiTheme="minorHAnsi" w:hAnsiTheme="minorHAnsi" w:cstheme="minorHAnsi"/>
        </w:rPr>
      </w:pPr>
    </w:p>
    <w:p w14:paraId="06775E7A" w14:textId="77777777" w:rsidR="009E25BF" w:rsidRPr="00F4255D" w:rsidRDefault="009E25BF" w:rsidP="005F5E54">
      <w:pPr>
        <w:numPr>
          <w:ilvl w:val="0"/>
          <w:numId w:val="31"/>
        </w:numPr>
        <w:spacing w:line="360" w:lineRule="auto"/>
        <w:jc w:val="center"/>
        <w:rPr>
          <w:rFonts w:asciiTheme="minorHAnsi" w:hAnsiTheme="minorHAnsi" w:cstheme="minorHAnsi"/>
        </w:rPr>
      </w:pPr>
      <w:r w:rsidRPr="00F4255D">
        <w:rPr>
          <w:rFonts w:asciiTheme="minorHAnsi" w:hAnsiTheme="minorHAnsi" w:cstheme="minorHAnsi"/>
        </w:rPr>
        <w:t>člen</w:t>
      </w:r>
    </w:p>
    <w:p w14:paraId="2C7030C9" w14:textId="77777777" w:rsidR="009E25BF" w:rsidRPr="00F4255D" w:rsidRDefault="009E25BF" w:rsidP="009E25BF">
      <w:pPr>
        <w:rPr>
          <w:rFonts w:asciiTheme="minorHAnsi" w:hAnsiTheme="minorHAnsi" w:cstheme="minorHAnsi"/>
        </w:rPr>
      </w:pPr>
      <w:r w:rsidRPr="00F4255D">
        <w:rPr>
          <w:rFonts w:asciiTheme="minorHAnsi" w:hAnsiTheme="minorHAnsi" w:cstheme="minorHAnsi"/>
        </w:rPr>
        <w:t>Skrbnik pogodbe za naročnika je:  _________________, e-pošta: ____________________.</w:t>
      </w:r>
    </w:p>
    <w:p w14:paraId="670C46EA" w14:textId="77777777" w:rsidR="009E25BF" w:rsidRPr="00F4255D" w:rsidRDefault="009E25BF" w:rsidP="009E25BF">
      <w:pPr>
        <w:rPr>
          <w:rFonts w:asciiTheme="minorHAnsi" w:hAnsiTheme="minorHAnsi" w:cstheme="minorHAnsi"/>
        </w:rPr>
      </w:pPr>
      <w:r w:rsidRPr="00F4255D">
        <w:rPr>
          <w:rFonts w:asciiTheme="minorHAnsi" w:hAnsiTheme="minorHAnsi" w:cstheme="minorHAnsi"/>
        </w:rPr>
        <w:t xml:space="preserve"> </w:t>
      </w:r>
    </w:p>
    <w:p w14:paraId="5D096C2D" w14:textId="77777777" w:rsidR="009E25BF" w:rsidRPr="00F4255D" w:rsidRDefault="009E25BF" w:rsidP="009E25BF">
      <w:pPr>
        <w:rPr>
          <w:rFonts w:asciiTheme="minorHAnsi" w:hAnsiTheme="minorHAnsi" w:cstheme="minorHAnsi"/>
        </w:rPr>
      </w:pPr>
      <w:r w:rsidRPr="00F4255D">
        <w:rPr>
          <w:rFonts w:asciiTheme="minorHAnsi" w:hAnsiTheme="minorHAnsi" w:cstheme="minorHAnsi"/>
        </w:rPr>
        <w:t>Skrbnik pogodbe za izvajalca je:    _________________,    e-pošta:___________________.</w:t>
      </w:r>
    </w:p>
    <w:p w14:paraId="4D87ED23" w14:textId="77777777" w:rsidR="009E25BF" w:rsidRPr="00F4255D" w:rsidRDefault="009E25BF" w:rsidP="009E25BF">
      <w:pPr>
        <w:jc w:val="both"/>
        <w:rPr>
          <w:rFonts w:asciiTheme="minorHAnsi" w:hAnsiTheme="minorHAnsi" w:cstheme="minorHAnsi"/>
        </w:rPr>
      </w:pPr>
    </w:p>
    <w:p w14:paraId="72A13C0B" w14:textId="77777777" w:rsidR="009E25BF" w:rsidRPr="00F4255D" w:rsidRDefault="009E25BF" w:rsidP="009E25BF">
      <w:pPr>
        <w:spacing w:before="120"/>
        <w:jc w:val="both"/>
        <w:rPr>
          <w:rFonts w:asciiTheme="minorHAnsi" w:hAnsiTheme="minorHAnsi" w:cstheme="minorHAnsi"/>
        </w:rPr>
      </w:pPr>
      <w:r w:rsidRPr="00F4255D">
        <w:rPr>
          <w:rFonts w:asciiTheme="minorHAnsi" w:hAnsiTheme="minorHAnsi" w:cstheme="minorHAnsi"/>
        </w:rPr>
        <w:t xml:space="preserve">Skrbniki te pogodbe so pooblaščeni urejati vsa vprašanja, ki se nanašajo na izvajanje te pogodbe. </w:t>
      </w:r>
    </w:p>
    <w:p w14:paraId="2E895427" w14:textId="77777777" w:rsidR="009E25BF" w:rsidRPr="00F4255D" w:rsidRDefault="009E25BF" w:rsidP="009E25BF">
      <w:pPr>
        <w:spacing w:line="360" w:lineRule="auto"/>
        <w:rPr>
          <w:rFonts w:asciiTheme="minorHAnsi" w:hAnsiTheme="minorHAnsi" w:cstheme="minorHAnsi"/>
        </w:rPr>
      </w:pPr>
    </w:p>
    <w:p w14:paraId="656E3435" w14:textId="77777777" w:rsidR="009E25BF" w:rsidRPr="00F4255D" w:rsidRDefault="009E25BF" w:rsidP="005F5E54">
      <w:pPr>
        <w:numPr>
          <w:ilvl w:val="0"/>
          <w:numId w:val="31"/>
        </w:numPr>
        <w:spacing w:line="360" w:lineRule="auto"/>
        <w:jc w:val="center"/>
        <w:rPr>
          <w:rFonts w:asciiTheme="minorHAnsi" w:hAnsiTheme="minorHAnsi" w:cstheme="minorHAnsi"/>
        </w:rPr>
      </w:pPr>
      <w:r w:rsidRPr="00F4255D">
        <w:rPr>
          <w:rFonts w:asciiTheme="minorHAnsi" w:hAnsiTheme="minorHAnsi" w:cstheme="minorHAnsi"/>
        </w:rPr>
        <w:t xml:space="preserve"> člen</w:t>
      </w:r>
    </w:p>
    <w:p w14:paraId="4FD5BF80" w14:textId="77777777" w:rsidR="009E25BF" w:rsidRPr="00F4255D" w:rsidRDefault="009E25BF" w:rsidP="009E25BF">
      <w:pPr>
        <w:spacing w:before="120"/>
        <w:jc w:val="both"/>
        <w:rPr>
          <w:rFonts w:asciiTheme="minorHAnsi" w:hAnsiTheme="minorHAnsi" w:cstheme="minorHAnsi"/>
        </w:rPr>
      </w:pPr>
      <w:r w:rsidRPr="00F4255D">
        <w:rPr>
          <w:rFonts w:asciiTheme="minorHAnsi" w:hAnsiTheme="minorHAnsi" w:cstheme="minorHAnsi"/>
        </w:rPr>
        <w:t>Izvajalec zavarovanja bo naročniku roku 14 dni po predložitvi potrebnih naročnikovih podatkov,  izstavil osnovne police za vsako zavarovalno vrsto posebej, z vpisanimi zavarovalnimi pogoji, klavzulami iz razpisne in ponudbene dokumentacije.</w:t>
      </w:r>
    </w:p>
    <w:p w14:paraId="56208111" w14:textId="77777777" w:rsidR="009E25BF" w:rsidRPr="00F4255D" w:rsidRDefault="009E25BF" w:rsidP="009E25BF">
      <w:pPr>
        <w:spacing w:before="120"/>
        <w:jc w:val="both"/>
        <w:rPr>
          <w:rFonts w:asciiTheme="minorHAnsi" w:hAnsiTheme="minorHAnsi" w:cstheme="minorHAnsi"/>
        </w:rPr>
      </w:pPr>
      <w:r w:rsidRPr="00F4255D">
        <w:rPr>
          <w:rFonts w:asciiTheme="minorHAnsi" w:hAnsiTheme="minorHAnsi" w:cstheme="minorHAnsi"/>
        </w:rPr>
        <w:t xml:space="preserve">  </w:t>
      </w:r>
    </w:p>
    <w:p w14:paraId="380454C6" w14:textId="7F913AD1" w:rsidR="009E25BF" w:rsidRDefault="009E25BF" w:rsidP="005F5E54">
      <w:pPr>
        <w:numPr>
          <w:ilvl w:val="0"/>
          <w:numId w:val="31"/>
        </w:numPr>
        <w:spacing w:line="360" w:lineRule="auto"/>
        <w:jc w:val="center"/>
        <w:rPr>
          <w:rFonts w:asciiTheme="minorHAnsi" w:hAnsiTheme="minorHAnsi" w:cstheme="minorHAnsi"/>
        </w:rPr>
      </w:pPr>
      <w:r w:rsidRPr="00F4255D">
        <w:rPr>
          <w:rFonts w:asciiTheme="minorHAnsi" w:hAnsiTheme="minorHAnsi" w:cstheme="minorHAnsi"/>
        </w:rPr>
        <w:t xml:space="preserve"> </w:t>
      </w:r>
      <w:r w:rsidR="00270D89">
        <w:rPr>
          <w:rFonts w:asciiTheme="minorHAnsi" w:hAnsiTheme="minorHAnsi" w:cstheme="minorHAnsi"/>
        </w:rPr>
        <w:t>č</w:t>
      </w:r>
      <w:r w:rsidRPr="00F4255D">
        <w:rPr>
          <w:rFonts w:asciiTheme="minorHAnsi" w:hAnsiTheme="minorHAnsi" w:cstheme="minorHAnsi"/>
        </w:rPr>
        <w:t>len</w:t>
      </w:r>
    </w:p>
    <w:p w14:paraId="2404A58E" w14:textId="2047A702" w:rsidR="00270D89" w:rsidRPr="00270D89" w:rsidRDefault="00270D89" w:rsidP="00270D89">
      <w:pPr>
        <w:spacing w:before="120"/>
        <w:jc w:val="both"/>
        <w:rPr>
          <w:rFonts w:asciiTheme="minorHAnsi" w:hAnsiTheme="minorHAnsi" w:cstheme="minorHAnsi"/>
          <w:highlight w:val="yellow"/>
        </w:rPr>
      </w:pPr>
      <w:r w:rsidRPr="00270D89">
        <w:rPr>
          <w:rFonts w:asciiTheme="minorHAnsi" w:hAnsiTheme="minorHAnsi" w:cstheme="minorHAnsi"/>
          <w:highlight w:val="yellow"/>
        </w:rPr>
        <w:t>Pogodbeni stranki izjavljata, da v zvezi s sklenitvijo te pogodbe ni podanih okoliščin, ki predstavljajo ali bi lahko predstavljale nasprotje interesov.</w:t>
      </w:r>
      <w:r w:rsidR="00FA4F79">
        <w:rPr>
          <w:rFonts w:asciiTheme="minorHAnsi" w:hAnsiTheme="minorHAnsi" w:cstheme="minorHAnsi"/>
          <w:highlight w:val="yellow"/>
        </w:rPr>
        <w:t xml:space="preserve"> </w:t>
      </w:r>
      <w:r w:rsidRPr="00270D89">
        <w:rPr>
          <w:rFonts w:asciiTheme="minorHAnsi" w:hAnsiTheme="minorHAnsi" w:cstheme="minorHAnsi"/>
          <w:highlight w:val="yellow"/>
        </w:rPr>
        <w:t>O vsakem zaznanem obstoječem ali potencialnem nasprotju interesov kot tudi zaznanem videzu nasprotja interesov med izvajanjem te pogodbe bo vsaka pogodbena stranka nemudoma obvestila nasprotno pogodbeno stranko.</w:t>
      </w:r>
    </w:p>
    <w:p w14:paraId="4FE0D06A" w14:textId="36E90229" w:rsidR="00270D89" w:rsidRPr="00270D89" w:rsidRDefault="00270D89" w:rsidP="00270D89">
      <w:pPr>
        <w:spacing w:before="120"/>
        <w:jc w:val="both"/>
        <w:rPr>
          <w:rFonts w:asciiTheme="minorHAnsi" w:hAnsiTheme="minorHAnsi" w:cstheme="minorHAnsi"/>
          <w:highlight w:val="yellow"/>
        </w:rPr>
      </w:pPr>
      <w:r w:rsidRPr="00270D89">
        <w:rPr>
          <w:rFonts w:asciiTheme="minorHAnsi" w:hAnsiTheme="minorHAnsi" w:cstheme="minorHAnsi"/>
          <w:highlight w:val="yellow"/>
        </w:rPr>
        <w:t>Pogodbeni stranki se zavezujeta, da bosta izvedli vse potrebne ukrepe za obvladovanje tveganj, ki bi lahko izhajala iz nasprotja interesov, predvsem, a ne izključno z:</w:t>
      </w:r>
    </w:p>
    <w:p w14:paraId="7EA854CF" w14:textId="458793F6" w:rsidR="00270D89" w:rsidRPr="00270D89" w:rsidRDefault="00270D89" w:rsidP="00270D89">
      <w:pPr>
        <w:numPr>
          <w:ilvl w:val="0"/>
          <w:numId w:val="39"/>
        </w:numPr>
        <w:spacing w:before="100" w:beforeAutospacing="1" w:after="100" w:afterAutospacing="1"/>
        <w:jc w:val="both"/>
        <w:rPr>
          <w:rFonts w:asciiTheme="minorHAnsi" w:hAnsiTheme="minorHAnsi" w:cstheme="minorHAnsi"/>
          <w:highlight w:val="yellow"/>
        </w:rPr>
      </w:pPr>
      <w:r w:rsidRPr="00270D89">
        <w:rPr>
          <w:rFonts w:asciiTheme="minorHAnsi" w:hAnsiTheme="minorHAnsi" w:cstheme="minorHAnsi"/>
          <w:highlight w:val="yellow"/>
        </w:rPr>
        <w:t>izločitvijo oseb, pri katerih je podano nasprotje interesov, iz vseh nadaljnjih postopkov, povezanih z izvajanjem predmeta pogodbe, ali z drugimi ukrepi, ki smiselno onemogočajo, da bi takšne osebe vplivale na izvajanje pogodbe,</w:t>
      </w:r>
    </w:p>
    <w:p w14:paraId="1ACA9565" w14:textId="77777777" w:rsidR="00270D89" w:rsidRPr="00270D89" w:rsidRDefault="00270D89" w:rsidP="00270D89">
      <w:pPr>
        <w:numPr>
          <w:ilvl w:val="0"/>
          <w:numId w:val="39"/>
        </w:numPr>
        <w:spacing w:before="100" w:beforeAutospacing="1" w:after="100" w:afterAutospacing="1"/>
        <w:jc w:val="both"/>
        <w:rPr>
          <w:rFonts w:asciiTheme="minorHAnsi" w:hAnsiTheme="minorHAnsi" w:cstheme="minorHAnsi"/>
          <w:highlight w:val="yellow"/>
        </w:rPr>
      </w:pPr>
      <w:r w:rsidRPr="00270D89">
        <w:rPr>
          <w:rFonts w:asciiTheme="minorHAnsi" w:hAnsiTheme="minorHAnsi" w:cstheme="minorHAnsi"/>
          <w:highlight w:val="yellow"/>
        </w:rPr>
        <w:t>z izvedbo postopkov nadzora nad že opravljenimi dejanji oseb, pri katerih je podano nasprotje interesov,</w:t>
      </w:r>
    </w:p>
    <w:p w14:paraId="68D1F178" w14:textId="77777777" w:rsidR="00270D89" w:rsidRPr="00270D89" w:rsidRDefault="00270D89" w:rsidP="00270D89">
      <w:pPr>
        <w:numPr>
          <w:ilvl w:val="0"/>
          <w:numId w:val="39"/>
        </w:numPr>
        <w:spacing w:before="100" w:beforeAutospacing="1" w:after="100" w:afterAutospacing="1"/>
        <w:jc w:val="both"/>
        <w:rPr>
          <w:rFonts w:asciiTheme="minorHAnsi" w:hAnsiTheme="minorHAnsi" w:cstheme="minorHAnsi"/>
          <w:highlight w:val="yellow"/>
        </w:rPr>
      </w:pPr>
      <w:r w:rsidRPr="00270D89">
        <w:rPr>
          <w:rFonts w:asciiTheme="minorHAnsi" w:hAnsiTheme="minorHAnsi" w:cstheme="minorHAnsi"/>
          <w:highlight w:val="yellow"/>
        </w:rPr>
        <w:t>z angažiranjem druge osebe, ki bo sproti preverjala in odobrila vsa dejanja, ki jih v zvezi z izvajanjem pogodbe opravi oseba, pri kateri je podano nasprotje interesov.</w:t>
      </w:r>
    </w:p>
    <w:p w14:paraId="61F4D700" w14:textId="35FB88D0" w:rsidR="00270D89" w:rsidRPr="00270D89" w:rsidRDefault="00270D89" w:rsidP="00270D89">
      <w:pPr>
        <w:spacing w:before="120"/>
        <w:jc w:val="both"/>
        <w:rPr>
          <w:rFonts w:asciiTheme="minorHAnsi" w:hAnsiTheme="minorHAnsi" w:cstheme="minorHAnsi"/>
          <w:highlight w:val="yellow"/>
        </w:rPr>
      </w:pPr>
      <w:r w:rsidRPr="00270D89">
        <w:rPr>
          <w:rFonts w:asciiTheme="minorHAnsi" w:hAnsiTheme="minorHAnsi" w:cstheme="minorHAnsi"/>
          <w:highlight w:val="yellow"/>
        </w:rPr>
        <w:t>Vsaka pogodbena stranka je odgovorna za izvedbo ukrepov v zvezi z osebami, ki delujejo v njenem imenu in/ali za njen račun. O izvedenih ukrepih je potrebno obvestiti nasprotno stranko.</w:t>
      </w:r>
      <w:r w:rsidR="00FA4F79">
        <w:rPr>
          <w:rFonts w:asciiTheme="minorHAnsi" w:hAnsiTheme="minorHAnsi" w:cstheme="minorHAnsi"/>
          <w:highlight w:val="yellow"/>
        </w:rPr>
        <w:t xml:space="preserve"> </w:t>
      </w:r>
      <w:r w:rsidRPr="00270D89">
        <w:rPr>
          <w:rFonts w:asciiTheme="minorHAnsi" w:hAnsiTheme="minorHAnsi" w:cstheme="minorHAnsi"/>
          <w:highlight w:val="yellow"/>
        </w:rPr>
        <w:t>Kadar pogodbena stranka potrebnih ukrepov ne more izvesti brez udeležbe nasprotne pogodbene stranke, se o izvedbi ukrepov pogodbeni stranki posebej dogovorita.</w:t>
      </w:r>
    </w:p>
    <w:p w14:paraId="2D29D808" w14:textId="5C55C85F" w:rsidR="00270D89" w:rsidRPr="00270D89" w:rsidRDefault="00270D89" w:rsidP="00270D89">
      <w:pPr>
        <w:spacing w:before="120"/>
        <w:jc w:val="both"/>
        <w:rPr>
          <w:rFonts w:asciiTheme="minorHAnsi" w:hAnsiTheme="minorHAnsi" w:cstheme="minorHAnsi"/>
          <w:highlight w:val="yellow"/>
        </w:rPr>
      </w:pPr>
      <w:r w:rsidRPr="00270D89">
        <w:rPr>
          <w:rFonts w:asciiTheme="minorHAnsi" w:hAnsiTheme="minorHAnsi" w:cstheme="minorHAnsi"/>
          <w:highlight w:val="yellow"/>
        </w:rPr>
        <w:t>Nasprotje interesov na strani vsake pogodbene stranke predstavlja kakršenkoli zasebni interes vodilnih zaposlenih oziroma zaposlenih, ki sodelujejo pri sklepanju ali izvajanju te pogodbe ali zasebni interes ožjih družinskih članov teh zaposlenih, ki bi lahko negativno vplival na skrbno, gospodarno, pošteno in učinkovito izvajanje te pogodbe.</w:t>
      </w:r>
    </w:p>
    <w:p w14:paraId="395175C3" w14:textId="7EC7663D" w:rsidR="00270D89" w:rsidRPr="00270D89" w:rsidRDefault="00270D89" w:rsidP="00270D89">
      <w:pPr>
        <w:spacing w:before="120"/>
        <w:jc w:val="both"/>
        <w:rPr>
          <w:rFonts w:asciiTheme="minorHAnsi" w:hAnsiTheme="minorHAnsi" w:cstheme="minorHAnsi"/>
        </w:rPr>
      </w:pPr>
      <w:r w:rsidRPr="00270D89">
        <w:rPr>
          <w:rFonts w:asciiTheme="minorHAnsi" w:hAnsiTheme="minorHAnsi" w:cstheme="minorHAnsi"/>
          <w:highlight w:val="yellow"/>
        </w:rPr>
        <w:t>Pogodbeni stranki se zavezujeta, da bosta, v okviru veljavne zakonodaje, kot zaupne varovali vse podatke in informacije, pridobljene v zvezi z naznanitvijo nasprotij interesov, morebitne osebne podatke pa bosta obdelovali v skladu z veljavnimi predpisi, ki urejajo varstvo osebnih podatkov.</w:t>
      </w:r>
    </w:p>
    <w:p w14:paraId="1CD49937" w14:textId="77777777" w:rsidR="00270D89" w:rsidRDefault="00270D89" w:rsidP="00270D89">
      <w:pPr>
        <w:spacing w:line="360" w:lineRule="auto"/>
        <w:ind w:left="717"/>
        <w:rPr>
          <w:rFonts w:asciiTheme="minorHAnsi" w:hAnsiTheme="minorHAnsi" w:cstheme="minorHAnsi"/>
        </w:rPr>
      </w:pPr>
    </w:p>
    <w:p w14:paraId="7433A446" w14:textId="118ECFC7" w:rsidR="00270D89" w:rsidRDefault="00825A21" w:rsidP="005F5E54">
      <w:pPr>
        <w:numPr>
          <w:ilvl w:val="0"/>
          <w:numId w:val="31"/>
        </w:numPr>
        <w:spacing w:line="360" w:lineRule="auto"/>
        <w:jc w:val="center"/>
        <w:rPr>
          <w:rFonts w:asciiTheme="minorHAnsi" w:hAnsiTheme="minorHAnsi" w:cstheme="minorHAnsi"/>
        </w:rPr>
      </w:pPr>
      <w:r>
        <w:rPr>
          <w:rFonts w:asciiTheme="minorHAnsi" w:hAnsiTheme="minorHAnsi" w:cstheme="minorHAnsi"/>
        </w:rPr>
        <w:t>člen</w:t>
      </w:r>
    </w:p>
    <w:p w14:paraId="03E3CB7F" w14:textId="0A7D4B08" w:rsidR="00825A21" w:rsidRPr="00825A21" w:rsidRDefault="00825A21" w:rsidP="00825A21">
      <w:pPr>
        <w:spacing w:before="120"/>
        <w:jc w:val="both"/>
        <w:rPr>
          <w:rFonts w:asciiTheme="minorHAnsi" w:hAnsiTheme="minorHAnsi" w:cstheme="minorHAnsi"/>
          <w:highlight w:val="yellow"/>
        </w:rPr>
      </w:pPr>
      <w:r w:rsidRPr="00825A21">
        <w:rPr>
          <w:rFonts w:asciiTheme="minorHAnsi" w:hAnsiTheme="minorHAnsi" w:cstheme="minorHAnsi"/>
          <w:highlight w:val="yellow"/>
        </w:rPr>
        <w:t>Ne glede na druga določila te pogodbe, pogodbeni stranki nista dolžna izpolniti svojih obveznosti do nasprotne stranke, ki izhajajo iz te pogodbe in z njo povezanih pogodb, če bi izpolnitev predstavljala kršitev kakršnih koli trgovinskih ali ekonomskih sankcij, prepovedi ali omejitev, sprejetih s strani mednarodnih organizacij ali posameznih držav, predvsem, a ne izključno, Evropske Unije, Republike Slovenije, Združenega Kraljestva ali Združenih držav Amerike.</w:t>
      </w:r>
    </w:p>
    <w:p w14:paraId="45EDBC25" w14:textId="751263D2" w:rsidR="00825A21" w:rsidRPr="00825A21" w:rsidRDefault="00825A21" w:rsidP="00825A21">
      <w:pPr>
        <w:spacing w:before="120"/>
        <w:jc w:val="both"/>
        <w:rPr>
          <w:rFonts w:asciiTheme="minorHAnsi" w:hAnsiTheme="minorHAnsi" w:cstheme="minorHAnsi"/>
          <w:highlight w:val="yellow"/>
        </w:rPr>
      </w:pPr>
      <w:r w:rsidRPr="00825A21">
        <w:rPr>
          <w:rFonts w:asciiTheme="minorHAnsi" w:hAnsiTheme="minorHAnsi" w:cstheme="minorHAnsi"/>
          <w:highlight w:val="yellow"/>
        </w:rPr>
        <w:t>Pogodbena stranka, ki zaradi spoštovanja sankcij in omejitev iz prejšnjega odstavka ne izpolni svojih obveznosti po tej pogodbi, ne odgovarja za škodo, ki bi zaradi njene neizpolnitve nastala nasprotni pogodbeni stranki ali tretjim osebam.</w:t>
      </w:r>
    </w:p>
    <w:p w14:paraId="4C57A6DD" w14:textId="3C509AFB" w:rsidR="00825A21" w:rsidRPr="00825A21" w:rsidRDefault="00825A21" w:rsidP="00825A21">
      <w:pPr>
        <w:spacing w:before="120"/>
        <w:jc w:val="both"/>
        <w:rPr>
          <w:rFonts w:asciiTheme="minorHAnsi" w:hAnsiTheme="minorHAnsi" w:cstheme="minorHAnsi"/>
          <w:highlight w:val="yellow"/>
        </w:rPr>
      </w:pPr>
      <w:r w:rsidRPr="00825A21">
        <w:rPr>
          <w:rFonts w:asciiTheme="minorHAnsi" w:hAnsiTheme="minorHAnsi" w:cstheme="minorHAnsi"/>
          <w:highlight w:val="yellow"/>
        </w:rPr>
        <w:t>Vsaka pogodbena stranka je dolžna nasprotno pogodbeno stranko nemudoma obvestiti, če so proti njej, proti njenim obvladujočim ali odvisnim družbam, njenim poslovnim partnerjem ali njenim končnim lastnikom uvedene kakršne koli sankcije, prepovedi ali omejitve poslovanja iz prvega odstavka tega člena.</w:t>
      </w:r>
    </w:p>
    <w:p w14:paraId="59A95ACE" w14:textId="11940F0B" w:rsidR="00825A21" w:rsidRPr="00825A21" w:rsidRDefault="00825A21" w:rsidP="00825A21">
      <w:pPr>
        <w:spacing w:before="120"/>
        <w:jc w:val="both"/>
        <w:rPr>
          <w:rFonts w:asciiTheme="minorHAnsi" w:hAnsiTheme="minorHAnsi" w:cstheme="minorHAnsi"/>
        </w:rPr>
      </w:pPr>
      <w:r w:rsidRPr="00825A21">
        <w:rPr>
          <w:rFonts w:asciiTheme="minorHAnsi" w:hAnsiTheme="minorHAnsi" w:cstheme="minorHAnsi"/>
          <w:highlight w:val="yellow"/>
        </w:rPr>
        <w:t>Vsaka pogodbena stranka lahko brez odgovornosti za morebitno škodo, nastalo nasprotni stranki, in brez odpovednega roka odstopi od pogodbe, če so zoper nasprotno stranko sprejeti sankcijski ukrepi oziroma podobne omejitve, ki preprečujejo nadaljnje izvajanje ključnih določil te pogodbe.</w:t>
      </w:r>
    </w:p>
    <w:p w14:paraId="6B61C2B2" w14:textId="77777777" w:rsidR="00825A21" w:rsidRDefault="00825A21" w:rsidP="00825A21">
      <w:pPr>
        <w:spacing w:line="360" w:lineRule="auto"/>
        <w:ind w:left="717"/>
        <w:rPr>
          <w:rFonts w:asciiTheme="minorHAnsi" w:hAnsiTheme="minorHAnsi" w:cstheme="minorHAnsi"/>
        </w:rPr>
      </w:pPr>
    </w:p>
    <w:p w14:paraId="64946922" w14:textId="6B46EF4F" w:rsidR="00825A21" w:rsidRDefault="006C6633" w:rsidP="005F5E54">
      <w:pPr>
        <w:numPr>
          <w:ilvl w:val="0"/>
          <w:numId w:val="31"/>
        </w:numPr>
        <w:spacing w:line="360" w:lineRule="auto"/>
        <w:jc w:val="center"/>
        <w:rPr>
          <w:rFonts w:asciiTheme="minorHAnsi" w:hAnsiTheme="minorHAnsi" w:cstheme="minorHAnsi"/>
        </w:rPr>
      </w:pPr>
      <w:r>
        <w:rPr>
          <w:rFonts w:asciiTheme="minorHAnsi" w:hAnsiTheme="minorHAnsi" w:cstheme="minorHAnsi"/>
        </w:rPr>
        <w:t>č</w:t>
      </w:r>
      <w:r w:rsidR="00825A21">
        <w:rPr>
          <w:rFonts w:asciiTheme="minorHAnsi" w:hAnsiTheme="minorHAnsi" w:cstheme="minorHAnsi"/>
        </w:rPr>
        <w:t>len</w:t>
      </w:r>
    </w:p>
    <w:p w14:paraId="59B8ACE0" w14:textId="628900F5" w:rsidR="006C6633" w:rsidRDefault="006C6633" w:rsidP="006C6633">
      <w:pPr>
        <w:spacing w:before="120"/>
        <w:jc w:val="both"/>
        <w:rPr>
          <w:rFonts w:asciiTheme="minorHAnsi" w:hAnsiTheme="minorHAnsi" w:cstheme="minorHAnsi"/>
          <w:highlight w:val="yellow"/>
        </w:rPr>
      </w:pPr>
      <w:r w:rsidRPr="006C6633">
        <w:rPr>
          <w:rFonts w:asciiTheme="minorHAnsi" w:hAnsiTheme="minorHAnsi" w:cstheme="minorHAnsi"/>
          <w:highlight w:val="yellow"/>
        </w:rPr>
        <w:t xml:space="preserve">Pogodbeni stranki aktivno izvajata politiko ničelne stopnje tolerance do prevar. </w:t>
      </w:r>
      <w:r>
        <w:rPr>
          <w:rFonts w:asciiTheme="minorHAnsi" w:hAnsiTheme="minorHAnsi" w:cstheme="minorHAnsi"/>
          <w:highlight w:val="yellow"/>
        </w:rPr>
        <w:t xml:space="preserve">Naročnik </w:t>
      </w:r>
      <w:r w:rsidRPr="006C6633">
        <w:rPr>
          <w:rFonts w:asciiTheme="minorHAnsi" w:hAnsiTheme="minorHAnsi" w:cstheme="minorHAnsi"/>
          <w:highlight w:val="yellow"/>
        </w:rPr>
        <w:t>se pri izvajanju te pogodbe vzdržuje ravnanj, ki bi lahko pomenila prevaro.</w:t>
      </w:r>
    </w:p>
    <w:p w14:paraId="7739A4B8" w14:textId="2FF76ABA" w:rsidR="006C6633" w:rsidRPr="006C6633" w:rsidRDefault="006C6633" w:rsidP="006C6633">
      <w:pPr>
        <w:spacing w:before="120"/>
        <w:jc w:val="both"/>
        <w:rPr>
          <w:rFonts w:asciiTheme="minorHAnsi" w:hAnsiTheme="minorHAnsi" w:cstheme="minorHAnsi"/>
          <w:highlight w:val="yellow"/>
        </w:rPr>
      </w:pPr>
      <w:r>
        <w:rPr>
          <w:rFonts w:asciiTheme="minorHAnsi" w:hAnsiTheme="minorHAnsi" w:cstheme="minorHAnsi"/>
          <w:highlight w:val="yellow"/>
        </w:rPr>
        <w:t>Naročnik</w:t>
      </w:r>
      <w:r w:rsidRPr="006C6633">
        <w:rPr>
          <w:rFonts w:asciiTheme="minorHAnsi" w:hAnsiTheme="minorHAnsi" w:cstheme="minorHAnsi"/>
          <w:highlight w:val="yellow"/>
        </w:rPr>
        <w:t xml:space="preserve"> aktivno sodeluje </w:t>
      </w:r>
      <w:r>
        <w:rPr>
          <w:rFonts w:asciiTheme="minorHAnsi" w:hAnsiTheme="minorHAnsi" w:cstheme="minorHAnsi"/>
          <w:highlight w:val="yellow"/>
        </w:rPr>
        <w:t>z izvajalcem</w:t>
      </w:r>
      <w:r w:rsidRPr="006C6633">
        <w:rPr>
          <w:rFonts w:asciiTheme="minorHAnsi" w:hAnsiTheme="minorHAnsi" w:cstheme="minorHAnsi"/>
          <w:highlight w:val="yellow"/>
        </w:rPr>
        <w:t xml:space="preserve"> pri preprečevanju, odkrivanju in raziskovanju prevar. </w:t>
      </w:r>
      <w:r>
        <w:rPr>
          <w:rFonts w:asciiTheme="minorHAnsi" w:hAnsiTheme="minorHAnsi" w:cstheme="minorHAnsi"/>
          <w:highlight w:val="yellow"/>
        </w:rPr>
        <w:t>Izvajalec zagotavlja</w:t>
      </w:r>
      <w:r w:rsidRPr="006C6633">
        <w:rPr>
          <w:rFonts w:asciiTheme="minorHAnsi" w:hAnsiTheme="minorHAnsi" w:cstheme="minorHAnsi"/>
          <w:highlight w:val="yellow"/>
        </w:rPr>
        <w:t>, da so nje</w:t>
      </w:r>
      <w:r>
        <w:rPr>
          <w:rFonts w:asciiTheme="minorHAnsi" w:hAnsiTheme="minorHAnsi" w:cstheme="minorHAnsi"/>
          <w:highlight w:val="yellow"/>
        </w:rPr>
        <w:t>govi</w:t>
      </w:r>
      <w:r w:rsidRPr="006C6633">
        <w:rPr>
          <w:rFonts w:asciiTheme="minorHAnsi" w:hAnsiTheme="minorHAnsi" w:cstheme="minorHAnsi"/>
          <w:highlight w:val="yellow"/>
        </w:rPr>
        <w:t xml:space="preserve"> delavci in podizvajalci seznanjeni z ničelno stopnjo tolerance do prevar in ostalimi zagotovili in jamstvi </w:t>
      </w:r>
      <w:r>
        <w:rPr>
          <w:rFonts w:asciiTheme="minorHAnsi" w:hAnsiTheme="minorHAnsi" w:cstheme="minorHAnsi"/>
          <w:highlight w:val="yellow"/>
        </w:rPr>
        <w:t xml:space="preserve">naročnika </w:t>
      </w:r>
      <w:r w:rsidRPr="006C6633">
        <w:rPr>
          <w:rFonts w:asciiTheme="minorHAnsi" w:hAnsiTheme="minorHAnsi" w:cstheme="minorHAnsi"/>
          <w:highlight w:val="yellow"/>
        </w:rPr>
        <w:t>iz tega člena.</w:t>
      </w:r>
    </w:p>
    <w:p w14:paraId="752E72E6" w14:textId="05479C04" w:rsidR="006C6633" w:rsidRPr="006C6633" w:rsidRDefault="006C6633" w:rsidP="006C6633">
      <w:pPr>
        <w:spacing w:before="120"/>
        <w:jc w:val="both"/>
        <w:rPr>
          <w:rFonts w:asciiTheme="minorHAnsi" w:hAnsiTheme="minorHAnsi" w:cstheme="minorHAnsi"/>
          <w:highlight w:val="yellow"/>
        </w:rPr>
      </w:pPr>
      <w:r w:rsidRPr="006C6633">
        <w:rPr>
          <w:rFonts w:asciiTheme="minorHAnsi" w:hAnsiTheme="minorHAnsi" w:cstheme="minorHAnsi"/>
          <w:highlight w:val="yellow"/>
        </w:rPr>
        <w:t xml:space="preserve">Vse sume prevar, ki jih </w:t>
      </w:r>
      <w:r>
        <w:rPr>
          <w:rFonts w:asciiTheme="minorHAnsi" w:hAnsiTheme="minorHAnsi" w:cstheme="minorHAnsi"/>
          <w:highlight w:val="yellow"/>
        </w:rPr>
        <w:t>naročnik</w:t>
      </w:r>
      <w:r w:rsidRPr="006C6633">
        <w:rPr>
          <w:rFonts w:asciiTheme="minorHAnsi" w:hAnsiTheme="minorHAnsi" w:cstheme="minorHAnsi"/>
          <w:highlight w:val="yellow"/>
        </w:rPr>
        <w:t xml:space="preserve"> zazna pri izvajanju te pogodbe, je dolž</w:t>
      </w:r>
      <w:r>
        <w:rPr>
          <w:rFonts w:asciiTheme="minorHAnsi" w:hAnsiTheme="minorHAnsi" w:cstheme="minorHAnsi"/>
          <w:highlight w:val="yellow"/>
        </w:rPr>
        <w:t>an</w:t>
      </w:r>
      <w:r w:rsidRPr="006C6633">
        <w:rPr>
          <w:rFonts w:asciiTheme="minorHAnsi" w:hAnsiTheme="minorHAnsi" w:cstheme="minorHAnsi"/>
          <w:highlight w:val="yellow"/>
        </w:rPr>
        <w:t xml:space="preserve"> javiti </w:t>
      </w:r>
      <w:r>
        <w:rPr>
          <w:rFonts w:asciiTheme="minorHAnsi" w:hAnsiTheme="minorHAnsi" w:cstheme="minorHAnsi"/>
          <w:highlight w:val="yellow"/>
        </w:rPr>
        <w:t>izvajalcu</w:t>
      </w:r>
      <w:r w:rsidRPr="006C6633">
        <w:rPr>
          <w:rFonts w:asciiTheme="minorHAnsi" w:hAnsiTheme="minorHAnsi" w:cstheme="minorHAnsi"/>
          <w:highlight w:val="yellow"/>
        </w:rPr>
        <w:t xml:space="preserve"> praviloma po liniji za prijave sumov prevar, dostopni na spletnih straneh </w:t>
      </w:r>
      <w:r>
        <w:rPr>
          <w:rFonts w:asciiTheme="minorHAnsi" w:hAnsiTheme="minorHAnsi" w:cstheme="minorHAnsi"/>
          <w:highlight w:val="yellow"/>
        </w:rPr>
        <w:t xml:space="preserve">izvajalca, </w:t>
      </w:r>
      <w:r w:rsidRPr="006C6633">
        <w:rPr>
          <w:rFonts w:asciiTheme="minorHAnsi" w:hAnsiTheme="minorHAnsi" w:cstheme="minorHAnsi"/>
          <w:highlight w:val="yellow"/>
        </w:rPr>
        <w:t>če pa to ni mogoče, se sumi prevar javljajo po elektronski pošti</w:t>
      </w:r>
      <w:r>
        <w:rPr>
          <w:rFonts w:asciiTheme="minorHAnsi" w:hAnsiTheme="minorHAnsi" w:cstheme="minorHAnsi"/>
          <w:highlight w:val="yellow"/>
        </w:rPr>
        <w:t>, ki jo izvajalec naročniku sporoči v roku 8 dni od sklenitve te pogodbe.</w:t>
      </w:r>
    </w:p>
    <w:p w14:paraId="3CD7C71D" w14:textId="0F5BC1CE" w:rsidR="00825A21" w:rsidRDefault="006C6633" w:rsidP="005F5E54">
      <w:pPr>
        <w:numPr>
          <w:ilvl w:val="0"/>
          <w:numId w:val="31"/>
        </w:numPr>
        <w:spacing w:line="360" w:lineRule="auto"/>
        <w:jc w:val="center"/>
        <w:rPr>
          <w:rFonts w:asciiTheme="minorHAnsi" w:hAnsiTheme="minorHAnsi" w:cstheme="minorHAnsi"/>
        </w:rPr>
      </w:pPr>
      <w:r>
        <w:rPr>
          <w:rFonts w:asciiTheme="minorHAnsi" w:hAnsiTheme="minorHAnsi" w:cstheme="minorHAnsi"/>
        </w:rPr>
        <w:t>člen</w:t>
      </w:r>
    </w:p>
    <w:p w14:paraId="7FB0ED54" w14:textId="1C0F0EF1" w:rsidR="006C6633" w:rsidRDefault="006C6633" w:rsidP="006C6633">
      <w:pPr>
        <w:spacing w:before="120"/>
        <w:jc w:val="both"/>
        <w:rPr>
          <w:rFonts w:asciiTheme="minorHAnsi" w:hAnsiTheme="minorHAnsi" w:cstheme="minorHAnsi"/>
          <w:highlight w:val="yellow"/>
        </w:rPr>
      </w:pPr>
      <w:r w:rsidRPr="006C6633">
        <w:rPr>
          <w:rFonts w:asciiTheme="minorHAnsi" w:hAnsiTheme="minorHAnsi" w:cstheme="minorHAnsi"/>
          <w:highlight w:val="yellow"/>
        </w:rPr>
        <w:t>Pogodbeni stranki se zavezujeta, da bosta vsebino te pogodbe ter vso dokumentacijo (poslovno, finančno, tehnično) v zvezi z opravljanjem storitev po tej pogodbi varovali kot poslovno skrivnost in jih brez predhodne pisne privolitve nasprotne stranke ne bosta posredovali, razkrili ali na drug način naredili dostopne tretjim osebam.</w:t>
      </w:r>
    </w:p>
    <w:p w14:paraId="418DB590" w14:textId="1A3721E1" w:rsidR="006C6633" w:rsidRPr="006C6633" w:rsidRDefault="006C6633" w:rsidP="006C6633">
      <w:pPr>
        <w:spacing w:before="120"/>
        <w:jc w:val="both"/>
        <w:rPr>
          <w:rFonts w:asciiTheme="minorHAnsi" w:hAnsiTheme="minorHAnsi" w:cstheme="minorHAnsi"/>
          <w:highlight w:val="yellow"/>
        </w:rPr>
      </w:pPr>
      <w:r w:rsidRPr="006C6633">
        <w:rPr>
          <w:rFonts w:asciiTheme="minorHAnsi" w:hAnsiTheme="minorHAnsi" w:cstheme="minorHAnsi"/>
          <w:highlight w:val="yellow"/>
        </w:rPr>
        <w:t>Pogodbeni stranki se zavezujeta varovati tudi vse poslovne skrivnosti, osebne podatke in druge zaupne informacije nasprotne stranke, s katerimi se seznanita zaradi ali v zvezi z izvajanjem te pogodbe, in sicer ne glede na nosilec, na katerem so informacije vsebovane oziroma način, na katerega so bile zaupne informacije pridobljene.</w:t>
      </w:r>
    </w:p>
    <w:p w14:paraId="4E5624FD" w14:textId="59D5CD2F" w:rsidR="006C6633" w:rsidRPr="006C6633" w:rsidRDefault="006C6633" w:rsidP="006C6633">
      <w:pPr>
        <w:spacing w:before="120"/>
        <w:jc w:val="both"/>
        <w:rPr>
          <w:rFonts w:asciiTheme="minorHAnsi" w:hAnsiTheme="minorHAnsi" w:cstheme="minorHAnsi"/>
          <w:highlight w:val="yellow"/>
        </w:rPr>
      </w:pPr>
      <w:r w:rsidRPr="006C6633">
        <w:rPr>
          <w:rFonts w:asciiTheme="minorHAnsi" w:hAnsiTheme="minorHAnsi" w:cstheme="minorHAnsi"/>
          <w:highlight w:val="yellow"/>
        </w:rPr>
        <w:t>Vsaka pogodbena stranka se zavezuje zaupne informacije posredovati zgolj osebam, ki te informacije potrebujejo za izvajanje te pogodbe v imenu in za račun vsake pogodbene stranke, in sicer le v obsegu, ki je za to nujno potreben.</w:t>
      </w:r>
    </w:p>
    <w:p w14:paraId="348D7FB0" w14:textId="7404A308" w:rsidR="006C6633" w:rsidRPr="006C6633" w:rsidRDefault="006C6633" w:rsidP="006C6633">
      <w:pPr>
        <w:spacing w:before="120"/>
        <w:jc w:val="both"/>
        <w:rPr>
          <w:rFonts w:asciiTheme="minorHAnsi" w:hAnsiTheme="minorHAnsi" w:cstheme="minorHAnsi"/>
          <w:highlight w:val="yellow"/>
        </w:rPr>
      </w:pPr>
      <w:r w:rsidRPr="006C6633">
        <w:rPr>
          <w:rFonts w:asciiTheme="minorHAnsi" w:hAnsiTheme="minorHAnsi" w:cstheme="minorHAnsi"/>
          <w:highlight w:val="yellow"/>
        </w:rPr>
        <w:lastRenderedPageBreak/>
        <w:t>Vsaka pogodbena stranka za kršitve varstva poslovnih skrivnosti in zaupnih informacij s strani oseb, ki delujejo v njenem imenu in za njen račun, odškodninsko odgovarja kot za lastno kršitev. Stranki sta te odgovornosti odvezani, v kolikor razkritje informacij zahteva pristojno sodišče, nadzorni organ ali tretja oseba, kateri je posamezna pogodbena stranka na njeno zahtevo te informacije po zakonu dolžna razkriti.</w:t>
      </w:r>
    </w:p>
    <w:p w14:paraId="24E44DFE" w14:textId="25D13E99" w:rsidR="006C6633" w:rsidRPr="006C6633" w:rsidRDefault="006C6633" w:rsidP="006C6633">
      <w:pPr>
        <w:spacing w:before="120"/>
        <w:jc w:val="both"/>
        <w:rPr>
          <w:rFonts w:asciiTheme="minorHAnsi" w:hAnsiTheme="minorHAnsi" w:cstheme="minorHAnsi"/>
          <w:highlight w:val="yellow"/>
        </w:rPr>
      </w:pPr>
      <w:r w:rsidRPr="006C6633">
        <w:rPr>
          <w:rFonts w:asciiTheme="minorHAnsi" w:hAnsiTheme="minorHAnsi" w:cstheme="minorHAnsi"/>
          <w:highlight w:val="yellow"/>
        </w:rPr>
        <w:t>Poslovne skrivnosti oziroma zaupnih informacij ne predstavljajo naslednje informacije</w:t>
      </w:r>
      <w:r>
        <w:rPr>
          <w:rFonts w:asciiTheme="minorHAnsi" w:hAnsiTheme="minorHAnsi" w:cstheme="minorHAnsi"/>
          <w:highlight w:val="yellow"/>
        </w:rPr>
        <w:t>:</w:t>
      </w:r>
    </w:p>
    <w:p w14:paraId="4201BAE7" w14:textId="77777777" w:rsidR="006C6633" w:rsidRPr="006C6633" w:rsidRDefault="006C6633" w:rsidP="006C6633">
      <w:pPr>
        <w:numPr>
          <w:ilvl w:val="0"/>
          <w:numId w:val="39"/>
        </w:numPr>
        <w:spacing w:before="100" w:beforeAutospacing="1" w:after="100" w:afterAutospacing="1"/>
        <w:jc w:val="both"/>
        <w:rPr>
          <w:rFonts w:asciiTheme="minorHAnsi" w:hAnsiTheme="minorHAnsi" w:cstheme="minorHAnsi"/>
          <w:highlight w:val="yellow"/>
        </w:rPr>
      </w:pPr>
      <w:r w:rsidRPr="006C6633">
        <w:rPr>
          <w:rFonts w:asciiTheme="minorHAnsi" w:hAnsiTheme="minorHAnsi" w:cstheme="minorHAnsi"/>
          <w:highlight w:val="yellow"/>
        </w:rPr>
        <w:t>informacije, ki jih je pogodbena stranka že posedovala, še preden jih je prejela od druge pogodbene stranke,</w:t>
      </w:r>
    </w:p>
    <w:p w14:paraId="0BB91E50" w14:textId="77777777" w:rsidR="00765EBC" w:rsidRDefault="006C6633" w:rsidP="00765EBC">
      <w:pPr>
        <w:numPr>
          <w:ilvl w:val="0"/>
          <w:numId w:val="39"/>
        </w:numPr>
        <w:spacing w:before="100" w:beforeAutospacing="1" w:after="100" w:afterAutospacing="1"/>
        <w:jc w:val="both"/>
        <w:rPr>
          <w:rFonts w:asciiTheme="minorHAnsi" w:hAnsiTheme="minorHAnsi" w:cstheme="minorHAnsi"/>
          <w:highlight w:val="yellow"/>
        </w:rPr>
      </w:pPr>
      <w:r w:rsidRPr="006C6633">
        <w:rPr>
          <w:rFonts w:asciiTheme="minorHAnsi" w:hAnsiTheme="minorHAnsi" w:cstheme="minorHAnsi"/>
          <w:highlight w:val="yellow"/>
        </w:rPr>
        <w:t>informacije, ki so bile ali postanejo javne iz drugega razloga, kot je kršenje tega dogovora,</w:t>
      </w:r>
      <w:r w:rsidR="00765EBC">
        <w:rPr>
          <w:rFonts w:asciiTheme="minorHAnsi" w:hAnsiTheme="minorHAnsi" w:cstheme="minorHAnsi"/>
          <w:highlight w:val="yellow"/>
        </w:rPr>
        <w:t xml:space="preserve"> </w:t>
      </w:r>
    </w:p>
    <w:p w14:paraId="64BF802B" w14:textId="69375B5E" w:rsidR="006C6633" w:rsidRPr="00765EBC" w:rsidRDefault="006C6633" w:rsidP="00765EBC">
      <w:pPr>
        <w:numPr>
          <w:ilvl w:val="0"/>
          <w:numId w:val="39"/>
        </w:numPr>
        <w:spacing w:before="100" w:beforeAutospacing="1" w:after="100" w:afterAutospacing="1"/>
        <w:jc w:val="both"/>
        <w:rPr>
          <w:rFonts w:asciiTheme="minorHAnsi" w:hAnsiTheme="minorHAnsi" w:cstheme="minorHAnsi"/>
          <w:highlight w:val="yellow"/>
        </w:rPr>
      </w:pPr>
      <w:r w:rsidRPr="00765EBC">
        <w:rPr>
          <w:rFonts w:asciiTheme="minorHAnsi" w:hAnsiTheme="minorHAnsi" w:cstheme="minorHAnsi"/>
          <w:highlight w:val="yellow"/>
        </w:rPr>
        <w:t>informacije iz te pogodbe oziroma v zvezi s to pogodbo, ki v skladu z veljavno zakonodajo štejejo za informacije javnega značaja vsaj ene od pogodbenih strank in jih je ta pogodbena stranka dolžna javno razkriti.</w:t>
      </w:r>
    </w:p>
    <w:p w14:paraId="4F2243A7" w14:textId="708A3A20" w:rsidR="006C6633" w:rsidRPr="006C6633" w:rsidRDefault="006C6633" w:rsidP="006C6633">
      <w:pPr>
        <w:spacing w:before="120"/>
        <w:jc w:val="both"/>
        <w:rPr>
          <w:rFonts w:asciiTheme="minorHAnsi" w:hAnsiTheme="minorHAnsi" w:cstheme="minorHAnsi"/>
          <w:highlight w:val="yellow"/>
        </w:rPr>
      </w:pPr>
      <w:r w:rsidRPr="006C6633">
        <w:rPr>
          <w:rFonts w:asciiTheme="minorHAnsi" w:hAnsiTheme="minorHAnsi" w:cstheme="minorHAnsi"/>
          <w:highlight w:val="yellow"/>
        </w:rPr>
        <w:t>Obveznost varovanja zaupnih informacij iz tega člena ostane v veljavi tudi po prenehanju veljavnosti te pogodbe.</w:t>
      </w:r>
    </w:p>
    <w:p w14:paraId="4ABF384C" w14:textId="73F7819A" w:rsidR="006C6633" w:rsidRPr="00765EBC" w:rsidRDefault="006C6633" w:rsidP="00765EBC">
      <w:pPr>
        <w:spacing w:before="120"/>
        <w:jc w:val="both"/>
        <w:rPr>
          <w:rFonts w:asciiTheme="minorHAnsi" w:hAnsiTheme="minorHAnsi" w:cstheme="minorHAnsi"/>
          <w:highlight w:val="yellow"/>
        </w:rPr>
      </w:pPr>
      <w:r w:rsidRPr="00765EBC">
        <w:rPr>
          <w:rFonts w:asciiTheme="minorHAnsi" w:hAnsiTheme="minorHAnsi" w:cstheme="minorHAnsi"/>
          <w:highlight w:val="yellow"/>
        </w:rPr>
        <w:t>Izvajalec se zavezuje, da bo vse osebe, ki so pri njej v delovnem razmerju, pogodbene ter zunanje sodelavce, ki se bodo seznanile s podatki v okviru izvajanja te pogodbe, pisno opozoril na dolžnost varovanja podatkov.</w:t>
      </w:r>
    </w:p>
    <w:p w14:paraId="3C4E96AD" w14:textId="77777777" w:rsidR="006C6633" w:rsidRDefault="006C6633" w:rsidP="006C6633">
      <w:pPr>
        <w:spacing w:line="360" w:lineRule="auto"/>
        <w:ind w:left="717"/>
        <w:rPr>
          <w:rFonts w:asciiTheme="minorHAnsi" w:hAnsiTheme="minorHAnsi" w:cstheme="minorHAnsi"/>
        </w:rPr>
      </w:pPr>
    </w:p>
    <w:p w14:paraId="25C574B7" w14:textId="7A53EE05" w:rsidR="006C6633" w:rsidRPr="00F4255D" w:rsidRDefault="006C6633" w:rsidP="005F5E54">
      <w:pPr>
        <w:numPr>
          <w:ilvl w:val="0"/>
          <w:numId w:val="31"/>
        </w:numPr>
        <w:spacing w:line="360" w:lineRule="auto"/>
        <w:jc w:val="center"/>
        <w:rPr>
          <w:rFonts w:asciiTheme="minorHAnsi" w:hAnsiTheme="minorHAnsi" w:cstheme="minorHAnsi"/>
        </w:rPr>
      </w:pPr>
      <w:r>
        <w:rPr>
          <w:rFonts w:asciiTheme="minorHAnsi" w:hAnsiTheme="minorHAnsi" w:cstheme="minorHAnsi"/>
        </w:rPr>
        <w:t>člen</w:t>
      </w:r>
    </w:p>
    <w:p w14:paraId="1935037A" w14:textId="77777777" w:rsidR="009E25BF" w:rsidRPr="00F4255D" w:rsidRDefault="009E25BF" w:rsidP="009E25BF">
      <w:pPr>
        <w:spacing w:before="120"/>
        <w:jc w:val="both"/>
        <w:rPr>
          <w:rFonts w:asciiTheme="minorHAnsi" w:hAnsiTheme="minorHAnsi" w:cstheme="minorHAnsi"/>
        </w:rPr>
      </w:pPr>
      <w:r w:rsidRPr="00F4255D">
        <w:rPr>
          <w:rFonts w:asciiTheme="minorHAnsi" w:hAnsiTheme="minorHAnsi" w:cstheme="minorHAnsi"/>
        </w:rPr>
        <w:t xml:space="preserve">V kolikor se ugotovi, da je pri sklepanju te pogodbe kdo v imenu ali na račun druge pogodbene stranke, predstavniku ali posredniku naročnika obljubil, ponudil ali dal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predstavniku naročnika, ali drugi pogodbeni stranki ali njenemu predstavniku, zastopniku, posredniku, je ta pogodba nična. </w:t>
      </w:r>
    </w:p>
    <w:p w14:paraId="21D3271B" w14:textId="77777777" w:rsidR="009E25BF" w:rsidRPr="00F4255D" w:rsidRDefault="009E25BF" w:rsidP="009E25BF">
      <w:pPr>
        <w:jc w:val="both"/>
        <w:rPr>
          <w:rFonts w:asciiTheme="minorHAnsi" w:hAnsiTheme="minorHAnsi" w:cstheme="minorHAnsi"/>
        </w:rPr>
      </w:pPr>
    </w:p>
    <w:p w14:paraId="20C403CC" w14:textId="0535382C" w:rsidR="00C71048" w:rsidRPr="00AA750D" w:rsidRDefault="009E25BF" w:rsidP="00AA750D">
      <w:pPr>
        <w:numPr>
          <w:ilvl w:val="0"/>
          <w:numId w:val="31"/>
        </w:numPr>
        <w:spacing w:line="360" w:lineRule="auto"/>
        <w:jc w:val="center"/>
        <w:rPr>
          <w:rFonts w:asciiTheme="minorHAnsi" w:hAnsiTheme="minorHAnsi" w:cstheme="minorHAnsi"/>
        </w:rPr>
      </w:pPr>
      <w:r w:rsidRPr="00F4255D">
        <w:rPr>
          <w:rFonts w:asciiTheme="minorHAnsi" w:hAnsiTheme="minorHAnsi" w:cstheme="minorHAnsi"/>
        </w:rPr>
        <w:t>člen</w:t>
      </w:r>
    </w:p>
    <w:p w14:paraId="7CCDD8DF" w14:textId="79C5AAEF" w:rsidR="00C71048" w:rsidRPr="00270D89" w:rsidRDefault="00C71048" w:rsidP="009E25BF">
      <w:pPr>
        <w:spacing w:before="288"/>
        <w:jc w:val="both"/>
        <w:rPr>
          <w:rFonts w:asciiTheme="minorHAnsi" w:hAnsiTheme="minorHAnsi" w:cstheme="minorHAnsi"/>
        </w:rPr>
      </w:pPr>
      <w:r w:rsidRPr="00270D89">
        <w:rPr>
          <w:rFonts w:asciiTheme="minorHAnsi" w:hAnsiTheme="minorHAnsi" w:cstheme="minorHAnsi"/>
        </w:rPr>
        <w:t xml:space="preserve">Če naročnik ugotovi, da izvajalec storitev ne izvaja strokovno in kakovostno v skladu z določbami te pogodbe oziroma na katerikoli drug način krši to pogodbo, ima naročnik pravico enostransko odpovedati to pogodbo z odpovednim rokom do sklenitve nove pogodbe z na novo izbranim izvajalcem, v skladu s predpisi na področju javnega naročanja. Naročnik mora predhodno omenjene kršitve priporočeno pisno sporočiti na naslov zavarovalnice, v roku 30-tih dni od ugotovitve posamezne kršitve. Zavarovalnica mora naročniku oziroma zavarovalcu povrniti vso škodo, ki bi nastala: </w:t>
      </w:r>
    </w:p>
    <w:p w14:paraId="49695F80" w14:textId="2AFD69D3" w:rsidR="00C71048" w:rsidRPr="00270D89" w:rsidRDefault="00C71048" w:rsidP="00C71048">
      <w:pPr>
        <w:pStyle w:val="Odstavekseznama"/>
        <w:numPr>
          <w:ilvl w:val="0"/>
          <w:numId w:val="32"/>
        </w:numPr>
        <w:autoSpaceDE w:val="0"/>
        <w:autoSpaceDN w:val="0"/>
        <w:adjustRightInd w:val="0"/>
        <w:spacing w:before="1"/>
        <w:ind w:firstLine="66"/>
        <w:contextualSpacing w:val="0"/>
        <w:jc w:val="both"/>
        <w:rPr>
          <w:rFonts w:asciiTheme="minorHAnsi" w:hAnsiTheme="minorHAnsi" w:cstheme="minorHAnsi"/>
        </w:rPr>
      </w:pPr>
      <w:r w:rsidRPr="00270D89">
        <w:rPr>
          <w:rFonts w:asciiTheme="minorHAnsi" w:hAnsiTheme="minorHAnsi" w:cstheme="minorHAnsi"/>
        </w:rPr>
        <w:t xml:space="preserve">zaradi kršitve te pogodbe; </w:t>
      </w:r>
    </w:p>
    <w:p w14:paraId="05B486D3" w14:textId="405D75EC" w:rsidR="00C71048" w:rsidRPr="00270D89" w:rsidRDefault="00C71048" w:rsidP="00C71048">
      <w:pPr>
        <w:pStyle w:val="Odstavekseznama"/>
        <w:numPr>
          <w:ilvl w:val="0"/>
          <w:numId w:val="32"/>
        </w:numPr>
        <w:autoSpaceDE w:val="0"/>
        <w:autoSpaceDN w:val="0"/>
        <w:adjustRightInd w:val="0"/>
        <w:spacing w:before="1"/>
        <w:ind w:firstLine="66"/>
        <w:contextualSpacing w:val="0"/>
        <w:jc w:val="both"/>
        <w:rPr>
          <w:rFonts w:asciiTheme="minorHAnsi" w:hAnsiTheme="minorHAnsi" w:cstheme="minorHAnsi"/>
        </w:rPr>
      </w:pPr>
      <w:r w:rsidRPr="00270D89">
        <w:rPr>
          <w:rFonts w:asciiTheme="minorHAnsi" w:hAnsiTheme="minorHAnsi" w:cstheme="minorHAnsi"/>
        </w:rPr>
        <w:t xml:space="preserve">zaradi odpovedi te pogodbe iz razloga, ki je na strani zavarovalnice. </w:t>
      </w:r>
    </w:p>
    <w:p w14:paraId="34417BA1" w14:textId="0005CE3D" w:rsidR="00C71048" w:rsidRDefault="00C71048" w:rsidP="009E25BF">
      <w:pPr>
        <w:spacing w:before="288"/>
        <w:jc w:val="both"/>
        <w:rPr>
          <w:rFonts w:asciiTheme="minorHAnsi" w:hAnsiTheme="minorHAnsi" w:cstheme="minorHAnsi"/>
        </w:rPr>
      </w:pPr>
      <w:r w:rsidRPr="00270D89">
        <w:rPr>
          <w:rFonts w:asciiTheme="minorHAnsi" w:hAnsiTheme="minorHAnsi" w:cstheme="minorHAnsi"/>
        </w:rPr>
        <w:t>Če naročnik odpove to pogodbo zaradi kršitev zavarovalnice, navedenih v tem členu, zavarovalnica nasproti naročniku in zavarovalcu ni upravičena uveljavljati kakršnihkoli zahtevkov, ne glede na njihovo pravno naravo, razen plačila zapadlih zavarovalnih premij.</w:t>
      </w:r>
    </w:p>
    <w:p w14:paraId="5CD62181" w14:textId="11062837" w:rsidR="009E25BF" w:rsidRPr="00F4255D" w:rsidRDefault="009E25BF" w:rsidP="009E25BF">
      <w:pPr>
        <w:spacing w:before="288"/>
        <w:jc w:val="both"/>
        <w:rPr>
          <w:rFonts w:asciiTheme="minorHAnsi" w:hAnsiTheme="minorHAnsi" w:cstheme="minorHAnsi"/>
        </w:rPr>
      </w:pPr>
      <w:r w:rsidRPr="00F4255D">
        <w:rPr>
          <w:rFonts w:asciiTheme="minorHAnsi" w:hAnsiTheme="minorHAnsi" w:cstheme="minorHAnsi"/>
        </w:rPr>
        <w:lastRenderedPageBreak/>
        <w:t>Pogodbeni stranki sta sporazumni, da v primeru ko izvajalec več kot trikrat v enem koledarskem letu krši določila likvidacijskega postopka iz 11. člena te pogodbe, se to šteje kot absolutna kršitev pogodbe in lahko naročnik enostransko razdre pogodbo (jo odpove), unovči garancijo ter uporabi druge s to pogodbo in s predpisi določene sankcije.</w:t>
      </w:r>
    </w:p>
    <w:p w14:paraId="1DD03166" w14:textId="77777777" w:rsidR="009E25BF" w:rsidRPr="00F4255D" w:rsidRDefault="009E25BF" w:rsidP="009E25BF">
      <w:pPr>
        <w:spacing w:before="288"/>
        <w:jc w:val="both"/>
        <w:rPr>
          <w:rFonts w:asciiTheme="minorHAnsi" w:hAnsiTheme="minorHAnsi" w:cstheme="minorHAnsi"/>
        </w:rPr>
      </w:pPr>
      <w:r w:rsidRPr="00F4255D">
        <w:rPr>
          <w:rFonts w:asciiTheme="minorHAnsi" w:hAnsiTheme="minorHAnsi" w:cstheme="minorHAnsi"/>
        </w:rPr>
        <w:t>Tudi v primeru drugih kršitev, ki so navedene v tem členu, ima naročnik pravico do unovčitve garancije za dobro izvedbo pogodbenih obveznosti.</w:t>
      </w:r>
    </w:p>
    <w:p w14:paraId="5703E03C" w14:textId="77777777" w:rsidR="009E25BF" w:rsidRPr="00F4255D" w:rsidRDefault="009E25BF" w:rsidP="009E25BF">
      <w:pPr>
        <w:spacing w:line="360" w:lineRule="auto"/>
        <w:ind w:left="360"/>
        <w:jc w:val="center"/>
        <w:rPr>
          <w:rFonts w:asciiTheme="minorHAnsi" w:hAnsiTheme="minorHAnsi" w:cstheme="minorHAnsi"/>
        </w:rPr>
      </w:pPr>
    </w:p>
    <w:p w14:paraId="4ABE30E4" w14:textId="77777777" w:rsidR="009E25BF" w:rsidRPr="00F4255D" w:rsidRDefault="009E25BF" w:rsidP="005F5E54">
      <w:pPr>
        <w:numPr>
          <w:ilvl w:val="0"/>
          <w:numId w:val="31"/>
        </w:numPr>
        <w:spacing w:line="360" w:lineRule="auto"/>
        <w:jc w:val="center"/>
        <w:rPr>
          <w:rFonts w:asciiTheme="minorHAnsi" w:hAnsiTheme="minorHAnsi" w:cstheme="minorHAnsi"/>
        </w:rPr>
      </w:pPr>
      <w:r w:rsidRPr="00F4255D">
        <w:rPr>
          <w:rFonts w:asciiTheme="minorHAnsi" w:hAnsiTheme="minorHAnsi" w:cstheme="minorHAnsi"/>
        </w:rPr>
        <w:t>člen</w:t>
      </w:r>
    </w:p>
    <w:p w14:paraId="7D668586" w14:textId="77777777" w:rsidR="009E25BF" w:rsidRPr="00F4255D" w:rsidRDefault="009E25BF" w:rsidP="009E25BF">
      <w:pPr>
        <w:jc w:val="both"/>
        <w:rPr>
          <w:rFonts w:asciiTheme="minorHAnsi" w:hAnsiTheme="minorHAnsi" w:cstheme="minorHAnsi"/>
        </w:rPr>
      </w:pPr>
      <w:r w:rsidRPr="00F4255D">
        <w:rPr>
          <w:rFonts w:asciiTheme="minorHAnsi" w:hAnsiTheme="minorHAnsi" w:cstheme="minorHAnsi"/>
        </w:rPr>
        <w:t>Ta pogodba je sklenjena pod razveznim pogojem, ki se uresniči v primeru izpolnitve ene od naslednjih okoliščin:</w:t>
      </w:r>
    </w:p>
    <w:p w14:paraId="611D58B1" w14:textId="77777777" w:rsidR="009E25BF" w:rsidRPr="00F4255D" w:rsidRDefault="009E25BF" w:rsidP="005F5E54">
      <w:pPr>
        <w:pStyle w:val="Odstavekseznama"/>
        <w:numPr>
          <w:ilvl w:val="0"/>
          <w:numId w:val="18"/>
        </w:numPr>
        <w:jc w:val="both"/>
        <w:rPr>
          <w:rFonts w:asciiTheme="minorHAnsi" w:hAnsiTheme="minorHAnsi" w:cstheme="minorHAnsi"/>
        </w:rPr>
      </w:pPr>
      <w:r w:rsidRPr="00F4255D">
        <w:rPr>
          <w:rFonts w:asciiTheme="minorHAnsi" w:hAnsiTheme="minorHAnsi" w:cstheme="minorHAnsi"/>
        </w:rPr>
        <w:t xml:space="preserve">če bo naročnik seznanjen, da je sodišče s pravnomočno odločitvijo ugotovilo kršitev obveznosti delovne, okoljske ali socialne zakonodaje s strani izvajalca ali podizvajalca ali </w:t>
      </w:r>
    </w:p>
    <w:p w14:paraId="3DE0779C" w14:textId="77777777" w:rsidR="009E25BF" w:rsidRPr="00F4255D" w:rsidRDefault="009E25BF" w:rsidP="005F5E54">
      <w:pPr>
        <w:pStyle w:val="Odstavekseznama"/>
        <w:numPr>
          <w:ilvl w:val="0"/>
          <w:numId w:val="18"/>
        </w:numPr>
        <w:jc w:val="both"/>
        <w:rPr>
          <w:rFonts w:asciiTheme="minorHAnsi" w:hAnsiTheme="minorHAnsi" w:cstheme="minorHAnsi"/>
        </w:rPr>
      </w:pPr>
      <w:r w:rsidRPr="00F4255D">
        <w:rPr>
          <w:rFonts w:asciiTheme="minorHAnsi" w:hAnsiTheme="minorHAnsi" w:cstheme="minorHAnsi"/>
        </w:rPr>
        <w:t>če bo naročnik seznanjen, da je pristojni državni organ pri izvajalcu ali podizvajalcu v času izvajanja pogodbe ugotovil najmanj dve kršitvi v zvezi s:</w:t>
      </w:r>
    </w:p>
    <w:p w14:paraId="6759786E" w14:textId="77777777" w:rsidR="009E25BF" w:rsidRPr="00F4255D" w:rsidRDefault="009E25BF" w:rsidP="005F5E54">
      <w:pPr>
        <w:pStyle w:val="Odstavekseznama"/>
        <w:numPr>
          <w:ilvl w:val="1"/>
          <w:numId w:val="18"/>
        </w:numPr>
        <w:jc w:val="both"/>
        <w:rPr>
          <w:rFonts w:asciiTheme="minorHAnsi" w:hAnsiTheme="minorHAnsi" w:cstheme="minorHAnsi"/>
        </w:rPr>
      </w:pPr>
      <w:r w:rsidRPr="00F4255D">
        <w:rPr>
          <w:rFonts w:asciiTheme="minorHAnsi" w:hAnsiTheme="minorHAnsi" w:cstheme="minorHAnsi"/>
        </w:rPr>
        <w:t xml:space="preserve">plačilom za delo, </w:t>
      </w:r>
    </w:p>
    <w:p w14:paraId="6E6E0F37" w14:textId="77777777" w:rsidR="009E25BF" w:rsidRPr="00F4255D" w:rsidRDefault="009E25BF" w:rsidP="005F5E54">
      <w:pPr>
        <w:pStyle w:val="Odstavekseznama"/>
        <w:numPr>
          <w:ilvl w:val="1"/>
          <w:numId w:val="18"/>
        </w:numPr>
        <w:jc w:val="both"/>
        <w:rPr>
          <w:rFonts w:asciiTheme="minorHAnsi" w:hAnsiTheme="minorHAnsi" w:cstheme="minorHAnsi"/>
        </w:rPr>
      </w:pPr>
      <w:r w:rsidRPr="00F4255D">
        <w:rPr>
          <w:rFonts w:asciiTheme="minorHAnsi" w:hAnsiTheme="minorHAnsi" w:cstheme="minorHAnsi"/>
        </w:rPr>
        <w:t xml:space="preserve">delovnim časom, </w:t>
      </w:r>
    </w:p>
    <w:p w14:paraId="0F4AA978" w14:textId="77777777" w:rsidR="009E25BF" w:rsidRPr="00F4255D" w:rsidRDefault="009E25BF" w:rsidP="005F5E54">
      <w:pPr>
        <w:pStyle w:val="Odstavekseznama"/>
        <w:numPr>
          <w:ilvl w:val="1"/>
          <w:numId w:val="18"/>
        </w:numPr>
        <w:jc w:val="both"/>
        <w:rPr>
          <w:rFonts w:asciiTheme="minorHAnsi" w:hAnsiTheme="minorHAnsi" w:cstheme="minorHAnsi"/>
        </w:rPr>
      </w:pPr>
      <w:r w:rsidRPr="00F4255D">
        <w:rPr>
          <w:rFonts w:asciiTheme="minorHAnsi" w:hAnsiTheme="minorHAnsi" w:cstheme="minorHAnsi"/>
        </w:rPr>
        <w:t xml:space="preserve">počitki, </w:t>
      </w:r>
    </w:p>
    <w:p w14:paraId="3E541711" w14:textId="77777777" w:rsidR="009E25BF" w:rsidRPr="00F4255D" w:rsidRDefault="009E25BF" w:rsidP="005F5E54">
      <w:pPr>
        <w:pStyle w:val="Odstavekseznama"/>
        <w:numPr>
          <w:ilvl w:val="1"/>
          <w:numId w:val="18"/>
        </w:numPr>
        <w:jc w:val="both"/>
        <w:rPr>
          <w:rFonts w:asciiTheme="minorHAnsi" w:hAnsiTheme="minorHAnsi" w:cstheme="minorHAnsi"/>
        </w:rPr>
      </w:pPr>
      <w:r w:rsidRPr="00F4255D">
        <w:rPr>
          <w:rFonts w:asciiTheme="minorHAnsi" w:hAnsiTheme="minorHAnsi" w:cstheme="minorHAnsi"/>
        </w:rPr>
        <w:t xml:space="preserve">opravljanjem dela na podlagi pogodb civilnega prava kljub obstoju elementov delovnega razmerja ali </w:t>
      </w:r>
    </w:p>
    <w:p w14:paraId="3B05C30A" w14:textId="77777777" w:rsidR="009E25BF" w:rsidRPr="00F4255D" w:rsidRDefault="009E25BF" w:rsidP="005F5E54">
      <w:pPr>
        <w:pStyle w:val="Odstavekseznama"/>
        <w:numPr>
          <w:ilvl w:val="1"/>
          <w:numId w:val="18"/>
        </w:numPr>
        <w:jc w:val="both"/>
        <w:rPr>
          <w:rFonts w:asciiTheme="minorHAnsi" w:hAnsiTheme="minorHAnsi" w:cstheme="minorHAnsi"/>
        </w:rPr>
      </w:pPr>
      <w:r w:rsidRPr="00F4255D">
        <w:rPr>
          <w:rFonts w:asciiTheme="minorHAnsi" w:hAnsiTheme="minorHAnsi" w:cstheme="minorHAnsi"/>
        </w:rPr>
        <w:t xml:space="preserve">v zvezi z zaposlovanjem na črno </w:t>
      </w:r>
    </w:p>
    <w:p w14:paraId="671824A2" w14:textId="77777777" w:rsidR="009E25BF" w:rsidRPr="00F4255D" w:rsidRDefault="009E25BF" w:rsidP="009E25BF">
      <w:pPr>
        <w:jc w:val="both"/>
        <w:rPr>
          <w:rFonts w:asciiTheme="minorHAnsi" w:eastAsiaTheme="minorHAnsi" w:hAnsiTheme="minorHAnsi" w:cstheme="minorHAnsi"/>
        </w:rPr>
      </w:pPr>
      <w:r w:rsidRPr="00F4255D">
        <w:rPr>
          <w:rFonts w:asciiTheme="minorHAnsi" w:hAnsiTheme="minorHAnsi" w:cstheme="minorHAnsi"/>
        </w:rPr>
        <w:t>in za kateri mu je bila s pravnomočno odločitvijo ali več pravnomočnimi odločitvami izrečena globa za prekršek.</w:t>
      </w:r>
    </w:p>
    <w:p w14:paraId="4169DF2C" w14:textId="77777777" w:rsidR="005F5E54" w:rsidRDefault="005F5E54" w:rsidP="009E25BF">
      <w:pPr>
        <w:jc w:val="both"/>
        <w:rPr>
          <w:rFonts w:asciiTheme="minorHAnsi" w:eastAsiaTheme="minorHAnsi" w:hAnsiTheme="minorHAnsi" w:cstheme="minorHAnsi"/>
          <w:lang w:eastAsia="en-US"/>
        </w:rPr>
      </w:pPr>
    </w:p>
    <w:p w14:paraId="24423810" w14:textId="777E3FFE" w:rsidR="009E25BF" w:rsidRPr="00F4255D" w:rsidRDefault="009E25BF" w:rsidP="009E25BF">
      <w:pPr>
        <w:jc w:val="both"/>
        <w:rPr>
          <w:rFonts w:asciiTheme="minorHAnsi" w:eastAsiaTheme="minorHAnsi" w:hAnsiTheme="minorHAnsi" w:cstheme="minorHAnsi"/>
          <w:lang w:eastAsia="en-US"/>
        </w:rPr>
      </w:pPr>
      <w:r w:rsidRPr="00F4255D">
        <w:rPr>
          <w:rFonts w:asciiTheme="minorHAnsi" w:eastAsiaTheme="minorHAnsi" w:hAnsiTheme="minorHAnsi" w:cstheme="minorHAnsi"/>
          <w:lang w:eastAsia="en-US"/>
        </w:rPr>
        <w:t xml:space="preserve">V primeru seznanitve naročnika s kršitvijo bo naročnik o tem obvestil izvajalca v desetih dneh. </w:t>
      </w:r>
    </w:p>
    <w:p w14:paraId="3841B14B" w14:textId="77777777" w:rsidR="005F5E54" w:rsidRDefault="005F5E54" w:rsidP="009E25BF">
      <w:pPr>
        <w:jc w:val="both"/>
        <w:rPr>
          <w:rFonts w:asciiTheme="minorHAnsi" w:eastAsiaTheme="minorHAnsi" w:hAnsiTheme="minorHAnsi" w:cstheme="minorHAnsi"/>
          <w:lang w:eastAsia="en-US"/>
        </w:rPr>
      </w:pPr>
    </w:p>
    <w:p w14:paraId="1B6D9628" w14:textId="15A3640B" w:rsidR="009E25BF" w:rsidRPr="00F4255D" w:rsidRDefault="009E25BF" w:rsidP="009E25BF">
      <w:pPr>
        <w:jc w:val="both"/>
        <w:rPr>
          <w:rFonts w:asciiTheme="minorHAnsi" w:eastAsiaTheme="minorHAnsi" w:hAnsiTheme="minorHAnsi" w:cstheme="minorHAnsi"/>
          <w:lang w:eastAsia="en-US"/>
        </w:rPr>
      </w:pPr>
      <w:r w:rsidRPr="00F4255D">
        <w:rPr>
          <w:rFonts w:asciiTheme="minorHAnsi" w:eastAsiaTheme="minorHAnsi" w:hAnsiTheme="minorHAnsi" w:cstheme="minorHAnsi"/>
          <w:lang w:eastAsia="en-US"/>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izvajalec/dobavitelj ne bo predložil dokazov za podizvajalca ali če jih bo, pa bo naročnik oceni,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w:t>
      </w:r>
    </w:p>
    <w:p w14:paraId="40C62E4D" w14:textId="77777777" w:rsidR="005F5E54" w:rsidRDefault="005F5E54" w:rsidP="009E25BF">
      <w:pPr>
        <w:jc w:val="both"/>
        <w:rPr>
          <w:rFonts w:asciiTheme="minorHAnsi" w:eastAsiaTheme="minorHAnsi" w:hAnsiTheme="minorHAnsi" w:cstheme="minorHAnsi"/>
          <w:lang w:eastAsia="en-US"/>
        </w:rPr>
      </w:pPr>
    </w:p>
    <w:p w14:paraId="562635ED" w14:textId="4B3B6608" w:rsidR="009E25BF" w:rsidRPr="00F4255D" w:rsidRDefault="009E25BF" w:rsidP="009E25BF">
      <w:pPr>
        <w:jc w:val="both"/>
        <w:rPr>
          <w:rFonts w:asciiTheme="minorHAnsi" w:eastAsiaTheme="minorHAnsi" w:hAnsiTheme="minorHAnsi" w:cstheme="minorHAnsi"/>
          <w:lang w:eastAsia="en-US"/>
        </w:rPr>
      </w:pPr>
      <w:r w:rsidRPr="00F4255D">
        <w:rPr>
          <w:rFonts w:asciiTheme="minorHAnsi" w:eastAsiaTheme="minorHAnsi" w:hAnsiTheme="minorHAnsi" w:cstheme="minorHAnsi"/>
          <w:lang w:eastAsia="en-US"/>
        </w:rPr>
        <w:t>V primeru izpolnitve razveznega pogoja se šteje, da je pogodba za tega izvajalca razvezana z dnem sklenitve nove pogodbe o izvedbi javnega naročila za predmetno naročilo. O datumu sklenitve nove pogodbe bo naročnik obvestil izvajalca.</w:t>
      </w:r>
    </w:p>
    <w:p w14:paraId="1069854E" w14:textId="77777777" w:rsidR="005F5E54" w:rsidRDefault="005F5E54" w:rsidP="009E25BF">
      <w:pPr>
        <w:jc w:val="both"/>
        <w:rPr>
          <w:rFonts w:asciiTheme="minorHAnsi" w:eastAsiaTheme="minorHAnsi" w:hAnsiTheme="minorHAnsi" w:cstheme="minorHAnsi"/>
          <w:lang w:eastAsia="en-US"/>
        </w:rPr>
      </w:pPr>
    </w:p>
    <w:p w14:paraId="12EFA42F" w14:textId="0DEB214F" w:rsidR="009E25BF" w:rsidRPr="00F4255D" w:rsidRDefault="009E25BF" w:rsidP="009E25BF">
      <w:pPr>
        <w:jc w:val="both"/>
        <w:rPr>
          <w:rFonts w:asciiTheme="minorHAnsi" w:eastAsiaTheme="minorHAnsi" w:hAnsiTheme="minorHAnsi" w:cstheme="minorHAnsi"/>
          <w:lang w:eastAsia="en-US"/>
        </w:rPr>
      </w:pPr>
      <w:r w:rsidRPr="00F4255D">
        <w:rPr>
          <w:rFonts w:asciiTheme="minorHAnsi" w:eastAsiaTheme="minorHAnsi" w:hAnsiTheme="minorHAnsi" w:cstheme="minorHAnsi"/>
          <w:lang w:eastAsia="en-US"/>
        </w:rPr>
        <w:t>Če naročnik v 60 dneh od seznanitve s kršitvijo ne začne novega postopka javnega naročila, se šteje, da je pogodba razvezana šestdeseti dan od seznanitve s kršitvijo.</w:t>
      </w:r>
    </w:p>
    <w:p w14:paraId="0E7A65CF" w14:textId="77777777" w:rsidR="009E25BF" w:rsidRPr="00F4255D" w:rsidRDefault="009E25BF" w:rsidP="009E25BF">
      <w:pPr>
        <w:numPr>
          <w:ilvl w:val="12"/>
          <w:numId w:val="0"/>
        </w:numPr>
        <w:jc w:val="both"/>
        <w:rPr>
          <w:rFonts w:asciiTheme="minorHAnsi" w:hAnsiTheme="minorHAnsi" w:cstheme="minorHAnsi"/>
        </w:rPr>
      </w:pPr>
    </w:p>
    <w:p w14:paraId="4574E48A" w14:textId="77777777" w:rsidR="00765EBC" w:rsidRDefault="009E25BF" w:rsidP="00765EBC">
      <w:pPr>
        <w:numPr>
          <w:ilvl w:val="12"/>
          <w:numId w:val="0"/>
        </w:numPr>
        <w:jc w:val="both"/>
        <w:rPr>
          <w:rFonts w:asciiTheme="minorHAnsi" w:hAnsiTheme="minorHAnsi" w:cstheme="minorHAnsi"/>
        </w:rPr>
      </w:pPr>
      <w:r w:rsidRPr="00F4255D">
        <w:rPr>
          <w:rFonts w:asciiTheme="minorHAnsi" w:hAnsiTheme="minorHAnsi" w:cstheme="minorHAnsi"/>
        </w:rPr>
        <w:t>V primeru, da so izpolnjeni pogoji za predčasno prenehanje pogodbe po prejšnjem odstavku, naročnik odstopi od pogodbe.</w:t>
      </w:r>
    </w:p>
    <w:p w14:paraId="64485150" w14:textId="77777777" w:rsidR="00765EBC" w:rsidRDefault="00765EBC" w:rsidP="00765EBC">
      <w:pPr>
        <w:numPr>
          <w:ilvl w:val="12"/>
          <w:numId w:val="0"/>
        </w:numPr>
        <w:jc w:val="both"/>
        <w:rPr>
          <w:rFonts w:asciiTheme="minorHAnsi" w:hAnsiTheme="minorHAnsi" w:cstheme="minorHAnsi"/>
        </w:rPr>
      </w:pPr>
    </w:p>
    <w:p w14:paraId="0FB4C47C" w14:textId="30706E68" w:rsidR="009E25BF" w:rsidRPr="00F4255D" w:rsidRDefault="009E25BF" w:rsidP="00765EBC">
      <w:pPr>
        <w:numPr>
          <w:ilvl w:val="0"/>
          <w:numId w:val="31"/>
        </w:numPr>
        <w:spacing w:line="360" w:lineRule="auto"/>
        <w:jc w:val="center"/>
        <w:rPr>
          <w:rFonts w:asciiTheme="minorHAnsi" w:hAnsiTheme="minorHAnsi" w:cstheme="minorHAnsi"/>
        </w:rPr>
      </w:pPr>
      <w:r w:rsidRPr="00F4255D">
        <w:rPr>
          <w:rFonts w:asciiTheme="minorHAnsi" w:hAnsiTheme="minorHAnsi" w:cstheme="minorHAnsi"/>
        </w:rPr>
        <w:t>člen</w:t>
      </w:r>
    </w:p>
    <w:p w14:paraId="24E28478" w14:textId="77777777" w:rsidR="009E25BF" w:rsidRPr="00F4255D" w:rsidRDefault="009E25BF" w:rsidP="009E25BF">
      <w:pPr>
        <w:numPr>
          <w:ilvl w:val="12"/>
          <w:numId w:val="0"/>
        </w:numPr>
        <w:jc w:val="both"/>
        <w:rPr>
          <w:rFonts w:asciiTheme="minorHAnsi" w:hAnsiTheme="minorHAnsi" w:cstheme="minorHAnsi"/>
        </w:rPr>
      </w:pPr>
      <w:r w:rsidRPr="00F4255D">
        <w:rPr>
          <w:rFonts w:asciiTheme="minorHAnsi" w:hAnsiTheme="minorHAnsi" w:cstheme="minorHAnsi"/>
        </w:rPr>
        <w:t>Pogodba stopi v veljavo z dnem podpisa obeh pogodbenih strank ob pogoju, da izvajalec zavarovanja naročniku predloži menično izjavo z bianco menico za dobro izvedbo pogodbene obveznosti (2x) v višini 10% skupne pogodbene vrednosti z DPZP.</w:t>
      </w:r>
    </w:p>
    <w:p w14:paraId="2100A4A5" w14:textId="77777777" w:rsidR="009E25BF" w:rsidRPr="00F4255D" w:rsidRDefault="009E25BF" w:rsidP="009E25BF">
      <w:pPr>
        <w:spacing w:line="360" w:lineRule="auto"/>
        <w:ind w:left="360"/>
        <w:jc w:val="center"/>
        <w:rPr>
          <w:rFonts w:asciiTheme="minorHAnsi" w:hAnsiTheme="minorHAnsi" w:cstheme="minorHAnsi"/>
        </w:rPr>
      </w:pPr>
    </w:p>
    <w:p w14:paraId="30B9187F" w14:textId="77777777" w:rsidR="009E25BF" w:rsidRPr="00F4255D" w:rsidRDefault="009E25BF" w:rsidP="005F5E54">
      <w:pPr>
        <w:numPr>
          <w:ilvl w:val="0"/>
          <w:numId w:val="31"/>
        </w:numPr>
        <w:spacing w:line="360" w:lineRule="auto"/>
        <w:jc w:val="center"/>
        <w:rPr>
          <w:rFonts w:asciiTheme="minorHAnsi" w:hAnsiTheme="minorHAnsi" w:cstheme="minorHAnsi"/>
        </w:rPr>
      </w:pPr>
      <w:r w:rsidRPr="00F4255D">
        <w:rPr>
          <w:rFonts w:asciiTheme="minorHAnsi" w:hAnsiTheme="minorHAnsi" w:cstheme="minorHAnsi"/>
        </w:rPr>
        <w:t>člen</w:t>
      </w:r>
    </w:p>
    <w:p w14:paraId="47ED8FB6" w14:textId="77777777" w:rsidR="009E25BF" w:rsidRPr="00F4255D" w:rsidRDefault="009E25BF" w:rsidP="009E25BF">
      <w:pPr>
        <w:numPr>
          <w:ilvl w:val="12"/>
          <w:numId w:val="0"/>
        </w:numPr>
        <w:jc w:val="both"/>
        <w:rPr>
          <w:rFonts w:asciiTheme="minorHAnsi" w:hAnsiTheme="minorHAnsi" w:cstheme="minorHAnsi"/>
        </w:rPr>
      </w:pPr>
      <w:r w:rsidRPr="00F4255D">
        <w:rPr>
          <w:rFonts w:asciiTheme="minorHAnsi" w:hAnsiTheme="minorHAnsi" w:cstheme="minorHAnsi"/>
        </w:rPr>
        <w:t xml:space="preserve">Morebitne spore bosta pogodbeni stranki reševali sporazumno. V primeru, da sporazumna rešitev ne bo mogoča, bo spore reševalo stvarno pristojno sodišče v Murski Soboti. </w:t>
      </w:r>
    </w:p>
    <w:p w14:paraId="7FAF0F35" w14:textId="77777777" w:rsidR="009E25BF" w:rsidRPr="00F4255D" w:rsidRDefault="009E25BF" w:rsidP="009E25BF">
      <w:pPr>
        <w:widowControl w:val="0"/>
        <w:autoSpaceDE w:val="0"/>
        <w:adjustRightInd w:val="0"/>
        <w:jc w:val="both"/>
        <w:rPr>
          <w:rFonts w:asciiTheme="minorHAnsi" w:hAnsiTheme="minorHAnsi" w:cstheme="minorHAnsi"/>
        </w:rPr>
      </w:pPr>
    </w:p>
    <w:p w14:paraId="79E75924" w14:textId="77777777" w:rsidR="009E25BF" w:rsidRPr="00F4255D" w:rsidRDefault="009E25BF" w:rsidP="005F5E54">
      <w:pPr>
        <w:numPr>
          <w:ilvl w:val="0"/>
          <w:numId w:val="31"/>
        </w:numPr>
        <w:spacing w:line="360" w:lineRule="auto"/>
        <w:jc w:val="center"/>
        <w:rPr>
          <w:rFonts w:asciiTheme="minorHAnsi" w:hAnsiTheme="minorHAnsi" w:cstheme="minorHAnsi"/>
        </w:rPr>
      </w:pPr>
      <w:r w:rsidRPr="00F4255D">
        <w:rPr>
          <w:rFonts w:asciiTheme="minorHAnsi" w:hAnsiTheme="minorHAnsi" w:cstheme="minorHAnsi"/>
        </w:rPr>
        <w:t xml:space="preserve">člen </w:t>
      </w:r>
    </w:p>
    <w:p w14:paraId="126F5853" w14:textId="18C75303" w:rsidR="009E25BF" w:rsidRPr="00F4255D" w:rsidRDefault="00DA3029" w:rsidP="00DA3029">
      <w:pPr>
        <w:numPr>
          <w:ilvl w:val="12"/>
          <w:numId w:val="0"/>
        </w:numPr>
        <w:jc w:val="both"/>
        <w:rPr>
          <w:rFonts w:asciiTheme="minorHAnsi" w:hAnsiTheme="minorHAnsi" w:cstheme="minorHAnsi"/>
        </w:rPr>
      </w:pPr>
      <w:r w:rsidRPr="00270D89">
        <w:rPr>
          <w:rFonts w:asciiTheme="minorHAnsi" w:hAnsiTheme="minorHAnsi" w:cstheme="minorHAnsi"/>
        </w:rPr>
        <w:t>Pogodba je sestavljena in podpisana v 2 (dveh) enakih izvodih, od katerih prejme vsaka pogodbena stranka po 1 (en) izvod.</w:t>
      </w:r>
    </w:p>
    <w:p w14:paraId="549C2B23" w14:textId="77777777" w:rsidR="009E25BF" w:rsidRPr="00F4255D" w:rsidRDefault="009E25BF" w:rsidP="009E25BF">
      <w:pPr>
        <w:widowControl w:val="0"/>
        <w:autoSpaceDE w:val="0"/>
        <w:adjustRightInd w:val="0"/>
        <w:jc w:val="both"/>
        <w:rPr>
          <w:rFonts w:asciiTheme="minorHAnsi" w:hAnsiTheme="minorHAnsi" w:cstheme="minorHAnsi"/>
        </w:rPr>
      </w:pPr>
    </w:p>
    <w:tbl>
      <w:tblPr>
        <w:tblW w:w="0" w:type="auto"/>
        <w:tblLook w:val="04A0" w:firstRow="1" w:lastRow="0" w:firstColumn="1" w:lastColumn="0" w:noHBand="0" w:noVBand="1"/>
      </w:tblPr>
      <w:tblGrid>
        <w:gridCol w:w="4516"/>
        <w:gridCol w:w="281"/>
        <w:gridCol w:w="4701"/>
      </w:tblGrid>
      <w:tr w:rsidR="009E25BF" w:rsidRPr="00F4255D" w14:paraId="3B92C999" w14:textId="77777777" w:rsidTr="00362CE7">
        <w:tc>
          <w:tcPr>
            <w:tcW w:w="4644" w:type="dxa"/>
            <w:shd w:val="clear" w:color="auto" w:fill="auto"/>
          </w:tcPr>
          <w:p w14:paraId="062FC665" w14:textId="77777777" w:rsidR="009E25BF" w:rsidRPr="00F4255D" w:rsidRDefault="009E25BF" w:rsidP="00362CE7">
            <w:pPr>
              <w:jc w:val="center"/>
              <w:rPr>
                <w:rFonts w:asciiTheme="minorHAnsi" w:hAnsiTheme="minorHAnsi" w:cstheme="minorHAnsi"/>
              </w:rPr>
            </w:pPr>
            <w:r w:rsidRPr="00F4255D">
              <w:rPr>
                <w:rFonts w:asciiTheme="minorHAnsi" w:hAnsiTheme="minorHAnsi" w:cstheme="minorHAnsi"/>
              </w:rPr>
              <w:t>Podpisano dne:____________</w:t>
            </w:r>
          </w:p>
        </w:tc>
        <w:tc>
          <w:tcPr>
            <w:tcW w:w="284" w:type="dxa"/>
            <w:shd w:val="clear" w:color="auto" w:fill="auto"/>
          </w:tcPr>
          <w:p w14:paraId="71DABAA6" w14:textId="77777777" w:rsidR="009E25BF" w:rsidRPr="00F4255D" w:rsidRDefault="009E25BF" w:rsidP="00362CE7">
            <w:pPr>
              <w:jc w:val="center"/>
              <w:rPr>
                <w:rFonts w:asciiTheme="minorHAnsi" w:hAnsiTheme="minorHAnsi" w:cstheme="minorHAnsi"/>
              </w:rPr>
            </w:pPr>
          </w:p>
        </w:tc>
        <w:tc>
          <w:tcPr>
            <w:tcW w:w="4850" w:type="dxa"/>
            <w:shd w:val="clear" w:color="auto" w:fill="auto"/>
          </w:tcPr>
          <w:p w14:paraId="6F3767B7" w14:textId="77777777" w:rsidR="009E25BF" w:rsidRPr="00F4255D" w:rsidRDefault="009E25BF" w:rsidP="00362CE7">
            <w:pPr>
              <w:jc w:val="center"/>
              <w:rPr>
                <w:rFonts w:asciiTheme="minorHAnsi" w:hAnsiTheme="minorHAnsi" w:cstheme="minorHAnsi"/>
              </w:rPr>
            </w:pPr>
            <w:r w:rsidRPr="00F4255D">
              <w:rPr>
                <w:rFonts w:asciiTheme="minorHAnsi" w:hAnsiTheme="minorHAnsi" w:cstheme="minorHAnsi"/>
              </w:rPr>
              <w:t>Podpisano dne: ______________</w:t>
            </w:r>
          </w:p>
        </w:tc>
      </w:tr>
      <w:tr w:rsidR="009E25BF" w:rsidRPr="00F4255D" w14:paraId="479CA25F" w14:textId="77777777" w:rsidTr="00362CE7">
        <w:tc>
          <w:tcPr>
            <w:tcW w:w="4644" w:type="dxa"/>
            <w:shd w:val="clear" w:color="auto" w:fill="auto"/>
          </w:tcPr>
          <w:p w14:paraId="094CBEA3" w14:textId="77777777" w:rsidR="009E25BF" w:rsidRPr="00F4255D" w:rsidRDefault="009E25BF" w:rsidP="00362CE7">
            <w:pPr>
              <w:jc w:val="center"/>
              <w:rPr>
                <w:rFonts w:asciiTheme="minorHAnsi" w:hAnsiTheme="minorHAnsi" w:cstheme="minorHAnsi"/>
              </w:rPr>
            </w:pPr>
          </w:p>
          <w:p w14:paraId="603A34B3" w14:textId="77777777" w:rsidR="009E25BF" w:rsidRPr="00F4255D" w:rsidRDefault="009E25BF" w:rsidP="00362CE7">
            <w:pPr>
              <w:jc w:val="center"/>
              <w:rPr>
                <w:rFonts w:asciiTheme="minorHAnsi" w:hAnsiTheme="minorHAnsi" w:cstheme="minorHAnsi"/>
              </w:rPr>
            </w:pPr>
            <w:r w:rsidRPr="00F4255D">
              <w:rPr>
                <w:rFonts w:asciiTheme="minorHAnsi" w:hAnsiTheme="minorHAnsi" w:cstheme="minorHAnsi"/>
              </w:rPr>
              <w:t>Izvajalec:</w:t>
            </w:r>
          </w:p>
          <w:p w14:paraId="3404ADCA" w14:textId="77777777" w:rsidR="009E25BF" w:rsidRPr="00F4255D" w:rsidRDefault="009E25BF" w:rsidP="00362CE7">
            <w:pPr>
              <w:jc w:val="center"/>
              <w:rPr>
                <w:rFonts w:asciiTheme="minorHAnsi" w:hAnsiTheme="minorHAnsi" w:cstheme="minorHAnsi"/>
              </w:rPr>
            </w:pPr>
          </w:p>
        </w:tc>
        <w:tc>
          <w:tcPr>
            <w:tcW w:w="284" w:type="dxa"/>
            <w:shd w:val="clear" w:color="auto" w:fill="auto"/>
          </w:tcPr>
          <w:p w14:paraId="328BF467" w14:textId="77777777" w:rsidR="009E25BF" w:rsidRPr="00F4255D" w:rsidRDefault="009E25BF" w:rsidP="00362CE7">
            <w:pPr>
              <w:jc w:val="center"/>
              <w:rPr>
                <w:rFonts w:asciiTheme="minorHAnsi" w:hAnsiTheme="minorHAnsi" w:cstheme="minorHAnsi"/>
              </w:rPr>
            </w:pPr>
          </w:p>
        </w:tc>
        <w:tc>
          <w:tcPr>
            <w:tcW w:w="4850" w:type="dxa"/>
            <w:shd w:val="clear" w:color="auto" w:fill="auto"/>
          </w:tcPr>
          <w:p w14:paraId="3E2BDAFA" w14:textId="77777777" w:rsidR="009E25BF" w:rsidRPr="00F4255D" w:rsidRDefault="009E25BF" w:rsidP="00362CE7">
            <w:pPr>
              <w:jc w:val="center"/>
              <w:rPr>
                <w:rFonts w:asciiTheme="minorHAnsi" w:hAnsiTheme="minorHAnsi" w:cstheme="minorHAnsi"/>
              </w:rPr>
            </w:pPr>
          </w:p>
          <w:p w14:paraId="337C6E34" w14:textId="77777777" w:rsidR="009E25BF" w:rsidRPr="00F4255D" w:rsidRDefault="009E25BF" w:rsidP="00362CE7">
            <w:pPr>
              <w:jc w:val="center"/>
              <w:rPr>
                <w:rFonts w:asciiTheme="minorHAnsi" w:hAnsiTheme="minorHAnsi" w:cstheme="minorHAnsi"/>
              </w:rPr>
            </w:pPr>
            <w:r w:rsidRPr="00F4255D">
              <w:rPr>
                <w:rFonts w:asciiTheme="minorHAnsi" w:hAnsiTheme="minorHAnsi" w:cstheme="minorHAnsi"/>
              </w:rPr>
              <w:t>Naročnik:</w:t>
            </w:r>
          </w:p>
        </w:tc>
      </w:tr>
      <w:tr w:rsidR="009E25BF" w:rsidRPr="00F4255D" w14:paraId="29D13096" w14:textId="77777777" w:rsidTr="00362CE7">
        <w:tc>
          <w:tcPr>
            <w:tcW w:w="4644" w:type="dxa"/>
            <w:shd w:val="clear" w:color="auto" w:fill="auto"/>
          </w:tcPr>
          <w:p w14:paraId="5F0DFC6A" w14:textId="77777777" w:rsidR="009E25BF" w:rsidRPr="00F4255D" w:rsidRDefault="009E25BF" w:rsidP="00362CE7">
            <w:pPr>
              <w:jc w:val="center"/>
              <w:rPr>
                <w:rFonts w:asciiTheme="minorHAnsi" w:hAnsiTheme="minorHAnsi" w:cstheme="minorHAnsi"/>
              </w:rPr>
            </w:pPr>
          </w:p>
          <w:p w14:paraId="3699498C" w14:textId="77777777" w:rsidR="009E25BF" w:rsidRPr="00F4255D" w:rsidRDefault="009E25BF" w:rsidP="00362CE7">
            <w:pPr>
              <w:jc w:val="center"/>
              <w:rPr>
                <w:rFonts w:asciiTheme="minorHAnsi" w:hAnsiTheme="minorHAnsi" w:cstheme="minorHAnsi"/>
              </w:rPr>
            </w:pPr>
          </w:p>
        </w:tc>
        <w:tc>
          <w:tcPr>
            <w:tcW w:w="284" w:type="dxa"/>
            <w:shd w:val="clear" w:color="auto" w:fill="auto"/>
          </w:tcPr>
          <w:p w14:paraId="31A74DF0" w14:textId="77777777" w:rsidR="009E25BF" w:rsidRPr="00F4255D" w:rsidRDefault="009E25BF" w:rsidP="00362CE7">
            <w:pPr>
              <w:jc w:val="center"/>
              <w:rPr>
                <w:rFonts w:asciiTheme="minorHAnsi" w:hAnsiTheme="minorHAnsi" w:cstheme="minorHAnsi"/>
              </w:rPr>
            </w:pPr>
          </w:p>
        </w:tc>
        <w:tc>
          <w:tcPr>
            <w:tcW w:w="4850" w:type="dxa"/>
            <w:shd w:val="clear" w:color="auto" w:fill="auto"/>
          </w:tcPr>
          <w:p w14:paraId="7A65AE00" w14:textId="77777777" w:rsidR="009E25BF" w:rsidRPr="00F4255D" w:rsidRDefault="009E25BF" w:rsidP="00362CE7">
            <w:pPr>
              <w:jc w:val="center"/>
              <w:rPr>
                <w:rFonts w:asciiTheme="minorHAnsi" w:hAnsiTheme="minorHAnsi" w:cstheme="minorHAnsi"/>
              </w:rPr>
            </w:pPr>
          </w:p>
        </w:tc>
      </w:tr>
      <w:tr w:rsidR="009E25BF" w:rsidRPr="00F4255D" w14:paraId="4051627A" w14:textId="77777777" w:rsidTr="00362CE7">
        <w:tc>
          <w:tcPr>
            <w:tcW w:w="4644" w:type="dxa"/>
            <w:shd w:val="clear" w:color="auto" w:fill="auto"/>
          </w:tcPr>
          <w:p w14:paraId="5941A443" w14:textId="77777777" w:rsidR="009E25BF" w:rsidRPr="00F4255D" w:rsidRDefault="009E25BF" w:rsidP="00362CE7">
            <w:pPr>
              <w:jc w:val="center"/>
              <w:rPr>
                <w:rFonts w:asciiTheme="minorHAnsi" w:hAnsiTheme="minorHAnsi" w:cstheme="minorHAnsi"/>
              </w:rPr>
            </w:pPr>
          </w:p>
        </w:tc>
        <w:tc>
          <w:tcPr>
            <w:tcW w:w="284" w:type="dxa"/>
            <w:shd w:val="clear" w:color="auto" w:fill="auto"/>
          </w:tcPr>
          <w:p w14:paraId="464779E7" w14:textId="77777777" w:rsidR="009E25BF" w:rsidRPr="00F4255D" w:rsidRDefault="009E25BF" w:rsidP="00362CE7">
            <w:pPr>
              <w:jc w:val="center"/>
              <w:rPr>
                <w:rFonts w:asciiTheme="minorHAnsi" w:hAnsiTheme="minorHAnsi" w:cstheme="minorHAnsi"/>
              </w:rPr>
            </w:pPr>
          </w:p>
        </w:tc>
        <w:tc>
          <w:tcPr>
            <w:tcW w:w="4850" w:type="dxa"/>
            <w:shd w:val="clear" w:color="auto" w:fill="auto"/>
          </w:tcPr>
          <w:p w14:paraId="3F1C6B69" w14:textId="77777777" w:rsidR="009E25BF" w:rsidRPr="00F4255D" w:rsidRDefault="009E25BF" w:rsidP="00362CE7">
            <w:pPr>
              <w:jc w:val="center"/>
              <w:rPr>
                <w:rFonts w:asciiTheme="minorHAnsi" w:hAnsiTheme="minorHAnsi" w:cstheme="minorHAnsi"/>
                <w:b/>
              </w:rPr>
            </w:pPr>
          </w:p>
        </w:tc>
      </w:tr>
      <w:tr w:rsidR="009E25BF" w:rsidRPr="00F4255D" w14:paraId="4136684A" w14:textId="77777777" w:rsidTr="00362CE7">
        <w:tc>
          <w:tcPr>
            <w:tcW w:w="4644" w:type="dxa"/>
            <w:shd w:val="clear" w:color="auto" w:fill="auto"/>
          </w:tcPr>
          <w:p w14:paraId="0D3BB92A" w14:textId="77777777" w:rsidR="009E25BF" w:rsidRPr="00F4255D" w:rsidRDefault="009E25BF" w:rsidP="00362CE7">
            <w:pPr>
              <w:jc w:val="center"/>
              <w:rPr>
                <w:rFonts w:asciiTheme="minorHAnsi" w:hAnsiTheme="minorHAnsi" w:cstheme="minorHAnsi"/>
              </w:rPr>
            </w:pPr>
            <w:r w:rsidRPr="00F4255D">
              <w:rPr>
                <w:rFonts w:asciiTheme="minorHAnsi" w:hAnsiTheme="minorHAnsi" w:cstheme="minorHAnsi"/>
              </w:rPr>
              <w:t>Direktor:</w:t>
            </w:r>
          </w:p>
        </w:tc>
        <w:tc>
          <w:tcPr>
            <w:tcW w:w="284" w:type="dxa"/>
            <w:shd w:val="clear" w:color="auto" w:fill="auto"/>
          </w:tcPr>
          <w:p w14:paraId="473B47BD" w14:textId="77777777" w:rsidR="009E25BF" w:rsidRPr="00F4255D" w:rsidRDefault="009E25BF" w:rsidP="00362CE7">
            <w:pPr>
              <w:jc w:val="center"/>
              <w:rPr>
                <w:rFonts w:asciiTheme="minorHAnsi" w:hAnsiTheme="minorHAnsi" w:cstheme="minorHAnsi"/>
              </w:rPr>
            </w:pPr>
          </w:p>
        </w:tc>
        <w:tc>
          <w:tcPr>
            <w:tcW w:w="4850" w:type="dxa"/>
            <w:shd w:val="clear" w:color="auto" w:fill="auto"/>
          </w:tcPr>
          <w:p w14:paraId="483C0270" w14:textId="77777777" w:rsidR="009E25BF" w:rsidRPr="00F4255D" w:rsidRDefault="009E25BF" w:rsidP="00362CE7">
            <w:pPr>
              <w:jc w:val="center"/>
              <w:rPr>
                <w:rFonts w:asciiTheme="minorHAnsi" w:hAnsiTheme="minorHAnsi" w:cstheme="minorHAnsi"/>
                <w:b/>
              </w:rPr>
            </w:pPr>
            <w:r w:rsidRPr="00F4255D">
              <w:rPr>
                <w:rFonts w:asciiTheme="minorHAnsi" w:hAnsiTheme="minorHAnsi" w:cstheme="minorHAnsi"/>
              </w:rPr>
              <w:t>Direktor:</w:t>
            </w:r>
          </w:p>
        </w:tc>
      </w:tr>
      <w:tr w:rsidR="009E25BF" w:rsidRPr="00F4255D" w14:paraId="49F43EEB" w14:textId="77777777" w:rsidTr="00362CE7">
        <w:tc>
          <w:tcPr>
            <w:tcW w:w="4644" w:type="dxa"/>
            <w:shd w:val="clear" w:color="auto" w:fill="auto"/>
          </w:tcPr>
          <w:p w14:paraId="5F4BC469" w14:textId="77777777" w:rsidR="009E25BF" w:rsidRPr="00F4255D" w:rsidRDefault="009E25BF" w:rsidP="00362CE7">
            <w:pPr>
              <w:jc w:val="center"/>
              <w:rPr>
                <w:rFonts w:asciiTheme="minorHAnsi" w:hAnsiTheme="minorHAnsi" w:cstheme="minorHAnsi"/>
              </w:rPr>
            </w:pPr>
          </w:p>
        </w:tc>
        <w:tc>
          <w:tcPr>
            <w:tcW w:w="284" w:type="dxa"/>
            <w:shd w:val="clear" w:color="auto" w:fill="auto"/>
          </w:tcPr>
          <w:p w14:paraId="78BACEB3" w14:textId="77777777" w:rsidR="009E25BF" w:rsidRPr="00F4255D" w:rsidRDefault="009E25BF" w:rsidP="00362CE7">
            <w:pPr>
              <w:jc w:val="center"/>
              <w:rPr>
                <w:rFonts w:asciiTheme="minorHAnsi" w:hAnsiTheme="minorHAnsi" w:cstheme="minorHAnsi"/>
              </w:rPr>
            </w:pPr>
          </w:p>
        </w:tc>
        <w:tc>
          <w:tcPr>
            <w:tcW w:w="4850" w:type="dxa"/>
            <w:shd w:val="clear" w:color="auto" w:fill="auto"/>
          </w:tcPr>
          <w:p w14:paraId="3198B213" w14:textId="77777777" w:rsidR="009E25BF" w:rsidRPr="00F4255D" w:rsidRDefault="009E25BF" w:rsidP="00362CE7">
            <w:pPr>
              <w:jc w:val="center"/>
              <w:rPr>
                <w:rFonts w:asciiTheme="minorHAnsi" w:hAnsiTheme="minorHAnsi" w:cstheme="minorHAnsi"/>
              </w:rPr>
            </w:pPr>
            <w:r w:rsidRPr="00F4255D">
              <w:rPr>
                <w:rFonts w:asciiTheme="minorHAnsi" w:hAnsiTheme="minorHAnsi" w:cstheme="minorHAnsi"/>
              </w:rPr>
              <w:t>Jožef GERENČER, dipl.ekon.</w:t>
            </w:r>
          </w:p>
        </w:tc>
      </w:tr>
      <w:tr w:rsidR="009E25BF" w:rsidRPr="00F4255D" w14:paraId="4AD5A2F4" w14:textId="77777777" w:rsidTr="00362CE7">
        <w:tc>
          <w:tcPr>
            <w:tcW w:w="4644" w:type="dxa"/>
            <w:shd w:val="clear" w:color="auto" w:fill="auto"/>
          </w:tcPr>
          <w:p w14:paraId="3A1EAA2B" w14:textId="77777777" w:rsidR="009E25BF" w:rsidRPr="00F4255D" w:rsidRDefault="009E25BF" w:rsidP="00362CE7">
            <w:pPr>
              <w:jc w:val="center"/>
              <w:rPr>
                <w:rFonts w:asciiTheme="minorHAnsi" w:hAnsiTheme="minorHAnsi" w:cstheme="minorHAnsi"/>
              </w:rPr>
            </w:pPr>
          </w:p>
        </w:tc>
        <w:tc>
          <w:tcPr>
            <w:tcW w:w="284" w:type="dxa"/>
            <w:shd w:val="clear" w:color="auto" w:fill="auto"/>
          </w:tcPr>
          <w:p w14:paraId="45730392" w14:textId="77777777" w:rsidR="009E25BF" w:rsidRPr="00F4255D" w:rsidRDefault="009E25BF" w:rsidP="00362CE7">
            <w:pPr>
              <w:jc w:val="center"/>
              <w:rPr>
                <w:rFonts w:asciiTheme="minorHAnsi" w:hAnsiTheme="minorHAnsi" w:cstheme="minorHAnsi"/>
              </w:rPr>
            </w:pPr>
          </w:p>
        </w:tc>
        <w:tc>
          <w:tcPr>
            <w:tcW w:w="4850" w:type="dxa"/>
            <w:shd w:val="clear" w:color="auto" w:fill="auto"/>
          </w:tcPr>
          <w:p w14:paraId="685CCA9C" w14:textId="77777777" w:rsidR="009E25BF" w:rsidRPr="00F4255D" w:rsidRDefault="009E25BF" w:rsidP="00362CE7">
            <w:pPr>
              <w:jc w:val="center"/>
              <w:rPr>
                <w:rFonts w:asciiTheme="minorHAnsi" w:hAnsiTheme="minorHAnsi" w:cstheme="minorHAnsi"/>
              </w:rPr>
            </w:pPr>
          </w:p>
        </w:tc>
      </w:tr>
      <w:tr w:rsidR="009E25BF" w:rsidRPr="00F4255D" w14:paraId="7E9A2FE1" w14:textId="77777777" w:rsidTr="00362CE7">
        <w:tc>
          <w:tcPr>
            <w:tcW w:w="4644" w:type="dxa"/>
            <w:tcBorders>
              <w:bottom w:val="single" w:sz="4" w:space="0" w:color="auto"/>
            </w:tcBorders>
            <w:shd w:val="clear" w:color="auto" w:fill="auto"/>
          </w:tcPr>
          <w:p w14:paraId="00D95425" w14:textId="77777777" w:rsidR="009E25BF" w:rsidRPr="00F4255D" w:rsidRDefault="009E25BF" w:rsidP="00362CE7">
            <w:pPr>
              <w:jc w:val="center"/>
              <w:rPr>
                <w:rFonts w:asciiTheme="minorHAnsi" w:hAnsiTheme="minorHAnsi" w:cstheme="minorHAnsi"/>
              </w:rPr>
            </w:pPr>
          </w:p>
        </w:tc>
        <w:tc>
          <w:tcPr>
            <w:tcW w:w="284" w:type="dxa"/>
            <w:shd w:val="clear" w:color="auto" w:fill="auto"/>
          </w:tcPr>
          <w:p w14:paraId="2C7DB954" w14:textId="77777777" w:rsidR="009E25BF" w:rsidRPr="00F4255D" w:rsidRDefault="009E25BF" w:rsidP="00362CE7">
            <w:pPr>
              <w:jc w:val="center"/>
              <w:rPr>
                <w:rFonts w:asciiTheme="minorHAnsi" w:hAnsiTheme="minorHAnsi" w:cstheme="minorHAnsi"/>
              </w:rPr>
            </w:pPr>
          </w:p>
        </w:tc>
        <w:tc>
          <w:tcPr>
            <w:tcW w:w="4850" w:type="dxa"/>
            <w:tcBorders>
              <w:bottom w:val="single" w:sz="4" w:space="0" w:color="auto"/>
            </w:tcBorders>
            <w:shd w:val="clear" w:color="auto" w:fill="auto"/>
          </w:tcPr>
          <w:p w14:paraId="6E3B9398" w14:textId="77777777" w:rsidR="009E25BF" w:rsidRPr="00F4255D" w:rsidRDefault="009E25BF" w:rsidP="00362CE7">
            <w:pPr>
              <w:jc w:val="center"/>
              <w:rPr>
                <w:rFonts w:asciiTheme="minorHAnsi" w:hAnsiTheme="minorHAnsi" w:cstheme="minorHAnsi"/>
              </w:rPr>
            </w:pPr>
          </w:p>
        </w:tc>
      </w:tr>
    </w:tbl>
    <w:p w14:paraId="7C2BC47E" w14:textId="77777777" w:rsidR="009E25BF" w:rsidRPr="00F4255D" w:rsidRDefault="009E25BF" w:rsidP="009E25BF">
      <w:pPr>
        <w:tabs>
          <w:tab w:val="left" w:pos="284"/>
          <w:tab w:val="center" w:pos="4394"/>
        </w:tabs>
        <w:rPr>
          <w:rFonts w:asciiTheme="minorHAnsi" w:hAnsiTheme="minorHAnsi" w:cstheme="minorHAnsi"/>
        </w:rPr>
      </w:pPr>
    </w:p>
    <w:p w14:paraId="361E1C6C" w14:textId="77777777" w:rsidR="009E25BF" w:rsidRPr="00F4255D" w:rsidRDefault="009E25BF" w:rsidP="009E25BF">
      <w:pPr>
        <w:rPr>
          <w:rFonts w:asciiTheme="minorHAnsi" w:hAnsiTheme="minorHAnsi" w:cstheme="minorHAnsi"/>
        </w:rPr>
      </w:pPr>
    </w:p>
    <w:p w14:paraId="3C351E72" w14:textId="77777777" w:rsidR="009E25BF" w:rsidRPr="00F4255D" w:rsidRDefault="009E25BF" w:rsidP="009E25BF">
      <w:pPr>
        <w:rPr>
          <w:rFonts w:asciiTheme="minorHAnsi" w:hAnsiTheme="minorHAnsi" w:cstheme="minorHAnsi"/>
        </w:rPr>
      </w:pPr>
    </w:p>
    <w:p w14:paraId="34FBDEAF" w14:textId="77777777" w:rsidR="00710966" w:rsidRPr="00ED70A5" w:rsidRDefault="00710966" w:rsidP="00710966">
      <w:pPr>
        <w:jc w:val="both"/>
        <w:rPr>
          <w:rFonts w:asciiTheme="minorHAnsi" w:hAnsiTheme="minorHAnsi" w:cstheme="minorHAnsi"/>
        </w:rPr>
      </w:pPr>
    </w:p>
    <w:p w14:paraId="3D9AB4C5" w14:textId="77777777" w:rsidR="00710966" w:rsidRPr="00ED70A5" w:rsidRDefault="00710966" w:rsidP="00710966">
      <w:pPr>
        <w:rPr>
          <w:rFonts w:asciiTheme="minorHAnsi" w:hAnsiTheme="minorHAnsi" w:cstheme="minorHAnsi"/>
        </w:rPr>
      </w:pPr>
    </w:p>
    <w:p w14:paraId="1A8E48E2" w14:textId="77777777" w:rsidR="0042088D" w:rsidRPr="00ED70A5" w:rsidRDefault="0042088D" w:rsidP="008370BA">
      <w:pPr>
        <w:autoSpaceDE w:val="0"/>
        <w:autoSpaceDN w:val="0"/>
        <w:adjustRightInd w:val="0"/>
        <w:rPr>
          <w:rFonts w:asciiTheme="minorHAnsi" w:hAnsiTheme="minorHAnsi" w:cstheme="minorHAnsi"/>
          <w:b/>
          <w:i/>
        </w:rPr>
        <w:sectPr w:rsidR="0042088D" w:rsidRPr="00ED70A5" w:rsidSect="0070361F">
          <w:pgSz w:w="11906" w:h="16838"/>
          <w:pgMar w:top="1417" w:right="1274" w:bottom="1417" w:left="1134" w:header="709" w:footer="708" w:gutter="0"/>
          <w:cols w:space="708"/>
          <w:docGrid w:linePitch="360"/>
        </w:sectPr>
      </w:pPr>
    </w:p>
    <w:p w14:paraId="634FCB20" w14:textId="37823814" w:rsidR="008370BA" w:rsidRPr="00ED70A5" w:rsidRDefault="008370BA" w:rsidP="008370BA">
      <w:pPr>
        <w:autoSpaceDE w:val="0"/>
        <w:autoSpaceDN w:val="0"/>
        <w:adjustRightInd w:val="0"/>
        <w:rPr>
          <w:rFonts w:asciiTheme="minorHAnsi" w:hAnsiTheme="minorHAnsi" w:cstheme="minorHAnsi"/>
        </w:rPr>
      </w:pPr>
      <w:r w:rsidRPr="00ED70A5">
        <w:rPr>
          <w:rFonts w:asciiTheme="minorHAnsi" w:hAnsiTheme="minorHAnsi" w:cstheme="minorHAnsi"/>
          <w:b/>
          <w:i/>
        </w:rPr>
        <w:lastRenderedPageBreak/>
        <w:t>OBR-</w:t>
      </w:r>
      <w:r w:rsidR="00847BD8" w:rsidRPr="00ED70A5">
        <w:rPr>
          <w:rFonts w:asciiTheme="minorHAnsi" w:hAnsiTheme="minorHAnsi" w:cstheme="minorHAnsi"/>
          <w:b/>
          <w:i/>
        </w:rPr>
        <w:t>6</w:t>
      </w:r>
    </w:p>
    <w:p w14:paraId="07307627" w14:textId="77777777" w:rsidR="008370BA" w:rsidRPr="00ED70A5" w:rsidRDefault="008370BA" w:rsidP="008370BA">
      <w:pPr>
        <w:tabs>
          <w:tab w:val="left" w:pos="2694"/>
          <w:tab w:val="left" w:pos="2977"/>
        </w:tabs>
        <w:ind w:right="1"/>
        <w:rPr>
          <w:rFonts w:asciiTheme="minorHAnsi" w:hAnsiTheme="minorHAnsi" w:cstheme="minorHAnsi"/>
          <w:bCs/>
          <w:i/>
          <w:iCs/>
        </w:rPr>
      </w:pPr>
      <w:r w:rsidRPr="00ED70A5">
        <w:rPr>
          <w:rFonts w:asciiTheme="minorHAnsi" w:hAnsiTheme="minorHAnsi" w:cstheme="minorHAnsi"/>
          <w:bCs/>
          <w:i/>
          <w:iCs/>
        </w:rPr>
        <w:t>OBRAZEC GARANCIJE ZA DOBRO IZVEDBO POGODBENIH OBVEZNOSTI</w:t>
      </w:r>
    </w:p>
    <w:p w14:paraId="25B1E781" w14:textId="77777777" w:rsidR="008370BA" w:rsidRPr="00ED70A5" w:rsidRDefault="008370BA" w:rsidP="00163D82">
      <w:pPr>
        <w:autoSpaceDE w:val="0"/>
        <w:autoSpaceDN w:val="0"/>
        <w:adjustRightInd w:val="0"/>
        <w:rPr>
          <w:rFonts w:asciiTheme="minorHAnsi" w:hAnsiTheme="minorHAnsi" w:cstheme="minorHAnsi"/>
          <w:b/>
        </w:rPr>
      </w:pPr>
    </w:p>
    <w:p w14:paraId="350B19C7" w14:textId="77777777" w:rsidR="008370BA" w:rsidRPr="00ED70A5" w:rsidRDefault="008370BA" w:rsidP="008370BA">
      <w:pPr>
        <w:autoSpaceDE w:val="0"/>
        <w:autoSpaceDN w:val="0"/>
        <w:adjustRightInd w:val="0"/>
        <w:jc w:val="center"/>
        <w:rPr>
          <w:rFonts w:asciiTheme="minorHAnsi" w:hAnsiTheme="minorHAnsi" w:cstheme="minorHAnsi"/>
          <w:b/>
        </w:rPr>
      </w:pPr>
      <w:r w:rsidRPr="00ED70A5">
        <w:rPr>
          <w:rFonts w:asciiTheme="minorHAnsi" w:hAnsiTheme="minorHAnsi" w:cstheme="minorHAnsi"/>
          <w:b/>
        </w:rPr>
        <w:t>MENIČNA IZJAVA</w:t>
      </w:r>
    </w:p>
    <w:p w14:paraId="05E8BFF0" w14:textId="77777777" w:rsidR="008370BA" w:rsidRPr="00ED70A5" w:rsidRDefault="008370BA" w:rsidP="008370BA">
      <w:pPr>
        <w:autoSpaceDE w:val="0"/>
        <w:autoSpaceDN w:val="0"/>
        <w:adjustRightInd w:val="0"/>
        <w:jc w:val="center"/>
        <w:rPr>
          <w:rFonts w:asciiTheme="minorHAnsi" w:hAnsiTheme="minorHAnsi" w:cstheme="minorHAnsi"/>
        </w:rPr>
      </w:pPr>
      <w:r w:rsidRPr="00ED70A5">
        <w:rPr>
          <w:rFonts w:asciiTheme="minorHAnsi" w:hAnsiTheme="minorHAnsi" w:cstheme="minorHAnsi"/>
        </w:rPr>
        <w:t>s pooblastilom za unovčenje</w:t>
      </w:r>
    </w:p>
    <w:p w14:paraId="4D180918" w14:textId="77777777" w:rsidR="008370BA" w:rsidRPr="00ED70A5" w:rsidRDefault="008370BA" w:rsidP="008370BA">
      <w:pPr>
        <w:autoSpaceDE w:val="0"/>
        <w:autoSpaceDN w:val="0"/>
        <w:adjustRightInd w:val="0"/>
        <w:jc w:val="center"/>
        <w:rPr>
          <w:rFonts w:asciiTheme="minorHAnsi" w:hAnsiTheme="minorHAnsi" w:cstheme="minorHAnsi"/>
        </w:rPr>
      </w:pPr>
    </w:p>
    <w:p w14:paraId="2E21AC52" w14:textId="77777777" w:rsidR="008370BA" w:rsidRPr="00ED70A5" w:rsidRDefault="008370BA" w:rsidP="008370BA">
      <w:pPr>
        <w:autoSpaceDE w:val="0"/>
        <w:autoSpaceDN w:val="0"/>
        <w:adjustRightInd w:val="0"/>
        <w:rPr>
          <w:rFonts w:asciiTheme="minorHAnsi" w:hAnsiTheme="minorHAnsi" w:cstheme="minorHAnsi"/>
        </w:rPr>
      </w:pPr>
      <w:r w:rsidRPr="00ED70A5">
        <w:rPr>
          <w:rFonts w:asciiTheme="minorHAnsi" w:hAnsiTheme="minorHAnsi" w:cstheme="minorHAnsi"/>
        </w:rPr>
        <w:t xml:space="preserve">Izvajalec:  </w:t>
      </w:r>
      <w:sdt>
        <w:sdtPr>
          <w:rPr>
            <w:rFonts w:asciiTheme="minorHAnsi" w:hAnsiTheme="minorHAnsi" w:cstheme="minorHAnsi"/>
          </w:rPr>
          <w:id w:val="-2068870242"/>
          <w:placeholder>
            <w:docPart w:val="F36E934BB964422E9FFA87CC8F8860A3"/>
          </w:placeholder>
          <w:showingPlcHdr/>
        </w:sdtPr>
        <w:sdtContent>
          <w:r w:rsidRPr="00ED70A5">
            <w:rPr>
              <w:rStyle w:val="Besedilooznabemesta"/>
              <w:rFonts w:asciiTheme="minorHAnsi" w:eastAsia="MS ??" w:hAnsiTheme="minorHAnsi" w:cstheme="minorHAnsi"/>
            </w:rPr>
            <w:t>Kliknite ali tapnite tukaj, če želite vnesti besedilo.</w:t>
          </w:r>
        </w:sdtContent>
      </w:sdt>
    </w:p>
    <w:p w14:paraId="5CDC8E05" w14:textId="77777777" w:rsidR="008370BA" w:rsidRPr="00ED70A5" w:rsidRDefault="008370BA" w:rsidP="008370BA">
      <w:pPr>
        <w:autoSpaceDE w:val="0"/>
        <w:autoSpaceDN w:val="0"/>
        <w:adjustRightInd w:val="0"/>
        <w:rPr>
          <w:rFonts w:asciiTheme="minorHAnsi" w:hAnsiTheme="minorHAnsi" w:cstheme="minorHAnsi"/>
        </w:rPr>
      </w:pPr>
    </w:p>
    <w:p w14:paraId="1441338E" w14:textId="2E9F4003" w:rsidR="008370BA" w:rsidRPr="00ED70A5" w:rsidRDefault="008370BA" w:rsidP="008370BA">
      <w:pPr>
        <w:jc w:val="both"/>
        <w:rPr>
          <w:rFonts w:asciiTheme="minorHAnsi" w:hAnsiTheme="minorHAnsi" w:cstheme="minorHAnsi"/>
        </w:rPr>
      </w:pPr>
      <w:r w:rsidRPr="00ED70A5">
        <w:rPr>
          <w:rFonts w:asciiTheme="minorHAnsi" w:hAnsiTheme="minorHAnsi" w:cstheme="minorHAnsi"/>
        </w:rPr>
        <w:t xml:space="preserve">naročniku, </w:t>
      </w:r>
      <w:r w:rsidR="00181A74" w:rsidRPr="00BE00A9">
        <w:rPr>
          <w:rFonts w:asciiTheme="minorHAnsi" w:hAnsiTheme="minorHAnsi" w:cstheme="minorHAnsi"/>
        </w:rPr>
        <w:t>EKO-PARK d.o.o. Lendava OKO-PARK Kft. Lendva, Glavna ulica 109, 9220 Lendava</w:t>
      </w:r>
      <w:r w:rsidRPr="00ED70A5">
        <w:rPr>
          <w:rFonts w:asciiTheme="minorHAnsi" w:hAnsiTheme="minorHAnsi" w:cstheme="minorHAnsi"/>
        </w:rPr>
        <w:t>, kot garancijo za dobro izvedbo pogod</w:t>
      </w:r>
      <w:r w:rsidR="00106F00" w:rsidRPr="00ED70A5">
        <w:rPr>
          <w:rFonts w:asciiTheme="minorHAnsi" w:hAnsiTheme="minorHAnsi" w:cstheme="minorHAnsi"/>
        </w:rPr>
        <w:t>ben</w:t>
      </w:r>
      <w:r w:rsidRPr="00ED70A5">
        <w:rPr>
          <w:rFonts w:asciiTheme="minorHAnsi" w:hAnsiTheme="minorHAnsi" w:cstheme="minorHAnsi"/>
        </w:rPr>
        <w:t>ih obveznosti:</w:t>
      </w:r>
    </w:p>
    <w:p w14:paraId="24638AFB" w14:textId="77777777" w:rsidR="008370BA" w:rsidRPr="00ED70A5" w:rsidRDefault="008370BA" w:rsidP="008370BA">
      <w:pPr>
        <w:autoSpaceDE w:val="0"/>
        <w:autoSpaceDN w:val="0"/>
        <w:adjustRightInd w:val="0"/>
        <w:rPr>
          <w:rFonts w:asciiTheme="minorHAnsi" w:hAnsiTheme="minorHAnsi" w:cstheme="minorHAnsi"/>
        </w:rPr>
      </w:pPr>
    </w:p>
    <w:p w14:paraId="6DD1C20B" w14:textId="5DF31BE7" w:rsidR="00A76F51" w:rsidRPr="00ED70A5" w:rsidRDefault="00A76F51" w:rsidP="00A76F51">
      <w:pPr>
        <w:jc w:val="both"/>
        <w:rPr>
          <w:rFonts w:asciiTheme="minorHAnsi" w:hAnsiTheme="minorHAnsi" w:cstheme="minorHAnsi"/>
          <w:b/>
        </w:rPr>
      </w:pPr>
      <w:r w:rsidRPr="00ED70A5">
        <w:rPr>
          <w:rFonts w:asciiTheme="minorHAnsi" w:hAnsiTheme="minorHAnsi" w:cstheme="minorHAnsi"/>
          <w:b/>
        </w:rPr>
        <w:t>»</w:t>
      </w:r>
      <w:r w:rsidR="00F0184F" w:rsidRPr="00ED70A5">
        <w:rPr>
          <w:rFonts w:asciiTheme="minorHAnsi" w:hAnsiTheme="minorHAnsi" w:cstheme="minorHAnsi"/>
          <w:b/>
        </w:rPr>
        <w:t>ZAVAROVALN</w:t>
      </w:r>
      <w:r w:rsidR="000E1E65">
        <w:rPr>
          <w:rFonts w:asciiTheme="minorHAnsi" w:hAnsiTheme="minorHAnsi" w:cstheme="minorHAnsi"/>
          <w:b/>
        </w:rPr>
        <w:t>IŠKE</w:t>
      </w:r>
      <w:r w:rsidR="00F0184F" w:rsidRPr="00ED70A5">
        <w:rPr>
          <w:rFonts w:asciiTheme="minorHAnsi" w:hAnsiTheme="minorHAnsi" w:cstheme="minorHAnsi"/>
          <w:b/>
        </w:rPr>
        <w:t xml:space="preserve"> STORITVE</w:t>
      </w:r>
      <w:r w:rsidRPr="00ED70A5">
        <w:rPr>
          <w:rFonts w:asciiTheme="minorHAnsi" w:hAnsiTheme="minorHAnsi" w:cstheme="minorHAnsi"/>
          <w:b/>
        </w:rPr>
        <w:t>«</w:t>
      </w:r>
    </w:p>
    <w:p w14:paraId="7BA6B46C" w14:textId="77777777" w:rsidR="008370BA" w:rsidRPr="00ED70A5" w:rsidRDefault="008370BA" w:rsidP="008370BA">
      <w:pPr>
        <w:autoSpaceDE w:val="0"/>
        <w:autoSpaceDN w:val="0"/>
        <w:adjustRightInd w:val="0"/>
        <w:rPr>
          <w:rFonts w:asciiTheme="minorHAnsi" w:hAnsiTheme="minorHAnsi" w:cstheme="minorHAnsi"/>
        </w:rPr>
      </w:pPr>
    </w:p>
    <w:p w14:paraId="45648E0B" w14:textId="77777777" w:rsidR="008370BA" w:rsidRPr="00ED70A5" w:rsidRDefault="008370BA" w:rsidP="008370BA">
      <w:pPr>
        <w:autoSpaceDE w:val="0"/>
        <w:autoSpaceDN w:val="0"/>
        <w:adjustRightInd w:val="0"/>
        <w:jc w:val="both"/>
        <w:rPr>
          <w:rFonts w:asciiTheme="minorHAnsi" w:hAnsiTheme="minorHAnsi" w:cstheme="minorHAnsi"/>
        </w:rPr>
      </w:pPr>
      <w:r w:rsidRPr="00ED70A5">
        <w:rPr>
          <w:rFonts w:asciiTheme="minorHAnsi" w:hAnsiTheme="minorHAnsi" w:cstheme="minorHAnsi"/>
        </w:rPr>
        <w:t>izročamo bianco menico ter menično izjavo s pooblastilom za unovčenje. Bianco menica je neprenosljiva, unovčljiva na prvi poziv, brez protesta in je podpisana s strani pooblaščene osebe:</w:t>
      </w:r>
    </w:p>
    <w:p w14:paraId="3DAA0ABF" w14:textId="77777777" w:rsidR="008370BA" w:rsidRPr="00ED70A5" w:rsidRDefault="008370BA" w:rsidP="008370BA">
      <w:pPr>
        <w:autoSpaceDE w:val="0"/>
        <w:autoSpaceDN w:val="0"/>
        <w:adjustRightInd w:val="0"/>
        <w:rPr>
          <w:rFonts w:asciiTheme="minorHAnsi" w:hAnsiTheme="minorHAnsi" w:cstheme="minorHAnsi"/>
        </w:rPr>
      </w:pPr>
    </w:p>
    <w:tbl>
      <w:tblPr>
        <w:tblW w:w="9606" w:type="dxa"/>
        <w:tblLook w:val="01E0" w:firstRow="1" w:lastRow="1" w:firstColumn="1" w:lastColumn="1" w:noHBand="0" w:noVBand="0"/>
      </w:tblPr>
      <w:tblGrid>
        <w:gridCol w:w="4786"/>
        <w:gridCol w:w="709"/>
        <w:gridCol w:w="4111"/>
      </w:tblGrid>
      <w:tr w:rsidR="008370BA" w:rsidRPr="00ED70A5" w14:paraId="47BCB9CC" w14:textId="77777777" w:rsidTr="00271AF1">
        <w:sdt>
          <w:sdtPr>
            <w:rPr>
              <w:rFonts w:asciiTheme="minorHAnsi" w:hAnsiTheme="minorHAnsi" w:cstheme="minorHAnsi"/>
            </w:rPr>
            <w:id w:val="-1942283166"/>
            <w:placeholder>
              <w:docPart w:val="52BAFE78BE064A528CC14404B8A3D7A3"/>
            </w:placeholder>
            <w:showingPlcHdr/>
            <w:text/>
          </w:sdtPr>
          <w:sdtContent>
            <w:tc>
              <w:tcPr>
                <w:tcW w:w="4786" w:type="dxa"/>
                <w:shd w:val="clear" w:color="auto" w:fill="auto"/>
              </w:tcPr>
              <w:p w14:paraId="3F6B178E" w14:textId="77777777" w:rsidR="008370BA" w:rsidRPr="00ED70A5" w:rsidRDefault="008370BA" w:rsidP="00271AF1">
                <w:pPr>
                  <w:autoSpaceDE w:val="0"/>
                  <w:autoSpaceDN w:val="0"/>
                  <w:adjustRightInd w:val="0"/>
                  <w:rPr>
                    <w:rFonts w:asciiTheme="minorHAnsi" w:hAnsiTheme="minorHAnsi" w:cstheme="minorHAnsi"/>
                  </w:rPr>
                </w:pPr>
                <w:r w:rsidRPr="00ED70A5">
                  <w:rPr>
                    <w:rStyle w:val="Besedilooznabemesta"/>
                    <w:rFonts w:asciiTheme="minorHAnsi" w:hAnsiTheme="minorHAnsi" w:cstheme="minorHAnsi"/>
                  </w:rPr>
                  <w:t>Kliknite ali tapnite tukaj, če želite vnesti besedilo.</w:t>
                </w:r>
              </w:p>
            </w:tc>
          </w:sdtContent>
        </w:sdt>
        <w:tc>
          <w:tcPr>
            <w:tcW w:w="709" w:type="dxa"/>
            <w:shd w:val="clear" w:color="auto" w:fill="auto"/>
          </w:tcPr>
          <w:p w14:paraId="0A737815" w14:textId="77777777" w:rsidR="008370BA" w:rsidRPr="00ED70A5" w:rsidRDefault="008370BA" w:rsidP="00271AF1">
            <w:pPr>
              <w:autoSpaceDE w:val="0"/>
              <w:autoSpaceDN w:val="0"/>
              <w:adjustRightInd w:val="0"/>
              <w:rPr>
                <w:rFonts w:asciiTheme="minorHAnsi" w:hAnsiTheme="minorHAnsi" w:cstheme="minorHAnsi"/>
              </w:rPr>
            </w:pPr>
          </w:p>
        </w:tc>
        <w:sdt>
          <w:sdtPr>
            <w:rPr>
              <w:rFonts w:asciiTheme="minorHAnsi" w:hAnsiTheme="minorHAnsi" w:cstheme="minorHAnsi"/>
            </w:rPr>
            <w:id w:val="-1388177312"/>
            <w:placeholder>
              <w:docPart w:val="52BAFE78BE064A528CC14404B8A3D7A3"/>
            </w:placeholder>
            <w:showingPlcHdr/>
            <w:text/>
          </w:sdtPr>
          <w:sdtContent>
            <w:tc>
              <w:tcPr>
                <w:tcW w:w="4111" w:type="dxa"/>
                <w:shd w:val="clear" w:color="auto" w:fill="auto"/>
              </w:tcPr>
              <w:p w14:paraId="0AD27AC6" w14:textId="77777777" w:rsidR="008370BA" w:rsidRPr="00ED70A5" w:rsidRDefault="008370BA" w:rsidP="00271AF1">
                <w:pPr>
                  <w:autoSpaceDE w:val="0"/>
                  <w:autoSpaceDN w:val="0"/>
                  <w:adjustRightInd w:val="0"/>
                  <w:rPr>
                    <w:rFonts w:asciiTheme="minorHAnsi" w:hAnsiTheme="minorHAnsi" w:cstheme="minorHAnsi"/>
                  </w:rPr>
                </w:pPr>
                <w:r w:rsidRPr="00ED70A5">
                  <w:rPr>
                    <w:rStyle w:val="Besedilooznabemesta"/>
                    <w:rFonts w:asciiTheme="minorHAnsi" w:hAnsiTheme="minorHAnsi" w:cstheme="minorHAnsi"/>
                  </w:rPr>
                  <w:t>Kliknite ali tapnite tukaj, če želite vnesti besedilo.</w:t>
                </w:r>
              </w:p>
            </w:tc>
          </w:sdtContent>
        </w:sdt>
      </w:tr>
      <w:tr w:rsidR="008370BA" w:rsidRPr="00ED70A5" w14:paraId="242035EF" w14:textId="77777777" w:rsidTr="00271AF1">
        <w:tc>
          <w:tcPr>
            <w:tcW w:w="4786" w:type="dxa"/>
            <w:shd w:val="clear" w:color="auto" w:fill="auto"/>
          </w:tcPr>
          <w:p w14:paraId="2E30A5F8" w14:textId="77777777" w:rsidR="008370BA" w:rsidRPr="00ED70A5" w:rsidRDefault="008370BA" w:rsidP="00271AF1">
            <w:pPr>
              <w:autoSpaceDE w:val="0"/>
              <w:autoSpaceDN w:val="0"/>
              <w:adjustRightInd w:val="0"/>
              <w:jc w:val="center"/>
              <w:rPr>
                <w:rFonts w:asciiTheme="minorHAnsi" w:hAnsiTheme="minorHAnsi" w:cstheme="minorHAnsi"/>
                <w:i/>
                <w:iCs/>
                <w:sz w:val="20"/>
                <w:szCs w:val="20"/>
              </w:rPr>
            </w:pPr>
            <w:r w:rsidRPr="00ED70A5">
              <w:rPr>
                <w:rFonts w:asciiTheme="minorHAnsi" w:hAnsiTheme="minorHAnsi" w:cstheme="minorHAnsi"/>
                <w:i/>
                <w:iCs/>
                <w:sz w:val="20"/>
                <w:szCs w:val="20"/>
              </w:rPr>
              <w:t>(ime in priimek pooblaščene osebe)</w:t>
            </w:r>
          </w:p>
        </w:tc>
        <w:tc>
          <w:tcPr>
            <w:tcW w:w="709" w:type="dxa"/>
            <w:shd w:val="clear" w:color="auto" w:fill="auto"/>
          </w:tcPr>
          <w:p w14:paraId="1B5BF349" w14:textId="77777777" w:rsidR="008370BA" w:rsidRPr="00ED70A5" w:rsidRDefault="008370BA" w:rsidP="00271AF1">
            <w:pPr>
              <w:autoSpaceDE w:val="0"/>
              <w:autoSpaceDN w:val="0"/>
              <w:adjustRightInd w:val="0"/>
              <w:jc w:val="center"/>
              <w:rPr>
                <w:rFonts w:asciiTheme="minorHAnsi" w:hAnsiTheme="minorHAnsi" w:cstheme="minorHAnsi"/>
                <w:i/>
                <w:iCs/>
              </w:rPr>
            </w:pPr>
          </w:p>
        </w:tc>
        <w:tc>
          <w:tcPr>
            <w:tcW w:w="4111" w:type="dxa"/>
            <w:shd w:val="clear" w:color="auto" w:fill="auto"/>
          </w:tcPr>
          <w:p w14:paraId="31910958" w14:textId="77777777" w:rsidR="008370BA" w:rsidRPr="00ED70A5" w:rsidRDefault="008370BA" w:rsidP="00271AF1">
            <w:pPr>
              <w:autoSpaceDE w:val="0"/>
              <w:autoSpaceDN w:val="0"/>
              <w:adjustRightInd w:val="0"/>
              <w:jc w:val="center"/>
              <w:rPr>
                <w:rFonts w:asciiTheme="minorHAnsi" w:hAnsiTheme="minorHAnsi" w:cstheme="minorHAnsi"/>
                <w:i/>
                <w:iCs/>
                <w:sz w:val="20"/>
                <w:szCs w:val="20"/>
              </w:rPr>
            </w:pPr>
            <w:r w:rsidRPr="00ED70A5">
              <w:rPr>
                <w:rFonts w:asciiTheme="minorHAnsi" w:hAnsiTheme="minorHAnsi" w:cstheme="minorHAnsi"/>
                <w:i/>
                <w:iCs/>
                <w:sz w:val="20"/>
                <w:szCs w:val="20"/>
              </w:rPr>
              <w:t>(funkcija)</w:t>
            </w:r>
          </w:p>
        </w:tc>
      </w:tr>
      <w:tr w:rsidR="008370BA" w:rsidRPr="00ED70A5" w14:paraId="2F32B731" w14:textId="77777777" w:rsidTr="00271AF1">
        <w:tc>
          <w:tcPr>
            <w:tcW w:w="4786" w:type="dxa"/>
            <w:shd w:val="clear" w:color="auto" w:fill="auto"/>
          </w:tcPr>
          <w:p w14:paraId="02C1D7D0" w14:textId="77777777" w:rsidR="008370BA" w:rsidRPr="00ED70A5" w:rsidRDefault="008370BA" w:rsidP="00271AF1">
            <w:pPr>
              <w:autoSpaceDE w:val="0"/>
              <w:autoSpaceDN w:val="0"/>
              <w:adjustRightInd w:val="0"/>
              <w:rPr>
                <w:rFonts w:asciiTheme="minorHAnsi" w:hAnsiTheme="minorHAnsi" w:cstheme="minorHAnsi"/>
              </w:rPr>
            </w:pPr>
          </w:p>
        </w:tc>
        <w:tc>
          <w:tcPr>
            <w:tcW w:w="709" w:type="dxa"/>
            <w:shd w:val="clear" w:color="auto" w:fill="auto"/>
          </w:tcPr>
          <w:p w14:paraId="6180ECB3" w14:textId="77777777" w:rsidR="008370BA" w:rsidRPr="00ED70A5" w:rsidRDefault="008370BA" w:rsidP="00271AF1">
            <w:pPr>
              <w:autoSpaceDE w:val="0"/>
              <w:autoSpaceDN w:val="0"/>
              <w:adjustRightInd w:val="0"/>
              <w:rPr>
                <w:rFonts w:asciiTheme="minorHAnsi" w:hAnsiTheme="minorHAnsi" w:cstheme="minorHAnsi"/>
              </w:rPr>
            </w:pPr>
          </w:p>
        </w:tc>
        <w:tc>
          <w:tcPr>
            <w:tcW w:w="4111" w:type="dxa"/>
            <w:shd w:val="clear" w:color="auto" w:fill="auto"/>
          </w:tcPr>
          <w:p w14:paraId="2A057A54" w14:textId="77777777" w:rsidR="008370BA" w:rsidRPr="00ED70A5" w:rsidRDefault="008370BA" w:rsidP="00271AF1">
            <w:pPr>
              <w:autoSpaceDE w:val="0"/>
              <w:autoSpaceDN w:val="0"/>
              <w:adjustRightInd w:val="0"/>
              <w:rPr>
                <w:rFonts w:asciiTheme="minorHAnsi" w:hAnsiTheme="minorHAnsi" w:cstheme="minorHAnsi"/>
              </w:rPr>
            </w:pPr>
          </w:p>
        </w:tc>
      </w:tr>
      <w:tr w:rsidR="008370BA" w:rsidRPr="00ED70A5" w14:paraId="3A3A3E16" w14:textId="77777777" w:rsidTr="00271AF1">
        <w:tc>
          <w:tcPr>
            <w:tcW w:w="4786" w:type="dxa"/>
            <w:tcBorders>
              <w:bottom w:val="single" w:sz="4" w:space="0" w:color="auto"/>
            </w:tcBorders>
            <w:shd w:val="clear" w:color="auto" w:fill="auto"/>
          </w:tcPr>
          <w:p w14:paraId="47AAA200" w14:textId="77777777" w:rsidR="008370BA" w:rsidRPr="00ED70A5" w:rsidRDefault="008370BA" w:rsidP="00271AF1">
            <w:pPr>
              <w:autoSpaceDE w:val="0"/>
              <w:autoSpaceDN w:val="0"/>
              <w:adjustRightInd w:val="0"/>
              <w:rPr>
                <w:rFonts w:asciiTheme="minorHAnsi" w:hAnsiTheme="minorHAnsi" w:cstheme="minorHAnsi"/>
              </w:rPr>
            </w:pPr>
          </w:p>
        </w:tc>
        <w:tc>
          <w:tcPr>
            <w:tcW w:w="709" w:type="dxa"/>
            <w:shd w:val="clear" w:color="auto" w:fill="auto"/>
          </w:tcPr>
          <w:p w14:paraId="7815B39C" w14:textId="77777777" w:rsidR="008370BA" w:rsidRPr="00ED70A5" w:rsidRDefault="008370BA" w:rsidP="00271AF1">
            <w:pPr>
              <w:autoSpaceDE w:val="0"/>
              <w:autoSpaceDN w:val="0"/>
              <w:adjustRightInd w:val="0"/>
              <w:rPr>
                <w:rFonts w:asciiTheme="minorHAnsi" w:hAnsiTheme="minorHAnsi" w:cstheme="minorHAnsi"/>
              </w:rPr>
            </w:pPr>
          </w:p>
        </w:tc>
        <w:tc>
          <w:tcPr>
            <w:tcW w:w="4111" w:type="dxa"/>
            <w:shd w:val="clear" w:color="auto" w:fill="auto"/>
          </w:tcPr>
          <w:p w14:paraId="7398712A" w14:textId="77777777" w:rsidR="008370BA" w:rsidRPr="00ED70A5" w:rsidRDefault="008370BA" w:rsidP="00271AF1">
            <w:pPr>
              <w:autoSpaceDE w:val="0"/>
              <w:autoSpaceDN w:val="0"/>
              <w:adjustRightInd w:val="0"/>
              <w:rPr>
                <w:rFonts w:asciiTheme="minorHAnsi" w:hAnsiTheme="minorHAnsi" w:cstheme="minorHAnsi"/>
              </w:rPr>
            </w:pPr>
          </w:p>
        </w:tc>
      </w:tr>
      <w:tr w:rsidR="008370BA" w:rsidRPr="00ED70A5" w14:paraId="63722F59" w14:textId="77777777" w:rsidTr="00271AF1">
        <w:tc>
          <w:tcPr>
            <w:tcW w:w="4786" w:type="dxa"/>
            <w:tcBorders>
              <w:top w:val="single" w:sz="4" w:space="0" w:color="auto"/>
            </w:tcBorders>
            <w:shd w:val="clear" w:color="auto" w:fill="auto"/>
          </w:tcPr>
          <w:p w14:paraId="676CA622" w14:textId="77777777" w:rsidR="008370BA" w:rsidRPr="00ED70A5" w:rsidRDefault="008370BA" w:rsidP="00271AF1">
            <w:pPr>
              <w:autoSpaceDE w:val="0"/>
              <w:autoSpaceDN w:val="0"/>
              <w:adjustRightInd w:val="0"/>
              <w:jc w:val="center"/>
              <w:rPr>
                <w:rFonts w:asciiTheme="minorHAnsi" w:hAnsiTheme="minorHAnsi" w:cstheme="minorHAnsi"/>
                <w:i/>
                <w:iCs/>
                <w:sz w:val="20"/>
                <w:szCs w:val="20"/>
              </w:rPr>
            </w:pPr>
            <w:r w:rsidRPr="00ED70A5">
              <w:rPr>
                <w:rFonts w:asciiTheme="minorHAnsi" w:hAnsiTheme="minorHAnsi" w:cstheme="minorHAnsi"/>
                <w:i/>
                <w:iCs/>
                <w:sz w:val="20"/>
                <w:szCs w:val="20"/>
              </w:rPr>
              <w:t>(podpis)</w:t>
            </w:r>
          </w:p>
        </w:tc>
        <w:tc>
          <w:tcPr>
            <w:tcW w:w="709" w:type="dxa"/>
            <w:shd w:val="clear" w:color="auto" w:fill="auto"/>
          </w:tcPr>
          <w:p w14:paraId="4E2E65E1" w14:textId="77777777" w:rsidR="008370BA" w:rsidRPr="00ED70A5" w:rsidRDefault="008370BA" w:rsidP="00271AF1">
            <w:pPr>
              <w:autoSpaceDE w:val="0"/>
              <w:autoSpaceDN w:val="0"/>
              <w:adjustRightInd w:val="0"/>
              <w:rPr>
                <w:rFonts w:asciiTheme="minorHAnsi" w:hAnsiTheme="minorHAnsi" w:cstheme="minorHAnsi"/>
              </w:rPr>
            </w:pPr>
          </w:p>
        </w:tc>
        <w:tc>
          <w:tcPr>
            <w:tcW w:w="4111" w:type="dxa"/>
            <w:shd w:val="clear" w:color="auto" w:fill="auto"/>
          </w:tcPr>
          <w:p w14:paraId="6507486B" w14:textId="77777777" w:rsidR="008370BA" w:rsidRPr="00ED70A5" w:rsidRDefault="008370BA" w:rsidP="00271AF1">
            <w:pPr>
              <w:autoSpaceDE w:val="0"/>
              <w:autoSpaceDN w:val="0"/>
              <w:adjustRightInd w:val="0"/>
              <w:rPr>
                <w:rFonts w:asciiTheme="minorHAnsi" w:hAnsiTheme="minorHAnsi" w:cstheme="minorHAnsi"/>
              </w:rPr>
            </w:pPr>
          </w:p>
        </w:tc>
      </w:tr>
    </w:tbl>
    <w:p w14:paraId="2E8F5A8D" w14:textId="77777777" w:rsidR="008370BA" w:rsidRPr="00ED70A5" w:rsidRDefault="008370BA" w:rsidP="008370BA">
      <w:pPr>
        <w:autoSpaceDE w:val="0"/>
        <w:autoSpaceDN w:val="0"/>
        <w:adjustRightInd w:val="0"/>
        <w:rPr>
          <w:rFonts w:asciiTheme="minorHAnsi" w:hAnsiTheme="minorHAnsi" w:cstheme="minorHAnsi"/>
        </w:rPr>
      </w:pPr>
    </w:p>
    <w:p w14:paraId="17412D92" w14:textId="5716EF37" w:rsidR="00D378EC" w:rsidRDefault="00D378EC" w:rsidP="00DA59FD">
      <w:pPr>
        <w:autoSpaceDE w:val="0"/>
        <w:autoSpaceDN w:val="0"/>
        <w:adjustRightInd w:val="0"/>
        <w:jc w:val="both"/>
        <w:rPr>
          <w:rFonts w:asciiTheme="minorHAnsi" w:hAnsiTheme="minorHAnsi" w:cstheme="minorHAnsi"/>
        </w:rPr>
      </w:pPr>
      <w:r w:rsidRPr="00A1644F">
        <w:rPr>
          <w:rFonts w:asciiTheme="minorHAnsi" w:hAnsiTheme="minorHAnsi" w:cstheme="minorHAnsi"/>
        </w:rPr>
        <w:t xml:space="preserve">Naročnika, EKO-PARK d.o.o. Lendava OKO-PARK Kft. Lendva, Glavna ulica 109, 9220 Lendava, nepreklicno pooblaščamo, da izpolni to bianco menico v znesku </w:t>
      </w:r>
      <w:sdt>
        <w:sdtPr>
          <w:rPr>
            <w:rFonts w:asciiTheme="minorHAnsi" w:hAnsiTheme="minorHAnsi" w:cstheme="minorHAnsi"/>
          </w:rPr>
          <w:id w:val="-1608032953"/>
          <w:placeholder>
            <w:docPart w:val="469653489BB5427C8C390AD5BA706B44"/>
          </w:placeholder>
          <w:showingPlcHdr/>
          <w:text/>
        </w:sdtPr>
        <w:sdtContent>
          <w:r w:rsidRPr="00A1644F">
            <w:rPr>
              <w:rStyle w:val="Besedilooznabemesta"/>
              <w:rFonts w:asciiTheme="minorHAnsi" w:hAnsiTheme="minorHAnsi" w:cstheme="minorHAnsi"/>
            </w:rPr>
            <w:t>Kliknite ali tapnite tukaj, če želite vnesti besedilo.</w:t>
          </w:r>
        </w:sdtContent>
      </w:sdt>
      <w:r w:rsidRPr="00A1644F">
        <w:rPr>
          <w:rFonts w:asciiTheme="minorHAnsi" w:hAnsiTheme="minorHAnsi" w:cstheme="minorHAnsi"/>
        </w:rPr>
        <w:t xml:space="preserve"> EUR (10% EUR od skupne pogodbene vrednosti z DPZP) in jo unovči v primeru:</w:t>
      </w:r>
    </w:p>
    <w:p w14:paraId="1FEC48A6" w14:textId="77777777" w:rsidR="00A1644F" w:rsidRPr="00A1644F" w:rsidRDefault="00A1644F" w:rsidP="00DA59FD">
      <w:pPr>
        <w:autoSpaceDE w:val="0"/>
        <w:autoSpaceDN w:val="0"/>
        <w:adjustRightInd w:val="0"/>
        <w:jc w:val="both"/>
        <w:rPr>
          <w:rFonts w:asciiTheme="minorHAnsi" w:hAnsiTheme="minorHAnsi" w:cstheme="minorHAnsi"/>
        </w:rPr>
      </w:pPr>
    </w:p>
    <w:p w14:paraId="3DDAFF8D" w14:textId="0483F2CC" w:rsidR="008370BA" w:rsidRPr="00D378EC" w:rsidRDefault="00D378EC" w:rsidP="00D378EC">
      <w:pPr>
        <w:autoSpaceDE w:val="0"/>
        <w:autoSpaceDN w:val="0"/>
        <w:adjustRightInd w:val="0"/>
        <w:ind w:left="284"/>
        <w:jc w:val="both"/>
        <w:rPr>
          <w:rFonts w:asciiTheme="minorHAnsi" w:hAnsiTheme="minorHAnsi" w:cstheme="minorHAnsi"/>
        </w:rPr>
      </w:pPr>
      <w:r w:rsidRPr="00A1644F">
        <w:rPr>
          <w:rFonts w:asciiTheme="minorHAnsi" w:hAnsiTheme="minorHAnsi" w:cstheme="minorHAnsi"/>
        </w:rPr>
        <w:t xml:space="preserve"> • če izvajalec svoje pogodbene obveznosti ne bo izpolnil v dogovorjeni kvaliteti, količini in rokih, opredeljenih v zgoraj pogodbi. Naša obveza velja tudi v primeru delne izpolnitve pogodbene obveznosti, če izvedena storitev ne zadostuje pogodbenim zahtevam.</w:t>
      </w:r>
    </w:p>
    <w:p w14:paraId="0E3879AB" w14:textId="77777777" w:rsidR="00D378EC" w:rsidRPr="00D378EC" w:rsidRDefault="00D378EC" w:rsidP="00051AB9">
      <w:pPr>
        <w:autoSpaceDE w:val="0"/>
        <w:autoSpaceDN w:val="0"/>
        <w:adjustRightInd w:val="0"/>
        <w:jc w:val="both"/>
        <w:rPr>
          <w:rFonts w:asciiTheme="minorHAnsi" w:hAnsiTheme="minorHAnsi" w:cstheme="minorHAnsi"/>
        </w:rPr>
      </w:pPr>
    </w:p>
    <w:p w14:paraId="158A87E3" w14:textId="3A7DFBFA" w:rsidR="008370BA" w:rsidRPr="00D378EC" w:rsidRDefault="008370BA" w:rsidP="00051AB9">
      <w:pPr>
        <w:autoSpaceDE w:val="0"/>
        <w:autoSpaceDN w:val="0"/>
        <w:adjustRightInd w:val="0"/>
        <w:jc w:val="both"/>
        <w:rPr>
          <w:rFonts w:asciiTheme="minorHAnsi" w:hAnsiTheme="minorHAnsi" w:cstheme="minorHAnsi"/>
        </w:rPr>
      </w:pPr>
      <w:r w:rsidRPr="00D378EC">
        <w:rPr>
          <w:rFonts w:asciiTheme="minorHAnsi" w:hAnsiTheme="minorHAnsi" w:cstheme="minorHAnsi"/>
        </w:rPr>
        <w:t xml:space="preserve">Menica je plačljiva pri banki: </w:t>
      </w:r>
      <w:sdt>
        <w:sdtPr>
          <w:rPr>
            <w:rFonts w:asciiTheme="minorHAnsi" w:hAnsiTheme="minorHAnsi" w:cstheme="minorHAnsi"/>
          </w:rPr>
          <w:id w:val="-1183662345"/>
          <w:placeholder>
            <w:docPart w:val="52BAFE78BE064A528CC14404B8A3D7A3"/>
          </w:placeholder>
          <w:showingPlcHdr/>
          <w:text/>
        </w:sdtPr>
        <w:sdtContent>
          <w:r w:rsidRPr="00D378EC">
            <w:rPr>
              <w:rStyle w:val="Besedilooznabemesta"/>
              <w:rFonts w:asciiTheme="minorHAnsi" w:hAnsiTheme="minorHAnsi" w:cstheme="minorHAnsi"/>
            </w:rPr>
            <w:t>Kliknite ali tapnite tukaj, če želite vnesti besedilo.</w:t>
          </w:r>
        </w:sdtContent>
      </w:sdt>
    </w:p>
    <w:p w14:paraId="52E207CD" w14:textId="77777777" w:rsidR="008370BA" w:rsidRPr="00D378EC" w:rsidRDefault="008370BA" w:rsidP="00051AB9">
      <w:pPr>
        <w:autoSpaceDE w:val="0"/>
        <w:autoSpaceDN w:val="0"/>
        <w:adjustRightInd w:val="0"/>
        <w:jc w:val="both"/>
        <w:rPr>
          <w:rFonts w:asciiTheme="minorHAnsi" w:hAnsiTheme="minorHAnsi" w:cstheme="minorHAnsi"/>
        </w:rPr>
      </w:pPr>
      <w:r w:rsidRPr="00D378EC">
        <w:rPr>
          <w:rFonts w:asciiTheme="minorHAnsi" w:hAnsiTheme="minorHAnsi" w:cstheme="minorHAnsi"/>
        </w:rPr>
        <w:t xml:space="preserve">ki vodi naš TRR številka: </w:t>
      </w:r>
      <w:sdt>
        <w:sdtPr>
          <w:rPr>
            <w:rFonts w:asciiTheme="minorHAnsi" w:hAnsiTheme="minorHAnsi" w:cstheme="minorHAnsi"/>
          </w:rPr>
          <w:id w:val="1497148727"/>
          <w:placeholder>
            <w:docPart w:val="52BAFE78BE064A528CC14404B8A3D7A3"/>
          </w:placeholder>
          <w:showingPlcHdr/>
          <w:text/>
        </w:sdtPr>
        <w:sdtContent>
          <w:r w:rsidRPr="00D378EC">
            <w:rPr>
              <w:rStyle w:val="Besedilooznabemesta"/>
              <w:rFonts w:asciiTheme="minorHAnsi" w:hAnsiTheme="minorHAnsi" w:cstheme="minorHAnsi"/>
            </w:rPr>
            <w:t>Kliknite ali tapnite tukaj, če želite vnesti besedilo.</w:t>
          </w:r>
        </w:sdtContent>
      </w:sdt>
    </w:p>
    <w:p w14:paraId="3CFE87EC" w14:textId="77777777" w:rsidR="00417458" w:rsidRDefault="00417458" w:rsidP="00F0184F">
      <w:pPr>
        <w:autoSpaceDE w:val="0"/>
        <w:autoSpaceDN w:val="0"/>
        <w:adjustRightInd w:val="0"/>
        <w:jc w:val="both"/>
        <w:rPr>
          <w:rFonts w:asciiTheme="minorHAnsi" w:hAnsiTheme="minorHAnsi" w:cstheme="minorHAnsi"/>
        </w:rPr>
      </w:pPr>
    </w:p>
    <w:p w14:paraId="51AD1767" w14:textId="063BE271" w:rsidR="008370BA" w:rsidRPr="00ED70A5" w:rsidRDefault="008370BA" w:rsidP="00F0184F">
      <w:pPr>
        <w:autoSpaceDE w:val="0"/>
        <w:autoSpaceDN w:val="0"/>
        <w:adjustRightInd w:val="0"/>
        <w:jc w:val="both"/>
        <w:rPr>
          <w:rFonts w:asciiTheme="minorHAnsi" w:hAnsiTheme="minorHAnsi" w:cstheme="minorHAnsi"/>
        </w:rPr>
      </w:pPr>
      <w:r w:rsidRPr="00ED70A5">
        <w:rPr>
          <w:rFonts w:asciiTheme="minorHAnsi" w:hAnsiTheme="minorHAnsi" w:cstheme="minorHAnsi"/>
        </w:rPr>
        <w:t xml:space="preserve">Menico se lahko unovči najkasneje v roku </w:t>
      </w:r>
      <w:r w:rsidR="00F0184F" w:rsidRPr="00ED70A5">
        <w:rPr>
          <w:rFonts w:asciiTheme="minorHAnsi" w:hAnsiTheme="minorHAnsi" w:cstheme="minorHAnsi"/>
        </w:rPr>
        <w:t xml:space="preserve">30 dni od poteka </w:t>
      </w:r>
      <w:r w:rsidR="00417458">
        <w:rPr>
          <w:rFonts w:asciiTheme="minorHAnsi" w:hAnsiTheme="minorHAnsi" w:cstheme="minorHAnsi"/>
        </w:rPr>
        <w:t>veljavnosti  pogodbe.</w:t>
      </w:r>
    </w:p>
    <w:p w14:paraId="59525CD4" w14:textId="77777777" w:rsidR="00F0184F" w:rsidRPr="00ED70A5" w:rsidRDefault="00F0184F" w:rsidP="00F0184F">
      <w:pPr>
        <w:autoSpaceDE w:val="0"/>
        <w:autoSpaceDN w:val="0"/>
        <w:adjustRightInd w:val="0"/>
        <w:jc w:val="both"/>
        <w:rPr>
          <w:rFonts w:asciiTheme="minorHAnsi" w:hAnsiTheme="minorHAnsi" w:cstheme="minorHAnsi"/>
        </w:rPr>
      </w:pPr>
    </w:p>
    <w:p w14:paraId="78679A4A" w14:textId="77777777" w:rsidR="008370BA" w:rsidRPr="00ED70A5" w:rsidRDefault="008370BA" w:rsidP="008370BA">
      <w:pPr>
        <w:autoSpaceDE w:val="0"/>
        <w:autoSpaceDN w:val="0"/>
        <w:adjustRightInd w:val="0"/>
        <w:jc w:val="both"/>
        <w:rPr>
          <w:rFonts w:asciiTheme="minorHAnsi" w:hAnsiTheme="minorHAnsi" w:cstheme="minorHAnsi"/>
          <w:b/>
          <w:bCs/>
        </w:rPr>
      </w:pPr>
      <w:r w:rsidRPr="00ED70A5">
        <w:rPr>
          <w:rFonts w:asciiTheme="minorHAnsi" w:hAnsiTheme="minorHAnsi" w:cstheme="minorHAnsi"/>
          <w:b/>
          <w:bCs/>
        </w:rPr>
        <w:t>Priloga: 2x bianco menica</w:t>
      </w:r>
    </w:p>
    <w:tbl>
      <w:tblPr>
        <w:tblW w:w="9846" w:type="dxa"/>
        <w:tblLook w:val="01E0" w:firstRow="1" w:lastRow="1" w:firstColumn="1" w:lastColumn="1" w:noHBand="0" w:noVBand="0"/>
      </w:tblPr>
      <w:tblGrid>
        <w:gridCol w:w="3261"/>
        <w:gridCol w:w="2126"/>
        <w:gridCol w:w="4459"/>
      </w:tblGrid>
      <w:tr w:rsidR="008370BA" w:rsidRPr="00ED70A5" w14:paraId="3EF70BD4" w14:textId="77777777" w:rsidTr="00271AF1">
        <w:tc>
          <w:tcPr>
            <w:tcW w:w="3261" w:type="dxa"/>
          </w:tcPr>
          <w:p w14:paraId="3996FAD9" w14:textId="77777777" w:rsidR="008370BA" w:rsidRPr="00ED70A5" w:rsidRDefault="008370BA" w:rsidP="00271AF1">
            <w:pPr>
              <w:jc w:val="both"/>
              <w:rPr>
                <w:rFonts w:asciiTheme="minorHAnsi" w:hAnsiTheme="minorHAnsi" w:cstheme="minorHAnsi"/>
              </w:rPr>
            </w:pPr>
          </w:p>
          <w:p w14:paraId="70223B4F" w14:textId="77777777" w:rsidR="008370BA" w:rsidRPr="00ED70A5" w:rsidRDefault="008370BA" w:rsidP="00271AF1">
            <w:pPr>
              <w:jc w:val="both"/>
              <w:rPr>
                <w:rFonts w:asciiTheme="minorHAnsi" w:hAnsiTheme="minorHAnsi" w:cstheme="minorHAnsi"/>
              </w:rPr>
            </w:pPr>
            <w:r w:rsidRPr="00ED70A5">
              <w:rPr>
                <w:rFonts w:asciiTheme="minorHAnsi" w:hAnsiTheme="minorHAnsi" w:cstheme="minorHAnsi"/>
              </w:rPr>
              <w:t xml:space="preserve">Datum: </w:t>
            </w:r>
            <w:sdt>
              <w:sdtPr>
                <w:rPr>
                  <w:rFonts w:asciiTheme="minorHAnsi" w:hAnsiTheme="minorHAnsi" w:cstheme="minorHAnsi"/>
                </w:rPr>
                <w:id w:val="1752316952"/>
                <w:placeholder>
                  <w:docPart w:val="091BDC5E517F4A3692069CEE0018B42A"/>
                </w:placeholder>
                <w:showingPlcHdr/>
                <w:date>
                  <w:dateFormat w:val="dd/MM/yyyy"/>
                  <w:lid w:val="sl-SI"/>
                  <w:storeMappedDataAs w:val="dateTime"/>
                  <w:calendar w:val="gregorian"/>
                </w:date>
              </w:sdtPr>
              <w:sdtContent>
                <w:r w:rsidRPr="00ED70A5">
                  <w:rPr>
                    <w:rStyle w:val="Besedilooznabemesta"/>
                    <w:rFonts w:asciiTheme="minorHAnsi" w:hAnsiTheme="minorHAnsi" w:cstheme="minorHAnsi"/>
                  </w:rPr>
                  <w:t>Kliknite ali tapnite tukaj, če želite vnesti datum.</w:t>
                </w:r>
              </w:sdtContent>
            </w:sdt>
          </w:p>
        </w:tc>
        <w:tc>
          <w:tcPr>
            <w:tcW w:w="2126" w:type="dxa"/>
          </w:tcPr>
          <w:p w14:paraId="6C4A35CA" w14:textId="77777777" w:rsidR="008370BA" w:rsidRPr="00ED70A5" w:rsidRDefault="008370BA" w:rsidP="00271AF1">
            <w:pPr>
              <w:jc w:val="both"/>
              <w:rPr>
                <w:rFonts w:asciiTheme="minorHAnsi" w:hAnsiTheme="minorHAnsi" w:cstheme="minorHAnsi"/>
              </w:rPr>
            </w:pPr>
          </w:p>
        </w:tc>
        <w:tc>
          <w:tcPr>
            <w:tcW w:w="4459" w:type="dxa"/>
          </w:tcPr>
          <w:p w14:paraId="75FE7C64" w14:textId="77777777" w:rsidR="008370BA" w:rsidRPr="00ED70A5" w:rsidRDefault="008370BA" w:rsidP="00271AF1">
            <w:pPr>
              <w:jc w:val="both"/>
              <w:rPr>
                <w:rFonts w:asciiTheme="minorHAnsi" w:hAnsiTheme="minorHAnsi" w:cstheme="minorHAnsi"/>
              </w:rPr>
            </w:pPr>
          </w:p>
        </w:tc>
      </w:tr>
      <w:tr w:rsidR="008370BA" w:rsidRPr="00ED70A5" w14:paraId="2862522B" w14:textId="77777777" w:rsidTr="00271AF1">
        <w:tc>
          <w:tcPr>
            <w:tcW w:w="3261" w:type="dxa"/>
          </w:tcPr>
          <w:p w14:paraId="268D9577" w14:textId="77777777" w:rsidR="008370BA" w:rsidRPr="00ED70A5" w:rsidRDefault="008370BA" w:rsidP="00271AF1">
            <w:pPr>
              <w:jc w:val="both"/>
              <w:rPr>
                <w:rFonts w:asciiTheme="minorHAnsi" w:hAnsiTheme="minorHAnsi" w:cstheme="minorHAnsi"/>
              </w:rPr>
            </w:pPr>
          </w:p>
        </w:tc>
        <w:tc>
          <w:tcPr>
            <w:tcW w:w="2126" w:type="dxa"/>
          </w:tcPr>
          <w:p w14:paraId="20ABBAB8" w14:textId="77777777" w:rsidR="008370BA" w:rsidRPr="00ED70A5" w:rsidRDefault="008370BA" w:rsidP="00271AF1">
            <w:pPr>
              <w:jc w:val="both"/>
              <w:rPr>
                <w:rFonts w:asciiTheme="minorHAnsi" w:hAnsiTheme="minorHAnsi" w:cstheme="minorHAnsi"/>
              </w:rPr>
            </w:pPr>
          </w:p>
        </w:tc>
        <w:tc>
          <w:tcPr>
            <w:tcW w:w="4459" w:type="dxa"/>
          </w:tcPr>
          <w:p w14:paraId="7726D911" w14:textId="77777777" w:rsidR="008370BA" w:rsidRPr="00ED70A5" w:rsidRDefault="008370BA" w:rsidP="00271AF1">
            <w:pPr>
              <w:jc w:val="both"/>
              <w:rPr>
                <w:rFonts w:asciiTheme="minorHAnsi" w:hAnsiTheme="minorHAnsi" w:cstheme="minorHAnsi"/>
              </w:rPr>
            </w:pPr>
          </w:p>
        </w:tc>
      </w:tr>
      <w:tr w:rsidR="008370BA" w:rsidRPr="00ED70A5" w14:paraId="567DFB5D" w14:textId="77777777" w:rsidTr="00271AF1">
        <w:tc>
          <w:tcPr>
            <w:tcW w:w="3261" w:type="dxa"/>
          </w:tcPr>
          <w:p w14:paraId="5EF71229" w14:textId="77777777" w:rsidR="008370BA" w:rsidRPr="00ED70A5" w:rsidRDefault="008370BA" w:rsidP="00271AF1">
            <w:pPr>
              <w:rPr>
                <w:rFonts w:asciiTheme="minorHAnsi" w:hAnsiTheme="minorHAnsi" w:cstheme="minorHAnsi"/>
              </w:rPr>
            </w:pPr>
            <w:r w:rsidRPr="00ED70A5">
              <w:rPr>
                <w:rFonts w:asciiTheme="minorHAnsi" w:hAnsiTheme="minorHAnsi" w:cstheme="minorHAnsi"/>
              </w:rPr>
              <w:t xml:space="preserve">Kraj: </w:t>
            </w:r>
            <w:sdt>
              <w:sdtPr>
                <w:rPr>
                  <w:rFonts w:asciiTheme="minorHAnsi" w:hAnsiTheme="minorHAnsi" w:cstheme="minorHAnsi"/>
                </w:rPr>
                <w:id w:val="1379439073"/>
                <w:placeholder>
                  <w:docPart w:val="52BAFE78BE064A528CC14404B8A3D7A3"/>
                </w:placeholder>
                <w:showingPlcHdr/>
                <w:text/>
              </w:sdtPr>
              <w:sdtContent>
                <w:r w:rsidRPr="00ED70A5">
                  <w:rPr>
                    <w:rStyle w:val="Besedilooznabemesta"/>
                    <w:rFonts w:asciiTheme="minorHAnsi" w:hAnsiTheme="minorHAnsi" w:cstheme="minorHAnsi"/>
                  </w:rPr>
                  <w:t>Kliknite ali tapnite tukaj, če želite vnesti besedilo.</w:t>
                </w:r>
              </w:sdtContent>
            </w:sdt>
          </w:p>
        </w:tc>
        <w:tc>
          <w:tcPr>
            <w:tcW w:w="2126" w:type="dxa"/>
          </w:tcPr>
          <w:p w14:paraId="4780A73B" w14:textId="77777777" w:rsidR="008370BA" w:rsidRPr="00ED70A5" w:rsidRDefault="008370BA" w:rsidP="00271AF1">
            <w:pPr>
              <w:rPr>
                <w:rFonts w:asciiTheme="minorHAnsi" w:hAnsiTheme="minorHAnsi" w:cstheme="minorHAnsi"/>
              </w:rPr>
            </w:pPr>
            <w:r w:rsidRPr="00ED70A5">
              <w:rPr>
                <w:rFonts w:asciiTheme="minorHAnsi" w:hAnsiTheme="minorHAnsi" w:cstheme="minorHAnsi"/>
              </w:rPr>
              <w:t xml:space="preserve">   Izdajatelj menice</w:t>
            </w:r>
          </w:p>
        </w:tc>
        <w:tc>
          <w:tcPr>
            <w:tcW w:w="4459" w:type="dxa"/>
          </w:tcPr>
          <w:p w14:paraId="2D9C5156" w14:textId="77777777" w:rsidR="008370BA" w:rsidRPr="00ED70A5" w:rsidRDefault="008370BA" w:rsidP="00271AF1">
            <w:pPr>
              <w:rPr>
                <w:rFonts w:asciiTheme="minorHAnsi" w:hAnsiTheme="minorHAnsi" w:cstheme="minorHAnsi"/>
              </w:rPr>
            </w:pPr>
          </w:p>
          <w:p w14:paraId="60E90DFB" w14:textId="77777777" w:rsidR="008370BA" w:rsidRPr="00ED70A5" w:rsidRDefault="008370BA" w:rsidP="00271AF1">
            <w:pPr>
              <w:rPr>
                <w:rFonts w:asciiTheme="minorHAnsi" w:hAnsiTheme="minorHAnsi" w:cstheme="minorHAnsi"/>
              </w:rPr>
            </w:pPr>
            <w:r w:rsidRPr="00ED70A5">
              <w:rPr>
                <w:rFonts w:asciiTheme="minorHAnsi" w:hAnsiTheme="minorHAnsi" w:cstheme="minorHAnsi"/>
              </w:rPr>
              <w:t>________________________________</w:t>
            </w:r>
          </w:p>
          <w:p w14:paraId="67CA49CC" w14:textId="77777777" w:rsidR="008370BA" w:rsidRPr="00ED70A5" w:rsidRDefault="008370BA" w:rsidP="00271AF1">
            <w:pPr>
              <w:jc w:val="center"/>
              <w:rPr>
                <w:rFonts w:asciiTheme="minorHAnsi" w:hAnsiTheme="minorHAnsi" w:cstheme="minorHAnsi"/>
              </w:rPr>
            </w:pPr>
            <w:r w:rsidRPr="00ED70A5">
              <w:rPr>
                <w:rFonts w:asciiTheme="minorHAnsi" w:hAnsiTheme="minorHAnsi" w:cstheme="minorHAnsi"/>
              </w:rPr>
              <w:t>žig in podpis</w:t>
            </w:r>
          </w:p>
        </w:tc>
      </w:tr>
    </w:tbl>
    <w:p w14:paraId="3A20F9F9" w14:textId="77777777" w:rsidR="008370BA" w:rsidRPr="00ED70A5" w:rsidRDefault="008370BA" w:rsidP="008370BA">
      <w:pPr>
        <w:autoSpaceDE w:val="0"/>
        <w:adjustRightInd w:val="0"/>
        <w:rPr>
          <w:rFonts w:asciiTheme="minorHAnsi" w:hAnsiTheme="minorHAnsi" w:cstheme="minorHAnsi"/>
          <w:b/>
          <w:i/>
        </w:rPr>
        <w:sectPr w:rsidR="008370BA" w:rsidRPr="00ED70A5" w:rsidSect="0070361F">
          <w:pgSz w:w="11906" w:h="16838"/>
          <w:pgMar w:top="1417" w:right="1274" w:bottom="1417" w:left="1134" w:header="709" w:footer="708" w:gutter="0"/>
          <w:cols w:space="708"/>
          <w:docGrid w:linePitch="360"/>
        </w:sectPr>
      </w:pPr>
    </w:p>
    <w:p w14:paraId="76399EC3" w14:textId="014B90C2" w:rsidR="001C3A9D" w:rsidRPr="00ED70A5" w:rsidRDefault="001C3A9D" w:rsidP="001C3A9D">
      <w:pPr>
        <w:tabs>
          <w:tab w:val="left" w:pos="2694"/>
          <w:tab w:val="left" w:pos="2977"/>
        </w:tabs>
        <w:ind w:right="1"/>
        <w:rPr>
          <w:rFonts w:asciiTheme="minorHAnsi" w:hAnsiTheme="minorHAnsi" w:cstheme="minorHAnsi"/>
          <w:b/>
        </w:rPr>
      </w:pPr>
      <w:bookmarkStart w:id="36" w:name="_Hlk63587591"/>
      <w:bookmarkEnd w:id="35"/>
      <w:r w:rsidRPr="00ED70A5">
        <w:rPr>
          <w:rFonts w:asciiTheme="minorHAnsi" w:hAnsiTheme="minorHAnsi" w:cstheme="minorHAnsi"/>
          <w:b/>
          <w:i/>
        </w:rPr>
        <w:lastRenderedPageBreak/>
        <w:t>OBR-11</w:t>
      </w:r>
    </w:p>
    <w:p w14:paraId="229A4B33" w14:textId="329AC30D" w:rsidR="001C3A9D" w:rsidRPr="00ED70A5" w:rsidRDefault="001C3A9D" w:rsidP="001C3A9D">
      <w:pPr>
        <w:tabs>
          <w:tab w:val="left" w:pos="2694"/>
          <w:tab w:val="left" w:pos="2977"/>
        </w:tabs>
        <w:ind w:right="1"/>
        <w:jc w:val="center"/>
        <w:rPr>
          <w:rFonts w:asciiTheme="minorHAnsi" w:hAnsiTheme="minorHAnsi" w:cstheme="minorHAnsi"/>
          <w:b/>
        </w:rPr>
      </w:pPr>
      <w:r w:rsidRPr="00ED70A5">
        <w:rPr>
          <w:rFonts w:asciiTheme="minorHAnsi" w:hAnsiTheme="minorHAnsi" w:cstheme="minorHAnsi"/>
          <w:b/>
        </w:rPr>
        <w:t>I Z J A V A</w:t>
      </w:r>
    </w:p>
    <w:p w14:paraId="1443A611" w14:textId="428B1A5D" w:rsidR="001C3A9D" w:rsidRPr="00ED70A5" w:rsidRDefault="001C3A9D" w:rsidP="001C3A9D">
      <w:pPr>
        <w:ind w:right="1"/>
        <w:jc w:val="center"/>
        <w:rPr>
          <w:rFonts w:asciiTheme="minorHAnsi" w:hAnsiTheme="minorHAnsi" w:cstheme="minorHAnsi"/>
          <w:b/>
        </w:rPr>
      </w:pPr>
      <w:r w:rsidRPr="00ED70A5">
        <w:rPr>
          <w:rFonts w:asciiTheme="minorHAnsi" w:hAnsiTheme="minorHAnsi" w:cstheme="minorHAnsi"/>
          <w:b/>
        </w:rPr>
        <w:t>O UDELEŽBI FIZIČNIH IN PRAVNIH OSEB V LASTNIŠTVU PONUDNIKA</w:t>
      </w:r>
      <w:r w:rsidR="000115F0" w:rsidRPr="00ED70A5">
        <w:rPr>
          <w:rStyle w:val="Sprotnaopomba-sklic"/>
          <w:rFonts w:asciiTheme="minorHAnsi" w:hAnsiTheme="minorHAnsi" w:cstheme="minorHAnsi"/>
          <w:b/>
        </w:rPr>
        <w:footnoteReference w:id="5"/>
      </w:r>
    </w:p>
    <w:p w14:paraId="0246990B" w14:textId="77777777" w:rsidR="001C3A9D" w:rsidRPr="00ED70A5" w:rsidRDefault="001C3A9D" w:rsidP="001C3A9D">
      <w:pPr>
        <w:tabs>
          <w:tab w:val="left" w:pos="284"/>
        </w:tabs>
        <w:rPr>
          <w:rFonts w:asciiTheme="minorHAnsi" w:hAnsiTheme="minorHAnsi" w:cstheme="minorHAnsi"/>
        </w:rPr>
      </w:pPr>
    </w:p>
    <w:p w14:paraId="6969FDAE" w14:textId="77777777" w:rsidR="001C3A9D" w:rsidRPr="00ED70A5" w:rsidRDefault="001C3A9D" w:rsidP="001C3A9D">
      <w:pPr>
        <w:ind w:right="1"/>
        <w:jc w:val="both"/>
        <w:rPr>
          <w:rFonts w:asciiTheme="minorHAnsi" w:hAnsiTheme="minorHAnsi" w:cstheme="minorHAnsi"/>
          <w:i/>
          <w:iCs/>
        </w:rPr>
      </w:pPr>
      <w:r w:rsidRPr="00ED70A5">
        <w:rPr>
          <w:rFonts w:asciiTheme="minorHAnsi" w:hAnsiTheme="minorHAnsi" w:cstheme="minorHAnsi"/>
          <w:i/>
          <w:iCs/>
        </w:rPr>
        <w:t>Podatki o pravni osebi (ponudniku):</w:t>
      </w:r>
    </w:p>
    <w:p w14:paraId="2235EF61" w14:textId="77777777" w:rsidR="001C3A9D" w:rsidRPr="00ED70A5" w:rsidRDefault="001C3A9D" w:rsidP="001C3A9D">
      <w:pPr>
        <w:ind w:right="1"/>
        <w:jc w:val="both"/>
        <w:rPr>
          <w:rFonts w:asciiTheme="minorHAnsi" w:hAnsiTheme="minorHAnsi" w:cstheme="minorHAnsi"/>
        </w:rPr>
      </w:pPr>
      <w:r w:rsidRPr="00ED70A5">
        <w:rPr>
          <w:rFonts w:asciiTheme="minorHAnsi" w:hAnsiTheme="minorHAnsi" w:cstheme="minorHAnsi"/>
        </w:rPr>
        <w:t>Polno ime podjetja:</w:t>
      </w:r>
      <w:sdt>
        <w:sdtPr>
          <w:rPr>
            <w:rFonts w:asciiTheme="minorHAnsi" w:hAnsiTheme="minorHAnsi" w:cstheme="minorHAnsi"/>
          </w:rPr>
          <w:id w:val="-1671785046"/>
          <w:placeholder>
            <w:docPart w:val="1AA90FC0EA2F4A38842A8EA790B86218"/>
          </w:placeholder>
          <w:showingPlcHdr/>
          <w:text/>
        </w:sdtPr>
        <w:sdtContent>
          <w:r w:rsidRPr="00ED70A5">
            <w:rPr>
              <w:rStyle w:val="Besedilooznabemesta"/>
              <w:rFonts w:asciiTheme="minorHAnsi" w:eastAsia="MS ??" w:hAnsiTheme="minorHAnsi" w:cstheme="minorHAnsi"/>
            </w:rPr>
            <w:t>Kliknite ali tapnite tukaj, če želite vnesti besedilo.</w:t>
          </w:r>
        </w:sdtContent>
      </w:sdt>
    </w:p>
    <w:p w14:paraId="023E7D6D" w14:textId="2C46A260" w:rsidR="001C3A9D" w:rsidRPr="00ED70A5" w:rsidRDefault="001C3A9D" w:rsidP="001C3A9D">
      <w:pPr>
        <w:ind w:right="1"/>
        <w:jc w:val="both"/>
        <w:rPr>
          <w:rFonts w:asciiTheme="minorHAnsi" w:hAnsiTheme="minorHAnsi" w:cstheme="minorHAnsi"/>
        </w:rPr>
      </w:pPr>
      <w:r w:rsidRPr="00ED70A5">
        <w:rPr>
          <w:rFonts w:asciiTheme="minorHAnsi" w:hAnsiTheme="minorHAnsi" w:cstheme="minorHAnsi"/>
        </w:rPr>
        <w:t xml:space="preserve">Sedež podjetja: </w:t>
      </w:r>
      <w:sdt>
        <w:sdtPr>
          <w:rPr>
            <w:rFonts w:asciiTheme="minorHAnsi" w:hAnsiTheme="minorHAnsi" w:cstheme="minorHAnsi"/>
          </w:rPr>
          <w:id w:val="-1833372056"/>
          <w:placeholder>
            <w:docPart w:val="1AA90FC0EA2F4A38842A8EA790B86218"/>
          </w:placeholder>
          <w:showingPlcHdr/>
          <w:text/>
        </w:sdtPr>
        <w:sdtContent>
          <w:r w:rsidRPr="00ED70A5">
            <w:rPr>
              <w:rStyle w:val="Besedilooznabemesta"/>
              <w:rFonts w:asciiTheme="minorHAnsi" w:eastAsia="MS ??" w:hAnsiTheme="minorHAnsi" w:cstheme="minorHAnsi"/>
            </w:rPr>
            <w:t>Kliknite ali tapnite tukaj, če želite vnesti besedilo.</w:t>
          </w:r>
        </w:sdtContent>
      </w:sdt>
    </w:p>
    <w:p w14:paraId="325E72D3" w14:textId="77777777" w:rsidR="001C3A9D" w:rsidRPr="00ED70A5" w:rsidRDefault="001C3A9D" w:rsidP="001C3A9D">
      <w:pPr>
        <w:ind w:right="1"/>
        <w:jc w:val="both"/>
        <w:rPr>
          <w:rFonts w:asciiTheme="minorHAnsi" w:hAnsiTheme="minorHAnsi" w:cstheme="minorHAnsi"/>
        </w:rPr>
      </w:pPr>
      <w:r w:rsidRPr="00ED70A5">
        <w:rPr>
          <w:rFonts w:asciiTheme="minorHAnsi" w:hAnsiTheme="minorHAnsi" w:cstheme="minorHAnsi"/>
        </w:rPr>
        <w:t>Matična številka podjetja:</w:t>
      </w:r>
      <w:sdt>
        <w:sdtPr>
          <w:rPr>
            <w:rFonts w:asciiTheme="minorHAnsi" w:hAnsiTheme="minorHAnsi" w:cstheme="minorHAnsi"/>
          </w:rPr>
          <w:id w:val="1686398818"/>
          <w:placeholder>
            <w:docPart w:val="1AA90FC0EA2F4A38842A8EA790B86218"/>
          </w:placeholder>
          <w:showingPlcHdr/>
          <w:text/>
        </w:sdtPr>
        <w:sdtContent>
          <w:r w:rsidRPr="00ED70A5">
            <w:rPr>
              <w:rStyle w:val="Besedilooznabemesta"/>
              <w:rFonts w:asciiTheme="minorHAnsi" w:eastAsia="MS ??" w:hAnsiTheme="minorHAnsi" w:cstheme="minorHAnsi"/>
            </w:rPr>
            <w:t>Kliknite ali tapnite tukaj, če želite vnesti besedilo.</w:t>
          </w:r>
        </w:sdtContent>
      </w:sdt>
    </w:p>
    <w:p w14:paraId="6C67D348" w14:textId="77777777" w:rsidR="001C3A9D" w:rsidRPr="00ED70A5" w:rsidRDefault="001C3A9D" w:rsidP="001C3A9D">
      <w:pPr>
        <w:ind w:right="1"/>
        <w:jc w:val="both"/>
        <w:rPr>
          <w:rFonts w:asciiTheme="minorHAnsi" w:hAnsiTheme="minorHAnsi" w:cstheme="minorHAnsi"/>
        </w:rPr>
      </w:pPr>
      <w:r w:rsidRPr="00ED70A5">
        <w:rPr>
          <w:rFonts w:asciiTheme="minorHAnsi" w:hAnsiTheme="minorHAnsi" w:cstheme="minorHAnsi"/>
        </w:rPr>
        <w:t>ID ZA DDV:</w:t>
      </w:r>
      <w:sdt>
        <w:sdtPr>
          <w:rPr>
            <w:rFonts w:asciiTheme="minorHAnsi" w:hAnsiTheme="minorHAnsi" w:cstheme="minorHAnsi"/>
          </w:rPr>
          <w:id w:val="-1716342886"/>
          <w:placeholder>
            <w:docPart w:val="1AA90FC0EA2F4A38842A8EA790B86218"/>
          </w:placeholder>
          <w:showingPlcHdr/>
          <w:text/>
        </w:sdtPr>
        <w:sdtContent>
          <w:r w:rsidRPr="00ED70A5">
            <w:rPr>
              <w:rStyle w:val="Besedilooznabemesta"/>
              <w:rFonts w:asciiTheme="minorHAnsi" w:eastAsia="MS ??" w:hAnsiTheme="minorHAnsi" w:cstheme="minorHAnsi"/>
            </w:rPr>
            <w:t>Kliknite ali tapnite tukaj, če želite vnesti besedilo.</w:t>
          </w:r>
        </w:sdtContent>
      </w:sdt>
    </w:p>
    <w:p w14:paraId="66215EB3" w14:textId="77777777" w:rsidR="001C3A9D" w:rsidRPr="00ED70A5" w:rsidRDefault="001C3A9D" w:rsidP="001C3A9D">
      <w:pPr>
        <w:ind w:right="1"/>
        <w:jc w:val="both"/>
        <w:rPr>
          <w:rFonts w:asciiTheme="minorHAnsi" w:hAnsiTheme="minorHAnsi" w:cstheme="minorHAnsi"/>
        </w:rPr>
      </w:pPr>
    </w:p>
    <w:p w14:paraId="293AE873" w14:textId="77777777" w:rsidR="001C3A9D" w:rsidRPr="00ED70A5" w:rsidRDefault="001C3A9D" w:rsidP="001C3A9D">
      <w:pPr>
        <w:jc w:val="both"/>
        <w:rPr>
          <w:rFonts w:asciiTheme="minorHAnsi" w:hAnsiTheme="minorHAnsi" w:cstheme="minorHAnsi"/>
        </w:rPr>
      </w:pPr>
      <w:r w:rsidRPr="00ED70A5">
        <w:rPr>
          <w:rFonts w:asciiTheme="minorHAnsi" w:hAnsiTheme="minorHAnsi" w:cstheme="minorHAnsi"/>
        </w:rPr>
        <w:t>Na podlagi šestega odstavka 14. in 35. člena Zakona o integriteti in preprečevanju korupcije (Uradni list RS, št. 69/11 – uradno prečiščeno besedilo in 158/20; v nadaljevanju ZIntPK), vam v zvezi z javnim naročilom:</w:t>
      </w:r>
    </w:p>
    <w:p w14:paraId="53F43B13" w14:textId="77777777" w:rsidR="001C3A9D" w:rsidRPr="00ED70A5" w:rsidRDefault="001C3A9D" w:rsidP="001C3A9D">
      <w:pPr>
        <w:jc w:val="both"/>
        <w:rPr>
          <w:rFonts w:asciiTheme="minorHAnsi" w:hAnsiTheme="minorHAnsi" w:cstheme="minorHAnsi"/>
        </w:rPr>
      </w:pPr>
    </w:p>
    <w:p w14:paraId="5B8B23B0" w14:textId="5214C5AA" w:rsidR="001C3A9D" w:rsidRPr="00ED70A5" w:rsidRDefault="001C3A9D" w:rsidP="001C3A9D">
      <w:pPr>
        <w:autoSpaceDE w:val="0"/>
        <w:autoSpaceDN w:val="0"/>
        <w:adjustRightInd w:val="0"/>
        <w:rPr>
          <w:rFonts w:asciiTheme="minorHAnsi" w:hAnsiTheme="minorHAnsi" w:cstheme="minorHAnsi"/>
        </w:rPr>
      </w:pPr>
      <w:r w:rsidRPr="00ED70A5">
        <w:rPr>
          <w:rFonts w:asciiTheme="minorHAnsi" w:hAnsiTheme="minorHAnsi" w:cstheme="minorHAnsi"/>
          <w:b/>
          <w:bCs/>
        </w:rPr>
        <w:t>»</w:t>
      </w:r>
      <w:r w:rsidR="000E1E65" w:rsidRPr="00ED70A5">
        <w:rPr>
          <w:rFonts w:asciiTheme="minorHAnsi" w:hAnsiTheme="minorHAnsi" w:cstheme="minorHAnsi"/>
          <w:b/>
        </w:rPr>
        <w:t>ZAVAROVALN</w:t>
      </w:r>
      <w:r w:rsidR="000E1E65">
        <w:rPr>
          <w:rFonts w:asciiTheme="minorHAnsi" w:hAnsiTheme="minorHAnsi" w:cstheme="minorHAnsi"/>
          <w:b/>
        </w:rPr>
        <w:t>IŠKE</w:t>
      </w:r>
      <w:r w:rsidR="000E1E65" w:rsidRPr="00ED70A5">
        <w:rPr>
          <w:rFonts w:asciiTheme="minorHAnsi" w:hAnsiTheme="minorHAnsi" w:cstheme="minorHAnsi"/>
          <w:b/>
        </w:rPr>
        <w:t xml:space="preserve"> STORITVE</w:t>
      </w:r>
      <w:r w:rsidRPr="00ED70A5">
        <w:rPr>
          <w:rFonts w:asciiTheme="minorHAnsi" w:hAnsiTheme="minorHAnsi" w:cstheme="minorHAnsi"/>
          <w:b/>
          <w:bCs/>
        </w:rPr>
        <w:t>«</w:t>
      </w:r>
    </w:p>
    <w:p w14:paraId="03E50456" w14:textId="77777777" w:rsidR="001C3A9D" w:rsidRPr="00ED70A5" w:rsidRDefault="001C3A9D" w:rsidP="001C3A9D">
      <w:pPr>
        <w:jc w:val="both"/>
        <w:rPr>
          <w:rFonts w:asciiTheme="minorHAnsi" w:hAnsiTheme="minorHAnsi" w:cstheme="minorHAnsi"/>
        </w:rPr>
      </w:pPr>
    </w:p>
    <w:p w14:paraId="03E41237" w14:textId="77777777" w:rsidR="001C3A9D" w:rsidRPr="00ED70A5" w:rsidRDefault="001C3A9D" w:rsidP="005F5E54">
      <w:pPr>
        <w:pStyle w:val="Odstavekseznama"/>
        <w:numPr>
          <w:ilvl w:val="0"/>
          <w:numId w:val="21"/>
        </w:numPr>
        <w:ind w:hanging="578"/>
        <w:jc w:val="both"/>
        <w:rPr>
          <w:rFonts w:asciiTheme="minorHAnsi" w:hAnsiTheme="minorHAnsi" w:cstheme="minorHAnsi"/>
        </w:rPr>
      </w:pPr>
      <w:r w:rsidRPr="00ED70A5">
        <w:rPr>
          <w:rFonts w:asciiTheme="minorHAnsi" w:hAnsiTheme="minorHAnsi" w:cstheme="minorHAnsi"/>
        </w:rPr>
        <w:t>posredujemo podatke o udeležbi fizičnih in pravnih oseb v lastništvu ponudnika, vključno z udeležbo tihih družbenikov, ter gospodarskih subjektih, za katere se glede na določbe zakona, ki ureja gospodarske družbe šteje, da so povezane družbe s ponudnikom.</w:t>
      </w:r>
    </w:p>
    <w:p w14:paraId="5F9B7995" w14:textId="77777777" w:rsidR="001C3A9D" w:rsidRPr="00ED70A5" w:rsidRDefault="001C3A9D" w:rsidP="001C3A9D">
      <w:pPr>
        <w:jc w:val="both"/>
        <w:rPr>
          <w:rFonts w:asciiTheme="minorHAnsi" w:hAnsiTheme="minorHAnsi" w:cstheme="minorHAnsi"/>
        </w:rPr>
      </w:pPr>
    </w:p>
    <w:p w14:paraId="5DDA43B9" w14:textId="77777777" w:rsidR="00B32B98" w:rsidRPr="00ED70A5" w:rsidRDefault="00B32B98" w:rsidP="00B32B98">
      <w:pPr>
        <w:jc w:val="both"/>
        <w:rPr>
          <w:rFonts w:asciiTheme="minorHAnsi" w:hAnsiTheme="minorHAnsi" w:cstheme="minorHAnsi"/>
          <w:i/>
          <w:iCs/>
        </w:rPr>
      </w:pPr>
      <w:r w:rsidRPr="00ED70A5">
        <w:rPr>
          <w:rFonts w:asciiTheme="minorHAnsi" w:hAnsiTheme="minorHAnsi" w:cstheme="minorHAnsi"/>
          <w:i/>
          <w:iCs/>
        </w:rPr>
        <w:t>Spodaj podpisani zastopnik izjavljam, da so pri lastništvu zgoraj navedenega ponudnika udeleženi naslednji subjekti (fizične in pravne osebe):</w:t>
      </w:r>
    </w:p>
    <w:tbl>
      <w:tblPr>
        <w:tblW w:w="90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30"/>
        <w:gridCol w:w="2840"/>
        <w:gridCol w:w="2976"/>
        <w:gridCol w:w="2768"/>
      </w:tblGrid>
      <w:tr w:rsidR="00B32B98" w:rsidRPr="00ED70A5" w14:paraId="3211E2BA" w14:textId="77777777" w:rsidTr="00B32B98">
        <w:trPr>
          <w:trHeight w:val="20"/>
          <w:jc w:val="center"/>
        </w:trPr>
        <w:tc>
          <w:tcPr>
            <w:tcW w:w="430" w:type="dxa"/>
            <w:tcBorders>
              <w:bottom w:val="single" w:sz="4" w:space="0" w:color="auto"/>
            </w:tcBorders>
            <w:shd w:val="clear" w:color="auto" w:fill="FDB940"/>
            <w:vAlign w:val="center"/>
          </w:tcPr>
          <w:p w14:paraId="196507F2" w14:textId="77777777" w:rsidR="00B32B98" w:rsidRPr="00ED70A5" w:rsidRDefault="00B32B98" w:rsidP="00A91583">
            <w:pPr>
              <w:jc w:val="center"/>
              <w:rPr>
                <w:rFonts w:asciiTheme="minorHAnsi" w:hAnsiTheme="minorHAnsi" w:cstheme="minorHAnsi"/>
                <w:b/>
                <w:sz w:val="20"/>
                <w:szCs w:val="20"/>
              </w:rPr>
            </w:pPr>
            <w:r w:rsidRPr="00ED70A5">
              <w:rPr>
                <w:rFonts w:asciiTheme="minorHAnsi" w:hAnsiTheme="minorHAnsi" w:cstheme="minorHAnsi"/>
                <w:b/>
                <w:sz w:val="20"/>
                <w:szCs w:val="20"/>
              </w:rPr>
              <w:t>Št.</w:t>
            </w:r>
          </w:p>
        </w:tc>
        <w:tc>
          <w:tcPr>
            <w:tcW w:w="2840" w:type="dxa"/>
            <w:shd w:val="clear" w:color="auto" w:fill="FDB940"/>
            <w:vAlign w:val="center"/>
          </w:tcPr>
          <w:p w14:paraId="53EE8C6E" w14:textId="77777777" w:rsidR="00B32B98" w:rsidRPr="00ED70A5" w:rsidRDefault="00B32B98" w:rsidP="00A91583">
            <w:pPr>
              <w:jc w:val="center"/>
              <w:rPr>
                <w:rFonts w:asciiTheme="minorHAnsi" w:hAnsiTheme="minorHAnsi" w:cstheme="minorHAnsi"/>
                <w:b/>
                <w:sz w:val="20"/>
                <w:szCs w:val="20"/>
              </w:rPr>
            </w:pPr>
            <w:r w:rsidRPr="00ED70A5">
              <w:rPr>
                <w:rFonts w:asciiTheme="minorHAnsi" w:hAnsiTheme="minorHAnsi" w:cstheme="minorHAnsi"/>
                <w:b/>
                <w:sz w:val="20"/>
                <w:szCs w:val="20"/>
              </w:rPr>
              <w:t>Ime in priimek/Naziv:</w:t>
            </w:r>
          </w:p>
        </w:tc>
        <w:tc>
          <w:tcPr>
            <w:tcW w:w="2976" w:type="dxa"/>
            <w:shd w:val="clear" w:color="auto" w:fill="FDB940"/>
            <w:vAlign w:val="center"/>
          </w:tcPr>
          <w:p w14:paraId="018E36AD" w14:textId="77777777" w:rsidR="00B32B98" w:rsidRPr="00ED70A5" w:rsidRDefault="00B32B98" w:rsidP="00A91583">
            <w:pPr>
              <w:jc w:val="center"/>
              <w:rPr>
                <w:rFonts w:asciiTheme="minorHAnsi" w:hAnsiTheme="minorHAnsi" w:cstheme="minorHAnsi"/>
                <w:b/>
                <w:sz w:val="20"/>
                <w:szCs w:val="20"/>
              </w:rPr>
            </w:pPr>
            <w:r w:rsidRPr="00ED70A5">
              <w:rPr>
                <w:rFonts w:asciiTheme="minorHAnsi" w:hAnsiTheme="minorHAnsi" w:cstheme="minorHAnsi"/>
                <w:b/>
                <w:sz w:val="20"/>
                <w:szCs w:val="20"/>
              </w:rPr>
              <w:t>Naslov stalnega bivališča/Sedež:</w:t>
            </w:r>
          </w:p>
        </w:tc>
        <w:tc>
          <w:tcPr>
            <w:tcW w:w="2768" w:type="dxa"/>
            <w:shd w:val="clear" w:color="auto" w:fill="FDB940"/>
            <w:vAlign w:val="center"/>
          </w:tcPr>
          <w:p w14:paraId="47D42EBD" w14:textId="77777777" w:rsidR="00B32B98" w:rsidRPr="00ED70A5" w:rsidRDefault="00B32B98" w:rsidP="00A91583">
            <w:pPr>
              <w:jc w:val="center"/>
              <w:rPr>
                <w:rFonts w:asciiTheme="minorHAnsi" w:hAnsiTheme="minorHAnsi" w:cstheme="minorHAnsi"/>
                <w:b/>
                <w:sz w:val="20"/>
                <w:szCs w:val="20"/>
              </w:rPr>
            </w:pPr>
            <w:r w:rsidRPr="00ED70A5">
              <w:rPr>
                <w:rFonts w:asciiTheme="minorHAnsi" w:hAnsiTheme="minorHAnsi" w:cstheme="minorHAnsi"/>
                <w:b/>
                <w:sz w:val="20"/>
                <w:szCs w:val="20"/>
              </w:rPr>
              <w:t>Delež lastništva v %</w:t>
            </w:r>
          </w:p>
        </w:tc>
      </w:tr>
      <w:tr w:rsidR="00B32B98" w:rsidRPr="00ED70A5" w14:paraId="0ADA8F93" w14:textId="77777777" w:rsidTr="00B32B98">
        <w:trPr>
          <w:trHeight w:val="20"/>
          <w:jc w:val="center"/>
        </w:trPr>
        <w:tc>
          <w:tcPr>
            <w:tcW w:w="430" w:type="dxa"/>
            <w:shd w:val="clear" w:color="auto" w:fill="FDB940"/>
            <w:vAlign w:val="center"/>
          </w:tcPr>
          <w:p w14:paraId="7333C53F" w14:textId="77777777" w:rsidR="00B32B98" w:rsidRPr="00ED70A5" w:rsidRDefault="00B32B98" w:rsidP="005F5E54">
            <w:pPr>
              <w:numPr>
                <w:ilvl w:val="0"/>
                <w:numId w:val="25"/>
              </w:numPr>
              <w:jc w:val="center"/>
              <w:rPr>
                <w:rFonts w:asciiTheme="minorHAnsi" w:hAnsiTheme="minorHAnsi" w:cstheme="minorHAnsi"/>
                <w:b/>
                <w:sz w:val="20"/>
                <w:szCs w:val="20"/>
              </w:rPr>
            </w:pPr>
          </w:p>
        </w:tc>
        <w:sdt>
          <w:sdtPr>
            <w:rPr>
              <w:rFonts w:asciiTheme="minorHAnsi" w:hAnsiTheme="minorHAnsi" w:cstheme="minorHAnsi"/>
              <w:sz w:val="20"/>
              <w:szCs w:val="20"/>
            </w:rPr>
            <w:id w:val="472798380"/>
            <w:placeholder>
              <w:docPart w:val="0FD93178E8634AE09CAAA93736DF5094"/>
            </w:placeholder>
            <w:showingPlcHdr/>
            <w:text/>
          </w:sdtPr>
          <w:sdtContent>
            <w:tc>
              <w:tcPr>
                <w:tcW w:w="2840" w:type="dxa"/>
                <w:shd w:val="clear" w:color="auto" w:fill="auto"/>
                <w:vAlign w:val="center"/>
              </w:tcPr>
              <w:p w14:paraId="2422ED43" w14:textId="77777777" w:rsidR="00B32B98" w:rsidRPr="00ED70A5" w:rsidRDefault="00B32B98" w:rsidP="00A91583">
                <w:pPr>
                  <w:jc w:val="center"/>
                  <w:rPr>
                    <w:rFonts w:asciiTheme="minorHAnsi" w:hAnsiTheme="minorHAnsi" w:cstheme="minorHAnsi"/>
                    <w:sz w:val="20"/>
                    <w:szCs w:val="20"/>
                  </w:rPr>
                </w:pPr>
                <w:r w:rsidRPr="00ED70A5">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211300022"/>
            <w:placeholder>
              <w:docPart w:val="D4B04A3916E54FD6AEA2939C02FF2B8C"/>
            </w:placeholder>
            <w:showingPlcHdr/>
            <w:text/>
          </w:sdtPr>
          <w:sdtContent>
            <w:tc>
              <w:tcPr>
                <w:tcW w:w="2976" w:type="dxa"/>
                <w:shd w:val="clear" w:color="auto" w:fill="auto"/>
                <w:vAlign w:val="center"/>
              </w:tcPr>
              <w:p w14:paraId="6AF4E20D" w14:textId="77777777" w:rsidR="00B32B98" w:rsidRPr="00ED70A5" w:rsidRDefault="00B32B98" w:rsidP="00A91583">
                <w:pPr>
                  <w:jc w:val="center"/>
                  <w:rPr>
                    <w:rFonts w:asciiTheme="minorHAnsi" w:hAnsiTheme="minorHAnsi" w:cstheme="minorHAnsi"/>
                    <w:sz w:val="20"/>
                    <w:szCs w:val="20"/>
                  </w:rPr>
                </w:pPr>
                <w:r w:rsidRPr="00ED70A5">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290022355"/>
            <w:placeholder>
              <w:docPart w:val="C2DEAF6ED9754453B8B97D8862D444CE"/>
            </w:placeholder>
            <w:showingPlcHdr/>
            <w:text/>
          </w:sdtPr>
          <w:sdtContent>
            <w:tc>
              <w:tcPr>
                <w:tcW w:w="2768" w:type="dxa"/>
                <w:shd w:val="clear" w:color="auto" w:fill="auto"/>
                <w:vAlign w:val="center"/>
              </w:tcPr>
              <w:p w14:paraId="4F910E33" w14:textId="77777777" w:rsidR="00B32B98" w:rsidRPr="00ED70A5" w:rsidRDefault="00B32B98" w:rsidP="00A91583">
                <w:pPr>
                  <w:jc w:val="center"/>
                  <w:rPr>
                    <w:rFonts w:asciiTheme="minorHAnsi" w:hAnsiTheme="minorHAnsi" w:cstheme="minorHAnsi"/>
                    <w:sz w:val="20"/>
                    <w:szCs w:val="20"/>
                  </w:rPr>
                </w:pPr>
                <w:r w:rsidRPr="00ED70A5">
                  <w:rPr>
                    <w:rStyle w:val="Besedilooznabemesta"/>
                    <w:rFonts w:asciiTheme="minorHAnsi" w:eastAsiaTheme="majorEastAsia" w:hAnsiTheme="minorHAnsi" w:cstheme="minorHAnsi"/>
                    <w:sz w:val="20"/>
                    <w:szCs w:val="20"/>
                  </w:rPr>
                  <w:t>Kliknite ali tapnite tukaj, če želite vnesti besedilo.</w:t>
                </w:r>
              </w:p>
            </w:tc>
          </w:sdtContent>
        </w:sdt>
      </w:tr>
      <w:tr w:rsidR="00B32B98" w:rsidRPr="00ED70A5" w14:paraId="794607E7" w14:textId="77777777" w:rsidTr="00B32B98">
        <w:trPr>
          <w:trHeight w:val="20"/>
          <w:jc w:val="center"/>
        </w:trPr>
        <w:tc>
          <w:tcPr>
            <w:tcW w:w="430" w:type="dxa"/>
            <w:shd w:val="clear" w:color="auto" w:fill="FDB940"/>
            <w:vAlign w:val="center"/>
          </w:tcPr>
          <w:p w14:paraId="7DC2B418" w14:textId="77777777" w:rsidR="00B32B98" w:rsidRPr="00ED70A5" w:rsidRDefault="00B32B98" w:rsidP="005F5E54">
            <w:pPr>
              <w:numPr>
                <w:ilvl w:val="0"/>
                <w:numId w:val="25"/>
              </w:numPr>
              <w:jc w:val="center"/>
              <w:rPr>
                <w:rFonts w:asciiTheme="minorHAnsi" w:hAnsiTheme="minorHAnsi" w:cstheme="minorHAnsi"/>
                <w:b/>
                <w:sz w:val="20"/>
                <w:szCs w:val="20"/>
              </w:rPr>
            </w:pPr>
          </w:p>
        </w:tc>
        <w:sdt>
          <w:sdtPr>
            <w:rPr>
              <w:rFonts w:asciiTheme="minorHAnsi" w:hAnsiTheme="minorHAnsi" w:cstheme="minorHAnsi"/>
              <w:sz w:val="20"/>
              <w:szCs w:val="20"/>
            </w:rPr>
            <w:id w:val="-217674606"/>
            <w:placeholder>
              <w:docPart w:val="2CDB097B8B924B42BA44FBFB27D116DE"/>
            </w:placeholder>
            <w:showingPlcHdr/>
            <w:text/>
          </w:sdtPr>
          <w:sdtContent>
            <w:tc>
              <w:tcPr>
                <w:tcW w:w="2840" w:type="dxa"/>
                <w:shd w:val="clear" w:color="auto" w:fill="auto"/>
                <w:vAlign w:val="center"/>
              </w:tcPr>
              <w:p w14:paraId="3183F7AD" w14:textId="77777777" w:rsidR="00B32B98" w:rsidRPr="00ED70A5" w:rsidRDefault="00B32B98" w:rsidP="00A91583">
                <w:pPr>
                  <w:jc w:val="center"/>
                  <w:rPr>
                    <w:rFonts w:asciiTheme="minorHAnsi" w:hAnsiTheme="minorHAnsi" w:cstheme="minorHAnsi"/>
                    <w:sz w:val="20"/>
                    <w:szCs w:val="20"/>
                  </w:rPr>
                </w:pPr>
                <w:r w:rsidRPr="00ED70A5">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596993256"/>
            <w:placeholder>
              <w:docPart w:val="0A65BE3D9FC941198963DC9502DDF6D2"/>
            </w:placeholder>
            <w:showingPlcHdr/>
            <w:text/>
          </w:sdtPr>
          <w:sdtContent>
            <w:tc>
              <w:tcPr>
                <w:tcW w:w="2976" w:type="dxa"/>
                <w:shd w:val="clear" w:color="auto" w:fill="auto"/>
                <w:vAlign w:val="center"/>
              </w:tcPr>
              <w:p w14:paraId="2EC18489" w14:textId="77777777" w:rsidR="00B32B98" w:rsidRPr="00ED70A5" w:rsidRDefault="00B32B98" w:rsidP="00A91583">
                <w:pPr>
                  <w:jc w:val="center"/>
                  <w:rPr>
                    <w:rFonts w:asciiTheme="minorHAnsi" w:hAnsiTheme="minorHAnsi" w:cstheme="minorHAnsi"/>
                    <w:sz w:val="20"/>
                    <w:szCs w:val="20"/>
                  </w:rPr>
                </w:pPr>
                <w:r w:rsidRPr="00ED70A5">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563553720"/>
            <w:placeholder>
              <w:docPart w:val="D241B584B5344C33A8F9A2CD9E5C87D3"/>
            </w:placeholder>
            <w:showingPlcHdr/>
            <w:text/>
          </w:sdtPr>
          <w:sdtContent>
            <w:tc>
              <w:tcPr>
                <w:tcW w:w="2768" w:type="dxa"/>
                <w:shd w:val="clear" w:color="auto" w:fill="auto"/>
                <w:vAlign w:val="center"/>
              </w:tcPr>
              <w:p w14:paraId="510649B2" w14:textId="77777777" w:rsidR="00B32B98" w:rsidRPr="00ED70A5" w:rsidRDefault="00B32B98" w:rsidP="00A91583">
                <w:pPr>
                  <w:jc w:val="center"/>
                  <w:rPr>
                    <w:rFonts w:asciiTheme="minorHAnsi" w:hAnsiTheme="minorHAnsi" w:cstheme="minorHAnsi"/>
                    <w:sz w:val="20"/>
                    <w:szCs w:val="20"/>
                  </w:rPr>
                </w:pPr>
                <w:r w:rsidRPr="00ED70A5">
                  <w:rPr>
                    <w:rStyle w:val="Besedilooznabemesta"/>
                    <w:rFonts w:asciiTheme="minorHAnsi" w:eastAsiaTheme="majorEastAsia" w:hAnsiTheme="minorHAnsi" w:cstheme="minorHAnsi"/>
                    <w:sz w:val="20"/>
                    <w:szCs w:val="20"/>
                  </w:rPr>
                  <w:t>Kliknite ali tapnite tukaj, če želite vnesti besedilo.</w:t>
                </w:r>
              </w:p>
            </w:tc>
          </w:sdtContent>
        </w:sdt>
      </w:tr>
      <w:tr w:rsidR="00B32B98" w:rsidRPr="00ED70A5" w14:paraId="19C16C54" w14:textId="77777777" w:rsidTr="00B32B98">
        <w:trPr>
          <w:trHeight w:val="20"/>
          <w:jc w:val="center"/>
        </w:trPr>
        <w:tc>
          <w:tcPr>
            <w:tcW w:w="430" w:type="dxa"/>
            <w:shd w:val="clear" w:color="auto" w:fill="FDB940"/>
            <w:vAlign w:val="center"/>
          </w:tcPr>
          <w:p w14:paraId="0EAA2BBF" w14:textId="77777777" w:rsidR="00B32B98" w:rsidRPr="00ED70A5" w:rsidRDefault="00B32B98" w:rsidP="005F5E54">
            <w:pPr>
              <w:numPr>
                <w:ilvl w:val="0"/>
                <w:numId w:val="25"/>
              </w:numPr>
              <w:jc w:val="center"/>
              <w:rPr>
                <w:rFonts w:asciiTheme="minorHAnsi" w:hAnsiTheme="minorHAnsi" w:cstheme="minorHAnsi"/>
                <w:b/>
                <w:sz w:val="20"/>
                <w:szCs w:val="20"/>
              </w:rPr>
            </w:pPr>
          </w:p>
        </w:tc>
        <w:sdt>
          <w:sdtPr>
            <w:rPr>
              <w:rFonts w:asciiTheme="minorHAnsi" w:hAnsiTheme="minorHAnsi" w:cstheme="minorHAnsi"/>
              <w:sz w:val="20"/>
              <w:szCs w:val="20"/>
            </w:rPr>
            <w:id w:val="1041867328"/>
            <w:placeholder>
              <w:docPart w:val="16AD18A723E54C9BABBF3EB420354C45"/>
            </w:placeholder>
            <w:showingPlcHdr/>
            <w:text/>
          </w:sdtPr>
          <w:sdtContent>
            <w:tc>
              <w:tcPr>
                <w:tcW w:w="2840" w:type="dxa"/>
                <w:shd w:val="clear" w:color="auto" w:fill="auto"/>
                <w:vAlign w:val="center"/>
              </w:tcPr>
              <w:p w14:paraId="315CF78F" w14:textId="77777777" w:rsidR="00B32B98" w:rsidRPr="00ED70A5" w:rsidRDefault="00B32B98" w:rsidP="00A91583">
                <w:pPr>
                  <w:jc w:val="center"/>
                  <w:rPr>
                    <w:rFonts w:asciiTheme="minorHAnsi" w:hAnsiTheme="minorHAnsi" w:cstheme="minorHAnsi"/>
                    <w:sz w:val="20"/>
                    <w:szCs w:val="20"/>
                  </w:rPr>
                </w:pPr>
                <w:r w:rsidRPr="00ED70A5">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983885192"/>
            <w:placeholder>
              <w:docPart w:val="6D71C1C2BDC3415DA4CA4FBB9DD1F7B9"/>
            </w:placeholder>
            <w:showingPlcHdr/>
            <w:text/>
          </w:sdtPr>
          <w:sdtContent>
            <w:tc>
              <w:tcPr>
                <w:tcW w:w="2976" w:type="dxa"/>
                <w:shd w:val="clear" w:color="auto" w:fill="auto"/>
                <w:vAlign w:val="center"/>
              </w:tcPr>
              <w:p w14:paraId="5691F321" w14:textId="77777777" w:rsidR="00B32B98" w:rsidRPr="00ED70A5" w:rsidRDefault="00B32B98" w:rsidP="00A91583">
                <w:pPr>
                  <w:jc w:val="center"/>
                  <w:rPr>
                    <w:rFonts w:asciiTheme="minorHAnsi" w:hAnsiTheme="minorHAnsi" w:cstheme="minorHAnsi"/>
                    <w:sz w:val="20"/>
                    <w:szCs w:val="20"/>
                  </w:rPr>
                </w:pPr>
                <w:r w:rsidRPr="00ED70A5">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283732291"/>
            <w:placeholder>
              <w:docPart w:val="A569606553B042648584998E5E9B444C"/>
            </w:placeholder>
            <w:showingPlcHdr/>
            <w:text/>
          </w:sdtPr>
          <w:sdtContent>
            <w:tc>
              <w:tcPr>
                <w:tcW w:w="2768" w:type="dxa"/>
                <w:shd w:val="clear" w:color="auto" w:fill="auto"/>
                <w:vAlign w:val="center"/>
              </w:tcPr>
              <w:p w14:paraId="38290C16" w14:textId="77777777" w:rsidR="00B32B98" w:rsidRPr="00ED70A5" w:rsidRDefault="00B32B98" w:rsidP="00A91583">
                <w:pPr>
                  <w:jc w:val="center"/>
                  <w:rPr>
                    <w:rFonts w:asciiTheme="minorHAnsi" w:hAnsiTheme="minorHAnsi" w:cstheme="minorHAnsi"/>
                    <w:sz w:val="20"/>
                    <w:szCs w:val="20"/>
                  </w:rPr>
                </w:pPr>
                <w:r w:rsidRPr="00ED70A5">
                  <w:rPr>
                    <w:rStyle w:val="Besedilooznabemesta"/>
                    <w:rFonts w:asciiTheme="minorHAnsi" w:eastAsiaTheme="majorEastAsia" w:hAnsiTheme="minorHAnsi" w:cstheme="minorHAnsi"/>
                    <w:sz w:val="20"/>
                    <w:szCs w:val="20"/>
                  </w:rPr>
                  <w:t>Kliknite ali tapnite tukaj, če želite vnesti besedilo.</w:t>
                </w:r>
              </w:p>
            </w:tc>
          </w:sdtContent>
        </w:sdt>
      </w:tr>
      <w:tr w:rsidR="00B32B98" w:rsidRPr="00ED70A5" w14:paraId="79FA910B" w14:textId="77777777" w:rsidTr="00B32B98">
        <w:trPr>
          <w:trHeight w:val="20"/>
          <w:jc w:val="center"/>
        </w:trPr>
        <w:tc>
          <w:tcPr>
            <w:tcW w:w="430" w:type="dxa"/>
            <w:shd w:val="clear" w:color="auto" w:fill="FDB940"/>
            <w:vAlign w:val="center"/>
          </w:tcPr>
          <w:p w14:paraId="2C659F2B" w14:textId="77777777" w:rsidR="00B32B98" w:rsidRPr="00ED70A5" w:rsidRDefault="00B32B98" w:rsidP="00A91583">
            <w:pPr>
              <w:rPr>
                <w:rFonts w:asciiTheme="minorHAnsi" w:hAnsiTheme="minorHAnsi" w:cstheme="minorHAnsi"/>
                <w:b/>
                <w:sz w:val="20"/>
                <w:szCs w:val="20"/>
              </w:rPr>
            </w:pPr>
            <w:r w:rsidRPr="00ED70A5">
              <w:rPr>
                <w:rFonts w:asciiTheme="minorHAnsi" w:hAnsiTheme="minorHAnsi" w:cstheme="minorHAnsi"/>
                <w:b/>
                <w:sz w:val="20"/>
                <w:szCs w:val="20"/>
              </w:rPr>
              <w:t>....</w:t>
            </w:r>
          </w:p>
        </w:tc>
        <w:tc>
          <w:tcPr>
            <w:tcW w:w="2840" w:type="dxa"/>
            <w:shd w:val="clear" w:color="auto" w:fill="auto"/>
            <w:vAlign w:val="center"/>
          </w:tcPr>
          <w:p w14:paraId="5198077E" w14:textId="77777777" w:rsidR="00B32B98" w:rsidRPr="00ED70A5" w:rsidRDefault="00B32B98" w:rsidP="00A91583">
            <w:pPr>
              <w:rPr>
                <w:rFonts w:asciiTheme="minorHAnsi" w:hAnsiTheme="minorHAnsi" w:cstheme="minorHAnsi"/>
                <w:sz w:val="20"/>
                <w:szCs w:val="20"/>
              </w:rPr>
            </w:pPr>
          </w:p>
        </w:tc>
        <w:tc>
          <w:tcPr>
            <w:tcW w:w="2976" w:type="dxa"/>
            <w:shd w:val="clear" w:color="auto" w:fill="auto"/>
            <w:vAlign w:val="center"/>
          </w:tcPr>
          <w:p w14:paraId="50644291" w14:textId="77777777" w:rsidR="00B32B98" w:rsidRPr="00ED70A5" w:rsidRDefault="00B32B98" w:rsidP="00A91583">
            <w:pPr>
              <w:rPr>
                <w:rFonts w:asciiTheme="minorHAnsi" w:hAnsiTheme="minorHAnsi" w:cstheme="minorHAnsi"/>
                <w:sz w:val="20"/>
                <w:szCs w:val="20"/>
              </w:rPr>
            </w:pPr>
          </w:p>
        </w:tc>
        <w:tc>
          <w:tcPr>
            <w:tcW w:w="2768" w:type="dxa"/>
            <w:shd w:val="clear" w:color="auto" w:fill="auto"/>
            <w:vAlign w:val="center"/>
          </w:tcPr>
          <w:p w14:paraId="315A8DB1" w14:textId="77777777" w:rsidR="00B32B98" w:rsidRPr="00ED70A5" w:rsidRDefault="00B32B98" w:rsidP="00A91583">
            <w:pPr>
              <w:rPr>
                <w:rFonts w:asciiTheme="minorHAnsi" w:hAnsiTheme="minorHAnsi" w:cstheme="minorHAnsi"/>
                <w:sz w:val="20"/>
                <w:szCs w:val="20"/>
              </w:rPr>
            </w:pPr>
          </w:p>
        </w:tc>
      </w:tr>
    </w:tbl>
    <w:p w14:paraId="1C9B59B8" w14:textId="77777777" w:rsidR="00B32B98" w:rsidRPr="00ED70A5" w:rsidRDefault="00B32B98" w:rsidP="00B32B98">
      <w:pPr>
        <w:jc w:val="both"/>
        <w:rPr>
          <w:rFonts w:asciiTheme="minorHAnsi" w:hAnsiTheme="minorHAnsi" w:cstheme="minorHAnsi"/>
        </w:rPr>
      </w:pPr>
    </w:p>
    <w:p w14:paraId="0ECDB21A" w14:textId="77777777" w:rsidR="00B32B98" w:rsidRPr="00ED70A5" w:rsidRDefault="00B32B98" w:rsidP="00B32B98">
      <w:pPr>
        <w:jc w:val="both"/>
        <w:rPr>
          <w:rFonts w:asciiTheme="minorHAnsi" w:hAnsiTheme="minorHAnsi" w:cstheme="minorHAnsi"/>
          <w:i/>
          <w:iCs/>
        </w:rPr>
      </w:pPr>
      <w:r w:rsidRPr="00ED70A5">
        <w:rPr>
          <w:rFonts w:asciiTheme="minorHAnsi" w:hAnsiTheme="minorHAnsi" w:cstheme="minorHAnsi"/>
          <w:i/>
          <w:iCs/>
        </w:rPr>
        <w:t>Spodaj podpisani zastopnik izjavljam, da so skladno z določbami zakona, ki ureja gospodarske družbe, povezane družbe z zgoraj navedenim ponudnikom, naslednji gospodarski subjekti:</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119"/>
        <w:gridCol w:w="3113"/>
        <w:gridCol w:w="2268"/>
      </w:tblGrid>
      <w:tr w:rsidR="00B32B98" w:rsidRPr="00ED70A5" w14:paraId="6CF06B79" w14:textId="77777777" w:rsidTr="00B32B98">
        <w:trPr>
          <w:trHeight w:val="20"/>
        </w:trPr>
        <w:tc>
          <w:tcPr>
            <w:tcW w:w="567" w:type="dxa"/>
            <w:tcBorders>
              <w:bottom w:val="single" w:sz="4" w:space="0" w:color="auto"/>
            </w:tcBorders>
            <w:shd w:val="clear" w:color="auto" w:fill="FDB940"/>
            <w:vAlign w:val="center"/>
          </w:tcPr>
          <w:p w14:paraId="04364326" w14:textId="77777777" w:rsidR="00B32B98" w:rsidRPr="00ED70A5" w:rsidRDefault="00B32B98" w:rsidP="00A91583">
            <w:pPr>
              <w:jc w:val="center"/>
              <w:rPr>
                <w:rFonts w:asciiTheme="minorHAnsi" w:hAnsiTheme="minorHAnsi" w:cstheme="minorHAnsi"/>
                <w:b/>
                <w:sz w:val="20"/>
                <w:szCs w:val="20"/>
              </w:rPr>
            </w:pPr>
            <w:r w:rsidRPr="00ED70A5">
              <w:rPr>
                <w:rFonts w:asciiTheme="minorHAnsi" w:hAnsiTheme="minorHAnsi" w:cstheme="minorHAnsi"/>
                <w:b/>
                <w:sz w:val="20"/>
                <w:szCs w:val="20"/>
              </w:rPr>
              <w:t>Št.</w:t>
            </w:r>
          </w:p>
        </w:tc>
        <w:tc>
          <w:tcPr>
            <w:tcW w:w="3119" w:type="dxa"/>
            <w:shd w:val="clear" w:color="auto" w:fill="FDB940"/>
            <w:vAlign w:val="center"/>
          </w:tcPr>
          <w:p w14:paraId="30BAC905" w14:textId="77777777" w:rsidR="00B32B98" w:rsidRPr="00ED70A5" w:rsidRDefault="00B32B98" w:rsidP="00A91583">
            <w:pPr>
              <w:jc w:val="center"/>
              <w:rPr>
                <w:rFonts w:asciiTheme="minorHAnsi" w:hAnsiTheme="minorHAnsi" w:cstheme="minorHAnsi"/>
                <w:b/>
                <w:sz w:val="20"/>
                <w:szCs w:val="20"/>
              </w:rPr>
            </w:pPr>
            <w:r w:rsidRPr="00ED70A5">
              <w:rPr>
                <w:rFonts w:asciiTheme="minorHAnsi" w:hAnsiTheme="minorHAnsi" w:cstheme="minorHAnsi"/>
                <w:b/>
                <w:sz w:val="20"/>
                <w:szCs w:val="20"/>
              </w:rPr>
              <w:t>Naziv</w:t>
            </w:r>
          </w:p>
        </w:tc>
        <w:tc>
          <w:tcPr>
            <w:tcW w:w="3113" w:type="dxa"/>
            <w:shd w:val="clear" w:color="auto" w:fill="FDB940"/>
            <w:vAlign w:val="center"/>
          </w:tcPr>
          <w:p w14:paraId="08BE91D9" w14:textId="77777777" w:rsidR="00B32B98" w:rsidRPr="00ED70A5" w:rsidRDefault="00B32B98" w:rsidP="00A91583">
            <w:pPr>
              <w:jc w:val="center"/>
              <w:rPr>
                <w:rFonts w:asciiTheme="minorHAnsi" w:hAnsiTheme="minorHAnsi" w:cstheme="minorHAnsi"/>
                <w:b/>
                <w:sz w:val="20"/>
                <w:szCs w:val="20"/>
              </w:rPr>
            </w:pPr>
            <w:r w:rsidRPr="00ED70A5">
              <w:rPr>
                <w:rFonts w:asciiTheme="minorHAnsi" w:hAnsiTheme="minorHAnsi" w:cstheme="minorHAnsi"/>
                <w:b/>
                <w:sz w:val="20"/>
                <w:szCs w:val="20"/>
              </w:rPr>
              <w:t>Sedež</w:t>
            </w:r>
          </w:p>
        </w:tc>
        <w:tc>
          <w:tcPr>
            <w:tcW w:w="2268" w:type="dxa"/>
            <w:shd w:val="clear" w:color="auto" w:fill="FDB940"/>
            <w:vAlign w:val="center"/>
          </w:tcPr>
          <w:p w14:paraId="11EDDAD2" w14:textId="77777777" w:rsidR="00B32B98" w:rsidRPr="00ED70A5" w:rsidRDefault="00B32B98" w:rsidP="00A91583">
            <w:pPr>
              <w:jc w:val="center"/>
              <w:rPr>
                <w:rFonts w:asciiTheme="minorHAnsi" w:hAnsiTheme="minorHAnsi" w:cstheme="minorHAnsi"/>
                <w:b/>
                <w:sz w:val="20"/>
                <w:szCs w:val="20"/>
              </w:rPr>
            </w:pPr>
            <w:r w:rsidRPr="00ED70A5">
              <w:rPr>
                <w:rFonts w:asciiTheme="minorHAnsi" w:hAnsiTheme="minorHAnsi" w:cstheme="minorHAnsi"/>
                <w:b/>
                <w:sz w:val="20"/>
                <w:szCs w:val="20"/>
              </w:rPr>
              <w:t>Matična številka</w:t>
            </w:r>
          </w:p>
        </w:tc>
      </w:tr>
      <w:tr w:rsidR="00B32B98" w:rsidRPr="00ED70A5" w14:paraId="005CD78B" w14:textId="77777777" w:rsidTr="00B32B98">
        <w:trPr>
          <w:trHeight w:val="20"/>
        </w:trPr>
        <w:tc>
          <w:tcPr>
            <w:tcW w:w="567" w:type="dxa"/>
            <w:shd w:val="clear" w:color="auto" w:fill="FDB940"/>
            <w:vAlign w:val="center"/>
          </w:tcPr>
          <w:p w14:paraId="5E580235" w14:textId="77777777" w:rsidR="00B32B98" w:rsidRPr="00ED70A5" w:rsidRDefault="00B32B98" w:rsidP="005F5E54">
            <w:pPr>
              <w:numPr>
                <w:ilvl w:val="0"/>
                <w:numId w:val="26"/>
              </w:numPr>
              <w:jc w:val="center"/>
              <w:rPr>
                <w:rFonts w:asciiTheme="minorHAnsi" w:hAnsiTheme="minorHAnsi" w:cstheme="minorHAnsi"/>
                <w:b/>
                <w:sz w:val="20"/>
                <w:szCs w:val="20"/>
              </w:rPr>
            </w:pPr>
          </w:p>
        </w:tc>
        <w:sdt>
          <w:sdtPr>
            <w:rPr>
              <w:rFonts w:asciiTheme="minorHAnsi" w:hAnsiTheme="minorHAnsi" w:cstheme="minorHAnsi"/>
              <w:sz w:val="20"/>
              <w:szCs w:val="20"/>
            </w:rPr>
            <w:id w:val="-953249693"/>
            <w:placeholder>
              <w:docPart w:val="36083C9E8E4C473280E83468521E34AA"/>
            </w:placeholder>
            <w:showingPlcHdr/>
            <w:text/>
          </w:sdtPr>
          <w:sdtContent>
            <w:tc>
              <w:tcPr>
                <w:tcW w:w="3119" w:type="dxa"/>
                <w:shd w:val="clear" w:color="auto" w:fill="auto"/>
                <w:vAlign w:val="center"/>
              </w:tcPr>
              <w:p w14:paraId="715991D4" w14:textId="77777777" w:rsidR="00B32B98" w:rsidRPr="00ED70A5" w:rsidRDefault="00B32B98" w:rsidP="00A91583">
                <w:pPr>
                  <w:jc w:val="center"/>
                  <w:rPr>
                    <w:rFonts w:asciiTheme="minorHAnsi" w:hAnsiTheme="minorHAnsi" w:cstheme="minorHAnsi"/>
                    <w:sz w:val="20"/>
                    <w:szCs w:val="20"/>
                  </w:rPr>
                </w:pPr>
                <w:r w:rsidRPr="00ED70A5">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865093023"/>
            <w:placeholder>
              <w:docPart w:val="1A2353EB006847B5AD65841F88A66C52"/>
            </w:placeholder>
            <w:showingPlcHdr/>
            <w:text/>
          </w:sdtPr>
          <w:sdtContent>
            <w:tc>
              <w:tcPr>
                <w:tcW w:w="3113" w:type="dxa"/>
                <w:shd w:val="clear" w:color="auto" w:fill="auto"/>
                <w:vAlign w:val="center"/>
              </w:tcPr>
              <w:p w14:paraId="143C6568" w14:textId="77777777" w:rsidR="00B32B98" w:rsidRPr="00ED70A5" w:rsidRDefault="00B32B98" w:rsidP="00A91583">
                <w:pPr>
                  <w:jc w:val="center"/>
                  <w:rPr>
                    <w:rFonts w:asciiTheme="minorHAnsi" w:hAnsiTheme="minorHAnsi" w:cstheme="minorHAnsi"/>
                    <w:sz w:val="20"/>
                    <w:szCs w:val="20"/>
                  </w:rPr>
                </w:pPr>
                <w:r w:rsidRPr="00ED70A5">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514501461"/>
            <w:placeholder>
              <w:docPart w:val="1615E15DC71E4A65B19A8F92C2C965B1"/>
            </w:placeholder>
            <w:showingPlcHdr/>
            <w:text/>
          </w:sdtPr>
          <w:sdtContent>
            <w:tc>
              <w:tcPr>
                <w:tcW w:w="2268" w:type="dxa"/>
                <w:shd w:val="clear" w:color="auto" w:fill="auto"/>
                <w:vAlign w:val="center"/>
              </w:tcPr>
              <w:p w14:paraId="6C0B1621" w14:textId="77777777" w:rsidR="00B32B98" w:rsidRPr="00ED70A5" w:rsidRDefault="00B32B98" w:rsidP="00A91583">
                <w:pPr>
                  <w:jc w:val="center"/>
                  <w:rPr>
                    <w:rFonts w:asciiTheme="minorHAnsi" w:hAnsiTheme="minorHAnsi" w:cstheme="minorHAnsi"/>
                    <w:sz w:val="20"/>
                    <w:szCs w:val="20"/>
                  </w:rPr>
                </w:pPr>
                <w:r w:rsidRPr="00ED70A5">
                  <w:rPr>
                    <w:rStyle w:val="Besedilooznabemesta"/>
                    <w:rFonts w:asciiTheme="minorHAnsi" w:eastAsiaTheme="majorEastAsia" w:hAnsiTheme="minorHAnsi" w:cstheme="minorHAnsi"/>
                    <w:sz w:val="20"/>
                    <w:szCs w:val="20"/>
                  </w:rPr>
                  <w:t>Kliknite ali tapnite tukaj, če želite vnesti besedilo.</w:t>
                </w:r>
              </w:p>
            </w:tc>
          </w:sdtContent>
        </w:sdt>
      </w:tr>
      <w:tr w:rsidR="00B32B98" w:rsidRPr="00ED70A5" w14:paraId="48100A16" w14:textId="77777777" w:rsidTr="00B32B98">
        <w:trPr>
          <w:trHeight w:val="20"/>
        </w:trPr>
        <w:tc>
          <w:tcPr>
            <w:tcW w:w="567" w:type="dxa"/>
            <w:shd w:val="clear" w:color="auto" w:fill="FDB940"/>
            <w:vAlign w:val="center"/>
          </w:tcPr>
          <w:p w14:paraId="04C5A42D" w14:textId="77777777" w:rsidR="00B32B98" w:rsidRPr="00ED70A5" w:rsidRDefault="00B32B98" w:rsidP="005F5E54">
            <w:pPr>
              <w:numPr>
                <w:ilvl w:val="0"/>
                <w:numId w:val="26"/>
              </w:numPr>
              <w:jc w:val="center"/>
              <w:rPr>
                <w:rFonts w:asciiTheme="minorHAnsi" w:hAnsiTheme="minorHAnsi" w:cstheme="minorHAnsi"/>
                <w:b/>
                <w:sz w:val="20"/>
                <w:szCs w:val="20"/>
              </w:rPr>
            </w:pPr>
          </w:p>
        </w:tc>
        <w:sdt>
          <w:sdtPr>
            <w:rPr>
              <w:rFonts w:asciiTheme="minorHAnsi" w:hAnsiTheme="minorHAnsi" w:cstheme="minorHAnsi"/>
              <w:sz w:val="20"/>
              <w:szCs w:val="20"/>
            </w:rPr>
            <w:id w:val="-917247528"/>
            <w:placeholder>
              <w:docPart w:val="2E3E99FA4022426AB1D8F316955084DE"/>
            </w:placeholder>
            <w:showingPlcHdr/>
            <w:text/>
          </w:sdtPr>
          <w:sdtContent>
            <w:tc>
              <w:tcPr>
                <w:tcW w:w="3119" w:type="dxa"/>
                <w:shd w:val="clear" w:color="auto" w:fill="auto"/>
                <w:vAlign w:val="center"/>
              </w:tcPr>
              <w:p w14:paraId="2D37FA10" w14:textId="77777777" w:rsidR="00B32B98" w:rsidRPr="00ED70A5" w:rsidRDefault="00B32B98" w:rsidP="00A91583">
                <w:pPr>
                  <w:jc w:val="center"/>
                  <w:rPr>
                    <w:rFonts w:asciiTheme="minorHAnsi" w:hAnsiTheme="minorHAnsi" w:cstheme="minorHAnsi"/>
                    <w:sz w:val="20"/>
                    <w:szCs w:val="20"/>
                  </w:rPr>
                </w:pPr>
                <w:r w:rsidRPr="00ED70A5">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074433673"/>
            <w:placeholder>
              <w:docPart w:val="60D2D3618398455B9D1DC462A9D9A23A"/>
            </w:placeholder>
            <w:showingPlcHdr/>
            <w:text/>
          </w:sdtPr>
          <w:sdtContent>
            <w:tc>
              <w:tcPr>
                <w:tcW w:w="3113" w:type="dxa"/>
                <w:shd w:val="clear" w:color="auto" w:fill="auto"/>
                <w:vAlign w:val="center"/>
              </w:tcPr>
              <w:p w14:paraId="57810400" w14:textId="77777777" w:rsidR="00B32B98" w:rsidRPr="00ED70A5" w:rsidRDefault="00B32B98" w:rsidP="00A91583">
                <w:pPr>
                  <w:jc w:val="center"/>
                  <w:rPr>
                    <w:rFonts w:asciiTheme="minorHAnsi" w:hAnsiTheme="minorHAnsi" w:cstheme="minorHAnsi"/>
                    <w:sz w:val="20"/>
                    <w:szCs w:val="20"/>
                  </w:rPr>
                </w:pPr>
                <w:r w:rsidRPr="00ED70A5">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162742162"/>
            <w:placeholder>
              <w:docPart w:val="FEFACD503F3E459EBB12244FD2127B82"/>
            </w:placeholder>
            <w:showingPlcHdr/>
            <w:text/>
          </w:sdtPr>
          <w:sdtContent>
            <w:tc>
              <w:tcPr>
                <w:tcW w:w="2268" w:type="dxa"/>
                <w:shd w:val="clear" w:color="auto" w:fill="auto"/>
                <w:vAlign w:val="center"/>
              </w:tcPr>
              <w:p w14:paraId="0B8352E6" w14:textId="77777777" w:rsidR="00B32B98" w:rsidRPr="00ED70A5" w:rsidRDefault="00B32B98" w:rsidP="00A91583">
                <w:pPr>
                  <w:jc w:val="center"/>
                  <w:rPr>
                    <w:rFonts w:asciiTheme="minorHAnsi" w:hAnsiTheme="minorHAnsi" w:cstheme="minorHAnsi"/>
                    <w:sz w:val="20"/>
                    <w:szCs w:val="20"/>
                  </w:rPr>
                </w:pPr>
                <w:r w:rsidRPr="00ED70A5">
                  <w:rPr>
                    <w:rStyle w:val="Besedilooznabemesta"/>
                    <w:rFonts w:asciiTheme="minorHAnsi" w:eastAsiaTheme="majorEastAsia" w:hAnsiTheme="minorHAnsi" w:cstheme="minorHAnsi"/>
                    <w:sz w:val="20"/>
                    <w:szCs w:val="20"/>
                  </w:rPr>
                  <w:t>Kliknite ali tapnite tukaj, če želite vnesti besedilo.</w:t>
                </w:r>
              </w:p>
            </w:tc>
          </w:sdtContent>
        </w:sdt>
      </w:tr>
      <w:tr w:rsidR="00B32B98" w:rsidRPr="00ED70A5" w14:paraId="57C31E1F" w14:textId="77777777" w:rsidTr="00B32B98">
        <w:trPr>
          <w:trHeight w:val="20"/>
        </w:trPr>
        <w:tc>
          <w:tcPr>
            <w:tcW w:w="567" w:type="dxa"/>
            <w:shd w:val="clear" w:color="auto" w:fill="FDB940"/>
            <w:vAlign w:val="center"/>
          </w:tcPr>
          <w:p w14:paraId="2A5FC13D" w14:textId="77777777" w:rsidR="00B32B98" w:rsidRPr="00ED70A5" w:rsidRDefault="00B32B98" w:rsidP="005F5E54">
            <w:pPr>
              <w:numPr>
                <w:ilvl w:val="0"/>
                <w:numId w:val="26"/>
              </w:numPr>
              <w:jc w:val="center"/>
              <w:rPr>
                <w:rFonts w:asciiTheme="minorHAnsi" w:hAnsiTheme="minorHAnsi" w:cstheme="minorHAnsi"/>
                <w:b/>
                <w:sz w:val="20"/>
                <w:szCs w:val="20"/>
              </w:rPr>
            </w:pPr>
          </w:p>
        </w:tc>
        <w:sdt>
          <w:sdtPr>
            <w:rPr>
              <w:rFonts w:asciiTheme="minorHAnsi" w:hAnsiTheme="minorHAnsi" w:cstheme="minorHAnsi"/>
              <w:sz w:val="20"/>
              <w:szCs w:val="20"/>
            </w:rPr>
            <w:id w:val="-674418592"/>
            <w:placeholder>
              <w:docPart w:val="D32EE0CB97584E4CB178C27F23B365FE"/>
            </w:placeholder>
            <w:showingPlcHdr/>
            <w:text/>
          </w:sdtPr>
          <w:sdtContent>
            <w:tc>
              <w:tcPr>
                <w:tcW w:w="3119" w:type="dxa"/>
                <w:shd w:val="clear" w:color="auto" w:fill="auto"/>
                <w:vAlign w:val="center"/>
              </w:tcPr>
              <w:p w14:paraId="3685136F" w14:textId="77777777" w:rsidR="00B32B98" w:rsidRPr="00ED70A5" w:rsidRDefault="00B32B98" w:rsidP="00A91583">
                <w:pPr>
                  <w:jc w:val="center"/>
                  <w:rPr>
                    <w:rFonts w:asciiTheme="minorHAnsi" w:hAnsiTheme="minorHAnsi" w:cstheme="minorHAnsi"/>
                    <w:sz w:val="20"/>
                    <w:szCs w:val="20"/>
                  </w:rPr>
                </w:pPr>
                <w:r w:rsidRPr="00ED70A5">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813214102"/>
            <w:placeholder>
              <w:docPart w:val="689B8A72DA4B4E0F80CF7D91C4AC63D8"/>
            </w:placeholder>
            <w:showingPlcHdr/>
            <w:text/>
          </w:sdtPr>
          <w:sdtContent>
            <w:tc>
              <w:tcPr>
                <w:tcW w:w="3113" w:type="dxa"/>
                <w:shd w:val="clear" w:color="auto" w:fill="auto"/>
                <w:vAlign w:val="center"/>
              </w:tcPr>
              <w:p w14:paraId="2A474DBC" w14:textId="77777777" w:rsidR="00B32B98" w:rsidRPr="00ED70A5" w:rsidRDefault="00B32B98" w:rsidP="00A91583">
                <w:pPr>
                  <w:jc w:val="center"/>
                  <w:rPr>
                    <w:rFonts w:asciiTheme="minorHAnsi" w:hAnsiTheme="minorHAnsi" w:cstheme="minorHAnsi"/>
                    <w:sz w:val="20"/>
                    <w:szCs w:val="20"/>
                  </w:rPr>
                </w:pPr>
                <w:r w:rsidRPr="00ED70A5">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272824785"/>
            <w:placeholder>
              <w:docPart w:val="59BA9549F1DF45C0A62263F0C6F2A79B"/>
            </w:placeholder>
            <w:showingPlcHdr/>
            <w:text/>
          </w:sdtPr>
          <w:sdtContent>
            <w:tc>
              <w:tcPr>
                <w:tcW w:w="2268" w:type="dxa"/>
                <w:shd w:val="clear" w:color="auto" w:fill="auto"/>
                <w:vAlign w:val="center"/>
              </w:tcPr>
              <w:p w14:paraId="0C7DF8EC" w14:textId="77777777" w:rsidR="00B32B98" w:rsidRPr="00ED70A5" w:rsidRDefault="00B32B98" w:rsidP="00A91583">
                <w:pPr>
                  <w:jc w:val="center"/>
                  <w:rPr>
                    <w:rFonts w:asciiTheme="minorHAnsi" w:hAnsiTheme="minorHAnsi" w:cstheme="minorHAnsi"/>
                    <w:sz w:val="20"/>
                    <w:szCs w:val="20"/>
                  </w:rPr>
                </w:pPr>
                <w:r w:rsidRPr="00ED70A5">
                  <w:rPr>
                    <w:rStyle w:val="Besedilooznabemesta"/>
                    <w:rFonts w:asciiTheme="minorHAnsi" w:eastAsiaTheme="majorEastAsia" w:hAnsiTheme="minorHAnsi" w:cstheme="minorHAnsi"/>
                    <w:sz w:val="20"/>
                    <w:szCs w:val="20"/>
                  </w:rPr>
                  <w:t>Kliknite ali tapnite tukaj, če želite vnesti besedilo.</w:t>
                </w:r>
              </w:p>
            </w:tc>
          </w:sdtContent>
        </w:sdt>
      </w:tr>
      <w:tr w:rsidR="00B32B98" w:rsidRPr="00ED70A5" w14:paraId="3B287FBC" w14:textId="77777777" w:rsidTr="00B32B98">
        <w:trPr>
          <w:trHeight w:val="20"/>
        </w:trPr>
        <w:tc>
          <w:tcPr>
            <w:tcW w:w="567" w:type="dxa"/>
            <w:shd w:val="clear" w:color="auto" w:fill="FDB940"/>
            <w:vAlign w:val="center"/>
          </w:tcPr>
          <w:p w14:paraId="7367616D" w14:textId="77777777" w:rsidR="00B32B98" w:rsidRPr="00ED70A5" w:rsidRDefault="00B32B98" w:rsidP="00A91583">
            <w:pPr>
              <w:jc w:val="center"/>
              <w:rPr>
                <w:rFonts w:asciiTheme="minorHAnsi" w:hAnsiTheme="minorHAnsi" w:cstheme="minorHAnsi"/>
                <w:b/>
                <w:sz w:val="20"/>
                <w:szCs w:val="20"/>
              </w:rPr>
            </w:pPr>
            <w:r w:rsidRPr="00ED70A5">
              <w:rPr>
                <w:rFonts w:asciiTheme="minorHAnsi" w:hAnsiTheme="minorHAnsi" w:cstheme="minorHAnsi"/>
                <w:b/>
                <w:sz w:val="20"/>
                <w:szCs w:val="20"/>
              </w:rPr>
              <w:t>...</w:t>
            </w:r>
          </w:p>
        </w:tc>
        <w:tc>
          <w:tcPr>
            <w:tcW w:w="3119" w:type="dxa"/>
            <w:shd w:val="clear" w:color="auto" w:fill="auto"/>
            <w:vAlign w:val="center"/>
          </w:tcPr>
          <w:p w14:paraId="60118E74" w14:textId="77777777" w:rsidR="00B32B98" w:rsidRPr="00ED70A5" w:rsidRDefault="00B32B98" w:rsidP="00A91583">
            <w:pPr>
              <w:rPr>
                <w:rFonts w:asciiTheme="minorHAnsi" w:hAnsiTheme="minorHAnsi" w:cstheme="minorHAnsi"/>
                <w:sz w:val="20"/>
                <w:szCs w:val="20"/>
              </w:rPr>
            </w:pPr>
          </w:p>
        </w:tc>
        <w:tc>
          <w:tcPr>
            <w:tcW w:w="3113" w:type="dxa"/>
            <w:shd w:val="clear" w:color="auto" w:fill="auto"/>
            <w:vAlign w:val="center"/>
          </w:tcPr>
          <w:p w14:paraId="1C92DBB9" w14:textId="77777777" w:rsidR="00B32B98" w:rsidRPr="00ED70A5" w:rsidRDefault="00B32B98" w:rsidP="00A91583">
            <w:pPr>
              <w:rPr>
                <w:rFonts w:asciiTheme="minorHAnsi" w:hAnsiTheme="minorHAnsi" w:cstheme="minorHAnsi"/>
                <w:sz w:val="20"/>
                <w:szCs w:val="20"/>
              </w:rPr>
            </w:pPr>
          </w:p>
        </w:tc>
        <w:tc>
          <w:tcPr>
            <w:tcW w:w="2268" w:type="dxa"/>
            <w:shd w:val="clear" w:color="auto" w:fill="auto"/>
            <w:vAlign w:val="center"/>
          </w:tcPr>
          <w:p w14:paraId="49040B0B" w14:textId="77777777" w:rsidR="00B32B98" w:rsidRPr="00ED70A5" w:rsidRDefault="00B32B98" w:rsidP="00A91583">
            <w:pPr>
              <w:rPr>
                <w:rFonts w:asciiTheme="minorHAnsi" w:hAnsiTheme="minorHAnsi" w:cstheme="minorHAnsi"/>
                <w:sz w:val="20"/>
                <w:szCs w:val="20"/>
              </w:rPr>
            </w:pPr>
          </w:p>
        </w:tc>
      </w:tr>
    </w:tbl>
    <w:p w14:paraId="1BB927DD" w14:textId="77777777" w:rsidR="00B32B98" w:rsidRPr="00ED70A5" w:rsidRDefault="00B32B98" w:rsidP="00B32B98">
      <w:pPr>
        <w:jc w:val="both"/>
        <w:rPr>
          <w:rFonts w:asciiTheme="minorHAnsi" w:hAnsiTheme="minorHAnsi" w:cstheme="minorHAnsi"/>
          <w:i/>
        </w:rPr>
      </w:pPr>
      <w:r w:rsidRPr="00ED70A5">
        <w:rPr>
          <w:rFonts w:asciiTheme="minorHAnsi" w:hAnsiTheme="minorHAnsi" w:cstheme="minorHAnsi"/>
          <w:i/>
        </w:rPr>
        <w:t>*V primeru, da ponudnik ne bo izpolnil zgornje tabele, bo naročnik štel, da ponudnik izjavlja, da nima povezanih družb.</w:t>
      </w:r>
    </w:p>
    <w:p w14:paraId="1CE2119C" w14:textId="77777777" w:rsidR="001C3A9D" w:rsidRPr="00ED70A5" w:rsidRDefault="001C3A9D" w:rsidP="001C3A9D">
      <w:pPr>
        <w:jc w:val="both"/>
        <w:rPr>
          <w:rFonts w:asciiTheme="minorHAnsi" w:hAnsiTheme="minorHAnsi" w:cstheme="minorHAnsi"/>
        </w:rPr>
      </w:pPr>
    </w:p>
    <w:p w14:paraId="27CA44F9" w14:textId="77777777" w:rsidR="001C3A9D" w:rsidRPr="00ED70A5" w:rsidRDefault="001C3A9D" w:rsidP="001C3A9D">
      <w:pPr>
        <w:jc w:val="both"/>
        <w:rPr>
          <w:rFonts w:asciiTheme="minorHAnsi" w:hAnsiTheme="minorHAnsi" w:cstheme="minorHAnsi"/>
        </w:rPr>
      </w:pPr>
    </w:p>
    <w:p w14:paraId="15C4B9E2" w14:textId="77777777" w:rsidR="001C3A9D" w:rsidRPr="00ED70A5" w:rsidRDefault="001C3A9D" w:rsidP="001C3A9D">
      <w:pPr>
        <w:jc w:val="both"/>
        <w:rPr>
          <w:rFonts w:asciiTheme="minorHAnsi" w:hAnsiTheme="minorHAnsi" w:cstheme="minorHAnsi"/>
        </w:rPr>
      </w:pPr>
      <w:r w:rsidRPr="00ED70A5">
        <w:rPr>
          <w:rFonts w:asciiTheme="minorHAnsi" w:hAnsiTheme="minorHAnsi" w:cstheme="minorHAnsi"/>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371BDA22" w14:textId="77777777" w:rsidR="001C3A9D" w:rsidRPr="00ED70A5" w:rsidRDefault="001C3A9D" w:rsidP="001C3A9D">
      <w:pPr>
        <w:jc w:val="both"/>
        <w:rPr>
          <w:rFonts w:asciiTheme="minorHAnsi" w:hAnsiTheme="minorHAnsi" w:cstheme="minorHAnsi"/>
        </w:rPr>
      </w:pPr>
    </w:p>
    <w:p w14:paraId="428C2BAF" w14:textId="77777777" w:rsidR="001C3A9D" w:rsidRPr="00ED70A5" w:rsidRDefault="001C3A9D" w:rsidP="001C3A9D">
      <w:pPr>
        <w:jc w:val="both"/>
        <w:rPr>
          <w:rFonts w:asciiTheme="minorHAnsi" w:hAnsiTheme="minorHAnsi" w:cstheme="minorHAnsi"/>
        </w:rPr>
      </w:pPr>
      <w:r w:rsidRPr="00ED70A5">
        <w:rPr>
          <w:rFonts w:asciiTheme="minorHAnsi" w:hAnsiTheme="minorHAnsi" w:cstheme="minorHAnsi"/>
        </w:rPr>
        <w:t>S podpisom te izjave jamčim za točnost in resničnost podatkov ter se zavedam, da je pogodba v primeru lažne izjave ali neresničnih podatkov o dejstvih v izjavi nična. Zavezujem se, da bom naročnika obvestil o vsaki spremembi posredovanih podatkov.</w:t>
      </w:r>
    </w:p>
    <w:p w14:paraId="1674B08B" w14:textId="77777777" w:rsidR="001C3A9D" w:rsidRPr="00ED70A5" w:rsidRDefault="001C3A9D" w:rsidP="001C3A9D">
      <w:pPr>
        <w:jc w:val="both"/>
        <w:rPr>
          <w:rFonts w:asciiTheme="minorHAnsi" w:hAnsiTheme="minorHAnsi" w:cstheme="minorHAnsi"/>
        </w:rPr>
      </w:pPr>
    </w:p>
    <w:p w14:paraId="15A5816A" w14:textId="77777777" w:rsidR="001C3A9D" w:rsidRPr="00ED70A5" w:rsidRDefault="001C3A9D" w:rsidP="005F5E54">
      <w:pPr>
        <w:pStyle w:val="Odstavekseznama"/>
        <w:numPr>
          <w:ilvl w:val="0"/>
          <w:numId w:val="21"/>
        </w:numPr>
        <w:jc w:val="both"/>
        <w:rPr>
          <w:rFonts w:asciiTheme="minorHAnsi" w:hAnsiTheme="minorHAnsi" w:cstheme="minorHAnsi"/>
        </w:rPr>
      </w:pPr>
      <w:r w:rsidRPr="00ED70A5">
        <w:rPr>
          <w:rFonts w:asciiTheme="minorHAnsi" w:hAnsiTheme="minorHAnsi" w:cstheme="minorHAnsi"/>
        </w:rPr>
        <w:t>izjavljamo, da nismo povezani s funkcionarji naročnika predmetnega javnega naročila in, po našem vedenju, z njihovimi družinskimi člani</w:t>
      </w:r>
      <w:r w:rsidRPr="00ED70A5">
        <w:rPr>
          <w:rFonts w:asciiTheme="minorHAnsi" w:hAnsiTheme="minorHAnsi" w:cstheme="minorHAnsi"/>
          <w:sz w:val="20"/>
          <w:szCs w:val="20"/>
        </w:rPr>
        <w:footnoteReference w:id="6"/>
      </w:r>
      <w:r w:rsidRPr="00ED70A5">
        <w:rPr>
          <w:rFonts w:asciiTheme="minorHAnsi" w:hAnsiTheme="minorHAnsi" w:cstheme="minorHAnsi"/>
        </w:rPr>
        <w:t xml:space="preserve"> na način, da bi bil funkcionar ali njegov družinski član v gospodarskem subjektu: </w:t>
      </w:r>
    </w:p>
    <w:p w14:paraId="09628CD6" w14:textId="77777777" w:rsidR="001C3A9D" w:rsidRPr="00ED70A5" w:rsidRDefault="001C3A9D" w:rsidP="005F5E54">
      <w:pPr>
        <w:pStyle w:val="Odstavekseznama"/>
        <w:numPr>
          <w:ilvl w:val="0"/>
          <w:numId w:val="17"/>
        </w:numPr>
        <w:jc w:val="both"/>
        <w:rPr>
          <w:rFonts w:asciiTheme="minorHAnsi" w:hAnsiTheme="minorHAnsi" w:cstheme="minorHAnsi"/>
        </w:rPr>
      </w:pPr>
      <w:r w:rsidRPr="00ED70A5">
        <w:rPr>
          <w:rFonts w:asciiTheme="minorHAnsi" w:hAnsiTheme="minorHAnsi" w:cstheme="minorHAnsi"/>
        </w:rPr>
        <w:t xml:space="preserve">udeležen kot poslovodja, član poslovodstva ali zakoniti zastopnik ali </w:t>
      </w:r>
    </w:p>
    <w:p w14:paraId="24C1B29A" w14:textId="77777777" w:rsidR="001C3A9D" w:rsidRPr="00ED70A5" w:rsidRDefault="001C3A9D" w:rsidP="005F5E54">
      <w:pPr>
        <w:pStyle w:val="Odstavekseznama"/>
        <w:numPr>
          <w:ilvl w:val="0"/>
          <w:numId w:val="17"/>
        </w:numPr>
        <w:jc w:val="both"/>
        <w:rPr>
          <w:rFonts w:asciiTheme="minorHAnsi" w:hAnsiTheme="minorHAnsi" w:cstheme="minorHAnsi"/>
        </w:rPr>
      </w:pPr>
      <w:r w:rsidRPr="00ED70A5">
        <w:rPr>
          <w:rFonts w:asciiTheme="minorHAnsi" w:hAnsiTheme="minorHAnsi" w:cstheme="minorHAnsi"/>
        </w:rPr>
        <w:t xml:space="preserve">je neposredno ali preko drugih pravnih oseb v več kot pet odstotnem deležu udeležen pri ustanoviteljskih pravicah, upravljanju ali kapitalu. </w:t>
      </w:r>
    </w:p>
    <w:p w14:paraId="35ED9503" w14:textId="77777777" w:rsidR="001C3A9D" w:rsidRPr="00ED70A5" w:rsidRDefault="001C3A9D" w:rsidP="001C3A9D">
      <w:pPr>
        <w:jc w:val="both"/>
        <w:rPr>
          <w:rFonts w:asciiTheme="minorHAnsi" w:hAnsiTheme="minorHAnsi" w:cstheme="minorHAnsi"/>
        </w:rPr>
      </w:pPr>
    </w:p>
    <w:p w14:paraId="767A7079" w14:textId="77777777" w:rsidR="001C3A9D" w:rsidRPr="00ED70A5" w:rsidRDefault="001C3A9D" w:rsidP="001C3A9D">
      <w:pPr>
        <w:jc w:val="both"/>
        <w:rPr>
          <w:rFonts w:asciiTheme="minorHAnsi" w:hAnsiTheme="minorHAnsi" w:cstheme="minorHAnsi"/>
        </w:rPr>
      </w:pPr>
      <w:r w:rsidRPr="00ED70A5">
        <w:rPr>
          <w:rFonts w:asciiTheme="minorHAnsi" w:hAnsiTheme="minorHAnsi" w:cstheme="minorHAnsi"/>
        </w:rPr>
        <w:t>S podpisom predmetne izjave izjavljamo in potrjujemo, da smo, pred podpisom predmetne izjave, od vseh oseb, ki so v našem gospodarskem subjektu udeležene kot poslovodja, član poslovodstva ali zakoniti zastopnik ali so neposredno ali prek drugih pravnih oseb v več kot pet odstotnem deležu udeležene pri ustanoviteljskih pravicah, upravljanju ali kapitalu (povezane osebe iz prvega odstavka 35. člena ZIntPK) pridobili podatke, da ni povezave s funkcionarjem naročnika predmetnega javnega naročila in po njihovem vedenju ni povezanosti z družinskim članom funkcionarja naročnika predmetnega javnega naročila.</w:t>
      </w:r>
    </w:p>
    <w:p w14:paraId="5239D0BC" w14:textId="77777777" w:rsidR="001C3A9D" w:rsidRPr="00ED70A5" w:rsidRDefault="001C3A9D" w:rsidP="001C3A9D">
      <w:pPr>
        <w:jc w:val="both"/>
        <w:rPr>
          <w:rFonts w:asciiTheme="minorHAnsi" w:hAnsiTheme="minorHAnsi" w:cstheme="minorHAnsi"/>
        </w:rPr>
      </w:pPr>
    </w:p>
    <w:p w14:paraId="0F09A307" w14:textId="77777777" w:rsidR="001C3A9D" w:rsidRPr="00ED70A5" w:rsidRDefault="001C3A9D" w:rsidP="001C3A9D">
      <w:pPr>
        <w:jc w:val="both"/>
        <w:rPr>
          <w:rFonts w:asciiTheme="minorHAnsi" w:hAnsiTheme="minorHAnsi" w:cstheme="minorHAnsi"/>
        </w:rPr>
      </w:pPr>
      <w:r w:rsidRPr="00ED70A5">
        <w:rPr>
          <w:rFonts w:asciiTheme="minorHAnsi" w:hAnsiTheme="minorHAnsi" w:cstheme="minorHAnsi"/>
        </w:rPr>
        <w:t>Zavedamo se posledice, da je pogodba nična, če je sklenjena v nasprotju z določbami 35. člena ZIntPK.</w:t>
      </w:r>
    </w:p>
    <w:p w14:paraId="7FBFF824" w14:textId="77777777" w:rsidR="001C3A9D" w:rsidRPr="00ED70A5" w:rsidRDefault="001C3A9D" w:rsidP="001C3A9D">
      <w:pPr>
        <w:jc w:val="both"/>
        <w:rPr>
          <w:rFonts w:asciiTheme="minorHAnsi" w:hAnsiTheme="minorHAnsi" w:cstheme="minorHAnsi"/>
        </w:rPr>
      </w:pPr>
    </w:p>
    <w:p w14:paraId="029F6A8D" w14:textId="77777777" w:rsidR="001C3A9D" w:rsidRPr="00ED70A5" w:rsidRDefault="001C3A9D" w:rsidP="001C3A9D">
      <w:pPr>
        <w:jc w:val="both"/>
        <w:rPr>
          <w:rFonts w:asciiTheme="minorHAnsi" w:hAnsiTheme="minorHAnsi" w:cstheme="minorHAnsi"/>
        </w:rPr>
      </w:pPr>
    </w:p>
    <w:p w14:paraId="38C7653C" w14:textId="77777777" w:rsidR="001C3A9D" w:rsidRPr="00ED70A5" w:rsidRDefault="001C3A9D" w:rsidP="001C3A9D">
      <w:pPr>
        <w:jc w:val="both"/>
        <w:rPr>
          <w:rFonts w:asciiTheme="minorHAnsi" w:hAnsiTheme="minorHAnsi" w:cstheme="minorHAnsi"/>
        </w:rPr>
      </w:pPr>
      <w:r w:rsidRPr="00ED70A5">
        <w:rPr>
          <w:rFonts w:asciiTheme="minorHAnsi" w:hAnsiTheme="minorHAnsi" w:cstheme="minorHAnsi"/>
        </w:rPr>
        <w:t>Vse izjave podajamo pod kazensko in materialno odgovornostjo.</w:t>
      </w:r>
    </w:p>
    <w:p w14:paraId="5483899D" w14:textId="77777777" w:rsidR="001C3A9D" w:rsidRPr="00ED70A5" w:rsidRDefault="001C3A9D" w:rsidP="001C3A9D">
      <w:pPr>
        <w:jc w:val="both"/>
        <w:rPr>
          <w:rFonts w:asciiTheme="minorHAnsi" w:hAnsiTheme="minorHAnsi" w:cstheme="minorHAnsi"/>
        </w:rPr>
      </w:pPr>
    </w:p>
    <w:sdt>
      <w:sdtPr>
        <w:rPr>
          <w:rFonts w:asciiTheme="minorHAnsi" w:hAnsiTheme="minorHAnsi" w:cstheme="minorHAnsi"/>
        </w:rPr>
        <w:id w:val="-1428186444"/>
        <w:placeholder>
          <w:docPart w:val="DefaultPlaceholder_-1854013440"/>
        </w:placeholder>
        <w:showingPlcHdr/>
        <w:text/>
      </w:sdtPr>
      <w:sdtContent>
        <w:p w14:paraId="55431C35" w14:textId="1F1B25AE" w:rsidR="001C3A9D" w:rsidRPr="00ED70A5" w:rsidRDefault="00885580" w:rsidP="001C3A9D">
          <w:pPr>
            <w:jc w:val="both"/>
            <w:rPr>
              <w:rFonts w:asciiTheme="minorHAnsi" w:hAnsiTheme="minorHAnsi" w:cstheme="minorHAnsi"/>
            </w:rPr>
          </w:pPr>
          <w:r w:rsidRPr="00ED70A5">
            <w:rPr>
              <w:rStyle w:val="Besedilooznabemesta"/>
              <w:rFonts w:asciiTheme="minorHAnsi" w:eastAsiaTheme="majorEastAsia" w:hAnsiTheme="minorHAnsi" w:cstheme="minorHAnsi"/>
            </w:rPr>
            <w:t>Kliknite ali tapnite tukaj, če želite vnesti besedilo.</w:t>
          </w:r>
        </w:p>
      </w:sdtContent>
    </w:sdt>
    <w:p w14:paraId="4B8CE93F" w14:textId="53614CF2" w:rsidR="00885580" w:rsidRPr="00ED70A5" w:rsidRDefault="001C3A9D" w:rsidP="001C3A9D">
      <w:pPr>
        <w:jc w:val="both"/>
        <w:rPr>
          <w:rFonts w:asciiTheme="minorHAnsi" w:hAnsiTheme="minorHAnsi" w:cstheme="minorHAnsi"/>
        </w:rPr>
      </w:pPr>
      <w:r w:rsidRPr="00ED70A5">
        <w:rPr>
          <w:rFonts w:asciiTheme="minorHAnsi" w:hAnsiTheme="minorHAnsi" w:cstheme="minorHAnsi"/>
        </w:rPr>
        <w:t xml:space="preserve">(Kraj in datum)                                </w:t>
      </w:r>
      <w:r w:rsidR="00885580" w:rsidRPr="00ED70A5">
        <w:rPr>
          <w:rFonts w:asciiTheme="minorHAnsi" w:hAnsiTheme="minorHAnsi" w:cstheme="minorHAnsi"/>
        </w:rPr>
        <w:t xml:space="preserve">                                                   </w:t>
      </w:r>
      <w:r w:rsidRPr="00ED70A5">
        <w:rPr>
          <w:rFonts w:asciiTheme="minorHAnsi" w:hAnsiTheme="minorHAnsi" w:cstheme="minorHAnsi"/>
        </w:rPr>
        <w:t xml:space="preserve"> Žig            </w:t>
      </w:r>
    </w:p>
    <w:p w14:paraId="7304F74F" w14:textId="77777777" w:rsidR="00885580" w:rsidRPr="00ED70A5" w:rsidRDefault="00885580" w:rsidP="001C3A9D">
      <w:pPr>
        <w:jc w:val="both"/>
        <w:rPr>
          <w:rFonts w:asciiTheme="minorHAnsi" w:hAnsiTheme="minorHAnsi" w:cstheme="minorHAnsi"/>
        </w:rPr>
      </w:pPr>
    </w:p>
    <w:p w14:paraId="60EA4E53" w14:textId="77777777" w:rsidR="00885580" w:rsidRPr="00ED70A5" w:rsidRDefault="00885580" w:rsidP="001C3A9D">
      <w:pPr>
        <w:jc w:val="both"/>
        <w:rPr>
          <w:rFonts w:asciiTheme="minorHAnsi" w:hAnsiTheme="minorHAnsi" w:cstheme="minorHAnsi"/>
        </w:rPr>
      </w:pPr>
    </w:p>
    <w:sdt>
      <w:sdtPr>
        <w:rPr>
          <w:rFonts w:asciiTheme="minorHAnsi" w:hAnsiTheme="minorHAnsi" w:cstheme="minorHAnsi"/>
        </w:rPr>
        <w:id w:val="-480536525"/>
        <w:placeholder>
          <w:docPart w:val="DefaultPlaceholder_-1854013440"/>
        </w:placeholder>
        <w:showingPlcHdr/>
        <w:text/>
      </w:sdtPr>
      <w:sdtContent>
        <w:p w14:paraId="7C2FA923" w14:textId="1C9A77C6" w:rsidR="00885580" w:rsidRPr="00ED70A5" w:rsidRDefault="00885580" w:rsidP="001C3A9D">
          <w:pPr>
            <w:jc w:val="both"/>
            <w:rPr>
              <w:rFonts w:asciiTheme="minorHAnsi" w:hAnsiTheme="minorHAnsi" w:cstheme="minorHAnsi"/>
            </w:rPr>
          </w:pPr>
          <w:r w:rsidRPr="00ED70A5">
            <w:rPr>
              <w:rStyle w:val="Besedilooznabemesta"/>
              <w:rFonts w:asciiTheme="minorHAnsi" w:eastAsiaTheme="majorEastAsia" w:hAnsiTheme="minorHAnsi" w:cstheme="minorHAnsi"/>
            </w:rPr>
            <w:t>Kliknite ali tapnite tukaj, če želite vnesti besedilo.</w:t>
          </w:r>
        </w:p>
      </w:sdtContent>
    </w:sdt>
    <w:p w14:paraId="043F8ED2" w14:textId="17CBB01B" w:rsidR="001C3A9D" w:rsidRPr="00ED70A5" w:rsidRDefault="001C3A9D" w:rsidP="001C3A9D">
      <w:pPr>
        <w:jc w:val="both"/>
        <w:rPr>
          <w:rFonts w:asciiTheme="minorHAnsi" w:hAnsiTheme="minorHAnsi" w:cstheme="minorHAnsi"/>
        </w:rPr>
      </w:pPr>
      <w:r w:rsidRPr="00ED70A5">
        <w:rPr>
          <w:rFonts w:asciiTheme="minorHAnsi" w:hAnsiTheme="minorHAnsi" w:cstheme="minorHAnsi"/>
        </w:rPr>
        <w:t xml:space="preserve">(Naziv in podpis zakonitega zastopnika ponudnika) </w:t>
      </w:r>
    </w:p>
    <w:bookmarkEnd w:id="36"/>
    <w:p w14:paraId="3495624C" w14:textId="77777777" w:rsidR="00B04370" w:rsidRDefault="00B04370">
      <w:pPr>
        <w:rPr>
          <w:rFonts w:asciiTheme="minorHAnsi" w:hAnsiTheme="minorHAnsi" w:cstheme="minorHAnsi"/>
        </w:rPr>
        <w:sectPr w:rsidR="00B04370" w:rsidSect="0070361F">
          <w:headerReference w:type="default" r:id="rId56"/>
          <w:footerReference w:type="default" r:id="rId57"/>
          <w:headerReference w:type="first" r:id="rId58"/>
          <w:footerReference w:type="first" r:id="rId59"/>
          <w:pgSz w:w="11906" w:h="16838"/>
          <w:pgMar w:top="1418" w:right="1440" w:bottom="1440" w:left="1440" w:header="709" w:footer="709" w:gutter="0"/>
          <w:cols w:space="708"/>
          <w:docGrid w:linePitch="360"/>
        </w:sectPr>
      </w:pPr>
    </w:p>
    <w:p w14:paraId="230394D4" w14:textId="71E1B908" w:rsidR="00B04370" w:rsidRPr="00B04370" w:rsidRDefault="00B04370" w:rsidP="00B04370">
      <w:pPr>
        <w:tabs>
          <w:tab w:val="left" w:pos="2694"/>
          <w:tab w:val="left" w:pos="2977"/>
        </w:tabs>
        <w:ind w:right="1"/>
        <w:rPr>
          <w:rFonts w:asciiTheme="minorHAnsi" w:hAnsiTheme="minorHAnsi" w:cstheme="minorHAnsi"/>
          <w:b/>
        </w:rPr>
      </w:pPr>
      <w:bookmarkStart w:id="37" w:name="_Hlk113274074"/>
      <w:r w:rsidRPr="00B04370">
        <w:rPr>
          <w:rFonts w:asciiTheme="minorHAnsi" w:hAnsiTheme="minorHAnsi" w:cstheme="minorHAnsi"/>
          <w:b/>
          <w:i/>
        </w:rPr>
        <w:lastRenderedPageBreak/>
        <w:t>OBR-1</w:t>
      </w:r>
      <w:r>
        <w:rPr>
          <w:rFonts w:asciiTheme="minorHAnsi" w:hAnsiTheme="minorHAnsi" w:cstheme="minorHAnsi"/>
          <w:b/>
          <w:i/>
        </w:rPr>
        <w:t>2</w:t>
      </w:r>
    </w:p>
    <w:p w14:paraId="75DFBA86" w14:textId="77777777" w:rsidR="00B04370" w:rsidRPr="00B04370" w:rsidRDefault="00B04370" w:rsidP="00B04370">
      <w:pPr>
        <w:spacing w:after="120"/>
        <w:rPr>
          <w:rFonts w:asciiTheme="minorHAnsi" w:hAnsiTheme="minorHAnsi" w:cstheme="minorHAnsi"/>
          <w:b/>
        </w:rPr>
      </w:pPr>
    </w:p>
    <w:p w14:paraId="52B78A31" w14:textId="77777777" w:rsidR="00B04370" w:rsidRPr="00B04370" w:rsidRDefault="00B04370" w:rsidP="00B04370">
      <w:pPr>
        <w:rPr>
          <w:rFonts w:asciiTheme="minorHAnsi" w:hAnsiTheme="minorHAnsi" w:cstheme="minorHAnsi"/>
          <w:color w:val="000000"/>
        </w:rPr>
      </w:pPr>
      <w:r w:rsidRPr="00B04370">
        <w:rPr>
          <w:rFonts w:asciiTheme="minorHAnsi" w:hAnsiTheme="minorHAnsi" w:cstheme="minorHAnsi"/>
          <w:i/>
          <w:color w:val="000000"/>
        </w:rPr>
        <w:t>Gospodarski subjekt:</w:t>
      </w:r>
      <w:r w:rsidRPr="00B04370">
        <w:rPr>
          <w:rFonts w:asciiTheme="minorHAnsi" w:hAnsiTheme="minorHAnsi" w:cstheme="minorHAnsi"/>
          <w:color w:val="000000"/>
        </w:rPr>
        <w:t xml:space="preserve"> </w:t>
      </w:r>
    </w:p>
    <w:sdt>
      <w:sdtPr>
        <w:rPr>
          <w:rFonts w:asciiTheme="minorHAnsi" w:hAnsiTheme="minorHAnsi" w:cstheme="minorHAnsi"/>
        </w:rPr>
        <w:id w:val="-804004835"/>
        <w:placeholder>
          <w:docPart w:val="86B726BCBFD349449898394D93A198B9"/>
        </w:placeholder>
        <w:showingPlcHdr/>
      </w:sdtPr>
      <w:sdtContent>
        <w:p w14:paraId="0B4D9E41" w14:textId="663D4ACC" w:rsidR="00B04370" w:rsidRPr="00B04370" w:rsidRDefault="00B04370" w:rsidP="00B04370">
          <w:pPr>
            <w:spacing w:after="120"/>
            <w:rPr>
              <w:rFonts w:asciiTheme="minorHAnsi" w:hAnsiTheme="minorHAnsi" w:cstheme="minorHAnsi"/>
            </w:rPr>
          </w:pPr>
          <w:r w:rsidRPr="00B04370">
            <w:rPr>
              <w:rStyle w:val="Besedilooznabemesta"/>
              <w:rFonts w:asciiTheme="minorHAnsi" w:hAnsiTheme="minorHAnsi" w:cstheme="minorHAnsi"/>
            </w:rPr>
            <w:t>Kliknite ali tapnite tukaj, če želite vnesti besedilo.</w:t>
          </w:r>
        </w:p>
      </w:sdtContent>
    </w:sdt>
    <w:p w14:paraId="53754BA8" w14:textId="77777777" w:rsidR="00B04370" w:rsidRPr="00B04370" w:rsidRDefault="00B04370" w:rsidP="00B04370">
      <w:pPr>
        <w:spacing w:after="120"/>
        <w:rPr>
          <w:rFonts w:asciiTheme="minorHAnsi" w:hAnsiTheme="minorHAnsi" w:cstheme="minorHAnsi"/>
        </w:rPr>
      </w:pPr>
    </w:p>
    <w:p w14:paraId="3039DA9E" w14:textId="77777777" w:rsidR="00B04370" w:rsidRPr="00B04370" w:rsidRDefault="00B04370" w:rsidP="00B04370">
      <w:pPr>
        <w:spacing w:after="120"/>
        <w:rPr>
          <w:rFonts w:asciiTheme="minorHAnsi" w:hAnsiTheme="minorHAnsi" w:cstheme="minorHAnsi"/>
          <w:b/>
        </w:rPr>
      </w:pPr>
    </w:p>
    <w:p w14:paraId="61E8D07A" w14:textId="7B8465DB" w:rsidR="00B04370" w:rsidRPr="00B04370" w:rsidRDefault="00B04370" w:rsidP="00B04370">
      <w:pPr>
        <w:spacing w:after="120"/>
        <w:jc w:val="center"/>
        <w:rPr>
          <w:rFonts w:asciiTheme="minorHAnsi" w:hAnsiTheme="minorHAnsi" w:cstheme="minorHAnsi"/>
          <w:b/>
        </w:rPr>
      </w:pPr>
      <w:r w:rsidRPr="00B04370">
        <w:rPr>
          <w:rFonts w:asciiTheme="minorHAnsi" w:hAnsiTheme="minorHAnsi" w:cstheme="minorHAnsi"/>
          <w:b/>
        </w:rPr>
        <w:t>IZJAVA GOSPODARSKEGA SUBJEKTA</w:t>
      </w:r>
    </w:p>
    <w:bookmarkEnd w:id="37"/>
    <w:p w14:paraId="3B92D47A" w14:textId="77777777" w:rsidR="00B04370" w:rsidRPr="00B04370" w:rsidRDefault="00B04370" w:rsidP="00B04370">
      <w:pPr>
        <w:spacing w:after="120"/>
        <w:rPr>
          <w:rFonts w:asciiTheme="minorHAnsi" w:hAnsiTheme="minorHAnsi" w:cstheme="minorHAnsi"/>
          <w:color w:val="000000"/>
        </w:rPr>
      </w:pPr>
    </w:p>
    <w:p w14:paraId="46D873DA" w14:textId="77777777" w:rsidR="00B04370" w:rsidRPr="00B04370" w:rsidRDefault="00B04370" w:rsidP="00B04370">
      <w:pPr>
        <w:spacing w:after="120"/>
        <w:rPr>
          <w:rFonts w:asciiTheme="minorHAnsi" w:hAnsiTheme="minorHAnsi" w:cstheme="minorHAnsi"/>
          <w:color w:val="000000"/>
        </w:rPr>
      </w:pPr>
    </w:p>
    <w:p w14:paraId="78E158C5" w14:textId="77777777" w:rsidR="00B04370" w:rsidRPr="00B04370" w:rsidRDefault="00B04370" w:rsidP="00B04370">
      <w:pPr>
        <w:spacing w:after="120"/>
        <w:jc w:val="both"/>
        <w:rPr>
          <w:rFonts w:asciiTheme="minorHAnsi" w:hAnsiTheme="minorHAnsi" w:cstheme="minorHAnsi"/>
          <w:color w:val="000000"/>
        </w:rPr>
      </w:pPr>
      <w:r w:rsidRPr="00B04370">
        <w:rPr>
          <w:rFonts w:asciiTheme="minorHAnsi" w:hAnsiTheme="minorHAnsi" w:cstheme="minorHAnsi"/>
          <w:color w:val="000000"/>
        </w:rPr>
        <w:t xml:space="preserve">Pod materialno in kazensko odgovornostjo izjavljamo, da nismo v enem od spodaj navedenih položajev, ki jih opredeljuje </w:t>
      </w:r>
      <w:r w:rsidRPr="00B04370">
        <w:rPr>
          <w:rFonts w:asciiTheme="minorHAnsi" w:hAnsiTheme="minorHAnsi" w:cstheme="minorHAnsi"/>
        </w:rPr>
        <w:t>prvi odstavek 5k člena UREDBE SVETA (EU) 2022/576 z dne 8. aprila 2022 o spremembi Uredbe (EU) št. 833/2014 o omejevalnih ukrepih zaradi delovanja Rusije, ki povzroča destabilizacijo razmer v Ukrajini</w:t>
      </w:r>
      <w:r w:rsidRPr="00B04370">
        <w:rPr>
          <w:rFonts w:asciiTheme="minorHAnsi" w:hAnsiTheme="minorHAnsi" w:cstheme="minorHAnsi"/>
          <w:color w:val="000000"/>
        </w:rPr>
        <w:t>:</w:t>
      </w:r>
    </w:p>
    <w:p w14:paraId="781770F4" w14:textId="77777777" w:rsidR="00B04370" w:rsidRPr="00B04370" w:rsidRDefault="00B04370" w:rsidP="00B04370">
      <w:pPr>
        <w:rPr>
          <w:rFonts w:asciiTheme="minorHAnsi" w:hAnsiTheme="minorHAnsi" w:cstheme="minorHAnsi"/>
          <w:b/>
        </w:rPr>
      </w:pPr>
    </w:p>
    <w:p w14:paraId="3655365B" w14:textId="77777777" w:rsidR="00B04370" w:rsidRPr="00B04370" w:rsidRDefault="00B04370" w:rsidP="005F5E54">
      <w:pPr>
        <w:pStyle w:val="Odstavekseznama"/>
        <w:numPr>
          <w:ilvl w:val="0"/>
          <w:numId w:val="30"/>
        </w:numPr>
        <w:spacing w:after="120"/>
        <w:contextualSpacing w:val="0"/>
        <w:jc w:val="both"/>
        <w:rPr>
          <w:rFonts w:asciiTheme="minorHAnsi" w:hAnsiTheme="minorHAnsi" w:cstheme="minorHAnsi"/>
        </w:rPr>
      </w:pPr>
      <w:r w:rsidRPr="00B04370">
        <w:rPr>
          <w:rFonts w:asciiTheme="minorHAnsi" w:hAnsiTheme="minorHAnsi" w:cstheme="minorHAnsi"/>
        </w:rPr>
        <w:t>ruski državljan ali fizična ali pravna oseba, subjekt ali organ s sedežem v Rusiji;</w:t>
      </w:r>
    </w:p>
    <w:p w14:paraId="7E130251" w14:textId="77777777" w:rsidR="00B04370" w:rsidRPr="00B04370" w:rsidRDefault="00B04370" w:rsidP="005F5E54">
      <w:pPr>
        <w:pStyle w:val="Odstavekseznama"/>
        <w:numPr>
          <w:ilvl w:val="0"/>
          <w:numId w:val="30"/>
        </w:numPr>
        <w:spacing w:after="120"/>
        <w:contextualSpacing w:val="0"/>
        <w:jc w:val="both"/>
        <w:rPr>
          <w:rFonts w:asciiTheme="minorHAnsi" w:hAnsiTheme="minorHAnsi" w:cstheme="minorHAnsi"/>
        </w:rPr>
      </w:pPr>
      <w:r w:rsidRPr="00B04370">
        <w:rPr>
          <w:rFonts w:asciiTheme="minorHAnsi" w:hAnsiTheme="minorHAnsi" w:cstheme="minorHAnsi"/>
        </w:rPr>
        <w:t>pravna oseba, subjekt ali organ, katerega več kot 50-odstotni delež je v neposredni ali posredni lasti subjekta iz točke (a) tega odstavka, ali</w:t>
      </w:r>
    </w:p>
    <w:p w14:paraId="3A4CE5A5" w14:textId="77777777" w:rsidR="00B04370" w:rsidRPr="00B04370" w:rsidRDefault="00B04370" w:rsidP="005F5E54">
      <w:pPr>
        <w:pStyle w:val="Odstavekseznama"/>
        <w:numPr>
          <w:ilvl w:val="0"/>
          <w:numId w:val="30"/>
        </w:numPr>
        <w:spacing w:after="120"/>
        <w:contextualSpacing w:val="0"/>
        <w:jc w:val="both"/>
        <w:rPr>
          <w:rFonts w:asciiTheme="minorHAnsi" w:hAnsiTheme="minorHAnsi" w:cstheme="minorHAnsi"/>
        </w:rPr>
      </w:pPr>
      <w:r w:rsidRPr="00B04370">
        <w:rPr>
          <w:rFonts w:asciiTheme="minorHAnsi" w:hAnsiTheme="minorHAnsi" w:cstheme="minorHAnsi"/>
        </w:rPr>
        <w:t>fizična ali pravna oseba, subjekt ali organ, ki deluje v imenu ali po navodilih subjekta iz točke (a) ali (b) tega odstavka,</w:t>
      </w:r>
    </w:p>
    <w:p w14:paraId="3312CD79" w14:textId="77777777" w:rsidR="00B04370" w:rsidRPr="00B04370" w:rsidRDefault="00B04370" w:rsidP="005F5E54">
      <w:pPr>
        <w:pStyle w:val="Odstavekseznama"/>
        <w:numPr>
          <w:ilvl w:val="0"/>
          <w:numId w:val="30"/>
        </w:numPr>
        <w:spacing w:after="120"/>
        <w:contextualSpacing w:val="0"/>
        <w:jc w:val="both"/>
        <w:rPr>
          <w:rFonts w:asciiTheme="minorHAnsi" w:hAnsiTheme="minorHAnsi" w:cstheme="minorHAnsi"/>
        </w:rPr>
      </w:pPr>
      <w:r w:rsidRPr="00B04370">
        <w:rPr>
          <w:rFonts w:asciiTheme="minorHAnsi" w:hAnsiTheme="minorHAnsi" w:cstheme="minorHAnsi"/>
        </w:rPr>
        <w:t>podizvajalec, dobavitelj ali subjekt, katerega zmogljivosti se uporabljajo v smislu direktiv o javnem naročanju, ki predstavljajo več kot 10 % vrednosti predmetnega naročila.</w:t>
      </w:r>
    </w:p>
    <w:p w14:paraId="73616F53" w14:textId="77777777" w:rsidR="00B04370" w:rsidRPr="00B04370" w:rsidRDefault="00B04370" w:rsidP="00B04370">
      <w:pPr>
        <w:rPr>
          <w:rFonts w:asciiTheme="minorHAnsi" w:hAnsiTheme="minorHAnsi" w:cstheme="minorHAnsi"/>
        </w:rPr>
      </w:pPr>
    </w:p>
    <w:p w14:paraId="7BF8B138" w14:textId="77777777" w:rsidR="00B04370" w:rsidRPr="00B04370" w:rsidRDefault="00B04370" w:rsidP="00B04370">
      <w:pPr>
        <w:rPr>
          <w:rFonts w:asciiTheme="minorHAnsi" w:hAnsiTheme="minorHAnsi" w:cstheme="minorHAnsi"/>
        </w:rPr>
      </w:pPr>
    </w:p>
    <w:sdt>
      <w:sdtPr>
        <w:rPr>
          <w:rFonts w:asciiTheme="minorHAnsi" w:hAnsiTheme="minorHAnsi" w:cstheme="minorHAnsi"/>
        </w:rPr>
        <w:id w:val="-1015602503"/>
        <w:placeholder>
          <w:docPart w:val="98AF2E09C52342B293671DED741E7AF9"/>
        </w:placeholder>
        <w:showingPlcHdr/>
        <w:text/>
      </w:sdtPr>
      <w:sdtContent>
        <w:p w14:paraId="370E1FD4" w14:textId="77777777" w:rsidR="00B04370" w:rsidRPr="00ED70A5" w:rsidRDefault="00B04370" w:rsidP="00B04370">
          <w:pPr>
            <w:jc w:val="both"/>
            <w:rPr>
              <w:rFonts w:asciiTheme="minorHAnsi" w:hAnsiTheme="minorHAnsi" w:cstheme="minorHAnsi"/>
            </w:rPr>
          </w:pPr>
          <w:r w:rsidRPr="00ED70A5">
            <w:rPr>
              <w:rStyle w:val="Besedilooznabemesta"/>
              <w:rFonts w:asciiTheme="minorHAnsi" w:eastAsiaTheme="majorEastAsia" w:hAnsiTheme="minorHAnsi" w:cstheme="minorHAnsi"/>
            </w:rPr>
            <w:t>Kliknite ali tapnite tukaj, če želite vnesti besedilo.</w:t>
          </w:r>
        </w:p>
      </w:sdtContent>
    </w:sdt>
    <w:p w14:paraId="33E7D844" w14:textId="4F7D4DE0" w:rsidR="00B04370" w:rsidRPr="00ED70A5" w:rsidRDefault="00B04370" w:rsidP="00B04370">
      <w:pPr>
        <w:jc w:val="both"/>
        <w:rPr>
          <w:rFonts w:asciiTheme="minorHAnsi" w:hAnsiTheme="minorHAnsi" w:cstheme="minorHAnsi"/>
        </w:rPr>
      </w:pPr>
      <w:r w:rsidRPr="00ED70A5">
        <w:rPr>
          <w:rFonts w:asciiTheme="minorHAnsi" w:hAnsiTheme="minorHAnsi" w:cstheme="minorHAnsi"/>
        </w:rPr>
        <w:t xml:space="preserve">(Kraj in datum)                                                                                 </w:t>
      </w:r>
      <w:r>
        <w:rPr>
          <w:rFonts w:asciiTheme="minorHAnsi" w:hAnsiTheme="minorHAnsi" w:cstheme="minorHAnsi"/>
        </w:rPr>
        <w:t xml:space="preserve"> </w:t>
      </w:r>
      <w:r w:rsidRPr="00ED70A5">
        <w:rPr>
          <w:rFonts w:asciiTheme="minorHAnsi" w:hAnsiTheme="minorHAnsi" w:cstheme="minorHAnsi"/>
        </w:rPr>
        <w:t xml:space="preserve">   Žig            </w:t>
      </w:r>
    </w:p>
    <w:p w14:paraId="606070C8" w14:textId="77777777" w:rsidR="00B04370" w:rsidRPr="00ED70A5" w:rsidRDefault="00B04370" w:rsidP="00B04370">
      <w:pPr>
        <w:jc w:val="both"/>
        <w:rPr>
          <w:rFonts w:asciiTheme="minorHAnsi" w:hAnsiTheme="minorHAnsi" w:cstheme="minorHAnsi"/>
        </w:rPr>
      </w:pPr>
    </w:p>
    <w:p w14:paraId="6ED39ED1" w14:textId="77777777" w:rsidR="00B04370" w:rsidRPr="00ED70A5" w:rsidRDefault="00B04370" w:rsidP="00B04370">
      <w:pPr>
        <w:jc w:val="both"/>
        <w:rPr>
          <w:rFonts w:asciiTheme="minorHAnsi" w:hAnsiTheme="minorHAnsi" w:cstheme="minorHAnsi"/>
        </w:rPr>
      </w:pPr>
    </w:p>
    <w:sdt>
      <w:sdtPr>
        <w:rPr>
          <w:rFonts w:asciiTheme="minorHAnsi" w:hAnsiTheme="minorHAnsi" w:cstheme="minorHAnsi"/>
        </w:rPr>
        <w:id w:val="1710139846"/>
        <w:placeholder>
          <w:docPart w:val="98AF2E09C52342B293671DED741E7AF9"/>
        </w:placeholder>
        <w:showingPlcHdr/>
        <w:text/>
      </w:sdtPr>
      <w:sdtContent>
        <w:p w14:paraId="4780A2EC" w14:textId="77777777" w:rsidR="00B04370" w:rsidRPr="00ED70A5" w:rsidRDefault="00B04370" w:rsidP="00B04370">
          <w:pPr>
            <w:jc w:val="both"/>
            <w:rPr>
              <w:rFonts w:asciiTheme="minorHAnsi" w:hAnsiTheme="minorHAnsi" w:cstheme="minorHAnsi"/>
            </w:rPr>
          </w:pPr>
          <w:r w:rsidRPr="00ED70A5">
            <w:rPr>
              <w:rStyle w:val="Besedilooznabemesta"/>
              <w:rFonts w:asciiTheme="minorHAnsi" w:eastAsiaTheme="majorEastAsia" w:hAnsiTheme="minorHAnsi" w:cstheme="minorHAnsi"/>
            </w:rPr>
            <w:t>Kliknite ali tapnite tukaj, če želite vnesti besedilo.</w:t>
          </w:r>
        </w:p>
      </w:sdtContent>
    </w:sdt>
    <w:p w14:paraId="2CF72043" w14:textId="77777777" w:rsidR="00B04370" w:rsidRPr="00ED70A5" w:rsidRDefault="00B04370" w:rsidP="00B04370">
      <w:pPr>
        <w:jc w:val="both"/>
        <w:rPr>
          <w:rFonts w:asciiTheme="minorHAnsi" w:hAnsiTheme="minorHAnsi" w:cstheme="minorHAnsi"/>
        </w:rPr>
      </w:pPr>
      <w:r w:rsidRPr="00ED70A5">
        <w:rPr>
          <w:rFonts w:asciiTheme="minorHAnsi" w:hAnsiTheme="minorHAnsi" w:cstheme="minorHAnsi"/>
        </w:rPr>
        <w:t xml:space="preserve">(Naziv in podpis zakonitega zastopnika ponudnika) </w:t>
      </w:r>
    </w:p>
    <w:p w14:paraId="4A27B072" w14:textId="77777777" w:rsidR="00B04370" w:rsidRDefault="00B04370" w:rsidP="00B04370">
      <w:pPr>
        <w:pStyle w:val="Naslov3"/>
        <w:spacing w:before="120"/>
        <w:ind w:right="-471"/>
        <w:rPr>
          <w:rFonts w:asciiTheme="minorHAnsi" w:hAnsiTheme="minorHAnsi" w:cstheme="minorHAnsi"/>
          <w:b w:val="0"/>
          <w:sz w:val="24"/>
          <w:szCs w:val="24"/>
        </w:rPr>
      </w:pPr>
    </w:p>
    <w:p w14:paraId="776E1DD3" w14:textId="77777777" w:rsidR="00BD3060" w:rsidRDefault="00BD3060" w:rsidP="00BD3060">
      <w:pPr>
        <w:pStyle w:val="Naslov3"/>
        <w:ind w:right="-471"/>
        <w:rPr>
          <w:rFonts w:asciiTheme="minorHAnsi" w:hAnsiTheme="minorHAnsi" w:cstheme="minorHAnsi"/>
          <w:b w:val="0"/>
          <w:sz w:val="24"/>
          <w:szCs w:val="24"/>
        </w:rPr>
        <w:sectPr w:rsidR="00BD3060" w:rsidSect="0070361F">
          <w:pgSz w:w="11906" w:h="16838"/>
          <w:pgMar w:top="1418" w:right="1440" w:bottom="1440" w:left="1440" w:header="709" w:footer="709" w:gutter="0"/>
          <w:cols w:space="708"/>
          <w:docGrid w:linePitch="360"/>
        </w:sectPr>
      </w:pPr>
    </w:p>
    <w:p w14:paraId="1D0A7156" w14:textId="77777777" w:rsidR="00BD3060" w:rsidRPr="00B04370" w:rsidRDefault="00BD3060" w:rsidP="00BD3060">
      <w:pPr>
        <w:rPr>
          <w:rFonts w:asciiTheme="minorHAnsi" w:hAnsiTheme="minorHAnsi" w:cstheme="minorHAnsi"/>
          <w:color w:val="000000"/>
        </w:rPr>
      </w:pPr>
      <w:r w:rsidRPr="00B04370">
        <w:rPr>
          <w:rFonts w:asciiTheme="minorHAnsi" w:hAnsiTheme="minorHAnsi" w:cstheme="minorHAnsi"/>
          <w:i/>
          <w:color w:val="000000"/>
        </w:rPr>
        <w:lastRenderedPageBreak/>
        <w:t>Gospodarski subjekt:</w:t>
      </w:r>
      <w:r w:rsidRPr="00B04370">
        <w:rPr>
          <w:rFonts w:asciiTheme="minorHAnsi" w:hAnsiTheme="minorHAnsi" w:cstheme="minorHAnsi"/>
          <w:color w:val="000000"/>
        </w:rPr>
        <w:t xml:space="preserve"> </w:t>
      </w:r>
    </w:p>
    <w:sdt>
      <w:sdtPr>
        <w:rPr>
          <w:rFonts w:asciiTheme="minorHAnsi" w:hAnsiTheme="minorHAnsi" w:cstheme="minorHAnsi"/>
        </w:rPr>
        <w:id w:val="-1393190936"/>
        <w:placeholder>
          <w:docPart w:val="CB07413571A5434F979F7FE2F9069BB1"/>
        </w:placeholder>
        <w:showingPlcHdr/>
      </w:sdtPr>
      <w:sdtContent>
        <w:p w14:paraId="34AAB7CD" w14:textId="77777777" w:rsidR="00BD3060" w:rsidRPr="00B04370" w:rsidRDefault="00BD3060" w:rsidP="00BD3060">
          <w:pPr>
            <w:spacing w:after="120"/>
            <w:rPr>
              <w:rFonts w:asciiTheme="minorHAnsi" w:hAnsiTheme="minorHAnsi" w:cstheme="minorHAnsi"/>
            </w:rPr>
          </w:pPr>
          <w:r w:rsidRPr="00B04370">
            <w:rPr>
              <w:rStyle w:val="Besedilooznabemesta"/>
              <w:rFonts w:asciiTheme="minorHAnsi" w:hAnsiTheme="minorHAnsi" w:cstheme="minorHAnsi"/>
            </w:rPr>
            <w:t>Kliknite ali tapnite tukaj, če želite vnesti besedilo.</w:t>
          </w:r>
        </w:p>
      </w:sdtContent>
    </w:sdt>
    <w:p w14:paraId="1459F8DC" w14:textId="77777777" w:rsidR="00BD3060" w:rsidRPr="00B04370" w:rsidRDefault="00BD3060" w:rsidP="00BD3060">
      <w:pPr>
        <w:spacing w:after="120"/>
        <w:rPr>
          <w:rFonts w:asciiTheme="minorHAnsi" w:hAnsiTheme="minorHAnsi" w:cstheme="minorHAnsi"/>
        </w:rPr>
      </w:pPr>
    </w:p>
    <w:p w14:paraId="5AACCB0A" w14:textId="77777777" w:rsidR="00BD3060" w:rsidRPr="00B04370" w:rsidRDefault="00BD3060" w:rsidP="00BD3060">
      <w:pPr>
        <w:spacing w:after="120"/>
        <w:rPr>
          <w:rFonts w:asciiTheme="minorHAnsi" w:hAnsiTheme="minorHAnsi" w:cstheme="minorHAnsi"/>
          <w:b/>
        </w:rPr>
      </w:pPr>
    </w:p>
    <w:p w14:paraId="31F62489" w14:textId="47D4B0CE" w:rsidR="00BD3060" w:rsidRPr="00B04370" w:rsidRDefault="00BD3060" w:rsidP="00BD3060">
      <w:pPr>
        <w:spacing w:after="120"/>
        <w:jc w:val="center"/>
        <w:rPr>
          <w:rFonts w:asciiTheme="minorHAnsi" w:hAnsiTheme="minorHAnsi" w:cstheme="minorHAnsi"/>
          <w:b/>
        </w:rPr>
      </w:pPr>
      <w:r w:rsidRPr="00B04370">
        <w:rPr>
          <w:rFonts w:asciiTheme="minorHAnsi" w:hAnsiTheme="minorHAnsi" w:cstheme="minorHAnsi"/>
          <w:b/>
        </w:rPr>
        <w:t xml:space="preserve">IZJAVA </w:t>
      </w:r>
      <w:r>
        <w:rPr>
          <w:rFonts w:asciiTheme="minorHAnsi" w:hAnsiTheme="minorHAnsi" w:cstheme="minorHAnsi"/>
          <w:b/>
        </w:rPr>
        <w:t>O BONITETNI OCENI</w:t>
      </w:r>
    </w:p>
    <w:p w14:paraId="4AE476CF" w14:textId="77777777" w:rsidR="00BD3060" w:rsidRPr="00B04370" w:rsidRDefault="00BD3060" w:rsidP="00BD3060">
      <w:pPr>
        <w:spacing w:after="120"/>
        <w:rPr>
          <w:rFonts w:asciiTheme="minorHAnsi" w:hAnsiTheme="minorHAnsi" w:cstheme="minorHAnsi"/>
          <w:color w:val="000000"/>
        </w:rPr>
      </w:pPr>
    </w:p>
    <w:p w14:paraId="44F594A3" w14:textId="1F9003A9" w:rsidR="00BD3060" w:rsidRPr="00BD3060" w:rsidRDefault="00BD3060" w:rsidP="00D771F7">
      <w:pPr>
        <w:spacing w:line="360" w:lineRule="auto"/>
        <w:jc w:val="both"/>
        <w:rPr>
          <w:rFonts w:asciiTheme="minorHAnsi" w:hAnsiTheme="minorHAnsi" w:cstheme="minorHAnsi"/>
          <w:color w:val="000000"/>
        </w:rPr>
      </w:pPr>
      <w:r w:rsidRPr="00BD3060">
        <w:rPr>
          <w:rFonts w:asciiTheme="minorHAnsi" w:hAnsiTheme="minorHAnsi" w:cstheme="minorHAnsi"/>
          <w:color w:val="000000"/>
        </w:rPr>
        <w:t>Za namen ugotavljanja ekonomskega in finančnega položaja gospodarskega subjekta v okvir</w:t>
      </w:r>
      <w:r>
        <w:rPr>
          <w:rFonts w:asciiTheme="minorHAnsi" w:hAnsiTheme="minorHAnsi" w:cstheme="minorHAnsi"/>
          <w:color w:val="000000"/>
        </w:rPr>
        <w:t xml:space="preserve">u </w:t>
      </w:r>
      <w:r w:rsidRPr="00BD3060">
        <w:rPr>
          <w:rFonts w:asciiTheme="minorHAnsi" w:hAnsiTheme="minorHAnsi" w:cstheme="minorHAnsi"/>
          <w:color w:val="000000"/>
        </w:rPr>
        <w:t>javnega naročila » ZAVAROVAL</w:t>
      </w:r>
      <w:r w:rsidR="000E1E65">
        <w:rPr>
          <w:rFonts w:asciiTheme="minorHAnsi" w:hAnsiTheme="minorHAnsi" w:cstheme="minorHAnsi"/>
          <w:color w:val="000000"/>
        </w:rPr>
        <w:t>NIŠKE</w:t>
      </w:r>
      <w:r w:rsidRPr="00BD3060">
        <w:rPr>
          <w:rFonts w:asciiTheme="minorHAnsi" w:hAnsiTheme="minorHAnsi" w:cstheme="minorHAnsi"/>
          <w:color w:val="000000"/>
        </w:rPr>
        <w:t xml:space="preserve"> STORITVE« izjavljamo, da razpolagamo z</w:t>
      </w:r>
      <w:r w:rsidR="00D771F7">
        <w:rPr>
          <w:rFonts w:asciiTheme="minorHAnsi" w:hAnsiTheme="minorHAnsi" w:cstheme="minorHAnsi"/>
          <w:color w:val="000000"/>
        </w:rPr>
        <w:t xml:space="preserve"> </w:t>
      </w:r>
      <w:r w:rsidRPr="00BD3060">
        <w:rPr>
          <w:rFonts w:asciiTheme="minorHAnsi" w:hAnsiTheme="minorHAnsi" w:cstheme="minorHAnsi"/>
          <w:color w:val="000000"/>
        </w:rPr>
        <w:t xml:space="preserve">bonitetno oceno </w:t>
      </w:r>
      <w:sdt>
        <w:sdtPr>
          <w:rPr>
            <w:rFonts w:asciiTheme="minorHAnsi" w:hAnsiTheme="minorHAnsi" w:cstheme="minorHAnsi"/>
            <w:color w:val="000000"/>
          </w:rPr>
          <w:id w:val="237756489"/>
          <w:placeholder>
            <w:docPart w:val="DefaultPlaceholder_-1854013440"/>
          </w:placeholder>
          <w:showingPlcHdr/>
          <w:text/>
        </w:sdtPr>
        <w:sdtContent>
          <w:r w:rsidRPr="00BD3060">
            <w:rPr>
              <w:rStyle w:val="Besedilooznabemesta"/>
              <w:rFonts w:asciiTheme="minorHAnsi" w:eastAsiaTheme="majorEastAsia" w:hAnsiTheme="minorHAnsi" w:cstheme="minorHAnsi"/>
            </w:rPr>
            <w:t>Kliknite ali tapnite tukaj, če želite vnesti besedilo.</w:t>
          </w:r>
        </w:sdtContent>
      </w:sdt>
      <w:r w:rsidRPr="00BD3060">
        <w:rPr>
          <w:rFonts w:asciiTheme="minorHAnsi" w:hAnsiTheme="minorHAnsi" w:cstheme="minorHAnsi"/>
          <w:color w:val="000000"/>
        </w:rPr>
        <w:t xml:space="preserve">, ki jo je izdala bonitetna agencija </w:t>
      </w:r>
      <w:sdt>
        <w:sdtPr>
          <w:rPr>
            <w:rFonts w:asciiTheme="minorHAnsi" w:hAnsiTheme="minorHAnsi" w:cstheme="minorHAnsi"/>
            <w:color w:val="000000"/>
          </w:rPr>
          <w:id w:val="-890575866"/>
          <w:placeholder>
            <w:docPart w:val="DefaultPlaceholder_-1854013440"/>
          </w:placeholder>
          <w:showingPlcHdr/>
          <w:text/>
        </w:sdtPr>
        <w:sdtContent>
          <w:r w:rsidRPr="00BD3060">
            <w:rPr>
              <w:rStyle w:val="Besedilooznabemesta"/>
              <w:rFonts w:asciiTheme="minorHAnsi" w:eastAsiaTheme="majorEastAsia" w:hAnsiTheme="minorHAnsi" w:cstheme="minorHAnsi"/>
            </w:rPr>
            <w:t>Kliknite ali tapnite tukaj, če želite vnesti besedilo.</w:t>
          </w:r>
        </w:sdtContent>
      </w:sdt>
      <w:r w:rsidR="00D771F7">
        <w:rPr>
          <w:rFonts w:asciiTheme="minorHAnsi" w:hAnsiTheme="minorHAnsi" w:cstheme="minorHAnsi"/>
          <w:color w:val="000000"/>
        </w:rPr>
        <w:t xml:space="preserve"> .</w:t>
      </w:r>
    </w:p>
    <w:p w14:paraId="63E165D8" w14:textId="77777777" w:rsidR="00D771F7" w:rsidRDefault="00D771F7" w:rsidP="00BD3060">
      <w:pPr>
        <w:jc w:val="both"/>
        <w:rPr>
          <w:rFonts w:asciiTheme="minorHAnsi" w:hAnsiTheme="minorHAnsi" w:cstheme="minorHAnsi"/>
          <w:color w:val="000000"/>
        </w:rPr>
      </w:pPr>
    </w:p>
    <w:p w14:paraId="62282D4C" w14:textId="77777777" w:rsidR="00D771F7" w:rsidRDefault="00D771F7" w:rsidP="00BD3060">
      <w:pPr>
        <w:jc w:val="both"/>
        <w:rPr>
          <w:rFonts w:asciiTheme="minorHAnsi" w:hAnsiTheme="minorHAnsi" w:cstheme="minorHAnsi"/>
          <w:color w:val="000000"/>
        </w:rPr>
      </w:pPr>
    </w:p>
    <w:p w14:paraId="7E6EDCEC" w14:textId="590CFBE4" w:rsidR="00BD3060" w:rsidRPr="00BD3060" w:rsidRDefault="00BD3060" w:rsidP="00BD3060">
      <w:pPr>
        <w:jc w:val="both"/>
        <w:rPr>
          <w:rFonts w:asciiTheme="minorHAnsi" w:hAnsiTheme="minorHAnsi" w:cstheme="minorHAnsi"/>
          <w:color w:val="000000"/>
        </w:rPr>
      </w:pPr>
      <w:r w:rsidRPr="00BD3060">
        <w:rPr>
          <w:rFonts w:asciiTheme="minorHAnsi" w:hAnsiTheme="minorHAnsi" w:cstheme="minorHAnsi"/>
          <w:color w:val="000000"/>
        </w:rPr>
        <w:t>Za namen preverjanja te izjave bomo na poziv naročnika posredovali ustrezna dokazila.</w:t>
      </w:r>
    </w:p>
    <w:p w14:paraId="21F12988" w14:textId="77777777" w:rsidR="00BD3060" w:rsidRDefault="00BD3060" w:rsidP="00BD3060">
      <w:pPr>
        <w:jc w:val="both"/>
        <w:rPr>
          <w:rFonts w:asciiTheme="minorHAnsi" w:hAnsiTheme="minorHAnsi" w:cstheme="minorHAnsi"/>
        </w:rPr>
      </w:pPr>
    </w:p>
    <w:p w14:paraId="5BBE346E" w14:textId="77777777" w:rsidR="00D771F7" w:rsidRDefault="00D771F7" w:rsidP="00BD3060">
      <w:pPr>
        <w:jc w:val="both"/>
        <w:rPr>
          <w:rFonts w:asciiTheme="minorHAnsi" w:hAnsiTheme="minorHAnsi" w:cstheme="minorHAnsi"/>
        </w:rPr>
      </w:pPr>
    </w:p>
    <w:p w14:paraId="1390540F" w14:textId="77777777" w:rsidR="00D771F7" w:rsidRDefault="00D771F7" w:rsidP="00BD3060">
      <w:pPr>
        <w:jc w:val="both"/>
        <w:rPr>
          <w:rFonts w:asciiTheme="minorHAnsi" w:hAnsiTheme="minorHAnsi" w:cstheme="minorHAnsi"/>
        </w:rPr>
      </w:pPr>
    </w:p>
    <w:p w14:paraId="0F68C7F1" w14:textId="77777777" w:rsidR="00D771F7" w:rsidRPr="00BD3060" w:rsidRDefault="00D771F7" w:rsidP="00BD3060">
      <w:pPr>
        <w:jc w:val="both"/>
        <w:rPr>
          <w:rFonts w:asciiTheme="minorHAnsi" w:hAnsiTheme="minorHAnsi" w:cstheme="minorHAnsi"/>
        </w:rPr>
      </w:pPr>
    </w:p>
    <w:sdt>
      <w:sdtPr>
        <w:rPr>
          <w:rFonts w:asciiTheme="minorHAnsi" w:hAnsiTheme="minorHAnsi" w:cstheme="minorHAnsi"/>
        </w:rPr>
        <w:id w:val="-219902468"/>
        <w:placeholder>
          <w:docPart w:val="1DECAE14968D481B92F4B6F381838526"/>
        </w:placeholder>
        <w:showingPlcHdr/>
        <w:text/>
      </w:sdtPr>
      <w:sdtContent>
        <w:p w14:paraId="3BD30BCA" w14:textId="77777777" w:rsidR="00BD3060" w:rsidRPr="00BD3060" w:rsidRDefault="00BD3060" w:rsidP="00BD3060">
          <w:pPr>
            <w:jc w:val="both"/>
            <w:rPr>
              <w:rFonts w:asciiTheme="minorHAnsi" w:hAnsiTheme="minorHAnsi" w:cstheme="minorHAnsi"/>
            </w:rPr>
          </w:pPr>
          <w:r w:rsidRPr="00BD3060">
            <w:rPr>
              <w:rStyle w:val="Besedilooznabemesta"/>
              <w:rFonts w:asciiTheme="minorHAnsi" w:eastAsiaTheme="majorEastAsia" w:hAnsiTheme="minorHAnsi" w:cstheme="minorHAnsi"/>
            </w:rPr>
            <w:t>Kliknite ali tapnite tukaj, če želite vnesti besedilo.</w:t>
          </w:r>
        </w:p>
      </w:sdtContent>
    </w:sdt>
    <w:p w14:paraId="2A7825DE" w14:textId="77777777" w:rsidR="00BD3060" w:rsidRPr="00BD3060" w:rsidRDefault="00BD3060" w:rsidP="00BD3060">
      <w:pPr>
        <w:jc w:val="both"/>
        <w:rPr>
          <w:rFonts w:asciiTheme="minorHAnsi" w:hAnsiTheme="minorHAnsi" w:cstheme="minorHAnsi"/>
        </w:rPr>
      </w:pPr>
      <w:r w:rsidRPr="00BD3060">
        <w:rPr>
          <w:rFonts w:asciiTheme="minorHAnsi" w:hAnsiTheme="minorHAnsi" w:cstheme="minorHAnsi"/>
        </w:rPr>
        <w:t xml:space="preserve">(Kraj in datum)                                                                                     Žig            </w:t>
      </w:r>
    </w:p>
    <w:p w14:paraId="5E517530" w14:textId="77777777" w:rsidR="00BD3060" w:rsidRPr="00BD3060" w:rsidRDefault="00BD3060" w:rsidP="00BD3060">
      <w:pPr>
        <w:jc w:val="both"/>
        <w:rPr>
          <w:rFonts w:asciiTheme="minorHAnsi" w:hAnsiTheme="minorHAnsi" w:cstheme="minorHAnsi"/>
        </w:rPr>
      </w:pPr>
    </w:p>
    <w:p w14:paraId="76098D79" w14:textId="77777777" w:rsidR="00BD3060" w:rsidRPr="00BD3060" w:rsidRDefault="00BD3060" w:rsidP="00BD3060">
      <w:pPr>
        <w:jc w:val="both"/>
        <w:rPr>
          <w:rFonts w:asciiTheme="minorHAnsi" w:hAnsiTheme="minorHAnsi" w:cstheme="minorHAnsi"/>
        </w:rPr>
      </w:pPr>
    </w:p>
    <w:sdt>
      <w:sdtPr>
        <w:rPr>
          <w:rFonts w:asciiTheme="minorHAnsi" w:hAnsiTheme="minorHAnsi" w:cstheme="minorHAnsi"/>
        </w:rPr>
        <w:id w:val="1680077218"/>
        <w:placeholder>
          <w:docPart w:val="1DECAE14968D481B92F4B6F381838526"/>
        </w:placeholder>
        <w:showingPlcHdr/>
        <w:text/>
      </w:sdtPr>
      <w:sdtContent>
        <w:p w14:paraId="67854F65" w14:textId="77777777" w:rsidR="00BD3060" w:rsidRPr="00BD3060" w:rsidRDefault="00BD3060" w:rsidP="00BD3060">
          <w:pPr>
            <w:jc w:val="both"/>
            <w:rPr>
              <w:rFonts w:asciiTheme="minorHAnsi" w:hAnsiTheme="minorHAnsi" w:cstheme="minorHAnsi"/>
            </w:rPr>
          </w:pPr>
          <w:r w:rsidRPr="00BD3060">
            <w:rPr>
              <w:rStyle w:val="Besedilooznabemesta"/>
              <w:rFonts w:asciiTheme="minorHAnsi" w:eastAsiaTheme="majorEastAsia" w:hAnsiTheme="minorHAnsi" w:cstheme="minorHAnsi"/>
            </w:rPr>
            <w:t>Kliknite ali tapnite tukaj, če želite vnesti besedilo.</w:t>
          </w:r>
        </w:p>
      </w:sdtContent>
    </w:sdt>
    <w:p w14:paraId="0043BA06" w14:textId="77777777" w:rsidR="00BD3060" w:rsidRPr="00BD3060" w:rsidRDefault="00BD3060" w:rsidP="00BD3060">
      <w:pPr>
        <w:jc w:val="both"/>
        <w:rPr>
          <w:rFonts w:asciiTheme="minorHAnsi" w:hAnsiTheme="minorHAnsi" w:cstheme="minorHAnsi"/>
        </w:rPr>
      </w:pPr>
      <w:r w:rsidRPr="00BD3060">
        <w:rPr>
          <w:rFonts w:asciiTheme="minorHAnsi" w:hAnsiTheme="minorHAnsi" w:cstheme="minorHAnsi"/>
        </w:rPr>
        <w:t xml:space="preserve">(Naziv in podpis zakonitega zastopnika ponudnika) </w:t>
      </w:r>
    </w:p>
    <w:p w14:paraId="34713E41" w14:textId="77777777" w:rsidR="00BD3060" w:rsidRPr="00B04370" w:rsidRDefault="00BD3060" w:rsidP="00BD3060">
      <w:pPr>
        <w:pStyle w:val="Naslov3"/>
        <w:ind w:right="-471"/>
        <w:rPr>
          <w:rFonts w:asciiTheme="minorHAnsi" w:hAnsiTheme="minorHAnsi" w:cstheme="minorHAnsi"/>
          <w:b w:val="0"/>
          <w:sz w:val="24"/>
          <w:szCs w:val="24"/>
        </w:rPr>
      </w:pPr>
    </w:p>
    <w:p w14:paraId="6FA8D476" w14:textId="2E362DFD" w:rsidR="00B04370" w:rsidRPr="00C20AF8" w:rsidRDefault="00B04370" w:rsidP="00B04370">
      <w:pPr>
        <w:rPr>
          <w:lang w:val="x-none" w:eastAsia="x-none"/>
        </w:rPr>
      </w:pPr>
    </w:p>
    <w:sectPr w:rsidR="00B04370" w:rsidRPr="00C20AF8" w:rsidSect="0070361F">
      <w:pgSz w:w="11906" w:h="16838"/>
      <w:pgMar w:top="1418"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06416C8" w14:textId="77777777" w:rsidR="00717D1D" w:rsidRDefault="00717D1D" w:rsidP="008370BA">
      <w:r>
        <w:separator/>
      </w:r>
    </w:p>
  </w:endnote>
  <w:endnote w:type="continuationSeparator" w:id="0">
    <w:p w14:paraId="639BD3A3" w14:textId="77777777" w:rsidR="00717D1D" w:rsidRDefault="00717D1D" w:rsidP="008370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Lucida Sans Typewriter">
    <w:charset w:val="00"/>
    <w:family w:val="modern"/>
    <w:pitch w:val="fixed"/>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Minion Pro">
    <w:altName w:val="Times New Roman"/>
    <w:panose1 w:val="00000000000000000000"/>
    <w:charset w:val="00"/>
    <w:family w:val="roman"/>
    <w:notTrueType/>
    <w:pitch w:val="variable"/>
    <w:sig w:usb0="60000287" w:usb1="00000001" w:usb2="00000000" w:usb3="00000000" w:csb0="0000019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Garamond">
    <w:panose1 w:val="02020404030301010803"/>
    <w:charset w:val="EE"/>
    <w:family w:val="roman"/>
    <w:pitch w:val="variable"/>
    <w:sig w:usb0="00000287" w:usb1="00000000" w:usb2="00000000" w:usb3="00000000" w:csb0="0000009F" w:csb1="00000000"/>
  </w:font>
  <w:font w:name="SL Dutch">
    <w:altName w:val="Times New Roman"/>
    <w:panose1 w:val="00000000000000000000"/>
    <w:charset w:val="00"/>
    <w:family w:val="auto"/>
    <w:notTrueType/>
    <w:pitch w:val="variable"/>
    <w:sig w:usb0="00000003" w:usb1="00000000" w:usb2="00000000" w:usb3="00000000" w:csb0="00000001" w:csb1="00000000"/>
  </w:font>
  <w:font w:name="Lohit Devanagari">
    <w:altName w:val="Times New Roman"/>
    <w:charset w:val="01"/>
    <w:family w:val="auto"/>
    <w:pitch w:val="default"/>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mn-ea">
    <w:panose1 w:val="00000000000000000000"/>
    <w:charset w:val="00"/>
    <w:family w:val="roman"/>
    <w:notTrueType/>
    <w:pitch w:val="default"/>
  </w:font>
  <w:font w:name="+mn-cs">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
    <w:altName w:val="MS Mincho"/>
    <w:charset w:val="80"/>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980500700"/>
      <w:docPartObj>
        <w:docPartGallery w:val="Page Numbers (Bottom of Page)"/>
        <w:docPartUnique/>
      </w:docPartObj>
    </w:sdtPr>
    <w:sdtContent>
      <w:p w14:paraId="5D364FD2" w14:textId="0A5FEDF6" w:rsidR="008A33F9" w:rsidRDefault="008A33F9">
        <w:pPr>
          <w:pStyle w:val="Noga"/>
          <w:jc w:val="center"/>
        </w:pPr>
        <w:r>
          <w:fldChar w:fldCharType="begin"/>
        </w:r>
        <w:r>
          <w:instrText>PAGE   \* MERGEFORMAT</w:instrText>
        </w:r>
        <w:r>
          <w:fldChar w:fldCharType="separate"/>
        </w:r>
        <w:r>
          <w:t>2</w:t>
        </w:r>
        <w:r>
          <w:fldChar w:fldCharType="end"/>
        </w:r>
      </w:p>
    </w:sdtContent>
  </w:sdt>
  <w:p w14:paraId="2F0B3D2A" w14:textId="77777777" w:rsidR="008A33F9" w:rsidRDefault="008A33F9">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83674891"/>
      <w:docPartObj>
        <w:docPartGallery w:val="Page Numbers (Bottom of Page)"/>
        <w:docPartUnique/>
      </w:docPartObj>
    </w:sdtPr>
    <w:sdtContent>
      <w:p w14:paraId="4E07C989" w14:textId="77777777" w:rsidR="002730AD" w:rsidRDefault="002730AD" w:rsidP="00805AB8">
        <w:pPr>
          <w:pStyle w:val="Noga"/>
          <w:jc w:val="center"/>
          <w:rPr>
            <w:rFonts w:ascii="Times New Roman" w:eastAsia="Times New Roman" w:hAnsi="Times New Roman" w:cs="Times New Roman"/>
            <w:sz w:val="24"/>
            <w:szCs w:val="24"/>
            <w:lang w:eastAsia="sl-SI"/>
          </w:rPr>
        </w:pPr>
        <w:r>
          <w:fldChar w:fldCharType="begin"/>
        </w:r>
        <w:r>
          <w:instrText>PAGE   \* MERGEFORMAT</w:instrText>
        </w:r>
        <w:r>
          <w:fldChar w:fldCharType="separate"/>
        </w:r>
        <w:r>
          <w:t>46</w:t>
        </w:r>
        <w:r>
          <w:fldChar w:fldCharType="end"/>
        </w:r>
      </w:p>
    </w:sdtContent>
  </w:sdt>
  <w:p w14:paraId="4B5BD001" w14:textId="77777777" w:rsidR="002730AD" w:rsidRDefault="002730AD">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D48344" w14:textId="77777777" w:rsidR="002730AD" w:rsidRDefault="002730A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DC7C122" w14:textId="77777777" w:rsidR="00717D1D" w:rsidRDefault="00717D1D" w:rsidP="008370BA">
      <w:r>
        <w:separator/>
      </w:r>
    </w:p>
  </w:footnote>
  <w:footnote w:type="continuationSeparator" w:id="0">
    <w:p w14:paraId="61B3C0AF" w14:textId="77777777" w:rsidR="00717D1D" w:rsidRDefault="00717D1D" w:rsidP="008370BA">
      <w:r>
        <w:continuationSeparator/>
      </w:r>
    </w:p>
  </w:footnote>
  <w:footnote w:id="1">
    <w:p w14:paraId="28720F4E" w14:textId="77777777" w:rsidR="002730AD" w:rsidRDefault="002730AD" w:rsidP="008370BA">
      <w:pPr>
        <w:pStyle w:val="Sprotnaopomba-besedilo"/>
      </w:pPr>
      <w:r>
        <w:rPr>
          <w:rStyle w:val="FootnoteCharacters"/>
        </w:rPr>
        <w:footnoteRef/>
      </w:r>
      <w:r>
        <w:t xml:space="preserve"> </w:t>
      </w:r>
      <w:hyperlink r:id="rId1" w:history="1">
        <w:r>
          <w:rPr>
            <w:rStyle w:val="Hiperpovezava"/>
          </w:rPr>
          <w:t>Obligacijski zakonik</w:t>
        </w:r>
      </w:hyperlink>
      <w:r>
        <w:t xml:space="preserve"> (Uradni list RS, št. 97/07 – uradno prečiščeno besedilo, 64/16 – odl. US in 20/18 – OROZ631)</w:t>
      </w:r>
    </w:p>
  </w:footnote>
  <w:footnote w:id="2">
    <w:p w14:paraId="102C9EAF" w14:textId="77777777" w:rsidR="003B285E" w:rsidRDefault="003B285E" w:rsidP="003B285E">
      <w:pPr>
        <w:pStyle w:val="Sprotnaopomba-besedilo"/>
        <w:rPr>
          <w:rFonts w:asciiTheme="minorHAnsi" w:hAnsiTheme="minorHAnsi" w:cstheme="minorHAnsi"/>
          <w:sz w:val="18"/>
          <w:szCs w:val="18"/>
        </w:rPr>
      </w:pPr>
      <w:r>
        <w:rPr>
          <w:rStyle w:val="Sprotnaopomba-sklic"/>
          <w:rFonts w:asciiTheme="minorHAnsi" w:hAnsiTheme="minorHAnsi" w:cstheme="minorHAnsi"/>
          <w:sz w:val="18"/>
          <w:szCs w:val="18"/>
        </w:rPr>
        <w:footnoteRef/>
      </w:r>
      <w:r>
        <w:rPr>
          <w:rFonts w:asciiTheme="minorHAnsi" w:hAnsiTheme="minorHAnsi" w:cstheme="minorHAnsi"/>
          <w:sz w:val="18"/>
          <w:szCs w:val="18"/>
        </w:rPr>
        <w:t xml:space="preserve"> Izključitveni razlog na podlagi sprejetega sklepa Sveta Evropske unije (Sklepa sveta (SZVP) 2022/578 z dne 8. 4. 2022) </w:t>
      </w:r>
    </w:p>
  </w:footnote>
  <w:footnote w:id="3">
    <w:p w14:paraId="3BD8DE86" w14:textId="77777777" w:rsidR="002730AD" w:rsidRPr="00337FCF" w:rsidRDefault="002730AD" w:rsidP="008370BA">
      <w:pPr>
        <w:jc w:val="both"/>
        <w:rPr>
          <w:rFonts w:asciiTheme="minorHAnsi" w:hAnsiTheme="minorHAnsi" w:cstheme="minorHAnsi"/>
          <w:sz w:val="22"/>
          <w:szCs w:val="22"/>
        </w:rPr>
      </w:pPr>
      <w:r>
        <w:rPr>
          <w:rStyle w:val="Sprotnaopomba-sklic"/>
        </w:rPr>
        <w:footnoteRef/>
      </w:r>
      <w:r>
        <w:t xml:space="preserve"> </w:t>
      </w:r>
      <w:r w:rsidRPr="005F1ED5">
        <w:rPr>
          <w:rFonts w:asciiTheme="minorHAnsi" w:hAnsiTheme="minorHAnsi" w:cstheme="minorHAnsi"/>
          <w:i/>
          <w:sz w:val="20"/>
          <w:szCs w:val="20"/>
        </w:rPr>
        <w:t>Ta obrazec predloži ponudnik za vsakega podizvajalca, ki bo sodeloval pri javnem naročilu. Ponudnik predloži za vsakega podizvajalca še izjavo, da ne obstajajo izključitveni razlogi (ESPD).</w:t>
      </w:r>
    </w:p>
    <w:p w14:paraId="09DD99EB" w14:textId="77777777" w:rsidR="002730AD" w:rsidRDefault="002730AD" w:rsidP="008370BA">
      <w:pPr>
        <w:pStyle w:val="Sprotnaopomba-besedilo"/>
      </w:pPr>
    </w:p>
  </w:footnote>
  <w:footnote w:id="4">
    <w:p w14:paraId="5CDDD2A1" w14:textId="77777777" w:rsidR="009E25BF" w:rsidRPr="00F4255D" w:rsidRDefault="009E25BF" w:rsidP="009E25BF">
      <w:pPr>
        <w:pStyle w:val="Sprotnaopomba-besedilo"/>
        <w:rPr>
          <w:rFonts w:asciiTheme="minorHAnsi" w:hAnsiTheme="minorHAnsi" w:cstheme="minorHAnsi"/>
        </w:rPr>
      </w:pPr>
      <w:r w:rsidRPr="00F4255D">
        <w:rPr>
          <w:rStyle w:val="Sprotnaopomba-sklic"/>
          <w:rFonts w:asciiTheme="minorHAnsi" w:hAnsiTheme="minorHAnsi" w:cstheme="minorHAnsi"/>
        </w:rPr>
        <w:footnoteRef/>
      </w:r>
      <w:r w:rsidRPr="00F4255D">
        <w:rPr>
          <w:rFonts w:asciiTheme="minorHAnsi" w:hAnsiTheme="minorHAnsi" w:cstheme="minorHAnsi"/>
        </w:rPr>
        <w:t xml:space="preserve"> </w:t>
      </w:r>
      <w:r w:rsidRPr="00F4255D">
        <w:rPr>
          <w:rFonts w:asciiTheme="minorHAnsi" w:hAnsiTheme="minorHAnsi" w:cstheme="minorHAnsi"/>
          <w:i/>
          <w:iCs/>
        </w:rPr>
        <w:t>če izvajalec nastopa brez podizvajalcev, se ta člen izbriše</w:t>
      </w:r>
    </w:p>
  </w:footnote>
  <w:footnote w:id="5">
    <w:p w14:paraId="6D7F2D4F" w14:textId="79C274BA" w:rsidR="000115F0" w:rsidRDefault="000115F0">
      <w:pPr>
        <w:pStyle w:val="Sprotnaopomba-besedilo"/>
      </w:pPr>
      <w:r>
        <w:rPr>
          <w:rStyle w:val="Sprotnaopomba-sklic"/>
        </w:rPr>
        <w:footnoteRef/>
      </w:r>
      <w:r>
        <w:t xml:space="preserve"> Gospodarski subjekt lahko obrazec po potrebi dopolni z lastno prilogo.</w:t>
      </w:r>
    </w:p>
  </w:footnote>
  <w:footnote w:id="6">
    <w:p w14:paraId="1556D40D" w14:textId="77777777" w:rsidR="001C3A9D" w:rsidRPr="008D56E2" w:rsidRDefault="001C3A9D" w:rsidP="001C3A9D">
      <w:pPr>
        <w:pStyle w:val="Sprotnaopomba-besedilo"/>
        <w:ind w:right="413"/>
        <w:jc w:val="both"/>
        <w:rPr>
          <w:rFonts w:ascii="Calibri" w:hAnsi="Calibri" w:cs="Calibri"/>
        </w:rPr>
      </w:pPr>
      <w:r w:rsidRPr="008D56E2">
        <w:rPr>
          <w:rStyle w:val="Sprotnaopomba-sklic"/>
          <w:rFonts w:ascii="Calibri" w:hAnsi="Calibri" w:cs="Calibri"/>
        </w:rPr>
        <w:footnoteRef/>
      </w:r>
      <w:r w:rsidRPr="008D56E2">
        <w:rPr>
          <w:rFonts w:ascii="Calibri" w:hAnsi="Calibri" w:cs="Calibri"/>
        </w:rPr>
        <w:t xml:space="preserve"> Kot družinski član se za namene te izjave štejejo: zakonec, otroci, posvojenci, starši, posvojitelji, bratje, sestre in osebe, ki s funkcionarjem živijo v skupnem gospodinjstvu ali v zunajzakonski skupnosti.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elamrea"/>
      <w:tblW w:w="5108" w:type="pct"/>
      <w:tblBorders>
        <w:top w:val="none" w:sz="0" w:space="0" w:color="auto"/>
        <w:left w:val="none" w:sz="0" w:space="0" w:color="auto"/>
        <w:bottom w:val="single" w:sz="4" w:space="0" w:color="A6A6A6" w:themeColor="background1" w:themeShade="A6"/>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907"/>
      <w:gridCol w:w="4678"/>
      <w:gridCol w:w="3683"/>
    </w:tblGrid>
    <w:tr w:rsidR="003537DB" w:rsidRPr="006668C8" w14:paraId="5AEAC047" w14:textId="77777777" w:rsidTr="00A91583">
      <w:trPr>
        <w:trHeight w:val="20"/>
      </w:trPr>
      <w:tc>
        <w:tcPr>
          <w:tcW w:w="489" w:type="pct"/>
          <w:shd w:val="clear" w:color="auto" w:fill="auto"/>
        </w:tcPr>
        <w:p w14:paraId="3F1B19CC" w14:textId="77777777" w:rsidR="003537DB" w:rsidRPr="00A531F5" w:rsidRDefault="003537DB" w:rsidP="003537DB">
          <w:pPr>
            <w:rPr>
              <w:sz w:val="16"/>
            </w:rPr>
          </w:pPr>
          <w:r w:rsidRPr="00CD6DDD">
            <w:rPr>
              <w:noProof/>
            </w:rPr>
            <w:drawing>
              <wp:inline distT="0" distB="0" distL="0" distR="0" wp14:anchorId="638567EA" wp14:editId="0FF0716C">
                <wp:extent cx="518615" cy="741906"/>
                <wp:effectExtent l="0" t="0" r="0" b="1270"/>
                <wp:docPr id="139723095" name="Slika 1397230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lika 6"/>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622953" cy="891166"/>
                        </a:xfrm>
                        <a:prstGeom prst="rect">
                          <a:avLst/>
                        </a:prstGeom>
                      </pic:spPr>
                    </pic:pic>
                  </a:graphicData>
                </a:graphic>
              </wp:inline>
            </w:drawing>
          </w:r>
        </w:p>
      </w:tc>
      <w:tc>
        <w:tcPr>
          <w:tcW w:w="2523" w:type="pct"/>
          <w:shd w:val="clear" w:color="auto" w:fill="auto"/>
          <w:tcMar>
            <w:top w:w="28" w:type="dxa"/>
            <w:left w:w="85" w:type="dxa"/>
            <w:bottom w:w="28" w:type="dxa"/>
            <w:right w:w="85" w:type="dxa"/>
          </w:tcMar>
          <w:vAlign w:val="center"/>
        </w:tcPr>
        <w:p w14:paraId="0DB98C91" w14:textId="77777777" w:rsidR="003537DB" w:rsidRPr="00B124BF" w:rsidRDefault="003537DB" w:rsidP="003537DB">
          <w:pPr>
            <w:rPr>
              <w:sz w:val="27"/>
              <w:szCs w:val="27"/>
            </w:rPr>
          </w:pPr>
          <w:r w:rsidRPr="00B124BF">
            <w:rPr>
              <w:rFonts w:eastAsia="+mn-ea" w:cs="+mn-cs"/>
              <w:b/>
              <w:bCs/>
              <w:kern w:val="24"/>
              <w:sz w:val="27"/>
              <w:szCs w:val="27"/>
            </w:rPr>
            <w:t>VODOVOD SISTEMA B d.o.o.</w:t>
          </w:r>
        </w:p>
        <w:p w14:paraId="225247E8" w14:textId="77777777" w:rsidR="003537DB" w:rsidRPr="00B124BF" w:rsidRDefault="003537DB" w:rsidP="003537DB">
          <w:pPr>
            <w:rPr>
              <w:rFonts w:ascii="Calibri Light" w:eastAsia="+mn-ea" w:hAnsi="Calibri Light" w:cs="+mn-cs"/>
              <w:kern w:val="24"/>
              <w:sz w:val="21"/>
              <w:szCs w:val="21"/>
            </w:rPr>
          </w:pPr>
          <w:r w:rsidRPr="00B124BF">
            <w:rPr>
              <w:rFonts w:ascii="Calibri Light" w:eastAsia="+mn-ea" w:hAnsi="Calibri Light" w:cs="+mn-cs"/>
              <w:kern w:val="24"/>
              <w:sz w:val="21"/>
              <w:szCs w:val="21"/>
            </w:rPr>
            <w:t>Kopališka ulica 2, 9000 Murska Sobota</w:t>
          </w:r>
        </w:p>
        <w:p w14:paraId="499D4FB8" w14:textId="77777777" w:rsidR="003537DB" w:rsidRPr="00B124BF" w:rsidRDefault="003537DB" w:rsidP="003537DB">
          <w:r w:rsidRPr="00B124BF">
            <w:rPr>
              <w:rFonts w:ascii="Calibri Light" w:eastAsia="+mn-ea" w:hAnsi="Calibri Light" w:cs="+mn-cs"/>
              <w:kern w:val="24"/>
              <w:sz w:val="20"/>
              <w:szCs w:val="20"/>
            </w:rPr>
            <w:t>www.vodovod-b.si, +386(0)</w:t>
          </w:r>
          <w:r>
            <w:rPr>
              <w:rFonts w:ascii="Calibri Light" w:eastAsia="+mn-ea" w:hAnsi="Calibri Light" w:cs="+mn-cs"/>
              <w:kern w:val="24"/>
              <w:sz w:val="20"/>
              <w:szCs w:val="20"/>
            </w:rPr>
            <w:t>8</w:t>
          </w:r>
          <w:r w:rsidRPr="00B124BF">
            <w:rPr>
              <w:rFonts w:ascii="Calibri Light" w:eastAsia="+mn-ea" w:hAnsi="Calibri Light" w:cs="+mn-cs"/>
              <w:kern w:val="24"/>
              <w:sz w:val="20"/>
              <w:szCs w:val="20"/>
            </w:rPr>
            <w:t xml:space="preserve"> </w:t>
          </w:r>
          <w:r>
            <w:rPr>
              <w:rFonts w:ascii="Calibri Light" w:eastAsia="+mn-ea" w:hAnsi="Calibri Light" w:cs="+mn-cs"/>
              <w:kern w:val="24"/>
              <w:sz w:val="20"/>
              <w:szCs w:val="20"/>
            </w:rPr>
            <w:t>201</w:t>
          </w:r>
          <w:r w:rsidRPr="00B124BF">
            <w:rPr>
              <w:rFonts w:ascii="Calibri Light" w:eastAsia="+mn-ea" w:hAnsi="Calibri Light" w:cs="+mn-cs"/>
              <w:kern w:val="24"/>
              <w:sz w:val="20"/>
              <w:szCs w:val="20"/>
            </w:rPr>
            <w:t>-</w:t>
          </w:r>
          <w:r>
            <w:rPr>
              <w:rFonts w:ascii="Calibri Light" w:eastAsia="+mn-ea" w:hAnsi="Calibri Light" w:cs="+mn-cs"/>
              <w:kern w:val="24"/>
              <w:sz w:val="20"/>
              <w:szCs w:val="20"/>
            </w:rPr>
            <w:t>83</w:t>
          </w:r>
          <w:r w:rsidRPr="00B124BF">
            <w:rPr>
              <w:rFonts w:ascii="Calibri Light" w:eastAsia="+mn-ea" w:hAnsi="Calibri Light" w:cs="+mn-cs"/>
              <w:kern w:val="24"/>
              <w:sz w:val="20"/>
              <w:szCs w:val="20"/>
            </w:rPr>
            <w:t>-</w:t>
          </w:r>
          <w:r>
            <w:rPr>
              <w:rFonts w:ascii="Calibri Light" w:eastAsia="+mn-ea" w:hAnsi="Calibri Light" w:cs="+mn-cs"/>
              <w:kern w:val="24"/>
              <w:sz w:val="20"/>
              <w:szCs w:val="20"/>
            </w:rPr>
            <w:t>41</w:t>
          </w:r>
        </w:p>
      </w:tc>
      <w:tc>
        <w:tcPr>
          <w:tcW w:w="1987" w:type="pct"/>
          <w:shd w:val="clear" w:color="auto" w:fill="auto"/>
          <w:tcMar>
            <w:top w:w="28" w:type="dxa"/>
            <w:left w:w="85" w:type="dxa"/>
            <w:bottom w:w="28" w:type="dxa"/>
            <w:right w:w="85" w:type="dxa"/>
          </w:tcMar>
          <w:vAlign w:val="center"/>
        </w:tcPr>
        <w:p w14:paraId="330827C7" w14:textId="77777777" w:rsidR="003537DB" w:rsidRPr="006668C8" w:rsidRDefault="003537DB" w:rsidP="003537DB">
          <w:pPr>
            <w:jc w:val="right"/>
            <w:rPr>
              <w:rFonts w:ascii="Calibri Light" w:eastAsia="+mn-ea" w:hAnsi="Calibri Light" w:cs="+mn-cs"/>
              <w:color w:val="3C4A54"/>
              <w:kern w:val="24"/>
              <w:sz w:val="18"/>
            </w:rPr>
          </w:pPr>
          <w:r w:rsidRPr="00A35E73">
            <w:rPr>
              <w:rFonts w:eastAsia="+mn-ea" w:cs="+mn-cs"/>
              <w:b/>
              <w:bCs/>
              <w:color w:val="04ABCC"/>
              <w:kern w:val="24"/>
              <w:szCs w:val="28"/>
            </w:rPr>
            <w:t>PIJMO DOBRO VODO!</w:t>
          </w:r>
        </w:p>
      </w:tc>
    </w:tr>
  </w:tbl>
  <w:p w14:paraId="17B4613B" w14:textId="3405E9DD" w:rsidR="003537DB" w:rsidRDefault="003537DB" w:rsidP="008D1CA5">
    <w:pPr>
      <w:pStyle w:val="Glava"/>
      <w:tabs>
        <w:tab w:val="clear" w:pos="4536"/>
        <w:tab w:val="clear" w:pos="9072"/>
        <w:tab w:val="left" w:pos="378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5FDCDF" w14:textId="77777777" w:rsidR="002730AD" w:rsidRPr="0087155C" w:rsidRDefault="002730AD" w:rsidP="0087155C">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4AFABA" w14:textId="77777777" w:rsidR="002730AD" w:rsidRPr="000818AF" w:rsidRDefault="002730AD" w:rsidP="00163D82">
    <w:pPr>
      <w:ind w:left="426"/>
      <w:rPr>
        <w:rFonts w:ascii="Arial" w:hAnsi="Arial" w:cs="Arial"/>
        <w:b/>
        <w:bCs/>
      </w:rPr>
    </w:pPr>
    <w:r w:rsidRPr="000818AF">
      <w:rPr>
        <w:rFonts w:ascii="Arial" w:hAnsi="Arial" w:cs="Arial"/>
        <w:b/>
        <w:bCs/>
        <w:noProof/>
      </w:rPr>
      <w:drawing>
        <wp:anchor distT="0" distB="0" distL="114300" distR="114300" simplePos="0" relativeHeight="251664384" behindDoc="0" locked="0" layoutInCell="1" allowOverlap="1" wp14:anchorId="61A047E8" wp14:editId="5CF36C0B">
          <wp:simplePos x="0" y="0"/>
          <wp:positionH relativeFrom="leftMargin">
            <wp:posOffset>342900</wp:posOffset>
          </wp:positionH>
          <wp:positionV relativeFrom="paragraph">
            <wp:posOffset>7620</wp:posOffset>
          </wp:positionV>
          <wp:extent cx="590550" cy="590550"/>
          <wp:effectExtent l="0" t="0" r="0" b="0"/>
          <wp:wrapNone/>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 name="Slika 78"/>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590550" cy="5905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0818AF">
      <w:rPr>
        <w:rFonts w:ascii="Arial" w:hAnsi="Arial" w:cs="Arial"/>
        <w:noProof/>
      </w:rPr>
      <mc:AlternateContent>
        <mc:Choice Requires="wps">
          <w:drawing>
            <wp:anchor distT="45720" distB="45720" distL="114300" distR="114300" simplePos="0" relativeHeight="251665408" behindDoc="0" locked="0" layoutInCell="1" allowOverlap="1" wp14:anchorId="0184B6E5" wp14:editId="5B691AF3">
              <wp:simplePos x="0" y="0"/>
              <wp:positionH relativeFrom="margin">
                <wp:posOffset>4566920</wp:posOffset>
              </wp:positionH>
              <wp:positionV relativeFrom="page">
                <wp:posOffset>457200</wp:posOffset>
              </wp:positionV>
              <wp:extent cx="1266825" cy="679450"/>
              <wp:effectExtent l="0" t="0" r="9525" b="6350"/>
              <wp:wrapSquare wrapText="bothSides"/>
              <wp:docPr id="1"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66825" cy="679450"/>
                      </a:xfrm>
                      <a:prstGeom prst="rect">
                        <a:avLst/>
                      </a:prstGeom>
                      <a:solidFill>
                        <a:srgbClr val="FFFFFF"/>
                      </a:solidFill>
                      <a:ln w="9525">
                        <a:noFill/>
                        <a:miter lim="800000"/>
                        <a:headEnd/>
                        <a:tailEnd/>
                      </a:ln>
                    </wps:spPr>
                    <wps:txbx>
                      <w:txbxContent>
                        <w:p w14:paraId="406771A3" w14:textId="77777777" w:rsidR="002730AD" w:rsidRPr="00CE072A" w:rsidRDefault="002730AD" w:rsidP="00163D82">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26A20DBC" wp14:editId="31F5AB35">
                                <wp:extent cx="99806" cy="81915"/>
                                <wp:effectExtent l="0" t="0" r="0"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7701" cy="104810"/>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02 572 10 60</w:t>
                          </w:r>
                        </w:p>
                        <w:p w14:paraId="5B7F5AA5" w14:textId="77777777" w:rsidR="002730AD" w:rsidRPr="00CE072A" w:rsidRDefault="002730AD" w:rsidP="00163D82">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38B5D5CA" wp14:editId="32D76F70">
                                <wp:extent cx="97155" cy="101104"/>
                                <wp:effectExtent l="0" t="0" r="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7550" cy="122328"/>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02 573 50 41</w:t>
                          </w:r>
                        </w:p>
                        <w:p w14:paraId="3FC56361" w14:textId="77777777" w:rsidR="002730AD" w:rsidRPr="00CE072A" w:rsidRDefault="002730AD" w:rsidP="00163D82">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0DDAF95A" wp14:editId="249CA71F">
                                <wp:extent cx="114559" cy="79375"/>
                                <wp:effectExtent l="0" t="0" r="0" b="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54386" cy="106970"/>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obcina@turnisce.si</w:t>
                          </w:r>
                        </w:p>
                        <w:p w14:paraId="1282483F" w14:textId="77777777" w:rsidR="002730AD" w:rsidRPr="00CE072A" w:rsidRDefault="002730AD" w:rsidP="00163D82">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28C4174C" wp14:editId="05BE7995">
                                <wp:extent cx="106680" cy="98349"/>
                                <wp:effectExtent l="0" t="0" r="7620" b="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62992" cy="150263"/>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www.turnisce.si</w:t>
                          </w:r>
                        </w:p>
                        <w:p w14:paraId="2B1A61B8" w14:textId="77777777" w:rsidR="002730AD" w:rsidRDefault="002730AD" w:rsidP="00163D82">
                          <w:pPr>
                            <w:spacing w:before="20" w:after="20"/>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184B6E5" id="_x0000_t202" coordsize="21600,21600" o:spt="202" path="m,l,21600r21600,l21600,xe">
              <v:stroke joinstyle="miter"/>
              <v:path gradientshapeok="t" o:connecttype="rect"/>
            </v:shapetype>
            <v:shape id="Polje z besedilom 2" o:spid="_x0000_s1026" type="#_x0000_t202" style="position:absolute;left:0;text-align:left;margin-left:359.6pt;margin-top:36pt;width:99.75pt;height:53.5pt;z-index:251665408;visibility:visible;mso-wrap-style:square;mso-width-percent:0;mso-height-percent:0;mso-wrap-distance-left:9pt;mso-wrap-distance-top:3.6pt;mso-wrap-distance-right:9pt;mso-wrap-distance-bottom:3.6pt;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" stroked="f">
              <v:textbox>
                <w:txbxContent>
                  <w:p w14:paraId="406771A3" w14:textId="77777777" w:rsidR="002730AD" w:rsidRPr="00CE072A" w:rsidRDefault="002730AD" w:rsidP="00163D82">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26A20DBC" wp14:editId="31F5AB35">
                          <wp:extent cx="99806" cy="81915"/>
                          <wp:effectExtent l="0" t="0" r="0"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7701" cy="104810"/>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02 572 10 60</w:t>
                    </w:r>
                  </w:p>
                  <w:p w14:paraId="5B7F5AA5" w14:textId="77777777" w:rsidR="002730AD" w:rsidRPr="00CE072A" w:rsidRDefault="002730AD" w:rsidP="00163D82">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38B5D5CA" wp14:editId="32D76F70">
                          <wp:extent cx="97155" cy="101104"/>
                          <wp:effectExtent l="0" t="0" r="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7550" cy="122328"/>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02 573 50 41</w:t>
                    </w:r>
                  </w:p>
                  <w:p w14:paraId="3FC56361" w14:textId="77777777" w:rsidR="002730AD" w:rsidRPr="00CE072A" w:rsidRDefault="002730AD" w:rsidP="00163D82">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0DDAF95A" wp14:editId="249CA71F">
                          <wp:extent cx="114559" cy="79375"/>
                          <wp:effectExtent l="0" t="0" r="0" b="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54386" cy="106970"/>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obcina@turnisce.si</w:t>
                    </w:r>
                  </w:p>
                  <w:p w14:paraId="1282483F" w14:textId="77777777" w:rsidR="002730AD" w:rsidRPr="00CE072A" w:rsidRDefault="002730AD" w:rsidP="00163D82">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28C4174C" wp14:editId="05BE7995">
                          <wp:extent cx="106680" cy="98349"/>
                          <wp:effectExtent l="0" t="0" r="7620" b="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62992" cy="150263"/>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www.turnisce.si</w:t>
                    </w:r>
                  </w:p>
                  <w:p w14:paraId="2B1A61B8" w14:textId="77777777" w:rsidR="002730AD" w:rsidRDefault="002730AD" w:rsidP="00163D82">
                    <w:pPr>
                      <w:spacing w:before="20" w:after="20"/>
                    </w:pPr>
                  </w:p>
                </w:txbxContent>
              </v:textbox>
              <w10:wrap type="square" anchorx="margin" anchory="page"/>
            </v:shape>
          </w:pict>
        </mc:Fallback>
      </mc:AlternateContent>
    </w:r>
    <w:r w:rsidRPr="000818AF">
      <w:rPr>
        <w:rFonts w:ascii="Arial" w:hAnsi="Arial" w:cs="Arial"/>
        <w:b/>
        <w:bCs/>
      </w:rPr>
      <w:t>OBČINA TURNIŠČE</w:t>
    </w:r>
  </w:p>
  <w:p w14:paraId="1281BB37" w14:textId="77777777" w:rsidR="002730AD" w:rsidRPr="000818AF" w:rsidRDefault="002730AD" w:rsidP="00163D82">
    <w:pPr>
      <w:ind w:left="426"/>
      <w:rPr>
        <w:rFonts w:ascii="Arial" w:hAnsi="Arial" w:cs="Arial"/>
      </w:rPr>
    </w:pPr>
    <w:r w:rsidRPr="000818AF">
      <w:rPr>
        <w:rFonts w:ascii="Arial" w:hAnsi="Arial" w:cs="Arial"/>
      </w:rPr>
      <w:t xml:space="preserve">Ulica Štefana Kovača 73, </w:t>
    </w:r>
  </w:p>
  <w:p w14:paraId="15F7FA62" w14:textId="77777777" w:rsidR="002730AD" w:rsidRPr="000818AF" w:rsidRDefault="002730AD" w:rsidP="00163D82">
    <w:pPr>
      <w:ind w:left="426"/>
      <w:rPr>
        <w:rFonts w:ascii="Arial" w:hAnsi="Arial" w:cs="Arial"/>
      </w:rPr>
    </w:pPr>
    <w:r w:rsidRPr="000818AF">
      <w:rPr>
        <w:rFonts w:ascii="Arial" w:hAnsi="Arial" w:cs="Arial"/>
      </w:rPr>
      <w:t>SI-9224 Turnišče</w:t>
    </w:r>
  </w:p>
  <w:p w14:paraId="654D4D6D" w14:textId="77777777" w:rsidR="002730AD" w:rsidRDefault="002730AD" w:rsidP="00163D82">
    <w:pPr>
      <w:pStyle w:val="Glava"/>
      <w:ind w:right="-108"/>
      <w:rPr>
        <w:rStyle w:val="Hiperpovezava"/>
        <w:rFonts w:cs="Arial"/>
        <w:b/>
        <w:sz w:val="14"/>
        <w:szCs w:val="14"/>
      </w:rPr>
    </w:pPr>
    <w:r>
      <w:rPr>
        <w:i/>
        <w:szCs w:val="20"/>
      </w:rPr>
      <w:t xml:space="preserve">               </w:t>
    </w:r>
  </w:p>
  <w:p w14:paraId="74348A5A" w14:textId="77777777" w:rsidR="002730AD" w:rsidRPr="00905A56" w:rsidRDefault="002730AD" w:rsidP="00271AF1">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D5BA75" w14:textId="77777777" w:rsidR="002730AD" w:rsidRDefault="002730AD" w:rsidP="00271AF1">
    <w:pPr>
      <w:pStyle w:val="Glava"/>
      <w:tabs>
        <w:tab w:val="clear" w:pos="4536"/>
        <w:tab w:val="clear" w:pos="9072"/>
        <w:tab w:val="left" w:pos="5595"/>
      </w:tab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A2AF6A" w14:textId="77777777" w:rsidR="002730AD" w:rsidRPr="000818AF" w:rsidRDefault="002730AD" w:rsidP="008237CD">
    <w:pPr>
      <w:ind w:left="426"/>
      <w:rPr>
        <w:rFonts w:ascii="Arial" w:hAnsi="Arial" w:cs="Arial"/>
        <w:b/>
        <w:bCs/>
      </w:rPr>
    </w:pPr>
    <w:r w:rsidRPr="000818AF">
      <w:rPr>
        <w:rFonts w:ascii="Arial" w:hAnsi="Arial" w:cs="Arial"/>
        <w:b/>
        <w:bCs/>
        <w:noProof/>
      </w:rPr>
      <w:drawing>
        <wp:anchor distT="0" distB="0" distL="114300" distR="114300" simplePos="0" relativeHeight="251670528" behindDoc="0" locked="0" layoutInCell="1" allowOverlap="1" wp14:anchorId="45238A20" wp14:editId="7F76BB3F">
          <wp:simplePos x="0" y="0"/>
          <wp:positionH relativeFrom="leftMargin">
            <wp:posOffset>342900</wp:posOffset>
          </wp:positionH>
          <wp:positionV relativeFrom="paragraph">
            <wp:posOffset>7620</wp:posOffset>
          </wp:positionV>
          <wp:extent cx="590550" cy="590550"/>
          <wp:effectExtent l="0" t="0" r="0" b="0"/>
          <wp:wrapNone/>
          <wp:docPr id="14" name="Slika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 name="Slika 78"/>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590550" cy="5905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0818AF">
      <w:rPr>
        <w:rFonts w:ascii="Arial" w:hAnsi="Arial" w:cs="Arial"/>
        <w:noProof/>
      </w:rPr>
      <mc:AlternateContent>
        <mc:Choice Requires="wps">
          <w:drawing>
            <wp:anchor distT="45720" distB="45720" distL="114300" distR="114300" simplePos="0" relativeHeight="251671552" behindDoc="0" locked="0" layoutInCell="1" allowOverlap="1" wp14:anchorId="08FA66FC" wp14:editId="094D9835">
              <wp:simplePos x="0" y="0"/>
              <wp:positionH relativeFrom="margin">
                <wp:posOffset>4566920</wp:posOffset>
              </wp:positionH>
              <wp:positionV relativeFrom="page">
                <wp:posOffset>457200</wp:posOffset>
              </wp:positionV>
              <wp:extent cx="1266825" cy="679450"/>
              <wp:effectExtent l="0" t="0" r="9525" b="6350"/>
              <wp:wrapSquare wrapText="bothSides"/>
              <wp:docPr id="13"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66825" cy="679450"/>
                      </a:xfrm>
                      <a:prstGeom prst="rect">
                        <a:avLst/>
                      </a:prstGeom>
                      <a:solidFill>
                        <a:srgbClr val="FFFFFF"/>
                      </a:solidFill>
                      <a:ln w="9525">
                        <a:noFill/>
                        <a:miter lim="800000"/>
                        <a:headEnd/>
                        <a:tailEnd/>
                      </a:ln>
                    </wps:spPr>
                    <wps:txbx>
                      <w:txbxContent>
                        <w:p w14:paraId="24CCE601" w14:textId="77777777" w:rsidR="002730AD" w:rsidRPr="00CE072A" w:rsidRDefault="002730AD" w:rsidP="008237CD">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3FA50897" wp14:editId="394756C8">
                                <wp:extent cx="99806" cy="81915"/>
                                <wp:effectExtent l="0" t="0" r="0" b="0"/>
                                <wp:docPr id="15" name="Slika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7701" cy="104810"/>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02 572 10 60</w:t>
                          </w:r>
                        </w:p>
                        <w:p w14:paraId="63A0843C" w14:textId="77777777" w:rsidR="002730AD" w:rsidRPr="00CE072A" w:rsidRDefault="002730AD" w:rsidP="008237CD">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00D90CE7" wp14:editId="21D0B005">
                                <wp:extent cx="97155" cy="101104"/>
                                <wp:effectExtent l="0" t="0" r="0" b="0"/>
                                <wp:docPr id="16" name="Slika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7550" cy="122328"/>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02 573 50 41</w:t>
                          </w:r>
                        </w:p>
                        <w:p w14:paraId="1FFDE3C4" w14:textId="77777777" w:rsidR="002730AD" w:rsidRPr="00CE072A" w:rsidRDefault="002730AD" w:rsidP="008237CD">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5DFD68D6" wp14:editId="5DABC7D9">
                                <wp:extent cx="114559" cy="79375"/>
                                <wp:effectExtent l="0" t="0" r="0" b="0"/>
                                <wp:docPr id="17" name="Slika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54386" cy="106970"/>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obcina@turnisce.si</w:t>
                          </w:r>
                        </w:p>
                        <w:p w14:paraId="6A17943E" w14:textId="77777777" w:rsidR="002730AD" w:rsidRPr="00CE072A" w:rsidRDefault="002730AD" w:rsidP="008237CD">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221EB9C8" wp14:editId="0FCA015B">
                                <wp:extent cx="106680" cy="98349"/>
                                <wp:effectExtent l="0" t="0" r="7620" b="0"/>
                                <wp:docPr id="18" name="Slika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62992" cy="150263"/>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www.turnisce.si</w:t>
                          </w:r>
                        </w:p>
                        <w:p w14:paraId="259EF7A6" w14:textId="77777777" w:rsidR="002730AD" w:rsidRDefault="002730AD" w:rsidP="008237CD">
                          <w:pPr>
                            <w:spacing w:before="20" w:after="20"/>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8FA66FC" id="_x0000_t202" coordsize="21600,21600" o:spt="202" path="m,l,21600r21600,l21600,xe">
              <v:stroke joinstyle="miter"/>
              <v:path gradientshapeok="t" o:connecttype="rect"/>
            </v:shapetype>
            <v:shape id="_x0000_s1027" type="#_x0000_t202" style="position:absolute;left:0;text-align:left;margin-left:359.6pt;margin-top:36pt;width:99.75pt;height:53.5pt;z-index:251671552;visibility:visible;mso-wrap-style:square;mso-width-percent:0;mso-height-percent:0;mso-wrap-distance-left:9pt;mso-wrap-distance-top:3.6pt;mso-wrap-distance-right:9pt;mso-wrap-distance-bottom:3.6pt;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" stroked="f">
              <v:textbox>
                <w:txbxContent>
                  <w:p w14:paraId="24CCE601" w14:textId="77777777" w:rsidR="002730AD" w:rsidRPr="00CE072A" w:rsidRDefault="002730AD" w:rsidP="008237CD">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3FA50897" wp14:editId="394756C8">
                          <wp:extent cx="99806" cy="81915"/>
                          <wp:effectExtent l="0" t="0" r="0" b="0"/>
                          <wp:docPr id="15" name="Slika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7701" cy="104810"/>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02 572 10 60</w:t>
                    </w:r>
                  </w:p>
                  <w:p w14:paraId="63A0843C" w14:textId="77777777" w:rsidR="002730AD" w:rsidRPr="00CE072A" w:rsidRDefault="002730AD" w:rsidP="008237CD">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00D90CE7" wp14:editId="21D0B005">
                          <wp:extent cx="97155" cy="101104"/>
                          <wp:effectExtent l="0" t="0" r="0" b="0"/>
                          <wp:docPr id="16" name="Slika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7550" cy="122328"/>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02 573 50 41</w:t>
                    </w:r>
                  </w:p>
                  <w:p w14:paraId="1FFDE3C4" w14:textId="77777777" w:rsidR="002730AD" w:rsidRPr="00CE072A" w:rsidRDefault="002730AD" w:rsidP="008237CD">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5DFD68D6" wp14:editId="5DABC7D9">
                          <wp:extent cx="114559" cy="79375"/>
                          <wp:effectExtent l="0" t="0" r="0" b="0"/>
                          <wp:docPr id="17" name="Slika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54386" cy="106970"/>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obcina@turnisce.si</w:t>
                    </w:r>
                  </w:p>
                  <w:p w14:paraId="6A17943E" w14:textId="77777777" w:rsidR="002730AD" w:rsidRPr="00CE072A" w:rsidRDefault="002730AD" w:rsidP="008237CD">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221EB9C8" wp14:editId="0FCA015B">
                          <wp:extent cx="106680" cy="98349"/>
                          <wp:effectExtent l="0" t="0" r="7620" b="0"/>
                          <wp:docPr id="18" name="Slika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62992" cy="150263"/>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www.turnisce.si</w:t>
                    </w:r>
                  </w:p>
                  <w:p w14:paraId="259EF7A6" w14:textId="77777777" w:rsidR="002730AD" w:rsidRDefault="002730AD" w:rsidP="008237CD">
                    <w:pPr>
                      <w:spacing w:before="20" w:after="20"/>
                    </w:pPr>
                  </w:p>
                </w:txbxContent>
              </v:textbox>
              <w10:wrap type="square" anchorx="margin" anchory="page"/>
            </v:shape>
          </w:pict>
        </mc:Fallback>
      </mc:AlternateContent>
    </w:r>
    <w:r w:rsidRPr="000818AF">
      <w:rPr>
        <w:rFonts w:ascii="Arial" w:hAnsi="Arial" w:cs="Arial"/>
        <w:b/>
        <w:bCs/>
      </w:rPr>
      <w:t>OBČINA TURNIŠČE</w:t>
    </w:r>
  </w:p>
  <w:p w14:paraId="2330478E" w14:textId="77777777" w:rsidR="002730AD" w:rsidRPr="000818AF" w:rsidRDefault="002730AD" w:rsidP="008237CD">
    <w:pPr>
      <w:ind w:left="426"/>
      <w:rPr>
        <w:rFonts w:ascii="Arial" w:hAnsi="Arial" w:cs="Arial"/>
      </w:rPr>
    </w:pPr>
    <w:r w:rsidRPr="000818AF">
      <w:rPr>
        <w:rFonts w:ascii="Arial" w:hAnsi="Arial" w:cs="Arial"/>
      </w:rPr>
      <w:t xml:space="preserve">Ulica Štefana Kovača 73, </w:t>
    </w:r>
  </w:p>
  <w:p w14:paraId="0E35E875" w14:textId="77777777" w:rsidR="002730AD" w:rsidRPr="000818AF" w:rsidRDefault="002730AD" w:rsidP="008237CD">
    <w:pPr>
      <w:ind w:left="426"/>
      <w:rPr>
        <w:rFonts w:ascii="Arial" w:hAnsi="Arial" w:cs="Arial"/>
      </w:rPr>
    </w:pPr>
    <w:r w:rsidRPr="000818AF">
      <w:rPr>
        <w:rFonts w:ascii="Arial" w:hAnsi="Arial" w:cs="Arial"/>
      </w:rPr>
      <w:t>SI-9224 Turnišče</w:t>
    </w:r>
  </w:p>
  <w:p w14:paraId="7F0C9CBA" w14:textId="77777777" w:rsidR="002730AD" w:rsidRDefault="002730AD">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7CB6ADB8"/>
    <w:lvl w:ilvl="0">
      <w:start w:val="1"/>
      <w:numFmt w:val="decimal"/>
      <w:pStyle w:val="Otevilenseznam3"/>
      <w:lvlText w:val="%1."/>
      <w:lvlJc w:val="left"/>
      <w:pPr>
        <w:tabs>
          <w:tab w:val="num" w:pos="926"/>
        </w:tabs>
        <w:ind w:left="926" w:hanging="360"/>
      </w:pPr>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0000002"/>
    <w:multiLevelType w:val="singleLevel"/>
    <w:tmpl w:val="00000002"/>
    <w:name w:val="WW8Num2"/>
    <w:lvl w:ilvl="0">
      <w:start w:val="1"/>
      <w:numFmt w:val="bullet"/>
      <w:lvlText w:val=""/>
      <w:lvlJc w:val="left"/>
      <w:pPr>
        <w:tabs>
          <w:tab w:val="num" w:pos="0"/>
        </w:tabs>
        <w:ind w:left="1004" w:hanging="360"/>
      </w:pPr>
      <w:rPr>
        <w:rFonts w:ascii="Symbol" w:hAnsi="Symbol" w:cs="Symbol" w:hint="default"/>
      </w:rPr>
    </w:lvl>
  </w:abstractNum>
  <w:abstractNum w:abstractNumId="3" w15:restartNumberingAfterBreak="0">
    <w:nsid w:val="00000003"/>
    <w:multiLevelType w:val="singleLevel"/>
    <w:tmpl w:val="00000003"/>
    <w:name w:val="WW8Num5"/>
    <w:lvl w:ilvl="0">
      <w:start w:val="1"/>
      <w:numFmt w:val="decimal"/>
      <w:lvlText w:val="%1."/>
      <w:lvlJc w:val="left"/>
      <w:pPr>
        <w:tabs>
          <w:tab w:val="num" w:pos="5322"/>
        </w:tabs>
        <w:ind w:left="5322" w:hanging="360"/>
      </w:pPr>
      <w:rPr>
        <w:rFonts w:ascii="Times New Roman" w:hAnsi="Times New Roman" w:cs="Times New Roman" w:hint="default"/>
        <w:sz w:val="24"/>
        <w:szCs w:val="24"/>
      </w:rPr>
    </w:lvl>
  </w:abstractNum>
  <w:abstractNum w:abstractNumId="4" w15:restartNumberingAfterBreak="0">
    <w:nsid w:val="00000005"/>
    <w:multiLevelType w:val="singleLevel"/>
    <w:tmpl w:val="00000005"/>
    <w:name w:val="WW8Num7"/>
    <w:lvl w:ilvl="0">
      <w:start w:val="1"/>
      <w:numFmt w:val="bullet"/>
      <w:lvlText w:val=""/>
      <w:lvlJc w:val="left"/>
      <w:pPr>
        <w:tabs>
          <w:tab w:val="num" w:pos="0"/>
        </w:tabs>
        <w:ind w:left="720" w:hanging="360"/>
      </w:pPr>
      <w:rPr>
        <w:rFonts w:ascii="Symbol" w:hAnsi="Symbol" w:cs="Symbol" w:hint="default"/>
      </w:rPr>
    </w:lvl>
  </w:abstractNum>
  <w:abstractNum w:abstractNumId="5" w15:restartNumberingAfterBreak="0">
    <w:nsid w:val="00000006"/>
    <w:multiLevelType w:val="singleLevel"/>
    <w:tmpl w:val="00000006"/>
    <w:name w:val="WW8Num8"/>
    <w:lvl w:ilvl="0">
      <w:start w:val="1"/>
      <w:numFmt w:val="bullet"/>
      <w:lvlText w:val=""/>
      <w:lvlJc w:val="left"/>
      <w:pPr>
        <w:tabs>
          <w:tab w:val="num" w:pos="0"/>
        </w:tabs>
        <w:ind w:left="1077" w:hanging="360"/>
      </w:pPr>
      <w:rPr>
        <w:rFonts w:ascii="Symbol" w:hAnsi="Symbol" w:cs="Symbol" w:hint="default"/>
        <w:sz w:val="22"/>
        <w:szCs w:val="22"/>
      </w:rPr>
    </w:lvl>
  </w:abstractNum>
  <w:abstractNum w:abstractNumId="6" w15:restartNumberingAfterBreak="0">
    <w:nsid w:val="00000007"/>
    <w:multiLevelType w:val="singleLevel"/>
    <w:tmpl w:val="00000007"/>
    <w:name w:val="WW8Num9"/>
    <w:lvl w:ilvl="0">
      <w:start w:val="1"/>
      <w:numFmt w:val="bullet"/>
      <w:lvlText w:val=""/>
      <w:lvlJc w:val="left"/>
      <w:pPr>
        <w:tabs>
          <w:tab w:val="num" w:pos="0"/>
        </w:tabs>
        <w:ind w:left="1004" w:hanging="360"/>
      </w:pPr>
      <w:rPr>
        <w:rFonts w:ascii="Symbol" w:hAnsi="Symbol" w:cs="Symbol" w:hint="default"/>
      </w:rPr>
    </w:lvl>
  </w:abstractNum>
  <w:abstractNum w:abstractNumId="7" w15:restartNumberingAfterBreak="0">
    <w:nsid w:val="0000000F"/>
    <w:multiLevelType w:val="singleLevel"/>
    <w:tmpl w:val="0000000F"/>
    <w:name w:val="WW8Num18"/>
    <w:lvl w:ilvl="0">
      <w:start w:val="1"/>
      <w:numFmt w:val="bullet"/>
      <w:lvlText w:val=""/>
      <w:lvlJc w:val="left"/>
      <w:pPr>
        <w:tabs>
          <w:tab w:val="num" w:pos="0"/>
        </w:tabs>
        <w:ind w:left="1004" w:hanging="360"/>
      </w:pPr>
      <w:rPr>
        <w:rFonts w:ascii="Symbol" w:hAnsi="Symbol" w:cs="Symbol" w:hint="default"/>
      </w:rPr>
    </w:lvl>
  </w:abstractNum>
  <w:abstractNum w:abstractNumId="8" w15:restartNumberingAfterBreak="0">
    <w:nsid w:val="00000010"/>
    <w:multiLevelType w:val="singleLevel"/>
    <w:tmpl w:val="00000010"/>
    <w:name w:val="WW8Num19"/>
    <w:lvl w:ilvl="0">
      <w:start w:val="1"/>
      <w:numFmt w:val="bullet"/>
      <w:pStyle w:val="RSnatevanje"/>
      <w:lvlText w:val=""/>
      <w:lvlJc w:val="left"/>
      <w:pPr>
        <w:tabs>
          <w:tab w:val="num" w:pos="360"/>
        </w:tabs>
        <w:ind w:left="357" w:hanging="357"/>
      </w:pPr>
      <w:rPr>
        <w:rFonts w:ascii="Symbol" w:hAnsi="Symbol" w:cs="Times New Roman" w:hint="default"/>
        <w:caps w:val="0"/>
        <w:smallCaps w:val="0"/>
        <w:strike w:val="0"/>
        <w:dstrike w:val="0"/>
        <w:outline w:val="0"/>
        <w:shadow w:val="0"/>
        <w:vanish w:val="0"/>
        <w:color w:val="auto"/>
        <w:position w:val="0"/>
        <w:sz w:val="18"/>
        <w:szCs w:val="18"/>
        <w:vertAlign w:val="baseline"/>
      </w:rPr>
    </w:lvl>
  </w:abstractNum>
  <w:abstractNum w:abstractNumId="9" w15:restartNumberingAfterBreak="0">
    <w:nsid w:val="00000012"/>
    <w:multiLevelType w:val="singleLevel"/>
    <w:tmpl w:val="00000012"/>
    <w:name w:val="WW8Num21"/>
    <w:lvl w:ilvl="0">
      <w:start w:val="1"/>
      <w:numFmt w:val="bullet"/>
      <w:lvlText w:val=""/>
      <w:lvlJc w:val="left"/>
      <w:pPr>
        <w:tabs>
          <w:tab w:val="num" w:pos="0"/>
        </w:tabs>
        <w:ind w:left="720" w:hanging="360"/>
      </w:pPr>
      <w:rPr>
        <w:rFonts w:ascii="Symbol" w:hAnsi="Symbol" w:cs="Symbol" w:hint="default"/>
        <w:color w:val="000000"/>
      </w:rPr>
    </w:lvl>
  </w:abstractNum>
  <w:abstractNum w:abstractNumId="10" w15:restartNumberingAfterBreak="0">
    <w:nsid w:val="00000015"/>
    <w:multiLevelType w:val="singleLevel"/>
    <w:tmpl w:val="00000015"/>
    <w:name w:val="WW8Num25"/>
    <w:lvl w:ilvl="0">
      <w:start w:val="1"/>
      <w:numFmt w:val="decimal"/>
      <w:lvlText w:val="%1."/>
      <w:lvlJc w:val="left"/>
      <w:pPr>
        <w:tabs>
          <w:tab w:val="num" w:pos="-502"/>
        </w:tabs>
        <w:ind w:left="502" w:hanging="360"/>
      </w:pPr>
      <w:rPr>
        <w:rFonts w:ascii="Times New Roman" w:hAnsi="Times New Roman" w:cs="Times New Roman"/>
        <w:b/>
        <w:i w:val="0"/>
      </w:rPr>
    </w:lvl>
  </w:abstractNum>
  <w:abstractNum w:abstractNumId="11" w15:restartNumberingAfterBreak="0">
    <w:nsid w:val="00515E2A"/>
    <w:multiLevelType w:val="multilevel"/>
    <w:tmpl w:val="807CB4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1913CB7"/>
    <w:multiLevelType w:val="hybridMultilevel"/>
    <w:tmpl w:val="F4D05B7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0318679C"/>
    <w:multiLevelType w:val="hybridMultilevel"/>
    <w:tmpl w:val="10B414E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04CA6E77"/>
    <w:multiLevelType w:val="hybridMultilevel"/>
    <w:tmpl w:val="04FCAE62"/>
    <w:lvl w:ilvl="0" w:tplc="AB22B5D0">
      <w:start w:val="1"/>
      <w:numFmt w:val="bullet"/>
      <w:lvlText w:val="-"/>
      <w:lvlJc w:val="left"/>
      <w:pPr>
        <w:ind w:left="927" w:hanging="360"/>
      </w:pPr>
      <w:rPr>
        <w:rFonts w:ascii="Times New Roman" w:eastAsia="Times New Roman" w:hAnsi="Times New Roman" w:cs="Times New Roman" w:hint="default"/>
      </w:rPr>
    </w:lvl>
    <w:lvl w:ilvl="1" w:tplc="04240003" w:tentative="1">
      <w:start w:val="1"/>
      <w:numFmt w:val="bullet"/>
      <w:lvlText w:val="o"/>
      <w:lvlJc w:val="left"/>
      <w:pPr>
        <w:ind w:left="1647" w:hanging="360"/>
      </w:pPr>
      <w:rPr>
        <w:rFonts w:ascii="Courier New" w:hAnsi="Courier New" w:cs="Courier New" w:hint="default"/>
      </w:rPr>
    </w:lvl>
    <w:lvl w:ilvl="2" w:tplc="04240005" w:tentative="1">
      <w:start w:val="1"/>
      <w:numFmt w:val="bullet"/>
      <w:lvlText w:val=""/>
      <w:lvlJc w:val="left"/>
      <w:pPr>
        <w:ind w:left="2367" w:hanging="360"/>
      </w:pPr>
      <w:rPr>
        <w:rFonts w:ascii="Wingdings" w:hAnsi="Wingdings" w:hint="default"/>
      </w:rPr>
    </w:lvl>
    <w:lvl w:ilvl="3" w:tplc="04240001" w:tentative="1">
      <w:start w:val="1"/>
      <w:numFmt w:val="bullet"/>
      <w:lvlText w:val=""/>
      <w:lvlJc w:val="left"/>
      <w:pPr>
        <w:ind w:left="3087" w:hanging="360"/>
      </w:pPr>
      <w:rPr>
        <w:rFonts w:ascii="Symbol" w:hAnsi="Symbol" w:hint="default"/>
      </w:rPr>
    </w:lvl>
    <w:lvl w:ilvl="4" w:tplc="04240003" w:tentative="1">
      <w:start w:val="1"/>
      <w:numFmt w:val="bullet"/>
      <w:lvlText w:val="o"/>
      <w:lvlJc w:val="left"/>
      <w:pPr>
        <w:ind w:left="3807" w:hanging="360"/>
      </w:pPr>
      <w:rPr>
        <w:rFonts w:ascii="Courier New" w:hAnsi="Courier New" w:cs="Courier New" w:hint="default"/>
      </w:rPr>
    </w:lvl>
    <w:lvl w:ilvl="5" w:tplc="04240005" w:tentative="1">
      <w:start w:val="1"/>
      <w:numFmt w:val="bullet"/>
      <w:lvlText w:val=""/>
      <w:lvlJc w:val="left"/>
      <w:pPr>
        <w:ind w:left="4527" w:hanging="360"/>
      </w:pPr>
      <w:rPr>
        <w:rFonts w:ascii="Wingdings" w:hAnsi="Wingdings" w:hint="default"/>
      </w:rPr>
    </w:lvl>
    <w:lvl w:ilvl="6" w:tplc="04240001" w:tentative="1">
      <w:start w:val="1"/>
      <w:numFmt w:val="bullet"/>
      <w:lvlText w:val=""/>
      <w:lvlJc w:val="left"/>
      <w:pPr>
        <w:ind w:left="5247" w:hanging="360"/>
      </w:pPr>
      <w:rPr>
        <w:rFonts w:ascii="Symbol" w:hAnsi="Symbol" w:hint="default"/>
      </w:rPr>
    </w:lvl>
    <w:lvl w:ilvl="7" w:tplc="04240003" w:tentative="1">
      <w:start w:val="1"/>
      <w:numFmt w:val="bullet"/>
      <w:lvlText w:val="o"/>
      <w:lvlJc w:val="left"/>
      <w:pPr>
        <w:ind w:left="5967" w:hanging="360"/>
      </w:pPr>
      <w:rPr>
        <w:rFonts w:ascii="Courier New" w:hAnsi="Courier New" w:cs="Courier New" w:hint="default"/>
      </w:rPr>
    </w:lvl>
    <w:lvl w:ilvl="8" w:tplc="04240005" w:tentative="1">
      <w:start w:val="1"/>
      <w:numFmt w:val="bullet"/>
      <w:lvlText w:val=""/>
      <w:lvlJc w:val="left"/>
      <w:pPr>
        <w:ind w:left="6687" w:hanging="360"/>
      </w:pPr>
      <w:rPr>
        <w:rFonts w:ascii="Wingdings" w:hAnsi="Wingdings" w:hint="default"/>
      </w:rPr>
    </w:lvl>
  </w:abstractNum>
  <w:abstractNum w:abstractNumId="15" w15:restartNumberingAfterBreak="0">
    <w:nsid w:val="08E97FC6"/>
    <w:multiLevelType w:val="hybridMultilevel"/>
    <w:tmpl w:val="861E8D3C"/>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6" w15:restartNumberingAfterBreak="0">
    <w:nsid w:val="0D8725E9"/>
    <w:multiLevelType w:val="hybridMultilevel"/>
    <w:tmpl w:val="19205E40"/>
    <w:lvl w:ilvl="0" w:tplc="014403CC">
      <w:start w:val="1"/>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7" w15:restartNumberingAfterBreak="0">
    <w:nsid w:val="0DD4258B"/>
    <w:multiLevelType w:val="hybridMultilevel"/>
    <w:tmpl w:val="8CCE1EAC"/>
    <w:lvl w:ilvl="0" w:tplc="FFFFFFFF">
      <w:start w:val="1"/>
      <w:numFmt w:val="decimal"/>
      <w:lvlText w:val="%1."/>
      <w:lvlJc w:val="left"/>
      <w:pPr>
        <w:tabs>
          <w:tab w:val="num" w:pos="720"/>
        </w:tabs>
        <w:ind w:left="720" w:hanging="360"/>
      </w:pPr>
    </w:lvl>
    <w:lvl w:ilvl="1" w:tplc="0424000F">
      <w:start w:val="1"/>
      <w:numFmt w:val="decimal"/>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16840C51"/>
    <w:multiLevelType w:val="hybridMultilevel"/>
    <w:tmpl w:val="2444AE14"/>
    <w:lvl w:ilvl="0" w:tplc="04240001">
      <w:start w:val="1"/>
      <w:numFmt w:val="bullet"/>
      <w:lvlText w:val=""/>
      <w:lvlJc w:val="left"/>
      <w:pPr>
        <w:ind w:left="720" w:hanging="360"/>
      </w:pPr>
      <w:rPr>
        <w:rFonts w:ascii="Symbol" w:hAnsi="Symbol" w:cs="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19F8784C"/>
    <w:multiLevelType w:val="hybridMultilevel"/>
    <w:tmpl w:val="C19CFC32"/>
    <w:lvl w:ilvl="0" w:tplc="04240001">
      <w:start w:val="1"/>
      <w:numFmt w:val="bullet"/>
      <w:lvlText w:val=""/>
      <w:lvlJc w:val="left"/>
      <w:pPr>
        <w:ind w:left="927" w:hanging="360"/>
      </w:pPr>
      <w:rPr>
        <w:rFonts w:ascii="Symbol" w:hAnsi="Symbol" w:cs="Symbol" w:hint="default"/>
      </w:rPr>
    </w:lvl>
    <w:lvl w:ilvl="1" w:tplc="04240003" w:tentative="1">
      <w:start w:val="1"/>
      <w:numFmt w:val="bullet"/>
      <w:lvlText w:val="o"/>
      <w:lvlJc w:val="left"/>
      <w:pPr>
        <w:ind w:left="1647" w:hanging="360"/>
      </w:pPr>
      <w:rPr>
        <w:rFonts w:ascii="Courier New" w:hAnsi="Courier New" w:cs="Courier New" w:hint="default"/>
      </w:rPr>
    </w:lvl>
    <w:lvl w:ilvl="2" w:tplc="04240005" w:tentative="1">
      <w:start w:val="1"/>
      <w:numFmt w:val="bullet"/>
      <w:lvlText w:val=""/>
      <w:lvlJc w:val="left"/>
      <w:pPr>
        <w:ind w:left="2367" w:hanging="360"/>
      </w:pPr>
      <w:rPr>
        <w:rFonts w:ascii="Wingdings" w:hAnsi="Wingdings" w:hint="default"/>
      </w:rPr>
    </w:lvl>
    <w:lvl w:ilvl="3" w:tplc="04240001" w:tentative="1">
      <w:start w:val="1"/>
      <w:numFmt w:val="bullet"/>
      <w:lvlText w:val=""/>
      <w:lvlJc w:val="left"/>
      <w:pPr>
        <w:ind w:left="3087" w:hanging="360"/>
      </w:pPr>
      <w:rPr>
        <w:rFonts w:ascii="Symbol" w:hAnsi="Symbol" w:hint="default"/>
      </w:rPr>
    </w:lvl>
    <w:lvl w:ilvl="4" w:tplc="04240003" w:tentative="1">
      <w:start w:val="1"/>
      <w:numFmt w:val="bullet"/>
      <w:lvlText w:val="o"/>
      <w:lvlJc w:val="left"/>
      <w:pPr>
        <w:ind w:left="3807" w:hanging="360"/>
      </w:pPr>
      <w:rPr>
        <w:rFonts w:ascii="Courier New" w:hAnsi="Courier New" w:cs="Courier New" w:hint="default"/>
      </w:rPr>
    </w:lvl>
    <w:lvl w:ilvl="5" w:tplc="04240005" w:tentative="1">
      <w:start w:val="1"/>
      <w:numFmt w:val="bullet"/>
      <w:lvlText w:val=""/>
      <w:lvlJc w:val="left"/>
      <w:pPr>
        <w:ind w:left="4527" w:hanging="360"/>
      </w:pPr>
      <w:rPr>
        <w:rFonts w:ascii="Wingdings" w:hAnsi="Wingdings" w:hint="default"/>
      </w:rPr>
    </w:lvl>
    <w:lvl w:ilvl="6" w:tplc="04240001" w:tentative="1">
      <w:start w:val="1"/>
      <w:numFmt w:val="bullet"/>
      <w:lvlText w:val=""/>
      <w:lvlJc w:val="left"/>
      <w:pPr>
        <w:ind w:left="5247" w:hanging="360"/>
      </w:pPr>
      <w:rPr>
        <w:rFonts w:ascii="Symbol" w:hAnsi="Symbol" w:hint="default"/>
      </w:rPr>
    </w:lvl>
    <w:lvl w:ilvl="7" w:tplc="04240003" w:tentative="1">
      <w:start w:val="1"/>
      <w:numFmt w:val="bullet"/>
      <w:lvlText w:val="o"/>
      <w:lvlJc w:val="left"/>
      <w:pPr>
        <w:ind w:left="5967" w:hanging="360"/>
      </w:pPr>
      <w:rPr>
        <w:rFonts w:ascii="Courier New" w:hAnsi="Courier New" w:cs="Courier New" w:hint="default"/>
      </w:rPr>
    </w:lvl>
    <w:lvl w:ilvl="8" w:tplc="04240005" w:tentative="1">
      <w:start w:val="1"/>
      <w:numFmt w:val="bullet"/>
      <w:lvlText w:val=""/>
      <w:lvlJc w:val="left"/>
      <w:pPr>
        <w:ind w:left="6687" w:hanging="360"/>
      </w:pPr>
      <w:rPr>
        <w:rFonts w:ascii="Wingdings" w:hAnsi="Wingdings" w:hint="default"/>
      </w:rPr>
    </w:lvl>
  </w:abstractNum>
  <w:abstractNum w:abstractNumId="20" w15:restartNumberingAfterBreak="0">
    <w:nsid w:val="1C021D3D"/>
    <w:multiLevelType w:val="hybridMultilevel"/>
    <w:tmpl w:val="5B8699DC"/>
    <w:lvl w:ilvl="0" w:tplc="04240001">
      <w:start w:val="1"/>
      <w:numFmt w:val="bullet"/>
      <w:lvlText w:val=""/>
      <w:lvlJc w:val="left"/>
      <w:pPr>
        <w:ind w:left="1077" w:hanging="360"/>
      </w:pPr>
      <w:rPr>
        <w:rFonts w:ascii="Symbol" w:hAnsi="Symbol"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21" w15:restartNumberingAfterBreak="0">
    <w:nsid w:val="1C4F472C"/>
    <w:multiLevelType w:val="singleLevel"/>
    <w:tmpl w:val="3EB63030"/>
    <w:lvl w:ilvl="0">
      <w:numFmt w:val="bullet"/>
      <w:lvlText w:val="-"/>
      <w:lvlJc w:val="left"/>
      <w:pPr>
        <w:tabs>
          <w:tab w:val="num" w:pos="360"/>
        </w:tabs>
        <w:ind w:left="360" w:hanging="360"/>
      </w:pPr>
      <w:rPr>
        <w:rFonts w:hint="default"/>
      </w:rPr>
    </w:lvl>
  </w:abstractNum>
  <w:abstractNum w:abstractNumId="22" w15:restartNumberingAfterBreak="0">
    <w:nsid w:val="1DFA2E38"/>
    <w:multiLevelType w:val="multilevel"/>
    <w:tmpl w:val="C8A270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20D37F4E"/>
    <w:multiLevelType w:val="hybridMultilevel"/>
    <w:tmpl w:val="56126F50"/>
    <w:lvl w:ilvl="0" w:tplc="7CD20508">
      <w:start w:val="1"/>
      <w:numFmt w:val="decimal"/>
      <w:lvlText w:val="%1."/>
      <w:lvlJc w:val="left"/>
      <w:pPr>
        <w:tabs>
          <w:tab w:val="num" w:pos="717"/>
        </w:tabs>
        <w:ind w:left="717"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21364B71"/>
    <w:multiLevelType w:val="singleLevel"/>
    <w:tmpl w:val="00000009"/>
    <w:lvl w:ilvl="0">
      <w:start w:val="1"/>
      <w:numFmt w:val="decimal"/>
      <w:lvlText w:val="%1."/>
      <w:lvlJc w:val="left"/>
      <w:pPr>
        <w:tabs>
          <w:tab w:val="num" w:pos="1004"/>
        </w:tabs>
        <w:ind w:left="1004" w:hanging="360"/>
      </w:pPr>
      <w:rPr>
        <w:rFonts w:ascii="Times New Roman" w:hAnsi="Times New Roman" w:cs="Times New Roman"/>
      </w:rPr>
    </w:lvl>
  </w:abstractNum>
  <w:abstractNum w:abstractNumId="25" w15:restartNumberingAfterBreak="0">
    <w:nsid w:val="2C19667E"/>
    <w:multiLevelType w:val="hybridMultilevel"/>
    <w:tmpl w:val="958232FC"/>
    <w:name w:val="WW8Num25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FFA17FA"/>
    <w:multiLevelType w:val="hybridMultilevel"/>
    <w:tmpl w:val="D0028B2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7D3340A"/>
    <w:multiLevelType w:val="multilevel"/>
    <w:tmpl w:val="68F27838"/>
    <w:styleLink w:val="LS2"/>
    <w:lvl w:ilvl="0">
      <w:numFmt w:val="bullet"/>
      <w:lvlText w:val="•"/>
      <w:lvlJc w:val="left"/>
      <w:pPr>
        <w:ind w:left="1343" w:hanging="180"/>
      </w:pPr>
      <w:rPr>
        <w:rFonts w:ascii="Times New Roman" w:eastAsia="Times New Roman" w:hAnsi="Times New Roman" w:cs="Times New Roman"/>
        <w:w w:val="100"/>
        <w:sz w:val="22"/>
        <w:szCs w:val="22"/>
      </w:rPr>
    </w:lvl>
    <w:lvl w:ilvl="1">
      <w:numFmt w:val="bullet"/>
      <w:lvlText w:val="•"/>
      <w:lvlJc w:val="left"/>
      <w:pPr>
        <w:ind w:left="2376" w:hanging="180"/>
      </w:pPr>
    </w:lvl>
    <w:lvl w:ilvl="2">
      <w:numFmt w:val="bullet"/>
      <w:lvlText w:val="•"/>
      <w:lvlJc w:val="left"/>
      <w:pPr>
        <w:ind w:left="3413" w:hanging="180"/>
      </w:pPr>
    </w:lvl>
    <w:lvl w:ilvl="3">
      <w:numFmt w:val="bullet"/>
      <w:lvlText w:val="•"/>
      <w:lvlJc w:val="left"/>
      <w:pPr>
        <w:ind w:left="4449" w:hanging="180"/>
      </w:pPr>
    </w:lvl>
    <w:lvl w:ilvl="4">
      <w:numFmt w:val="bullet"/>
      <w:lvlText w:val="•"/>
      <w:lvlJc w:val="left"/>
      <w:pPr>
        <w:ind w:left="5486" w:hanging="180"/>
      </w:pPr>
    </w:lvl>
    <w:lvl w:ilvl="5">
      <w:numFmt w:val="bullet"/>
      <w:lvlText w:val="•"/>
      <w:lvlJc w:val="left"/>
      <w:pPr>
        <w:ind w:left="6523" w:hanging="180"/>
      </w:pPr>
    </w:lvl>
    <w:lvl w:ilvl="6">
      <w:numFmt w:val="bullet"/>
      <w:lvlText w:val="•"/>
      <w:lvlJc w:val="left"/>
      <w:pPr>
        <w:ind w:left="7559" w:hanging="180"/>
      </w:pPr>
    </w:lvl>
    <w:lvl w:ilvl="7">
      <w:numFmt w:val="bullet"/>
      <w:lvlText w:val="•"/>
      <w:lvlJc w:val="left"/>
      <w:pPr>
        <w:ind w:left="8596" w:hanging="180"/>
      </w:pPr>
    </w:lvl>
    <w:lvl w:ilvl="8">
      <w:numFmt w:val="bullet"/>
      <w:lvlText w:val="•"/>
      <w:lvlJc w:val="left"/>
      <w:pPr>
        <w:ind w:left="9633" w:hanging="180"/>
      </w:pPr>
    </w:lvl>
  </w:abstractNum>
  <w:abstractNum w:abstractNumId="28" w15:restartNumberingAfterBreak="0">
    <w:nsid w:val="49E46A36"/>
    <w:multiLevelType w:val="hybridMultilevel"/>
    <w:tmpl w:val="0CB24F68"/>
    <w:lvl w:ilvl="0" w:tplc="04240001">
      <w:start w:val="1"/>
      <w:numFmt w:val="bullet"/>
      <w:lvlText w:val=""/>
      <w:lvlJc w:val="left"/>
      <w:pPr>
        <w:tabs>
          <w:tab w:val="num" w:pos="360"/>
        </w:tabs>
        <w:ind w:left="360" w:hanging="360"/>
      </w:pPr>
      <w:rPr>
        <w:rFonts w:ascii="Symbol" w:hAnsi="Symbol" w:cs="Symbol" w:hint="default"/>
      </w:rPr>
    </w:lvl>
    <w:lvl w:ilvl="1" w:tplc="FFFFFFFF">
      <w:start w:val="1"/>
      <w:numFmt w:val="decimal"/>
      <w:lvlText w:val="%2."/>
      <w:lvlJc w:val="left"/>
      <w:pPr>
        <w:tabs>
          <w:tab w:val="num" w:pos="1080"/>
        </w:tabs>
        <w:ind w:left="1080" w:hanging="360"/>
      </w:pPr>
      <w:rPr>
        <w:rFonts w:hint="default"/>
        <w:b w:val="0"/>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5AFE789E"/>
    <w:multiLevelType w:val="multilevel"/>
    <w:tmpl w:val="45EE1EE6"/>
    <w:styleLink w:val="WWOutlineListStyl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0" w15:restartNumberingAfterBreak="0">
    <w:nsid w:val="5C5C112C"/>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3CA7F51"/>
    <w:multiLevelType w:val="hybridMultilevel"/>
    <w:tmpl w:val="39304608"/>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32" w15:restartNumberingAfterBreak="0">
    <w:nsid w:val="67131E66"/>
    <w:multiLevelType w:val="hybridMultilevel"/>
    <w:tmpl w:val="B4B867AE"/>
    <w:lvl w:ilvl="0" w:tplc="04240001">
      <w:start w:val="1"/>
      <w:numFmt w:val="bullet"/>
      <w:lvlText w:val=""/>
      <w:lvlJc w:val="left"/>
      <w:pPr>
        <w:ind w:left="360" w:hanging="360"/>
      </w:pPr>
      <w:rPr>
        <w:rFonts w:ascii="Symbol" w:hAnsi="Symbol" w:cs="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682F189E"/>
    <w:multiLevelType w:val="hybridMultilevel"/>
    <w:tmpl w:val="C6E4B630"/>
    <w:lvl w:ilvl="0" w:tplc="5ADE92FE">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69D14E41"/>
    <w:multiLevelType w:val="hybridMultilevel"/>
    <w:tmpl w:val="DA52201C"/>
    <w:lvl w:ilvl="0" w:tplc="6E5AD728">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8DC7057"/>
    <w:multiLevelType w:val="hybridMultilevel"/>
    <w:tmpl w:val="F15E3344"/>
    <w:lvl w:ilvl="0" w:tplc="6A88853C">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79BB43F0"/>
    <w:multiLevelType w:val="multilevel"/>
    <w:tmpl w:val="291EB168"/>
    <w:styleLink w:val="LS1"/>
    <w:lvl w:ilvl="0">
      <w:numFmt w:val="bullet"/>
      <w:lvlText w:val=""/>
      <w:lvlJc w:val="left"/>
      <w:pPr>
        <w:ind w:left="2056" w:hanging="360"/>
      </w:pPr>
      <w:rPr>
        <w:rFonts w:ascii="Symbol" w:eastAsia="Symbol" w:hAnsi="Symbol" w:cs="Symbol"/>
        <w:w w:val="100"/>
        <w:sz w:val="22"/>
        <w:szCs w:val="22"/>
      </w:rPr>
    </w:lvl>
    <w:lvl w:ilvl="1">
      <w:numFmt w:val="bullet"/>
      <w:lvlText w:val="•"/>
      <w:lvlJc w:val="left"/>
      <w:pPr>
        <w:ind w:left="3024" w:hanging="360"/>
      </w:pPr>
    </w:lvl>
    <w:lvl w:ilvl="2">
      <w:numFmt w:val="bullet"/>
      <w:lvlText w:val="•"/>
      <w:lvlJc w:val="left"/>
      <w:pPr>
        <w:ind w:left="3989" w:hanging="360"/>
      </w:pPr>
    </w:lvl>
    <w:lvl w:ilvl="3">
      <w:numFmt w:val="bullet"/>
      <w:lvlText w:val="•"/>
      <w:lvlJc w:val="left"/>
      <w:pPr>
        <w:ind w:left="4953" w:hanging="360"/>
      </w:pPr>
    </w:lvl>
    <w:lvl w:ilvl="4">
      <w:numFmt w:val="bullet"/>
      <w:lvlText w:val="•"/>
      <w:lvlJc w:val="left"/>
      <w:pPr>
        <w:ind w:left="5918" w:hanging="360"/>
      </w:pPr>
    </w:lvl>
    <w:lvl w:ilvl="5">
      <w:numFmt w:val="bullet"/>
      <w:lvlText w:val="•"/>
      <w:lvlJc w:val="left"/>
      <w:pPr>
        <w:ind w:left="6883" w:hanging="360"/>
      </w:pPr>
    </w:lvl>
    <w:lvl w:ilvl="6">
      <w:numFmt w:val="bullet"/>
      <w:lvlText w:val="•"/>
      <w:lvlJc w:val="left"/>
      <w:pPr>
        <w:ind w:left="7847" w:hanging="360"/>
      </w:pPr>
    </w:lvl>
    <w:lvl w:ilvl="7">
      <w:numFmt w:val="bullet"/>
      <w:lvlText w:val="•"/>
      <w:lvlJc w:val="left"/>
      <w:pPr>
        <w:ind w:left="8812" w:hanging="360"/>
      </w:pPr>
    </w:lvl>
    <w:lvl w:ilvl="8">
      <w:numFmt w:val="bullet"/>
      <w:lvlText w:val="•"/>
      <w:lvlJc w:val="left"/>
      <w:pPr>
        <w:ind w:left="9777" w:hanging="360"/>
      </w:pPr>
    </w:lvl>
  </w:abstractNum>
  <w:abstractNum w:abstractNumId="38" w15:restartNumberingAfterBreak="0">
    <w:nsid w:val="79DF4305"/>
    <w:multiLevelType w:val="multilevel"/>
    <w:tmpl w:val="9830D9B0"/>
    <w:lvl w:ilvl="0">
      <w:start w:val="1"/>
      <w:numFmt w:val="decimal"/>
      <w:lvlText w:val="%1."/>
      <w:lvlJc w:val="left"/>
      <w:pPr>
        <w:tabs>
          <w:tab w:val="num" w:pos="360"/>
        </w:tabs>
        <w:ind w:left="360" w:hanging="360"/>
      </w:pPr>
    </w:lvl>
    <w:lvl w:ilvl="1">
      <w:start w:val="2"/>
      <w:numFmt w:val="bullet"/>
      <w:lvlText w:val=""/>
      <w:lvlJc w:val="left"/>
      <w:pPr>
        <w:ind w:left="2154" w:hanging="360"/>
      </w:pPr>
      <w:rPr>
        <w:rFonts w:ascii="Symbol" w:eastAsia="Times New Roman" w:hAnsi="Symbol" w:cs="Arial" w:hint="default"/>
      </w:rPr>
    </w:lvl>
    <w:lvl w:ilvl="2">
      <w:start w:val="1"/>
      <w:numFmt w:val="upperLetter"/>
      <w:lvlText w:val="%3)"/>
      <w:lvlJc w:val="left"/>
      <w:pPr>
        <w:ind w:left="2874" w:hanging="360"/>
      </w:pPr>
      <w:rPr>
        <w:rFonts w:hint="default"/>
      </w:rPr>
    </w:lvl>
    <w:lvl w:ilvl="3" w:tentative="1">
      <w:start w:val="1"/>
      <w:numFmt w:val="bullet"/>
      <w:lvlText w:val=""/>
      <w:lvlJc w:val="left"/>
      <w:pPr>
        <w:tabs>
          <w:tab w:val="num" w:pos="3594"/>
        </w:tabs>
        <w:ind w:left="3594" w:hanging="360"/>
      </w:pPr>
      <w:rPr>
        <w:rFonts w:ascii="Symbol" w:hAnsi="Symbol" w:hint="default"/>
      </w:rPr>
    </w:lvl>
    <w:lvl w:ilvl="4" w:tentative="1">
      <w:start w:val="1"/>
      <w:numFmt w:val="bullet"/>
      <w:lvlText w:val="o"/>
      <w:lvlJc w:val="left"/>
      <w:pPr>
        <w:tabs>
          <w:tab w:val="num" w:pos="4314"/>
        </w:tabs>
        <w:ind w:left="4314" w:hanging="360"/>
      </w:pPr>
      <w:rPr>
        <w:rFonts w:ascii="Courier New" w:hAnsi="Courier New" w:cs="Courier New" w:hint="default"/>
      </w:rPr>
    </w:lvl>
    <w:lvl w:ilvl="5" w:tentative="1">
      <w:start w:val="1"/>
      <w:numFmt w:val="bullet"/>
      <w:lvlText w:val=""/>
      <w:lvlJc w:val="left"/>
      <w:pPr>
        <w:tabs>
          <w:tab w:val="num" w:pos="5034"/>
        </w:tabs>
        <w:ind w:left="5034" w:hanging="360"/>
      </w:pPr>
      <w:rPr>
        <w:rFonts w:ascii="Wingdings" w:hAnsi="Wingdings" w:hint="default"/>
      </w:rPr>
    </w:lvl>
    <w:lvl w:ilvl="6" w:tentative="1">
      <w:start w:val="1"/>
      <w:numFmt w:val="bullet"/>
      <w:lvlText w:val=""/>
      <w:lvlJc w:val="left"/>
      <w:pPr>
        <w:tabs>
          <w:tab w:val="num" w:pos="5754"/>
        </w:tabs>
        <w:ind w:left="5754" w:hanging="360"/>
      </w:pPr>
      <w:rPr>
        <w:rFonts w:ascii="Symbol" w:hAnsi="Symbol" w:hint="default"/>
      </w:rPr>
    </w:lvl>
    <w:lvl w:ilvl="7" w:tentative="1">
      <w:start w:val="1"/>
      <w:numFmt w:val="bullet"/>
      <w:lvlText w:val="o"/>
      <w:lvlJc w:val="left"/>
      <w:pPr>
        <w:tabs>
          <w:tab w:val="num" w:pos="6474"/>
        </w:tabs>
        <w:ind w:left="6474" w:hanging="360"/>
      </w:pPr>
      <w:rPr>
        <w:rFonts w:ascii="Courier New" w:hAnsi="Courier New" w:cs="Courier New" w:hint="default"/>
      </w:rPr>
    </w:lvl>
    <w:lvl w:ilvl="8" w:tentative="1">
      <w:start w:val="1"/>
      <w:numFmt w:val="bullet"/>
      <w:lvlText w:val=""/>
      <w:lvlJc w:val="left"/>
      <w:pPr>
        <w:tabs>
          <w:tab w:val="num" w:pos="7194"/>
        </w:tabs>
        <w:ind w:left="7194" w:hanging="360"/>
      </w:pPr>
      <w:rPr>
        <w:rFonts w:ascii="Wingdings" w:hAnsi="Wingdings" w:hint="default"/>
      </w:rPr>
    </w:lvl>
  </w:abstractNum>
  <w:abstractNum w:abstractNumId="39" w15:restartNumberingAfterBreak="0">
    <w:nsid w:val="7B6470B3"/>
    <w:multiLevelType w:val="hybridMultilevel"/>
    <w:tmpl w:val="54EA0ECA"/>
    <w:lvl w:ilvl="0" w:tplc="04240001">
      <w:start w:val="1"/>
      <w:numFmt w:val="bullet"/>
      <w:lvlText w:val=""/>
      <w:lvlJc w:val="left"/>
      <w:pPr>
        <w:tabs>
          <w:tab w:val="num" w:pos="1080"/>
        </w:tabs>
        <w:ind w:left="1080" w:hanging="360"/>
      </w:pPr>
      <w:rPr>
        <w:rFonts w:ascii="Symbol" w:hAnsi="Symbol" w:hint="default"/>
      </w:rPr>
    </w:lvl>
    <w:lvl w:ilvl="1" w:tplc="04240003" w:tentative="1">
      <w:start w:val="1"/>
      <w:numFmt w:val="bullet"/>
      <w:lvlText w:val="o"/>
      <w:lvlJc w:val="left"/>
      <w:pPr>
        <w:tabs>
          <w:tab w:val="num" w:pos="1800"/>
        </w:tabs>
        <w:ind w:left="1800" w:hanging="360"/>
      </w:pPr>
      <w:rPr>
        <w:rFonts w:ascii="Lucida Sans Typewriter" w:hAnsi="Lucida Sans Typewriter"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Lucida Sans Typewriter" w:hAnsi="Lucida Sans Typewriter"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Lucida Sans Typewriter" w:hAnsi="Lucida Sans Typewriter"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40" w15:restartNumberingAfterBreak="0">
    <w:nsid w:val="7C157853"/>
    <w:multiLevelType w:val="hybridMultilevel"/>
    <w:tmpl w:val="8818990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660889553">
    <w:abstractNumId w:val="29"/>
  </w:num>
  <w:num w:numId="2" w16cid:durableId="1065103588">
    <w:abstractNumId w:val="37"/>
  </w:num>
  <w:num w:numId="3" w16cid:durableId="1970210722">
    <w:abstractNumId w:val="27"/>
  </w:num>
  <w:num w:numId="4" w16cid:durableId="57170454">
    <w:abstractNumId w:val="1"/>
  </w:num>
  <w:num w:numId="5" w16cid:durableId="649558925">
    <w:abstractNumId w:val="2"/>
  </w:num>
  <w:num w:numId="6" w16cid:durableId="108555017">
    <w:abstractNumId w:val="3"/>
  </w:num>
  <w:num w:numId="7" w16cid:durableId="213544954">
    <w:abstractNumId w:val="4"/>
  </w:num>
  <w:num w:numId="8" w16cid:durableId="927151102">
    <w:abstractNumId w:val="6"/>
  </w:num>
  <w:num w:numId="9" w16cid:durableId="1013192448">
    <w:abstractNumId w:val="7"/>
  </w:num>
  <w:num w:numId="10" w16cid:durableId="210728628">
    <w:abstractNumId w:val="9"/>
  </w:num>
  <w:num w:numId="11" w16cid:durableId="2050831840">
    <w:abstractNumId w:val="10"/>
  </w:num>
  <w:num w:numId="12" w16cid:durableId="1344673157">
    <w:abstractNumId w:val="24"/>
  </w:num>
  <w:num w:numId="13" w16cid:durableId="818349140">
    <w:abstractNumId w:val="5"/>
  </w:num>
  <w:num w:numId="14" w16cid:durableId="1023824738">
    <w:abstractNumId w:val="8"/>
  </w:num>
  <w:num w:numId="15" w16cid:durableId="333606751">
    <w:abstractNumId w:val="21"/>
  </w:num>
  <w:num w:numId="16" w16cid:durableId="2068256363">
    <w:abstractNumId w:val="13"/>
  </w:num>
  <w:num w:numId="17" w16cid:durableId="513619619">
    <w:abstractNumId w:val="20"/>
  </w:num>
  <w:num w:numId="18" w16cid:durableId="920412505">
    <w:abstractNumId w:val="35"/>
  </w:num>
  <w:num w:numId="19" w16cid:durableId="2073040171">
    <w:abstractNumId w:val="38"/>
  </w:num>
  <w:num w:numId="20" w16cid:durableId="103958805">
    <w:abstractNumId w:val="31"/>
  </w:num>
  <w:num w:numId="21" w16cid:durableId="284893714">
    <w:abstractNumId w:val="36"/>
  </w:num>
  <w:num w:numId="22" w16cid:durableId="1903711375">
    <w:abstractNumId w:val="16"/>
  </w:num>
  <w:num w:numId="23" w16cid:durableId="1705400829">
    <w:abstractNumId w:val="39"/>
  </w:num>
  <w:num w:numId="24" w16cid:durableId="1225989255">
    <w:abstractNumId w:val="17"/>
  </w:num>
  <w:num w:numId="25" w16cid:durableId="777532658">
    <w:abstractNumId w:val="34"/>
  </w:num>
  <w:num w:numId="26" w16cid:durableId="1633053163">
    <w:abstractNumId w:val="30"/>
  </w:num>
  <w:num w:numId="27" w16cid:durableId="1409839240">
    <w:abstractNumId w:val="26"/>
  </w:num>
  <w:num w:numId="28" w16cid:durableId="1646813941">
    <w:abstractNumId w:val="40"/>
  </w:num>
  <w:num w:numId="29" w16cid:durableId="1870488125">
    <w:abstractNumId w:val="0"/>
  </w:num>
  <w:num w:numId="30" w16cid:durableId="132062326">
    <w:abstractNumId w:val="12"/>
  </w:num>
  <w:num w:numId="31" w16cid:durableId="1143697207">
    <w:abstractNumId w:val="23"/>
  </w:num>
  <w:num w:numId="32" w16cid:durableId="1828131887">
    <w:abstractNumId w:val="28"/>
  </w:num>
  <w:num w:numId="33" w16cid:durableId="102264698">
    <w:abstractNumId w:val="32"/>
  </w:num>
  <w:num w:numId="34" w16cid:durableId="712776352">
    <w:abstractNumId w:val="18"/>
  </w:num>
  <w:num w:numId="35" w16cid:durableId="1358384122">
    <w:abstractNumId w:val="15"/>
  </w:num>
  <w:num w:numId="36" w16cid:durableId="2125994996">
    <w:abstractNumId w:val="14"/>
  </w:num>
  <w:num w:numId="37" w16cid:durableId="164515858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65423628">
    <w:abstractNumId w:val="19"/>
  </w:num>
  <w:num w:numId="39" w16cid:durableId="1454981153">
    <w:abstractNumId w:val="11"/>
  </w:num>
  <w:num w:numId="40" w16cid:durableId="645816219">
    <w:abstractNumId w:val="22"/>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ocumentProtection w:edit="forms" w:enforcement="1" w:cryptProviderType="rsaAES" w:cryptAlgorithmClass="hash" w:cryptAlgorithmType="typeAny" w:cryptAlgorithmSid="14" w:cryptSpinCount="100000" w:hash="tUKtz3IUyab3UcSzIOlbuuNvLMjOsiwOp0uthhBI+qOYTyctC5qcOgEIEyq3oZQKvtBubwdVhBpxIVoxl1suyA==" w:salt="g7/1hzdD3LjXTZcVq/XEVQ=="/>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70BA"/>
    <w:rsid w:val="00003660"/>
    <w:rsid w:val="00003901"/>
    <w:rsid w:val="000115F0"/>
    <w:rsid w:val="00012353"/>
    <w:rsid w:val="00012827"/>
    <w:rsid w:val="0001352A"/>
    <w:rsid w:val="000223E6"/>
    <w:rsid w:val="00025B59"/>
    <w:rsid w:val="0002639C"/>
    <w:rsid w:val="00026A0B"/>
    <w:rsid w:val="00027F04"/>
    <w:rsid w:val="000331E3"/>
    <w:rsid w:val="00036882"/>
    <w:rsid w:val="00036DD9"/>
    <w:rsid w:val="00051AB9"/>
    <w:rsid w:val="00052FF3"/>
    <w:rsid w:val="00060E08"/>
    <w:rsid w:val="00061E91"/>
    <w:rsid w:val="00063090"/>
    <w:rsid w:val="00070808"/>
    <w:rsid w:val="00071FA4"/>
    <w:rsid w:val="000721FD"/>
    <w:rsid w:val="00072EAD"/>
    <w:rsid w:val="00076786"/>
    <w:rsid w:val="00081FBF"/>
    <w:rsid w:val="000822AC"/>
    <w:rsid w:val="00082E52"/>
    <w:rsid w:val="00085B3E"/>
    <w:rsid w:val="00085FFB"/>
    <w:rsid w:val="0008650B"/>
    <w:rsid w:val="00086A8E"/>
    <w:rsid w:val="000875E5"/>
    <w:rsid w:val="00093F2E"/>
    <w:rsid w:val="00096FBB"/>
    <w:rsid w:val="000A0BD7"/>
    <w:rsid w:val="000A1376"/>
    <w:rsid w:val="000A600F"/>
    <w:rsid w:val="000B5B71"/>
    <w:rsid w:val="000C6B7F"/>
    <w:rsid w:val="000E1B26"/>
    <w:rsid w:val="000E1E65"/>
    <w:rsid w:val="000E45F6"/>
    <w:rsid w:val="000E7428"/>
    <w:rsid w:val="000F02A2"/>
    <w:rsid w:val="000F14C5"/>
    <w:rsid w:val="000F43B9"/>
    <w:rsid w:val="000F547D"/>
    <w:rsid w:val="000F7679"/>
    <w:rsid w:val="0010010C"/>
    <w:rsid w:val="00100F58"/>
    <w:rsid w:val="001067FA"/>
    <w:rsid w:val="00106F00"/>
    <w:rsid w:val="00110557"/>
    <w:rsid w:val="0011373F"/>
    <w:rsid w:val="00114560"/>
    <w:rsid w:val="00117DB5"/>
    <w:rsid w:val="00122FF9"/>
    <w:rsid w:val="00127383"/>
    <w:rsid w:val="00130D5E"/>
    <w:rsid w:val="0013120F"/>
    <w:rsid w:val="001333F6"/>
    <w:rsid w:val="001337CF"/>
    <w:rsid w:val="001359F7"/>
    <w:rsid w:val="00142583"/>
    <w:rsid w:val="00142A71"/>
    <w:rsid w:val="00144FAC"/>
    <w:rsid w:val="0014503A"/>
    <w:rsid w:val="00154DFB"/>
    <w:rsid w:val="001605AD"/>
    <w:rsid w:val="00162F20"/>
    <w:rsid w:val="00163D82"/>
    <w:rsid w:val="00170EA0"/>
    <w:rsid w:val="0017182F"/>
    <w:rsid w:val="00175428"/>
    <w:rsid w:val="00181A74"/>
    <w:rsid w:val="00183090"/>
    <w:rsid w:val="00183D9C"/>
    <w:rsid w:val="00184590"/>
    <w:rsid w:val="00197538"/>
    <w:rsid w:val="001A31B2"/>
    <w:rsid w:val="001B269B"/>
    <w:rsid w:val="001B3637"/>
    <w:rsid w:val="001B4202"/>
    <w:rsid w:val="001B4813"/>
    <w:rsid w:val="001C2385"/>
    <w:rsid w:val="001C304B"/>
    <w:rsid w:val="001C3A9D"/>
    <w:rsid w:val="001C3D40"/>
    <w:rsid w:val="001C5470"/>
    <w:rsid w:val="001C600C"/>
    <w:rsid w:val="001C6FB1"/>
    <w:rsid w:val="001D52CA"/>
    <w:rsid w:val="001E03D1"/>
    <w:rsid w:val="001E39DD"/>
    <w:rsid w:val="001E3D8A"/>
    <w:rsid w:val="001F0F38"/>
    <w:rsid w:val="002006F4"/>
    <w:rsid w:val="00206C24"/>
    <w:rsid w:val="00211C7B"/>
    <w:rsid w:val="002140EF"/>
    <w:rsid w:val="002174F8"/>
    <w:rsid w:val="0022732A"/>
    <w:rsid w:val="00233FEB"/>
    <w:rsid w:val="00240064"/>
    <w:rsid w:val="002414E3"/>
    <w:rsid w:val="0024589A"/>
    <w:rsid w:val="00245FA6"/>
    <w:rsid w:val="002463A6"/>
    <w:rsid w:val="0025737B"/>
    <w:rsid w:val="00260C03"/>
    <w:rsid w:val="002614CA"/>
    <w:rsid w:val="002615F6"/>
    <w:rsid w:val="00264A1E"/>
    <w:rsid w:val="00270D89"/>
    <w:rsid w:val="00271AF1"/>
    <w:rsid w:val="002730AD"/>
    <w:rsid w:val="002736C3"/>
    <w:rsid w:val="00274236"/>
    <w:rsid w:val="00274DE7"/>
    <w:rsid w:val="002757DC"/>
    <w:rsid w:val="00275AAA"/>
    <w:rsid w:val="00275DA1"/>
    <w:rsid w:val="0027630C"/>
    <w:rsid w:val="0028079D"/>
    <w:rsid w:val="002812A2"/>
    <w:rsid w:val="00282B46"/>
    <w:rsid w:val="00283528"/>
    <w:rsid w:val="00285A76"/>
    <w:rsid w:val="00285A89"/>
    <w:rsid w:val="00291538"/>
    <w:rsid w:val="002938F2"/>
    <w:rsid w:val="002A1151"/>
    <w:rsid w:val="002A1916"/>
    <w:rsid w:val="002A4905"/>
    <w:rsid w:val="002A4F6E"/>
    <w:rsid w:val="002A7740"/>
    <w:rsid w:val="002B2D4F"/>
    <w:rsid w:val="002B3328"/>
    <w:rsid w:val="002C0250"/>
    <w:rsid w:val="002C1442"/>
    <w:rsid w:val="002C17F1"/>
    <w:rsid w:val="002C3440"/>
    <w:rsid w:val="002C475D"/>
    <w:rsid w:val="002C4D19"/>
    <w:rsid w:val="002C7067"/>
    <w:rsid w:val="002D1424"/>
    <w:rsid w:val="002E0656"/>
    <w:rsid w:val="002E2090"/>
    <w:rsid w:val="002E73BD"/>
    <w:rsid w:val="002F09FF"/>
    <w:rsid w:val="002F7E02"/>
    <w:rsid w:val="00303640"/>
    <w:rsid w:val="00307A90"/>
    <w:rsid w:val="00313D49"/>
    <w:rsid w:val="00316E32"/>
    <w:rsid w:val="00316FB5"/>
    <w:rsid w:val="0032791E"/>
    <w:rsid w:val="00327A9A"/>
    <w:rsid w:val="00327FD0"/>
    <w:rsid w:val="00337275"/>
    <w:rsid w:val="00342CE8"/>
    <w:rsid w:val="003437FB"/>
    <w:rsid w:val="00345C3A"/>
    <w:rsid w:val="0034656B"/>
    <w:rsid w:val="00346AAD"/>
    <w:rsid w:val="0035178E"/>
    <w:rsid w:val="00352989"/>
    <w:rsid w:val="003537DB"/>
    <w:rsid w:val="00357780"/>
    <w:rsid w:val="00361F8A"/>
    <w:rsid w:val="003633B3"/>
    <w:rsid w:val="00364064"/>
    <w:rsid w:val="00367A34"/>
    <w:rsid w:val="003720FB"/>
    <w:rsid w:val="00372E81"/>
    <w:rsid w:val="00373C1A"/>
    <w:rsid w:val="00375CDB"/>
    <w:rsid w:val="00376AD2"/>
    <w:rsid w:val="00391AC4"/>
    <w:rsid w:val="00391D6B"/>
    <w:rsid w:val="00391E53"/>
    <w:rsid w:val="00393EA0"/>
    <w:rsid w:val="00395300"/>
    <w:rsid w:val="00396208"/>
    <w:rsid w:val="0039720B"/>
    <w:rsid w:val="00397C21"/>
    <w:rsid w:val="003A0F9C"/>
    <w:rsid w:val="003A403E"/>
    <w:rsid w:val="003A47D7"/>
    <w:rsid w:val="003A57A5"/>
    <w:rsid w:val="003A5C61"/>
    <w:rsid w:val="003A6411"/>
    <w:rsid w:val="003A65D6"/>
    <w:rsid w:val="003A7565"/>
    <w:rsid w:val="003A7614"/>
    <w:rsid w:val="003B2133"/>
    <w:rsid w:val="003B285E"/>
    <w:rsid w:val="003B540D"/>
    <w:rsid w:val="003B6549"/>
    <w:rsid w:val="003B6F1B"/>
    <w:rsid w:val="003C6453"/>
    <w:rsid w:val="003C786A"/>
    <w:rsid w:val="003D27BF"/>
    <w:rsid w:val="003D6037"/>
    <w:rsid w:val="003D68C9"/>
    <w:rsid w:val="003F6EFA"/>
    <w:rsid w:val="004023E6"/>
    <w:rsid w:val="00405B66"/>
    <w:rsid w:val="00406F39"/>
    <w:rsid w:val="0040732E"/>
    <w:rsid w:val="00413880"/>
    <w:rsid w:val="00413CD4"/>
    <w:rsid w:val="004149E3"/>
    <w:rsid w:val="00416091"/>
    <w:rsid w:val="00416295"/>
    <w:rsid w:val="00417458"/>
    <w:rsid w:val="0042088D"/>
    <w:rsid w:val="0042562B"/>
    <w:rsid w:val="00425F5F"/>
    <w:rsid w:val="004273CA"/>
    <w:rsid w:val="00430CF9"/>
    <w:rsid w:val="004328A9"/>
    <w:rsid w:val="00432D85"/>
    <w:rsid w:val="004338FE"/>
    <w:rsid w:val="00436629"/>
    <w:rsid w:val="004447C7"/>
    <w:rsid w:val="004454B4"/>
    <w:rsid w:val="004508F8"/>
    <w:rsid w:val="00450929"/>
    <w:rsid w:val="00454EAF"/>
    <w:rsid w:val="004623EC"/>
    <w:rsid w:val="0046415E"/>
    <w:rsid w:val="00467104"/>
    <w:rsid w:val="004675DB"/>
    <w:rsid w:val="00467C36"/>
    <w:rsid w:val="004763CF"/>
    <w:rsid w:val="0047730D"/>
    <w:rsid w:val="00482024"/>
    <w:rsid w:val="00483607"/>
    <w:rsid w:val="00483F80"/>
    <w:rsid w:val="0048657A"/>
    <w:rsid w:val="00493C93"/>
    <w:rsid w:val="004944BB"/>
    <w:rsid w:val="0049548C"/>
    <w:rsid w:val="004A1160"/>
    <w:rsid w:val="004A445A"/>
    <w:rsid w:val="004B5ACD"/>
    <w:rsid w:val="004C3903"/>
    <w:rsid w:val="004C50FF"/>
    <w:rsid w:val="004C6E8F"/>
    <w:rsid w:val="004D58CA"/>
    <w:rsid w:val="004E27B3"/>
    <w:rsid w:val="004E4D2E"/>
    <w:rsid w:val="004E67C5"/>
    <w:rsid w:val="004F1CFA"/>
    <w:rsid w:val="0050217A"/>
    <w:rsid w:val="005024E3"/>
    <w:rsid w:val="00502F5A"/>
    <w:rsid w:val="005035A5"/>
    <w:rsid w:val="00503A65"/>
    <w:rsid w:val="00504101"/>
    <w:rsid w:val="0051028F"/>
    <w:rsid w:val="0051082C"/>
    <w:rsid w:val="0051500A"/>
    <w:rsid w:val="005171BC"/>
    <w:rsid w:val="005221CF"/>
    <w:rsid w:val="00525405"/>
    <w:rsid w:val="005315B0"/>
    <w:rsid w:val="005335E8"/>
    <w:rsid w:val="0053367F"/>
    <w:rsid w:val="0053433A"/>
    <w:rsid w:val="00534C2B"/>
    <w:rsid w:val="0053532C"/>
    <w:rsid w:val="00546451"/>
    <w:rsid w:val="00546F2D"/>
    <w:rsid w:val="00547A08"/>
    <w:rsid w:val="00557071"/>
    <w:rsid w:val="00557E9D"/>
    <w:rsid w:val="00563123"/>
    <w:rsid w:val="00565877"/>
    <w:rsid w:val="005724D2"/>
    <w:rsid w:val="005727B8"/>
    <w:rsid w:val="00575D33"/>
    <w:rsid w:val="00575E53"/>
    <w:rsid w:val="0057651A"/>
    <w:rsid w:val="00583881"/>
    <w:rsid w:val="00590DBC"/>
    <w:rsid w:val="005924E2"/>
    <w:rsid w:val="005936AC"/>
    <w:rsid w:val="0059421A"/>
    <w:rsid w:val="005947A7"/>
    <w:rsid w:val="00597BF2"/>
    <w:rsid w:val="005A1894"/>
    <w:rsid w:val="005B33B6"/>
    <w:rsid w:val="005B55D2"/>
    <w:rsid w:val="005B5C14"/>
    <w:rsid w:val="005B5CC1"/>
    <w:rsid w:val="005B5F5D"/>
    <w:rsid w:val="005C1B6B"/>
    <w:rsid w:val="005C2E17"/>
    <w:rsid w:val="005C35A3"/>
    <w:rsid w:val="005C7A5E"/>
    <w:rsid w:val="005D0FAE"/>
    <w:rsid w:val="005E0755"/>
    <w:rsid w:val="005E131A"/>
    <w:rsid w:val="005E16B3"/>
    <w:rsid w:val="005E26A2"/>
    <w:rsid w:val="005E279B"/>
    <w:rsid w:val="005E32BC"/>
    <w:rsid w:val="005F1763"/>
    <w:rsid w:val="005F1ED5"/>
    <w:rsid w:val="005F3670"/>
    <w:rsid w:val="005F5E54"/>
    <w:rsid w:val="00604DEB"/>
    <w:rsid w:val="00607EFC"/>
    <w:rsid w:val="00612E46"/>
    <w:rsid w:val="0061737D"/>
    <w:rsid w:val="006175E2"/>
    <w:rsid w:val="00620758"/>
    <w:rsid w:val="00622283"/>
    <w:rsid w:val="006228E1"/>
    <w:rsid w:val="00625AAF"/>
    <w:rsid w:val="00625CBD"/>
    <w:rsid w:val="00630530"/>
    <w:rsid w:val="00633BF3"/>
    <w:rsid w:val="00634CF6"/>
    <w:rsid w:val="0063656A"/>
    <w:rsid w:val="0063715D"/>
    <w:rsid w:val="00637A61"/>
    <w:rsid w:val="00643A57"/>
    <w:rsid w:val="00651384"/>
    <w:rsid w:val="00652281"/>
    <w:rsid w:val="00654722"/>
    <w:rsid w:val="00656BD5"/>
    <w:rsid w:val="00657520"/>
    <w:rsid w:val="0067229A"/>
    <w:rsid w:val="00673A94"/>
    <w:rsid w:val="00674627"/>
    <w:rsid w:val="006761A0"/>
    <w:rsid w:val="0068128E"/>
    <w:rsid w:val="00685C84"/>
    <w:rsid w:val="006931AD"/>
    <w:rsid w:val="006A0017"/>
    <w:rsid w:val="006A0E87"/>
    <w:rsid w:val="006A2812"/>
    <w:rsid w:val="006B4C94"/>
    <w:rsid w:val="006C299D"/>
    <w:rsid w:val="006C433D"/>
    <w:rsid w:val="006C6633"/>
    <w:rsid w:val="006D019C"/>
    <w:rsid w:val="006D5986"/>
    <w:rsid w:val="006D665C"/>
    <w:rsid w:val="006D6F04"/>
    <w:rsid w:val="006E6C4F"/>
    <w:rsid w:val="006E7613"/>
    <w:rsid w:val="006F23E3"/>
    <w:rsid w:val="006F4B40"/>
    <w:rsid w:val="00703262"/>
    <w:rsid w:val="0070361F"/>
    <w:rsid w:val="007072F2"/>
    <w:rsid w:val="00707F3C"/>
    <w:rsid w:val="00710966"/>
    <w:rsid w:val="00712BDD"/>
    <w:rsid w:val="00717D1D"/>
    <w:rsid w:val="007248E8"/>
    <w:rsid w:val="00727C3E"/>
    <w:rsid w:val="00730778"/>
    <w:rsid w:val="00731138"/>
    <w:rsid w:val="00732F03"/>
    <w:rsid w:val="00737C79"/>
    <w:rsid w:val="00744957"/>
    <w:rsid w:val="00746231"/>
    <w:rsid w:val="007515F4"/>
    <w:rsid w:val="00751861"/>
    <w:rsid w:val="007522DA"/>
    <w:rsid w:val="00754C3E"/>
    <w:rsid w:val="00755A15"/>
    <w:rsid w:val="00760EB7"/>
    <w:rsid w:val="00761913"/>
    <w:rsid w:val="00762367"/>
    <w:rsid w:val="00763E49"/>
    <w:rsid w:val="00765EBC"/>
    <w:rsid w:val="00766D46"/>
    <w:rsid w:val="00767EF0"/>
    <w:rsid w:val="00775E4C"/>
    <w:rsid w:val="00780F7B"/>
    <w:rsid w:val="007833F3"/>
    <w:rsid w:val="0078364A"/>
    <w:rsid w:val="00793E11"/>
    <w:rsid w:val="00795EFB"/>
    <w:rsid w:val="007961D5"/>
    <w:rsid w:val="007A068F"/>
    <w:rsid w:val="007A329B"/>
    <w:rsid w:val="007A353A"/>
    <w:rsid w:val="007A677B"/>
    <w:rsid w:val="007A6BDE"/>
    <w:rsid w:val="007A7385"/>
    <w:rsid w:val="007B68E8"/>
    <w:rsid w:val="007B6C92"/>
    <w:rsid w:val="007B7D12"/>
    <w:rsid w:val="007C0359"/>
    <w:rsid w:val="007C796B"/>
    <w:rsid w:val="007D11E7"/>
    <w:rsid w:val="007D4D2D"/>
    <w:rsid w:val="007D794F"/>
    <w:rsid w:val="007E2133"/>
    <w:rsid w:val="007E5230"/>
    <w:rsid w:val="007F5039"/>
    <w:rsid w:val="007F7BA0"/>
    <w:rsid w:val="0080019E"/>
    <w:rsid w:val="00803366"/>
    <w:rsid w:val="008037EA"/>
    <w:rsid w:val="00805AB8"/>
    <w:rsid w:val="008060BE"/>
    <w:rsid w:val="0081061B"/>
    <w:rsid w:val="008218CC"/>
    <w:rsid w:val="008237CD"/>
    <w:rsid w:val="00823E76"/>
    <w:rsid w:val="00825A21"/>
    <w:rsid w:val="00827997"/>
    <w:rsid w:val="00831A6C"/>
    <w:rsid w:val="00836E3D"/>
    <w:rsid w:val="008370BA"/>
    <w:rsid w:val="00837A9E"/>
    <w:rsid w:val="008407DA"/>
    <w:rsid w:val="00841429"/>
    <w:rsid w:val="00841AB2"/>
    <w:rsid w:val="00842F4A"/>
    <w:rsid w:val="00843278"/>
    <w:rsid w:val="0084648E"/>
    <w:rsid w:val="008464B8"/>
    <w:rsid w:val="00847BD8"/>
    <w:rsid w:val="00850CE1"/>
    <w:rsid w:val="00852DD1"/>
    <w:rsid w:val="00852F5D"/>
    <w:rsid w:val="008619AC"/>
    <w:rsid w:val="0086213A"/>
    <w:rsid w:val="0086291C"/>
    <w:rsid w:val="0087155C"/>
    <w:rsid w:val="00875856"/>
    <w:rsid w:val="0088248B"/>
    <w:rsid w:val="00884DD2"/>
    <w:rsid w:val="00884DE3"/>
    <w:rsid w:val="00885580"/>
    <w:rsid w:val="00890BE2"/>
    <w:rsid w:val="00892C1B"/>
    <w:rsid w:val="008A13CC"/>
    <w:rsid w:val="008A33F9"/>
    <w:rsid w:val="008A535A"/>
    <w:rsid w:val="008A572B"/>
    <w:rsid w:val="008B1209"/>
    <w:rsid w:val="008B3E12"/>
    <w:rsid w:val="008B6A17"/>
    <w:rsid w:val="008C7063"/>
    <w:rsid w:val="008D1CA5"/>
    <w:rsid w:val="008E00D6"/>
    <w:rsid w:val="008E42AF"/>
    <w:rsid w:val="008E52AF"/>
    <w:rsid w:val="008F0A56"/>
    <w:rsid w:val="008F4303"/>
    <w:rsid w:val="008F4A97"/>
    <w:rsid w:val="00902BF0"/>
    <w:rsid w:val="00903DF0"/>
    <w:rsid w:val="00904D12"/>
    <w:rsid w:val="00904FA8"/>
    <w:rsid w:val="00907E24"/>
    <w:rsid w:val="00912CBC"/>
    <w:rsid w:val="00912CF2"/>
    <w:rsid w:val="009249F4"/>
    <w:rsid w:val="00925E39"/>
    <w:rsid w:val="00926B03"/>
    <w:rsid w:val="00934EA0"/>
    <w:rsid w:val="00935A9B"/>
    <w:rsid w:val="00936437"/>
    <w:rsid w:val="00951DE9"/>
    <w:rsid w:val="009523F5"/>
    <w:rsid w:val="00965C7A"/>
    <w:rsid w:val="00972C61"/>
    <w:rsid w:val="00972E7A"/>
    <w:rsid w:val="0097406F"/>
    <w:rsid w:val="00985285"/>
    <w:rsid w:val="0098575F"/>
    <w:rsid w:val="00991403"/>
    <w:rsid w:val="009917E7"/>
    <w:rsid w:val="009A122D"/>
    <w:rsid w:val="009A259B"/>
    <w:rsid w:val="009A70C0"/>
    <w:rsid w:val="009B1E5F"/>
    <w:rsid w:val="009B201F"/>
    <w:rsid w:val="009B28C6"/>
    <w:rsid w:val="009B3D58"/>
    <w:rsid w:val="009B56A7"/>
    <w:rsid w:val="009B6278"/>
    <w:rsid w:val="009C1637"/>
    <w:rsid w:val="009C6976"/>
    <w:rsid w:val="009D027C"/>
    <w:rsid w:val="009D051A"/>
    <w:rsid w:val="009D1E62"/>
    <w:rsid w:val="009D45D3"/>
    <w:rsid w:val="009E07F8"/>
    <w:rsid w:val="009E25BF"/>
    <w:rsid w:val="009E34C9"/>
    <w:rsid w:val="009E55D3"/>
    <w:rsid w:val="009E5677"/>
    <w:rsid w:val="009F0C97"/>
    <w:rsid w:val="009F38FC"/>
    <w:rsid w:val="009F390B"/>
    <w:rsid w:val="009F5CAC"/>
    <w:rsid w:val="00A011B2"/>
    <w:rsid w:val="00A01B95"/>
    <w:rsid w:val="00A03BE4"/>
    <w:rsid w:val="00A0435E"/>
    <w:rsid w:val="00A1057F"/>
    <w:rsid w:val="00A1644F"/>
    <w:rsid w:val="00A16E35"/>
    <w:rsid w:val="00A2112D"/>
    <w:rsid w:val="00A2539D"/>
    <w:rsid w:val="00A315EF"/>
    <w:rsid w:val="00A3423C"/>
    <w:rsid w:val="00A3448E"/>
    <w:rsid w:val="00A34753"/>
    <w:rsid w:val="00A367EE"/>
    <w:rsid w:val="00A36859"/>
    <w:rsid w:val="00A375D5"/>
    <w:rsid w:val="00A4020B"/>
    <w:rsid w:val="00A42328"/>
    <w:rsid w:val="00A43DFE"/>
    <w:rsid w:val="00A44234"/>
    <w:rsid w:val="00A46E6F"/>
    <w:rsid w:val="00A47186"/>
    <w:rsid w:val="00A47E02"/>
    <w:rsid w:val="00A50A3A"/>
    <w:rsid w:val="00A52005"/>
    <w:rsid w:val="00A52CC3"/>
    <w:rsid w:val="00A5304B"/>
    <w:rsid w:val="00A5361A"/>
    <w:rsid w:val="00A536E2"/>
    <w:rsid w:val="00A55FA3"/>
    <w:rsid w:val="00A578E3"/>
    <w:rsid w:val="00A65515"/>
    <w:rsid w:val="00A66D99"/>
    <w:rsid w:val="00A7317F"/>
    <w:rsid w:val="00A742F1"/>
    <w:rsid w:val="00A74A63"/>
    <w:rsid w:val="00A76F51"/>
    <w:rsid w:val="00A81FCE"/>
    <w:rsid w:val="00A8277F"/>
    <w:rsid w:val="00A83174"/>
    <w:rsid w:val="00A8407C"/>
    <w:rsid w:val="00A843D1"/>
    <w:rsid w:val="00A84636"/>
    <w:rsid w:val="00A84DDA"/>
    <w:rsid w:val="00A965C5"/>
    <w:rsid w:val="00A96A04"/>
    <w:rsid w:val="00AA34A1"/>
    <w:rsid w:val="00AA750D"/>
    <w:rsid w:val="00AB3E31"/>
    <w:rsid w:val="00AB437C"/>
    <w:rsid w:val="00AB4998"/>
    <w:rsid w:val="00AB5081"/>
    <w:rsid w:val="00AC0AE2"/>
    <w:rsid w:val="00AC5143"/>
    <w:rsid w:val="00AD5216"/>
    <w:rsid w:val="00AD5578"/>
    <w:rsid w:val="00AD7306"/>
    <w:rsid w:val="00AE5FC2"/>
    <w:rsid w:val="00AF0B3F"/>
    <w:rsid w:val="00AF0CCF"/>
    <w:rsid w:val="00AF5091"/>
    <w:rsid w:val="00AF7BD7"/>
    <w:rsid w:val="00B01274"/>
    <w:rsid w:val="00B04370"/>
    <w:rsid w:val="00B0460A"/>
    <w:rsid w:val="00B11092"/>
    <w:rsid w:val="00B1649B"/>
    <w:rsid w:val="00B17B86"/>
    <w:rsid w:val="00B223E7"/>
    <w:rsid w:val="00B22FEB"/>
    <w:rsid w:val="00B23238"/>
    <w:rsid w:val="00B27110"/>
    <w:rsid w:val="00B31D72"/>
    <w:rsid w:val="00B32B98"/>
    <w:rsid w:val="00B35306"/>
    <w:rsid w:val="00B370E0"/>
    <w:rsid w:val="00B41565"/>
    <w:rsid w:val="00B41B8E"/>
    <w:rsid w:val="00B43242"/>
    <w:rsid w:val="00B44930"/>
    <w:rsid w:val="00B45C2B"/>
    <w:rsid w:val="00B47173"/>
    <w:rsid w:val="00B504B5"/>
    <w:rsid w:val="00B520FA"/>
    <w:rsid w:val="00B57588"/>
    <w:rsid w:val="00B60B92"/>
    <w:rsid w:val="00B630B2"/>
    <w:rsid w:val="00B6382E"/>
    <w:rsid w:val="00B63E17"/>
    <w:rsid w:val="00B64E3C"/>
    <w:rsid w:val="00B659B6"/>
    <w:rsid w:val="00B72330"/>
    <w:rsid w:val="00B74C06"/>
    <w:rsid w:val="00B74F8D"/>
    <w:rsid w:val="00B77FA5"/>
    <w:rsid w:val="00B807C4"/>
    <w:rsid w:val="00B80CC4"/>
    <w:rsid w:val="00B86FE0"/>
    <w:rsid w:val="00B913BC"/>
    <w:rsid w:val="00B91C25"/>
    <w:rsid w:val="00B9384F"/>
    <w:rsid w:val="00BA0ABD"/>
    <w:rsid w:val="00BA38DE"/>
    <w:rsid w:val="00BA6338"/>
    <w:rsid w:val="00BA76CF"/>
    <w:rsid w:val="00BA7D00"/>
    <w:rsid w:val="00BB3AB7"/>
    <w:rsid w:val="00BB3E44"/>
    <w:rsid w:val="00BB635C"/>
    <w:rsid w:val="00BC0E75"/>
    <w:rsid w:val="00BC648F"/>
    <w:rsid w:val="00BC7115"/>
    <w:rsid w:val="00BD0183"/>
    <w:rsid w:val="00BD2E7B"/>
    <w:rsid w:val="00BD3060"/>
    <w:rsid w:val="00BD458A"/>
    <w:rsid w:val="00BD7CD2"/>
    <w:rsid w:val="00BE0052"/>
    <w:rsid w:val="00BE00A9"/>
    <w:rsid w:val="00BE0579"/>
    <w:rsid w:val="00BE1C23"/>
    <w:rsid w:val="00C02778"/>
    <w:rsid w:val="00C04DD8"/>
    <w:rsid w:val="00C06401"/>
    <w:rsid w:val="00C073D9"/>
    <w:rsid w:val="00C13341"/>
    <w:rsid w:val="00C15232"/>
    <w:rsid w:val="00C16455"/>
    <w:rsid w:val="00C16A61"/>
    <w:rsid w:val="00C17414"/>
    <w:rsid w:val="00C20164"/>
    <w:rsid w:val="00C21EFD"/>
    <w:rsid w:val="00C23AEB"/>
    <w:rsid w:val="00C2492F"/>
    <w:rsid w:val="00C26DF5"/>
    <w:rsid w:val="00C27D03"/>
    <w:rsid w:val="00C31C29"/>
    <w:rsid w:val="00C328E8"/>
    <w:rsid w:val="00C3381D"/>
    <w:rsid w:val="00C376A9"/>
    <w:rsid w:val="00C40272"/>
    <w:rsid w:val="00C42F7A"/>
    <w:rsid w:val="00C43AAD"/>
    <w:rsid w:val="00C466E9"/>
    <w:rsid w:val="00C51AB3"/>
    <w:rsid w:val="00C54838"/>
    <w:rsid w:val="00C600A4"/>
    <w:rsid w:val="00C6328D"/>
    <w:rsid w:val="00C633F4"/>
    <w:rsid w:val="00C661D7"/>
    <w:rsid w:val="00C67FCC"/>
    <w:rsid w:val="00C704B7"/>
    <w:rsid w:val="00C71048"/>
    <w:rsid w:val="00C7230E"/>
    <w:rsid w:val="00C816B2"/>
    <w:rsid w:val="00C832C2"/>
    <w:rsid w:val="00C83DFB"/>
    <w:rsid w:val="00C840BB"/>
    <w:rsid w:val="00C856C9"/>
    <w:rsid w:val="00C97CCB"/>
    <w:rsid w:val="00CA097C"/>
    <w:rsid w:val="00CA7408"/>
    <w:rsid w:val="00CA741B"/>
    <w:rsid w:val="00CA77BF"/>
    <w:rsid w:val="00CB009A"/>
    <w:rsid w:val="00CB329A"/>
    <w:rsid w:val="00CB5ED2"/>
    <w:rsid w:val="00CB6FF1"/>
    <w:rsid w:val="00CC2028"/>
    <w:rsid w:val="00CC3206"/>
    <w:rsid w:val="00CC4BED"/>
    <w:rsid w:val="00CD2A58"/>
    <w:rsid w:val="00CD6571"/>
    <w:rsid w:val="00CE3E78"/>
    <w:rsid w:val="00CF04E2"/>
    <w:rsid w:val="00CF183B"/>
    <w:rsid w:val="00CF49F6"/>
    <w:rsid w:val="00CF73D6"/>
    <w:rsid w:val="00D02991"/>
    <w:rsid w:val="00D029D2"/>
    <w:rsid w:val="00D060BF"/>
    <w:rsid w:val="00D070E3"/>
    <w:rsid w:val="00D1039B"/>
    <w:rsid w:val="00D10672"/>
    <w:rsid w:val="00D148E7"/>
    <w:rsid w:val="00D160B6"/>
    <w:rsid w:val="00D22401"/>
    <w:rsid w:val="00D241D8"/>
    <w:rsid w:val="00D24CE9"/>
    <w:rsid w:val="00D30264"/>
    <w:rsid w:val="00D30693"/>
    <w:rsid w:val="00D35E0B"/>
    <w:rsid w:val="00D378EC"/>
    <w:rsid w:val="00D409E5"/>
    <w:rsid w:val="00D45A36"/>
    <w:rsid w:val="00D47373"/>
    <w:rsid w:val="00D52C86"/>
    <w:rsid w:val="00D65843"/>
    <w:rsid w:val="00D665F9"/>
    <w:rsid w:val="00D71A27"/>
    <w:rsid w:val="00D73CB1"/>
    <w:rsid w:val="00D74EC2"/>
    <w:rsid w:val="00D771F7"/>
    <w:rsid w:val="00D93DAF"/>
    <w:rsid w:val="00DA3029"/>
    <w:rsid w:val="00DA59FD"/>
    <w:rsid w:val="00DA69F0"/>
    <w:rsid w:val="00DB2430"/>
    <w:rsid w:val="00DB2FA3"/>
    <w:rsid w:val="00DB3682"/>
    <w:rsid w:val="00DB4481"/>
    <w:rsid w:val="00DB4756"/>
    <w:rsid w:val="00DB4878"/>
    <w:rsid w:val="00DB58AC"/>
    <w:rsid w:val="00DB6D43"/>
    <w:rsid w:val="00DC2B22"/>
    <w:rsid w:val="00DD121E"/>
    <w:rsid w:val="00DD16B0"/>
    <w:rsid w:val="00DD60E2"/>
    <w:rsid w:val="00DE334B"/>
    <w:rsid w:val="00DE48C6"/>
    <w:rsid w:val="00DE50D1"/>
    <w:rsid w:val="00DE5711"/>
    <w:rsid w:val="00DF0448"/>
    <w:rsid w:val="00DF327E"/>
    <w:rsid w:val="00DF3E91"/>
    <w:rsid w:val="00DF62E1"/>
    <w:rsid w:val="00E00B89"/>
    <w:rsid w:val="00E02A32"/>
    <w:rsid w:val="00E146CD"/>
    <w:rsid w:val="00E152C1"/>
    <w:rsid w:val="00E1729A"/>
    <w:rsid w:val="00E17C8C"/>
    <w:rsid w:val="00E20CBE"/>
    <w:rsid w:val="00E215B1"/>
    <w:rsid w:val="00E227C6"/>
    <w:rsid w:val="00E22E89"/>
    <w:rsid w:val="00E23D71"/>
    <w:rsid w:val="00E23DFB"/>
    <w:rsid w:val="00E32C1E"/>
    <w:rsid w:val="00E369E4"/>
    <w:rsid w:val="00E4185F"/>
    <w:rsid w:val="00E426D6"/>
    <w:rsid w:val="00E45FDC"/>
    <w:rsid w:val="00E51921"/>
    <w:rsid w:val="00E5291B"/>
    <w:rsid w:val="00E53A89"/>
    <w:rsid w:val="00E570BD"/>
    <w:rsid w:val="00E60CAD"/>
    <w:rsid w:val="00E619F0"/>
    <w:rsid w:val="00E6281D"/>
    <w:rsid w:val="00E63702"/>
    <w:rsid w:val="00E6378D"/>
    <w:rsid w:val="00E65BC0"/>
    <w:rsid w:val="00E671C6"/>
    <w:rsid w:val="00E75DE7"/>
    <w:rsid w:val="00E75E8B"/>
    <w:rsid w:val="00E779F7"/>
    <w:rsid w:val="00E84A4C"/>
    <w:rsid w:val="00E852B1"/>
    <w:rsid w:val="00E91E63"/>
    <w:rsid w:val="00E9639C"/>
    <w:rsid w:val="00EA0F32"/>
    <w:rsid w:val="00EA49AB"/>
    <w:rsid w:val="00EA6982"/>
    <w:rsid w:val="00EA7333"/>
    <w:rsid w:val="00EB11BC"/>
    <w:rsid w:val="00EB3856"/>
    <w:rsid w:val="00EB463F"/>
    <w:rsid w:val="00EB5453"/>
    <w:rsid w:val="00EB7262"/>
    <w:rsid w:val="00EC35B2"/>
    <w:rsid w:val="00ED1CE6"/>
    <w:rsid w:val="00ED26A6"/>
    <w:rsid w:val="00ED2CA5"/>
    <w:rsid w:val="00ED306D"/>
    <w:rsid w:val="00ED70A5"/>
    <w:rsid w:val="00ED7819"/>
    <w:rsid w:val="00EE00EA"/>
    <w:rsid w:val="00EE0F14"/>
    <w:rsid w:val="00EE2816"/>
    <w:rsid w:val="00EE2C3C"/>
    <w:rsid w:val="00EE79E3"/>
    <w:rsid w:val="00EF088F"/>
    <w:rsid w:val="00EF32E4"/>
    <w:rsid w:val="00EF5469"/>
    <w:rsid w:val="00EF6D39"/>
    <w:rsid w:val="00F0184F"/>
    <w:rsid w:val="00F03199"/>
    <w:rsid w:val="00F03308"/>
    <w:rsid w:val="00F068E3"/>
    <w:rsid w:val="00F07568"/>
    <w:rsid w:val="00F110FF"/>
    <w:rsid w:val="00F13997"/>
    <w:rsid w:val="00F1427E"/>
    <w:rsid w:val="00F202B1"/>
    <w:rsid w:val="00F244DD"/>
    <w:rsid w:val="00F259B8"/>
    <w:rsid w:val="00F30284"/>
    <w:rsid w:val="00F30A59"/>
    <w:rsid w:val="00F3354F"/>
    <w:rsid w:val="00F40263"/>
    <w:rsid w:val="00F41714"/>
    <w:rsid w:val="00F43341"/>
    <w:rsid w:val="00F50C9B"/>
    <w:rsid w:val="00F532FA"/>
    <w:rsid w:val="00F54817"/>
    <w:rsid w:val="00F64AD1"/>
    <w:rsid w:val="00F71CA2"/>
    <w:rsid w:val="00F7243A"/>
    <w:rsid w:val="00F77FCC"/>
    <w:rsid w:val="00F81C32"/>
    <w:rsid w:val="00F82490"/>
    <w:rsid w:val="00F85ACB"/>
    <w:rsid w:val="00F8702F"/>
    <w:rsid w:val="00F90C07"/>
    <w:rsid w:val="00F947E0"/>
    <w:rsid w:val="00F948FB"/>
    <w:rsid w:val="00F96965"/>
    <w:rsid w:val="00FA00C3"/>
    <w:rsid w:val="00FA13FE"/>
    <w:rsid w:val="00FA4153"/>
    <w:rsid w:val="00FA4F79"/>
    <w:rsid w:val="00FA5204"/>
    <w:rsid w:val="00FA523F"/>
    <w:rsid w:val="00FB2BCC"/>
    <w:rsid w:val="00FB64ED"/>
    <w:rsid w:val="00FC027C"/>
    <w:rsid w:val="00FC06F6"/>
    <w:rsid w:val="00FC17F2"/>
    <w:rsid w:val="00FC26EA"/>
    <w:rsid w:val="00FC2927"/>
    <w:rsid w:val="00FC4119"/>
    <w:rsid w:val="00FC5504"/>
    <w:rsid w:val="00FD100C"/>
    <w:rsid w:val="00FD100D"/>
    <w:rsid w:val="00FD216E"/>
    <w:rsid w:val="00FD26D9"/>
    <w:rsid w:val="00FD2F62"/>
    <w:rsid w:val="00FD308F"/>
    <w:rsid w:val="00FD4464"/>
    <w:rsid w:val="00FE2BE9"/>
    <w:rsid w:val="00FE30F2"/>
    <w:rsid w:val="00FE4BA1"/>
    <w:rsid w:val="00FE4D8F"/>
    <w:rsid w:val="00FF036F"/>
    <w:rsid w:val="00FF1423"/>
    <w:rsid w:val="00FF3264"/>
    <w:rsid w:val="00FF5E3B"/>
    <w:rsid w:val="00FF62E3"/>
    <w:rsid w:val="00FF77D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48243A"/>
  <w15:chartTrackingRefBased/>
  <w15:docId w15:val="{0C93A028-7555-4D87-84D4-9F7577C48D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8575F"/>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8370BA"/>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Naslov2">
    <w:name w:val="heading 2"/>
    <w:basedOn w:val="Navaden"/>
    <w:next w:val="Navaden"/>
    <w:link w:val="Naslov2Znak"/>
    <w:unhideWhenUsed/>
    <w:qFormat/>
    <w:rsid w:val="008370BA"/>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Naslov3">
    <w:name w:val="heading 3"/>
    <w:basedOn w:val="Navaden"/>
    <w:link w:val="Naslov3Znak"/>
    <w:qFormat/>
    <w:rsid w:val="008370BA"/>
    <w:pPr>
      <w:spacing w:before="100" w:beforeAutospacing="1" w:after="100" w:afterAutospacing="1"/>
      <w:outlineLvl w:val="2"/>
    </w:pPr>
    <w:rPr>
      <w:b/>
      <w:bCs/>
      <w:sz w:val="27"/>
      <w:szCs w:val="27"/>
    </w:rPr>
  </w:style>
  <w:style w:type="paragraph" w:styleId="Naslov4">
    <w:name w:val="heading 4"/>
    <w:basedOn w:val="Navaden"/>
    <w:next w:val="Navaden"/>
    <w:link w:val="Naslov4Znak"/>
    <w:qFormat/>
    <w:rsid w:val="008370BA"/>
    <w:pPr>
      <w:keepNext/>
      <w:suppressAutoHyphens/>
      <w:autoSpaceDN w:val="0"/>
      <w:spacing w:before="60" w:after="60"/>
      <w:ind w:left="864" w:hanging="864"/>
      <w:jc w:val="both"/>
      <w:textAlignment w:val="baseline"/>
      <w:outlineLvl w:val="3"/>
    </w:pPr>
    <w:rPr>
      <w:rFonts w:ascii="Arial" w:hAnsi="Arial"/>
      <w:b/>
      <w:color w:val="800080"/>
      <w:sz w:val="20"/>
      <w:szCs w:val="20"/>
    </w:rPr>
  </w:style>
  <w:style w:type="paragraph" w:styleId="Naslov5">
    <w:name w:val="heading 5"/>
    <w:basedOn w:val="Navaden"/>
    <w:next w:val="Navaden"/>
    <w:link w:val="Naslov5Znak"/>
    <w:rsid w:val="008370BA"/>
    <w:pPr>
      <w:suppressAutoHyphens/>
      <w:autoSpaceDN w:val="0"/>
      <w:spacing w:before="60"/>
      <w:ind w:left="1008" w:hanging="1008"/>
      <w:jc w:val="both"/>
      <w:textAlignment w:val="baseline"/>
      <w:outlineLvl w:val="4"/>
    </w:pPr>
    <w:rPr>
      <w:rFonts w:ascii="Arial" w:hAnsi="Arial"/>
      <w:sz w:val="20"/>
      <w:szCs w:val="20"/>
    </w:rPr>
  </w:style>
  <w:style w:type="paragraph" w:styleId="Naslov6">
    <w:name w:val="heading 6"/>
    <w:basedOn w:val="Navaden"/>
    <w:next w:val="Navaden"/>
    <w:link w:val="Naslov6Znak"/>
    <w:rsid w:val="008370BA"/>
    <w:pPr>
      <w:suppressAutoHyphens/>
      <w:autoSpaceDN w:val="0"/>
      <w:spacing w:before="240" w:after="60"/>
      <w:ind w:left="1152" w:hanging="1152"/>
      <w:jc w:val="both"/>
      <w:textAlignment w:val="baseline"/>
      <w:outlineLvl w:val="5"/>
    </w:pPr>
    <w:rPr>
      <w:rFonts w:ascii="Arial" w:hAnsi="Arial"/>
      <w:i/>
      <w:sz w:val="22"/>
      <w:szCs w:val="20"/>
    </w:rPr>
  </w:style>
  <w:style w:type="paragraph" w:styleId="Naslov7">
    <w:name w:val="heading 7"/>
    <w:basedOn w:val="Navaden"/>
    <w:next w:val="Navaden"/>
    <w:link w:val="Naslov7Znak"/>
    <w:rsid w:val="008370BA"/>
    <w:pPr>
      <w:suppressAutoHyphens/>
      <w:autoSpaceDN w:val="0"/>
      <w:spacing w:before="240" w:after="60"/>
      <w:ind w:left="1296" w:hanging="1296"/>
      <w:jc w:val="both"/>
      <w:textAlignment w:val="baseline"/>
      <w:outlineLvl w:val="6"/>
    </w:pPr>
    <w:rPr>
      <w:rFonts w:ascii="Arial" w:hAnsi="Arial"/>
      <w:sz w:val="20"/>
      <w:szCs w:val="20"/>
    </w:rPr>
  </w:style>
  <w:style w:type="paragraph" w:styleId="Naslov8">
    <w:name w:val="heading 8"/>
    <w:basedOn w:val="Navaden"/>
    <w:next w:val="Navaden"/>
    <w:link w:val="Naslov8Znak"/>
    <w:rsid w:val="008370BA"/>
    <w:pPr>
      <w:suppressAutoHyphens/>
      <w:autoSpaceDN w:val="0"/>
      <w:spacing w:before="240" w:after="60"/>
      <w:ind w:left="1440" w:hanging="1440"/>
      <w:jc w:val="both"/>
      <w:textAlignment w:val="baseline"/>
      <w:outlineLvl w:val="7"/>
    </w:pPr>
    <w:rPr>
      <w:rFonts w:ascii="Arial" w:hAnsi="Arial"/>
      <w:i/>
      <w:sz w:val="20"/>
      <w:szCs w:val="20"/>
    </w:rPr>
  </w:style>
  <w:style w:type="paragraph" w:styleId="Naslov9">
    <w:name w:val="heading 9"/>
    <w:basedOn w:val="Navaden"/>
    <w:next w:val="Navaden"/>
    <w:link w:val="Naslov9Znak"/>
    <w:rsid w:val="008370BA"/>
    <w:pPr>
      <w:suppressAutoHyphens/>
      <w:autoSpaceDN w:val="0"/>
      <w:spacing w:before="240" w:after="60"/>
      <w:ind w:left="1584" w:hanging="1584"/>
      <w:jc w:val="both"/>
      <w:textAlignment w:val="baseline"/>
      <w:outlineLvl w:val="8"/>
    </w:pPr>
    <w:rPr>
      <w:rFonts w:ascii="Arial" w:hAnsi="Arial"/>
      <w:b/>
      <w:i/>
      <w:sz w:val="18"/>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8370BA"/>
    <w:rPr>
      <w:rFonts w:asciiTheme="majorHAnsi" w:eastAsiaTheme="majorEastAsia" w:hAnsiTheme="majorHAnsi" w:cstheme="majorBidi"/>
      <w:color w:val="2F5496" w:themeColor="accent1" w:themeShade="BF"/>
      <w:sz w:val="32"/>
      <w:szCs w:val="32"/>
      <w:lang w:eastAsia="sl-SI"/>
    </w:rPr>
  </w:style>
  <w:style w:type="character" w:customStyle="1" w:styleId="Naslov2Znak">
    <w:name w:val="Naslov 2 Znak"/>
    <w:basedOn w:val="Privzetapisavaodstavka"/>
    <w:link w:val="Naslov2"/>
    <w:rsid w:val="008370BA"/>
    <w:rPr>
      <w:rFonts w:asciiTheme="majorHAnsi" w:eastAsiaTheme="majorEastAsia" w:hAnsiTheme="majorHAnsi" w:cstheme="majorBidi"/>
      <w:color w:val="2F5496" w:themeColor="accent1" w:themeShade="BF"/>
      <w:sz w:val="26"/>
      <w:szCs w:val="26"/>
      <w:lang w:eastAsia="sl-SI"/>
    </w:rPr>
  </w:style>
  <w:style w:type="character" w:customStyle="1" w:styleId="Naslov3Znak">
    <w:name w:val="Naslov 3 Znak"/>
    <w:basedOn w:val="Privzetapisavaodstavka"/>
    <w:link w:val="Naslov3"/>
    <w:rsid w:val="008370BA"/>
    <w:rPr>
      <w:rFonts w:ascii="Times New Roman" w:eastAsia="Times New Roman" w:hAnsi="Times New Roman" w:cs="Times New Roman"/>
      <w:b/>
      <w:bCs/>
      <w:sz w:val="27"/>
      <w:szCs w:val="27"/>
      <w:lang w:eastAsia="sl-SI"/>
    </w:rPr>
  </w:style>
  <w:style w:type="character" w:customStyle="1" w:styleId="Naslov4Znak">
    <w:name w:val="Naslov 4 Znak"/>
    <w:basedOn w:val="Privzetapisavaodstavka"/>
    <w:link w:val="Naslov4"/>
    <w:rsid w:val="008370BA"/>
    <w:rPr>
      <w:rFonts w:ascii="Arial" w:eastAsia="Times New Roman" w:hAnsi="Arial" w:cs="Times New Roman"/>
      <w:b/>
      <w:color w:val="800080"/>
      <w:sz w:val="20"/>
      <w:szCs w:val="20"/>
      <w:lang w:eastAsia="sl-SI"/>
    </w:rPr>
  </w:style>
  <w:style w:type="character" w:customStyle="1" w:styleId="Naslov5Znak">
    <w:name w:val="Naslov 5 Znak"/>
    <w:basedOn w:val="Privzetapisavaodstavka"/>
    <w:link w:val="Naslov5"/>
    <w:rsid w:val="008370BA"/>
    <w:rPr>
      <w:rFonts w:ascii="Arial" w:eastAsia="Times New Roman" w:hAnsi="Arial" w:cs="Times New Roman"/>
      <w:sz w:val="20"/>
      <w:szCs w:val="20"/>
      <w:lang w:eastAsia="sl-SI"/>
    </w:rPr>
  </w:style>
  <w:style w:type="character" w:customStyle="1" w:styleId="Naslov6Znak">
    <w:name w:val="Naslov 6 Znak"/>
    <w:basedOn w:val="Privzetapisavaodstavka"/>
    <w:link w:val="Naslov6"/>
    <w:rsid w:val="008370BA"/>
    <w:rPr>
      <w:rFonts w:ascii="Arial" w:eastAsia="Times New Roman" w:hAnsi="Arial" w:cs="Times New Roman"/>
      <w:i/>
      <w:szCs w:val="20"/>
      <w:lang w:eastAsia="sl-SI"/>
    </w:rPr>
  </w:style>
  <w:style w:type="character" w:customStyle="1" w:styleId="Naslov7Znak">
    <w:name w:val="Naslov 7 Znak"/>
    <w:basedOn w:val="Privzetapisavaodstavka"/>
    <w:link w:val="Naslov7"/>
    <w:rsid w:val="008370BA"/>
    <w:rPr>
      <w:rFonts w:ascii="Arial" w:eastAsia="Times New Roman" w:hAnsi="Arial" w:cs="Times New Roman"/>
      <w:sz w:val="20"/>
      <w:szCs w:val="20"/>
      <w:lang w:eastAsia="sl-SI"/>
    </w:rPr>
  </w:style>
  <w:style w:type="character" w:customStyle="1" w:styleId="Naslov8Znak">
    <w:name w:val="Naslov 8 Znak"/>
    <w:basedOn w:val="Privzetapisavaodstavka"/>
    <w:link w:val="Naslov8"/>
    <w:rsid w:val="008370BA"/>
    <w:rPr>
      <w:rFonts w:ascii="Arial" w:eastAsia="Times New Roman" w:hAnsi="Arial" w:cs="Times New Roman"/>
      <w:i/>
      <w:sz w:val="20"/>
      <w:szCs w:val="20"/>
      <w:lang w:eastAsia="sl-SI"/>
    </w:rPr>
  </w:style>
  <w:style w:type="character" w:customStyle="1" w:styleId="Naslov9Znak">
    <w:name w:val="Naslov 9 Znak"/>
    <w:basedOn w:val="Privzetapisavaodstavka"/>
    <w:link w:val="Naslov9"/>
    <w:rsid w:val="008370BA"/>
    <w:rPr>
      <w:rFonts w:ascii="Arial" w:eastAsia="Times New Roman" w:hAnsi="Arial" w:cs="Times New Roman"/>
      <w:b/>
      <w:i/>
      <w:sz w:val="18"/>
      <w:szCs w:val="20"/>
      <w:lang w:eastAsia="sl-SI"/>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Glava1, Znak"/>
    <w:basedOn w:val="Navaden"/>
    <w:link w:val="GlavaZnak"/>
    <w:uiPriority w:val="99"/>
    <w:unhideWhenUsed/>
    <w:rsid w:val="008370BA"/>
    <w:pPr>
      <w:tabs>
        <w:tab w:val="center" w:pos="4536"/>
        <w:tab w:val="right" w:pos="9072"/>
      </w:tabs>
    </w:pPr>
    <w:rPr>
      <w:rFonts w:asciiTheme="minorHAnsi" w:eastAsiaTheme="minorHAnsi" w:hAnsiTheme="minorHAnsi" w:cstheme="minorBidi"/>
      <w:sz w:val="22"/>
      <w:szCs w:val="22"/>
      <w:lang w:eastAsia="en-US"/>
    </w:rPr>
  </w:style>
  <w:style w:type="character" w:customStyle="1" w:styleId="GlavaZnak">
    <w:name w:val="Glava Znak"/>
    <w:aliases w:val="header1 Znak,Znak Znak,Glava Znak Znak Znak Znak Znak1,Glava Znak Znak Znak Znak Znak Znak,Glava Znak Znak Znak Znak1,Glava Znak Znak Znak Znak Znak Znak Znak Znak Znak Znak Znak Znak Znak Zn Znak Znak,Glava1 Znak, Znak Znak"/>
    <w:basedOn w:val="Privzetapisavaodstavka"/>
    <w:link w:val="Glava"/>
    <w:uiPriority w:val="99"/>
    <w:rsid w:val="008370BA"/>
  </w:style>
  <w:style w:type="paragraph" w:styleId="Noga">
    <w:name w:val="footer"/>
    <w:basedOn w:val="Navaden"/>
    <w:link w:val="NogaZnak"/>
    <w:uiPriority w:val="99"/>
    <w:unhideWhenUsed/>
    <w:rsid w:val="008370BA"/>
    <w:pPr>
      <w:tabs>
        <w:tab w:val="center" w:pos="4536"/>
        <w:tab w:val="right" w:pos="9072"/>
      </w:tabs>
    </w:pPr>
    <w:rPr>
      <w:rFonts w:asciiTheme="minorHAnsi" w:eastAsiaTheme="minorHAnsi" w:hAnsiTheme="minorHAnsi" w:cstheme="minorBidi"/>
      <w:sz w:val="22"/>
      <w:szCs w:val="22"/>
      <w:lang w:eastAsia="en-US"/>
    </w:rPr>
  </w:style>
  <w:style w:type="character" w:customStyle="1" w:styleId="NogaZnak">
    <w:name w:val="Noga Znak"/>
    <w:basedOn w:val="Privzetapisavaodstavka"/>
    <w:link w:val="Noga"/>
    <w:uiPriority w:val="99"/>
    <w:rsid w:val="008370BA"/>
  </w:style>
  <w:style w:type="paragraph" w:customStyle="1" w:styleId="BasicParagraph">
    <w:name w:val="[Basic Paragraph]"/>
    <w:basedOn w:val="Navaden"/>
    <w:link w:val="BasicParagraphZnak"/>
    <w:uiPriority w:val="99"/>
    <w:rsid w:val="008370BA"/>
    <w:pPr>
      <w:autoSpaceDE w:val="0"/>
      <w:autoSpaceDN w:val="0"/>
      <w:adjustRightInd w:val="0"/>
      <w:spacing w:line="288" w:lineRule="auto"/>
      <w:textAlignment w:val="center"/>
    </w:pPr>
    <w:rPr>
      <w:rFonts w:ascii="Minion Pro" w:eastAsiaTheme="minorHAnsi" w:hAnsi="Minion Pro" w:cs="Minion Pro"/>
      <w:color w:val="000000"/>
      <w:lang w:val="en-US" w:eastAsia="en-US"/>
    </w:rPr>
  </w:style>
  <w:style w:type="character" w:customStyle="1" w:styleId="BasicParagraphZnak">
    <w:name w:val="[Basic Paragraph] Znak"/>
    <w:basedOn w:val="Privzetapisavaodstavka"/>
    <w:link w:val="BasicParagraph"/>
    <w:uiPriority w:val="99"/>
    <w:rsid w:val="008370BA"/>
    <w:rPr>
      <w:rFonts w:ascii="Minion Pro" w:hAnsi="Minion Pro" w:cs="Minion Pro"/>
      <w:color w:val="000000"/>
      <w:sz w:val="24"/>
      <w:szCs w:val="24"/>
      <w:lang w:val="en-US"/>
    </w:rPr>
  </w:style>
  <w:style w:type="paragraph" w:styleId="Navadensplet">
    <w:name w:val="Normal (Web)"/>
    <w:basedOn w:val="Navaden"/>
    <w:uiPriority w:val="99"/>
    <w:unhideWhenUsed/>
    <w:rsid w:val="008370BA"/>
    <w:pPr>
      <w:spacing w:before="100" w:beforeAutospacing="1" w:after="100" w:afterAutospacing="1"/>
    </w:pPr>
  </w:style>
  <w:style w:type="paragraph" w:styleId="Besedilooblaka">
    <w:name w:val="Balloon Text"/>
    <w:basedOn w:val="Navaden"/>
    <w:link w:val="BesedilooblakaZnak"/>
    <w:unhideWhenUsed/>
    <w:rsid w:val="008370BA"/>
    <w:rPr>
      <w:rFonts w:ascii="Segoe UI" w:hAnsi="Segoe UI" w:cs="Segoe UI"/>
      <w:sz w:val="18"/>
      <w:szCs w:val="18"/>
    </w:rPr>
  </w:style>
  <w:style w:type="character" w:customStyle="1" w:styleId="BesedilooblakaZnak">
    <w:name w:val="Besedilo oblačka Znak"/>
    <w:basedOn w:val="Privzetapisavaodstavka"/>
    <w:link w:val="Besedilooblaka"/>
    <w:rsid w:val="008370BA"/>
    <w:rPr>
      <w:rFonts w:ascii="Segoe UI" w:eastAsia="Times New Roman" w:hAnsi="Segoe UI" w:cs="Segoe UI"/>
      <w:sz w:val="18"/>
      <w:szCs w:val="18"/>
      <w:lang w:eastAsia="sl-SI"/>
    </w:rPr>
  </w:style>
  <w:style w:type="paragraph" w:styleId="Odstavekseznama">
    <w:name w:val="List Paragraph"/>
    <w:aliases w:val="Odstavek seznama_IP,Seznam_IP_1,Listing,Naslov2a,Preglednica,Odstavek seznama1,Bullet List,FooterText,numbered,List Paragraph1,Paragraphe de liste1,Bulletr List Paragraph,列出段落,列出段落1,List Paragraph2,List Paragraph21,Listeafsnit1"/>
    <w:basedOn w:val="Navaden"/>
    <w:link w:val="OdstavekseznamaZnak"/>
    <w:uiPriority w:val="34"/>
    <w:qFormat/>
    <w:rsid w:val="008370BA"/>
    <w:pPr>
      <w:ind w:left="720"/>
      <w:contextualSpacing/>
    </w:pPr>
  </w:style>
  <w:style w:type="numbering" w:customStyle="1" w:styleId="WWOutlineListStyle">
    <w:name w:val="WW_OutlineListStyle"/>
    <w:basedOn w:val="Brezseznama"/>
    <w:rsid w:val="008370BA"/>
    <w:pPr>
      <w:numPr>
        <w:numId w:val="1"/>
      </w:numPr>
    </w:pPr>
  </w:style>
  <w:style w:type="paragraph" w:customStyle="1" w:styleId="Standard">
    <w:name w:val="Standard"/>
    <w:rsid w:val="008370BA"/>
    <w:pPr>
      <w:widowControl w:val="0"/>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paragraph" w:customStyle="1" w:styleId="glava3">
    <w:name w:val="glava3"/>
    <w:basedOn w:val="Navaden"/>
    <w:rsid w:val="008370BA"/>
    <w:pPr>
      <w:tabs>
        <w:tab w:val="left" w:pos="284"/>
      </w:tabs>
      <w:suppressAutoHyphens/>
      <w:autoSpaceDN w:val="0"/>
      <w:spacing w:before="60" w:after="60"/>
      <w:ind w:left="737" w:hanging="680"/>
      <w:textAlignment w:val="baseline"/>
    </w:pPr>
    <w:rPr>
      <w:rFonts w:ascii="Arial" w:hAnsi="Arial"/>
      <w:b/>
      <w:spacing w:val="8"/>
      <w:szCs w:val="20"/>
      <w:lang w:val="en-GB"/>
    </w:rPr>
  </w:style>
  <w:style w:type="paragraph" w:customStyle="1" w:styleId="Default">
    <w:name w:val="Default"/>
    <w:rsid w:val="008370BA"/>
    <w:pPr>
      <w:suppressAutoHyphens/>
      <w:autoSpaceDE w:val="0"/>
      <w:autoSpaceDN w:val="0"/>
      <w:spacing w:after="0" w:line="240" w:lineRule="auto"/>
      <w:textAlignment w:val="baseline"/>
    </w:pPr>
    <w:rPr>
      <w:rFonts w:ascii="Calibri" w:eastAsia="Times New Roman" w:hAnsi="Calibri" w:cs="Calibri"/>
      <w:color w:val="000000"/>
      <w:sz w:val="24"/>
      <w:szCs w:val="24"/>
      <w:lang w:eastAsia="sl-SI"/>
    </w:rPr>
  </w:style>
  <w:style w:type="paragraph" w:styleId="Telobesedila">
    <w:name w:val="Body Text"/>
    <w:basedOn w:val="Navaden"/>
    <w:link w:val="TelobesedilaZnak"/>
    <w:rsid w:val="008370BA"/>
    <w:pPr>
      <w:suppressAutoHyphens/>
      <w:autoSpaceDE w:val="0"/>
      <w:autoSpaceDN w:val="0"/>
      <w:textAlignment w:val="baseline"/>
    </w:pPr>
    <w:rPr>
      <w:i/>
      <w:kern w:val="3"/>
      <w:sz w:val="22"/>
      <w:szCs w:val="22"/>
      <w:lang w:val="en-US" w:eastAsia="en-US" w:bidi="en-US"/>
    </w:rPr>
  </w:style>
  <w:style w:type="character" w:customStyle="1" w:styleId="TelobesedilaZnak">
    <w:name w:val="Telo besedila Znak"/>
    <w:basedOn w:val="Privzetapisavaodstavka"/>
    <w:link w:val="Telobesedila"/>
    <w:rsid w:val="008370BA"/>
    <w:rPr>
      <w:rFonts w:ascii="Times New Roman" w:eastAsia="Times New Roman" w:hAnsi="Times New Roman" w:cs="Times New Roman"/>
      <w:i/>
      <w:kern w:val="3"/>
      <w:lang w:val="en-US" w:bidi="en-US"/>
    </w:rPr>
  </w:style>
  <w:style w:type="numbering" w:customStyle="1" w:styleId="LS1">
    <w:name w:val="LS1"/>
    <w:basedOn w:val="Brezseznama"/>
    <w:rsid w:val="008370BA"/>
    <w:pPr>
      <w:numPr>
        <w:numId w:val="2"/>
      </w:numPr>
    </w:pPr>
  </w:style>
  <w:style w:type="numbering" w:customStyle="1" w:styleId="LS2">
    <w:name w:val="LS2"/>
    <w:basedOn w:val="Brezseznama"/>
    <w:rsid w:val="008370BA"/>
    <w:pPr>
      <w:numPr>
        <w:numId w:val="3"/>
      </w:numPr>
    </w:pPr>
  </w:style>
  <w:style w:type="table" w:styleId="Tabelamrea">
    <w:name w:val="Table Grid"/>
    <w:basedOn w:val="Navadnatabela"/>
    <w:uiPriority w:val="59"/>
    <w:rsid w:val="008370BA"/>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uiPriority w:val="99"/>
    <w:rsid w:val="008370BA"/>
    <w:rPr>
      <w:color w:val="0000FF"/>
      <w:u w:val="single"/>
    </w:rPr>
  </w:style>
  <w:style w:type="paragraph" w:styleId="Kazalovsebine1">
    <w:name w:val="toc 1"/>
    <w:basedOn w:val="Navaden"/>
    <w:next w:val="Navaden"/>
    <w:uiPriority w:val="39"/>
    <w:rsid w:val="008370BA"/>
    <w:pPr>
      <w:tabs>
        <w:tab w:val="right" w:leader="dot" w:pos="9629"/>
      </w:tabs>
      <w:suppressAutoHyphens/>
    </w:pPr>
    <w:rPr>
      <w:b/>
    </w:rPr>
  </w:style>
  <w:style w:type="paragraph" w:styleId="Kazalovsebine2">
    <w:name w:val="toc 2"/>
    <w:basedOn w:val="Navaden"/>
    <w:next w:val="Navaden"/>
    <w:uiPriority w:val="39"/>
    <w:rsid w:val="008370BA"/>
    <w:pPr>
      <w:tabs>
        <w:tab w:val="right" w:leader="dot" w:pos="9629"/>
      </w:tabs>
      <w:suppressAutoHyphens/>
      <w:ind w:left="240"/>
    </w:pPr>
    <w:rPr>
      <w:b/>
      <w:i/>
    </w:rPr>
  </w:style>
  <w:style w:type="paragraph" w:styleId="Kazalovsebine3">
    <w:name w:val="toc 3"/>
    <w:basedOn w:val="Navaden"/>
    <w:next w:val="Navaden"/>
    <w:uiPriority w:val="39"/>
    <w:rsid w:val="008370BA"/>
    <w:pPr>
      <w:suppressAutoHyphens/>
      <w:ind w:left="480"/>
    </w:pPr>
    <w:rPr>
      <w:lang w:eastAsia="zh-CN"/>
    </w:rPr>
  </w:style>
  <w:style w:type="character" w:customStyle="1" w:styleId="Slog1">
    <w:name w:val="Slog1"/>
    <w:rsid w:val="008370BA"/>
    <w:rPr>
      <w:rFonts w:ascii="Arial" w:hAnsi="Arial" w:cs="Arial"/>
      <w:i/>
      <w:color w:val="000000"/>
      <w:sz w:val="20"/>
      <w:szCs w:val="20"/>
      <w:u w:val="single"/>
    </w:rPr>
  </w:style>
  <w:style w:type="character" w:customStyle="1" w:styleId="FootnoteCharacters">
    <w:name w:val="Footnote Characters"/>
    <w:rsid w:val="008370BA"/>
    <w:rPr>
      <w:vertAlign w:val="superscript"/>
    </w:rPr>
  </w:style>
  <w:style w:type="character" w:styleId="Sprotnaopomba-sklic">
    <w:name w:val="footnote reference"/>
    <w:aliases w:val="Footnote symbol,Footnote,Fussnota,number,SUPERS,BVI fnr"/>
    <w:rsid w:val="008370BA"/>
    <w:rPr>
      <w:vertAlign w:val="superscript"/>
    </w:rPr>
  </w:style>
  <w:style w:type="paragraph" w:styleId="Sprotnaopomba-besedilo">
    <w:name w:val="footnote text"/>
    <w:aliases w:val="Sprotna opomba - besedilo Znak Znak2,Sprotna opomba - besedilo Znak1 Znak Znak1,Sprotna opomba - besedilo Znak1 Znak Znak Znak,Sprotna opomba - besedilo Znak Znak Znak Znak Znak, Char Char"/>
    <w:basedOn w:val="Navaden"/>
    <w:link w:val="Sprotnaopomba-besediloZnak1"/>
    <w:rsid w:val="008370BA"/>
    <w:pPr>
      <w:suppressAutoHyphens/>
    </w:pPr>
    <w:rPr>
      <w:sz w:val="20"/>
      <w:szCs w:val="20"/>
      <w:lang w:eastAsia="zh-CN"/>
    </w:rPr>
  </w:style>
  <w:style w:type="character" w:customStyle="1" w:styleId="Sprotnaopomba-besediloZnak">
    <w:name w:val="Sprotna opomba - besedilo Znak"/>
    <w:basedOn w:val="Privzetapisavaodstavka"/>
    <w:rsid w:val="008370BA"/>
    <w:rPr>
      <w:rFonts w:ascii="Times New Roman" w:eastAsia="Times New Roman" w:hAnsi="Times New Roman" w:cs="Times New Roman"/>
      <w:sz w:val="20"/>
      <w:szCs w:val="20"/>
      <w:lang w:eastAsia="sl-SI"/>
    </w:rPr>
  </w:style>
  <w:style w:type="character" w:customStyle="1" w:styleId="Sprotnaopomba-besediloZnak1">
    <w:name w:val="Sprotna opomba - besedilo Znak1"/>
    <w:aliases w:val="Sprotna opomba - besedilo Znak Znak2 Znak,Sprotna opomba - besedilo Znak1 Znak Znak1 Znak,Sprotna opomba - besedilo Znak1 Znak Znak Znak Znak,Sprotna opomba - besedilo Znak Znak Znak Znak Znak Znak, Char Char Znak"/>
    <w:basedOn w:val="Privzetapisavaodstavka"/>
    <w:link w:val="Sprotnaopomba-besedilo"/>
    <w:rsid w:val="008370BA"/>
    <w:rPr>
      <w:rFonts w:ascii="Times New Roman" w:eastAsia="Times New Roman" w:hAnsi="Times New Roman" w:cs="Times New Roman"/>
      <w:sz w:val="20"/>
      <w:szCs w:val="20"/>
      <w:lang w:eastAsia="zh-CN"/>
    </w:rPr>
  </w:style>
  <w:style w:type="paragraph" w:customStyle="1" w:styleId="Barvniseznampoudarek11">
    <w:name w:val="Barvni seznam – poudarek 11"/>
    <w:basedOn w:val="Navaden"/>
    <w:rsid w:val="008370BA"/>
    <w:pPr>
      <w:suppressAutoHyphens/>
      <w:ind w:left="708"/>
    </w:pPr>
    <w:rPr>
      <w:sz w:val="20"/>
      <w:szCs w:val="20"/>
      <w:lang w:eastAsia="zh-CN"/>
    </w:rPr>
  </w:style>
  <w:style w:type="character" w:customStyle="1" w:styleId="WW8Num1z0">
    <w:name w:val="WW8Num1z0"/>
    <w:rsid w:val="008370BA"/>
    <w:rPr>
      <w:rFonts w:ascii="Symbol" w:hAnsi="Symbol" w:cs="Symbol" w:hint="default"/>
    </w:rPr>
  </w:style>
  <w:style w:type="character" w:customStyle="1" w:styleId="WW8Num1z2">
    <w:name w:val="WW8Num1z2"/>
    <w:rsid w:val="008370BA"/>
    <w:rPr>
      <w:rFonts w:ascii="Courier New" w:hAnsi="Courier New" w:cs="Courier New" w:hint="default"/>
    </w:rPr>
  </w:style>
  <w:style w:type="character" w:customStyle="1" w:styleId="WW8Num1z3">
    <w:name w:val="WW8Num1z3"/>
    <w:rsid w:val="008370BA"/>
    <w:rPr>
      <w:rFonts w:ascii="Wingdings" w:hAnsi="Wingdings" w:cs="Wingdings" w:hint="default"/>
    </w:rPr>
  </w:style>
  <w:style w:type="character" w:customStyle="1" w:styleId="WW8Num2z0">
    <w:name w:val="WW8Num2z0"/>
    <w:rsid w:val="008370BA"/>
    <w:rPr>
      <w:rFonts w:ascii="Symbol" w:hAnsi="Symbol" w:cs="Symbol" w:hint="default"/>
    </w:rPr>
  </w:style>
  <w:style w:type="character" w:customStyle="1" w:styleId="WW8Num2z1">
    <w:name w:val="WW8Num2z1"/>
    <w:rsid w:val="008370BA"/>
    <w:rPr>
      <w:rFonts w:ascii="Courier New" w:hAnsi="Courier New" w:cs="Courier New" w:hint="default"/>
    </w:rPr>
  </w:style>
  <w:style w:type="character" w:customStyle="1" w:styleId="WW8Num2z2">
    <w:name w:val="WW8Num2z2"/>
    <w:rsid w:val="008370BA"/>
    <w:rPr>
      <w:rFonts w:ascii="Wingdings" w:hAnsi="Wingdings" w:cs="Wingdings" w:hint="default"/>
    </w:rPr>
  </w:style>
  <w:style w:type="character" w:customStyle="1" w:styleId="WW8Num3z0">
    <w:name w:val="WW8Num3z0"/>
    <w:rsid w:val="008370BA"/>
    <w:rPr>
      <w:rFonts w:hint="default"/>
    </w:rPr>
  </w:style>
  <w:style w:type="character" w:customStyle="1" w:styleId="WW8Num3z1">
    <w:name w:val="WW8Num3z1"/>
    <w:rsid w:val="008370BA"/>
  </w:style>
  <w:style w:type="character" w:customStyle="1" w:styleId="WW8Num3z2">
    <w:name w:val="WW8Num3z2"/>
    <w:rsid w:val="008370BA"/>
  </w:style>
  <w:style w:type="character" w:customStyle="1" w:styleId="WW8Num3z3">
    <w:name w:val="WW8Num3z3"/>
    <w:rsid w:val="008370BA"/>
  </w:style>
  <w:style w:type="character" w:customStyle="1" w:styleId="WW8Num3z4">
    <w:name w:val="WW8Num3z4"/>
    <w:rsid w:val="008370BA"/>
  </w:style>
  <w:style w:type="character" w:customStyle="1" w:styleId="WW8Num3z5">
    <w:name w:val="WW8Num3z5"/>
    <w:rsid w:val="008370BA"/>
  </w:style>
  <w:style w:type="character" w:customStyle="1" w:styleId="WW8Num3z6">
    <w:name w:val="WW8Num3z6"/>
    <w:rsid w:val="008370BA"/>
  </w:style>
  <w:style w:type="character" w:customStyle="1" w:styleId="WW8Num3z7">
    <w:name w:val="WW8Num3z7"/>
    <w:rsid w:val="008370BA"/>
  </w:style>
  <w:style w:type="character" w:customStyle="1" w:styleId="WW8Num3z8">
    <w:name w:val="WW8Num3z8"/>
    <w:rsid w:val="008370BA"/>
  </w:style>
  <w:style w:type="character" w:customStyle="1" w:styleId="WW8Num4z0">
    <w:name w:val="WW8Num4z0"/>
    <w:rsid w:val="008370BA"/>
    <w:rPr>
      <w:rFonts w:hint="default"/>
    </w:rPr>
  </w:style>
  <w:style w:type="character" w:customStyle="1" w:styleId="WW8Num4z1">
    <w:name w:val="WW8Num4z1"/>
    <w:rsid w:val="008370BA"/>
  </w:style>
  <w:style w:type="character" w:customStyle="1" w:styleId="WW8Num4z2">
    <w:name w:val="WW8Num4z2"/>
    <w:rsid w:val="008370BA"/>
  </w:style>
  <w:style w:type="character" w:customStyle="1" w:styleId="WW8Num4z3">
    <w:name w:val="WW8Num4z3"/>
    <w:rsid w:val="008370BA"/>
  </w:style>
  <w:style w:type="character" w:customStyle="1" w:styleId="WW8Num4z4">
    <w:name w:val="WW8Num4z4"/>
    <w:rsid w:val="008370BA"/>
  </w:style>
  <w:style w:type="character" w:customStyle="1" w:styleId="WW8Num4z5">
    <w:name w:val="WW8Num4z5"/>
    <w:rsid w:val="008370BA"/>
  </w:style>
  <w:style w:type="character" w:customStyle="1" w:styleId="WW8Num4z6">
    <w:name w:val="WW8Num4z6"/>
    <w:rsid w:val="008370BA"/>
  </w:style>
  <w:style w:type="character" w:customStyle="1" w:styleId="WW8Num4z7">
    <w:name w:val="WW8Num4z7"/>
    <w:rsid w:val="008370BA"/>
  </w:style>
  <w:style w:type="character" w:customStyle="1" w:styleId="WW8Num4z8">
    <w:name w:val="WW8Num4z8"/>
    <w:rsid w:val="008370BA"/>
  </w:style>
  <w:style w:type="character" w:customStyle="1" w:styleId="WW8Num5z0">
    <w:name w:val="WW8Num5z0"/>
    <w:rsid w:val="008370BA"/>
    <w:rPr>
      <w:rFonts w:ascii="Times New Roman" w:hAnsi="Times New Roman" w:cs="Times New Roman" w:hint="default"/>
      <w:sz w:val="24"/>
      <w:szCs w:val="24"/>
    </w:rPr>
  </w:style>
  <w:style w:type="character" w:customStyle="1" w:styleId="WW8Num5z1">
    <w:name w:val="WW8Num5z1"/>
    <w:rsid w:val="008370BA"/>
    <w:rPr>
      <w:rFonts w:ascii="Symbol" w:hAnsi="Symbol" w:cs="Symbol" w:hint="default"/>
    </w:rPr>
  </w:style>
  <w:style w:type="character" w:customStyle="1" w:styleId="WW8Num5z2">
    <w:name w:val="WW8Num5z2"/>
    <w:rsid w:val="008370BA"/>
  </w:style>
  <w:style w:type="character" w:customStyle="1" w:styleId="WW8Num5z3">
    <w:name w:val="WW8Num5z3"/>
    <w:rsid w:val="008370BA"/>
  </w:style>
  <w:style w:type="character" w:customStyle="1" w:styleId="WW8Num5z4">
    <w:name w:val="WW8Num5z4"/>
    <w:rsid w:val="008370BA"/>
  </w:style>
  <w:style w:type="character" w:customStyle="1" w:styleId="WW8Num5z5">
    <w:name w:val="WW8Num5z5"/>
    <w:rsid w:val="008370BA"/>
  </w:style>
  <w:style w:type="character" w:customStyle="1" w:styleId="WW8Num5z6">
    <w:name w:val="WW8Num5z6"/>
    <w:rsid w:val="008370BA"/>
  </w:style>
  <w:style w:type="character" w:customStyle="1" w:styleId="WW8Num5z7">
    <w:name w:val="WW8Num5z7"/>
    <w:rsid w:val="008370BA"/>
  </w:style>
  <w:style w:type="character" w:customStyle="1" w:styleId="WW8Num5z8">
    <w:name w:val="WW8Num5z8"/>
    <w:rsid w:val="008370BA"/>
  </w:style>
  <w:style w:type="character" w:customStyle="1" w:styleId="WW8Num6z0">
    <w:name w:val="WW8Num6z0"/>
    <w:rsid w:val="008370BA"/>
    <w:rPr>
      <w:rFonts w:ascii="Symbol" w:hAnsi="Symbol" w:cs="Symbol" w:hint="default"/>
      <w:sz w:val="20"/>
      <w:szCs w:val="20"/>
    </w:rPr>
  </w:style>
  <w:style w:type="character" w:customStyle="1" w:styleId="WW8Num6z1">
    <w:name w:val="WW8Num6z1"/>
    <w:rsid w:val="008370BA"/>
    <w:rPr>
      <w:rFonts w:ascii="Courier New" w:hAnsi="Courier New" w:cs="Courier New" w:hint="default"/>
    </w:rPr>
  </w:style>
  <w:style w:type="character" w:customStyle="1" w:styleId="WW8Num6z2">
    <w:name w:val="WW8Num6z2"/>
    <w:rsid w:val="008370BA"/>
    <w:rPr>
      <w:rFonts w:ascii="Wingdings" w:hAnsi="Wingdings" w:cs="Wingdings" w:hint="default"/>
    </w:rPr>
  </w:style>
  <w:style w:type="character" w:customStyle="1" w:styleId="WW8Num7z0">
    <w:name w:val="WW8Num7z0"/>
    <w:rsid w:val="008370BA"/>
    <w:rPr>
      <w:rFonts w:ascii="Symbol" w:hAnsi="Symbol" w:cs="Symbol" w:hint="default"/>
    </w:rPr>
  </w:style>
  <w:style w:type="character" w:customStyle="1" w:styleId="WW8Num7z1">
    <w:name w:val="WW8Num7z1"/>
    <w:rsid w:val="008370BA"/>
    <w:rPr>
      <w:rFonts w:ascii="Courier New" w:hAnsi="Courier New" w:cs="Courier New" w:hint="default"/>
    </w:rPr>
  </w:style>
  <w:style w:type="character" w:customStyle="1" w:styleId="WW8Num7z2">
    <w:name w:val="WW8Num7z2"/>
    <w:rsid w:val="008370BA"/>
    <w:rPr>
      <w:rFonts w:ascii="Wingdings" w:hAnsi="Wingdings" w:cs="Wingdings" w:hint="default"/>
    </w:rPr>
  </w:style>
  <w:style w:type="character" w:customStyle="1" w:styleId="WW8Num8z0">
    <w:name w:val="WW8Num8z0"/>
    <w:rsid w:val="008370BA"/>
    <w:rPr>
      <w:rFonts w:ascii="Symbol" w:hAnsi="Symbol" w:cs="Symbol" w:hint="default"/>
      <w:sz w:val="22"/>
      <w:szCs w:val="22"/>
    </w:rPr>
  </w:style>
  <w:style w:type="character" w:customStyle="1" w:styleId="WW8Num8z1">
    <w:name w:val="WW8Num8z1"/>
    <w:rsid w:val="008370BA"/>
    <w:rPr>
      <w:rFonts w:ascii="Courier New" w:hAnsi="Courier New" w:cs="Courier New" w:hint="default"/>
    </w:rPr>
  </w:style>
  <w:style w:type="character" w:customStyle="1" w:styleId="WW8Num8z2">
    <w:name w:val="WW8Num8z2"/>
    <w:rsid w:val="008370BA"/>
    <w:rPr>
      <w:rFonts w:ascii="Wingdings" w:hAnsi="Wingdings" w:cs="Wingdings" w:hint="default"/>
    </w:rPr>
  </w:style>
  <w:style w:type="character" w:customStyle="1" w:styleId="WW8Num9z0">
    <w:name w:val="WW8Num9z0"/>
    <w:rsid w:val="008370BA"/>
    <w:rPr>
      <w:rFonts w:ascii="Symbol" w:hAnsi="Symbol" w:cs="Symbol" w:hint="default"/>
    </w:rPr>
  </w:style>
  <w:style w:type="character" w:customStyle="1" w:styleId="WW8Num9z2">
    <w:name w:val="WW8Num9z2"/>
    <w:rsid w:val="008370BA"/>
    <w:rPr>
      <w:rFonts w:ascii="Wingdings" w:hAnsi="Wingdings" w:cs="Wingdings" w:hint="default"/>
    </w:rPr>
  </w:style>
  <w:style w:type="character" w:customStyle="1" w:styleId="WW8Num9z4">
    <w:name w:val="WW8Num9z4"/>
    <w:rsid w:val="008370BA"/>
    <w:rPr>
      <w:rFonts w:ascii="Courier New" w:hAnsi="Courier New" w:cs="Courier New" w:hint="default"/>
    </w:rPr>
  </w:style>
  <w:style w:type="character" w:customStyle="1" w:styleId="WW8Num10z0">
    <w:name w:val="WW8Num10z0"/>
    <w:rsid w:val="008370BA"/>
    <w:rPr>
      <w:rFonts w:ascii="Symbol" w:hAnsi="Symbol" w:cs="Symbol" w:hint="default"/>
    </w:rPr>
  </w:style>
  <w:style w:type="character" w:customStyle="1" w:styleId="WW8Num10z1">
    <w:name w:val="WW8Num10z1"/>
    <w:rsid w:val="008370BA"/>
    <w:rPr>
      <w:rFonts w:ascii="Courier New" w:hAnsi="Courier New" w:cs="Courier New" w:hint="default"/>
    </w:rPr>
  </w:style>
  <w:style w:type="character" w:customStyle="1" w:styleId="WW8Num10z2">
    <w:name w:val="WW8Num10z2"/>
    <w:rsid w:val="008370BA"/>
    <w:rPr>
      <w:rFonts w:ascii="Wingdings" w:hAnsi="Wingdings" w:cs="Wingdings" w:hint="default"/>
    </w:rPr>
  </w:style>
  <w:style w:type="character" w:customStyle="1" w:styleId="WW8Num11z0">
    <w:name w:val="WW8Num11z0"/>
    <w:rsid w:val="008370BA"/>
    <w:rPr>
      <w:rFonts w:ascii="Times New Roman" w:hAnsi="Times New Roman" w:cs="Times New Roman"/>
    </w:rPr>
  </w:style>
  <w:style w:type="character" w:customStyle="1" w:styleId="WW8Num11z1">
    <w:name w:val="WW8Num11z1"/>
    <w:rsid w:val="008370BA"/>
  </w:style>
  <w:style w:type="character" w:customStyle="1" w:styleId="WW8Num11z2">
    <w:name w:val="WW8Num11z2"/>
    <w:rsid w:val="008370BA"/>
  </w:style>
  <w:style w:type="character" w:customStyle="1" w:styleId="WW8Num11z3">
    <w:name w:val="WW8Num11z3"/>
    <w:rsid w:val="008370BA"/>
  </w:style>
  <w:style w:type="character" w:customStyle="1" w:styleId="WW8Num11z4">
    <w:name w:val="WW8Num11z4"/>
    <w:rsid w:val="008370BA"/>
  </w:style>
  <w:style w:type="character" w:customStyle="1" w:styleId="WW8Num11z5">
    <w:name w:val="WW8Num11z5"/>
    <w:rsid w:val="008370BA"/>
  </w:style>
  <w:style w:type="character" w:customStyle="1" w:styleId="WW8Num11z6">
    <w:name w:val="WW8Num11z6"/>
    <w:rsid w:val="008370BA"/>
  </w:style>
  <w:style w:type="character" w:customStyle="1" w:styleId="WW8Num11z7">
    <w:name w:val="WW8Num11z7"/>
    <w:rsid w:val="008370BA"/>
  </w:style>
  <w:style w:type="character" w:customStyle="1" w:styleId="WW8Num11z8">
    <w:name w:val="WW8Num11z8"/>
    <w:rsid w:val="008370BA"/>
  </w:style>
  <w:style w:type="character" w:customStyle="1" w:styleId="WW8Num12z0">
    <w:name w:val="WW8Num12z0"/>
    <w:rsid w:val="008370BA"/>
    <w:rPr>
      <w:rFonts w:ascii="Symbol" w:hAnsi="Symbol" w:cs="Symbol" w:hint="default"/>
    </w:rPr>
  </w:style>
  <w:style w:type="character" w:customStyle="1" w:styleId="WW8Num12z1">
    <w:name w:val="WW8Num12z1"/>
    <w:rsid w:val="008370BA"/>
    <w:rPr>
      <w:rFonts w:ascii="Courier New" w:hAnsi="Courier New" w:cs="Courier New" w:hint="default"/>
    </w:rPr>
  </w:style>
  <w:style w:type="character" w:customStyle="1" w:styleId="WW8Num12z2">
    <w:name w:val="WW8Num12z2"/>
    <w:rsid w:val="008370BA"/>
    <w:rPr>
      <w:rFonts w:ascii="Wingdings" w:hAnsi="Wingdings" w:cs="Wingdings" w:hint="default"/>
    </w:rPr>
  </w:style>
  <w:style w:type="character" w:customStyle="1" w:styleId="WW8Num13z0">
    <w:name w:val="WW8Num13z0"/>
    <w:rsid w:val="008370BA"/>
    <w:rPr>
      <w:rFonts w:ascii="Symbol" w:hAnsi="Symbol" w:cs="Symbol" w:hint="default"/>
      <w:sz w:val="24"/>
      <w:szCs w:val="24"/>
    </w:rPr>
  </w:style>
  <w:style w:type="character" w:customStyle="1" w:styleId="WW8Num13z1">
    <w:name w:val="WW8Num13z1"/>
    <w:rsid w:val="008370BA"/>
  </w:style>
  <w:style w:type="character" w:customStyle="1" w:styleId="WW8Num13z2">
    <w:name w:val="WW8Num13z2"/>
    <w:rsid w:val="008370BA"/>
  </w:style>
  <w:style w:type="character" w:customStyle="1" w:styleId="WW8Num13z3">
    <w:name w:val="WW8Num13z3"/>
    <w:rsid w:val="008370BA"/>
  </w:style>
  <w:style w:type="character" w:customStyle="1" w:styleId="WW8Num13z4">
    <w:name w:val="WW8Num13z4"/>
    <w:rsid w:val="008370BA"/>
  </w:style>
  <w:style w:type="character" w:customStyle="1" w:styleId="WW8Num13z5">
    <w:name w:val="WW8Num13z5"/>
    <w:rsid w:val="008370BA"/>
  </w:style>
  <w:style w:type="character" w:customStyle="1" w:styleId="WW8Num13z6">
    <w:name w:val="WW8Num13z6"/>
    <w:rsid w:val="008370BA"/>
  </w:style>
  <w:style w:type="character" w:customStyle="1" w:styleId="WW8Num13z7">
    <w:name w:val="WW8Num13z7"/>
    <w:rsid w:val="008370BA"/>
  </w:style>
  <w:style w:type="character" w:customStyle="1" w:styleId="WW8Num13z8">
    <w:name w:val="WW8Num13z8"/>
    <w:rsid w:val="008370BA"/>
  </w:style>
  <w:style w:type="character" w:customStyle="1" w:styleId="WW8Num14z0">
    <w:name w:val="WW8Num14z0"/>
    <w:rsid w:val="008370BA"/>
    <w:rPr>
      <w:rFonts w:ascii="Times New Roman" w:eastAsia="Calibri" w:hAnsi="Times New Roman" w:cs="Times New Roman" w:hint="default"/>
    </w:rPr>
  </w:style>
  <w:style w:type="character" w:customStyle="1" w:styleId="WW8Num14z1">
    <w:name w:val="WW8Num14z1"/>
    <w:rsid w:val="008370BA"/>
    <w:rPr>
      <w:rFonts w:ascii="Courier New" w:hAnsi="Courier New" w:cs="Courier New" w:hint="default"/>
    </w:rPr>
  </w:style>
  <w:style w:type="character" w:customStyle="1" w:styleId="WW8Num14z2">
    <w:name w:val="WW8Num14z2"/>
    <w:rsid w:val="008370BA"/>
    <w:rPr>
      <w:rFonts w:ascii="Wingdings" w:hAnsi="Wingdings" w:cs="Wingdings" w:hint="default"/>
    </w:rPr>
  </w:style>
  <w:style w:type="character" w:customStyle="1" w:styleId="WW8Num14z3">
    <w:name w:val="WW8Num14z3"/>
    <w:rsid w:val="008370BA"/>
    <w:rPr>
      <w:rFonts w:ascii="Symbol" w:hAnsi="Symbol" w:cs="Symbol" w:hint="default"/>
    </w:rPr>
  </w:style>
  <w:style w:type="character" w:customStyle="1" w:styleId="WW8Num15z0">
    <w:name w:val="WW8Num15z0"/>
    <w:rsid w:val="008370BA"/>
    <w:rPr>
      <w:rFonts w:ascii="Times New Roman" w:hAnsi="Times New Roman" w:cs="Times New Roman"/>
    </w:rPr>
  </w:style>
  <w:style w:type="character" w:customStyle="1" w:styleId="WW8Num15z1">
    <w:name w:val="WW8Num15z1"/>
    <w:rsid w:val="008370BA"/>
  </w:style>
  <w:style w:type="character" w:customStyle="1" w:styleId="WW8Num15z2">
    <w:name w:val="WW8Num15z2"/>
    <w:rsid w:val="008370BA"/>
  </w:style>
  <w:style w:type="character" w:customStyle="1" w:styleId="WW8Num15z3">
    <w:name w:val="WW8Num15z3"/>
    <w:rsid w:val="008370BA"/>
  </w:style>
  <w:style w:type="character" w:customStyle="1" w:styleId="WW8Num15z4">
    <w:name w:val="WW8Num15z4"/>
    <w:rsid w:val="008370BA"/>
  </w:style>
  <w:style w:type="character" w:customStyle="1" w:styleId="WW8Num15z5">
    <w:name w:val="WW8Num15z5"/>
    <w:rsid w:val="008370BA"/>
  </w:style>
  <w:style w:type="character" w:customStyle="1" w:styleId="WW8Num15z6">
    <w:name w:val="WW8Num15z6"/>
    <w:rsid w:val="008370BA"/>
  </w:style>
  <w:style w:type="character" w:customStyle="1" w:styleId="WW8Num15z7">
    <w:name w:val="WW8Num15z7"/>
    <w:rsid w:val="008370BA"/>
  </w:style>
  <w:style w:type="character" w:customStyle="1" w:styleId="WW8Num15z8">
    <w:name w:val="WW8Num15z8"/>
    <w:rsid w:val="008370BA"/>
  </w:style>
  <w:style w:type="character" w:customStyle="1" w:styleId="WW8Num16z0">
    <w:name w:val="WW8Num16z0"/>
    <w:rsid w:val="008370BA"/>
    <w:rPr>
      <w:rFonts w:ascii="Courier New" w:hAnsi="Courier New" w:cs="Courier New" w:hint="default"/>
    </w:rPr>
  </w:style>
  <w:style w:type="character" w:customStyle="1" w:styleId="WW8Num16z2">
    <w:name w:val="WW8Num16z2"/>
    <w:rsid w:val="008370BA"/>
    <w:rPr>
      <w:rFonts w:ascii="Wingdings" w:hAnsi="Wingdings" w:cs="Wingdings" w:hint="default"/>
    </w:rPr>
  </w:style>
  <w:style w:type="character" w:customStyle="1" w:styleId="WW8Num16z3">
    <w:name w:val="WW8Num16z3"/>
    <w:rsid w:val="008370BA"/>
    <w:rPr>
      <w:rFonts w:ascii="Symbol" w:hAnsi="Symbol" w:cs="Symbol" w:hint="default"/>
    </w:rPr>
  </w:style>
  <w:style w:type="character" w:customStyle="1" w:styleId="WW8Num17z0">
    <w:name w:val="WW8Num17z0"/>
    <w:rsid w:val="008370BA"/>
    <w:rPr>
      <w:rFonts w:hint="default"/>
    </w:rPr>
  </w:style>
  <w:style w:type="character" w:customStyle="1" w:styleId="WW8Num17z1">
    <w:name w:val="WW8Num17z1"/>
    <w:rsid w:val="008370BA"/>
  </w:style>
  <w:style w:type="character" w:customStyle="1" w:styleId="WW8Num17z2">
    <w:name w:val="WW8Num17z2"/>
    <w:rsid w:val="008370BA"/>
  </w:style>
  <w:style w:type="character" w:customStyle="1" w:styleId="WW8Num17z3">
    <w:name w:val="WW8Num17z3"/>
    <w:rsid w:val="008370BA"/>
  </w:style>
  <w:style w:type="character" w:customStyle="1" w:styleId="WW8Num17z4">
    <w:name w:val="WW8Num17z4"/>
    <w:rsid w:val="008370BA"/>
  </w:style>
  <w:style w:type="character" w:customStyle="1" w:styleId="WW8Num17z5">
    <w:name w:val="WW8Num17z5"/>
    <w:rsid w:val="008370BA"/>
  </w:style>
  <w:style w:type="character" w:customStyle="1" w:styleId="WW8Num17z6">
    <w:name w:val="WW8Num17z6"/>
    <w:rsid w:val="008370BA"/>
  </w:style>
  <w:style w:type="character" w:customStyle="1" w:styleId="WW8Num17z7">
    <w:name w:val="WW8Num17z7"/>
    <w:rsid w:val="008370BA"/>
  </w:style>
  <w:style w:type="character" w:customStyle="1" w:styleId="WW8Num17z8">
    <w:name w:val="WW8Num17z8"/>
    <w:rsid w:val="008370BA"/>
  </w:style>
  <w:style w:type="character" w:customStyle="1" w:styleId="WW8Num18z0">
    <w:name w:val="WW8Num18z0"/>
    <w:rsid w:val="008370BA"/>
    <w:rPr>
      <w:rFonts w:ascii="Symbol" w:hAnsi="Symbol" w:cs="Symbol" w:hint="default"/>
    </w:rPr>
  </w:style>
  <w:style w:type="character" w:customStyle="1" w:styleId="WW8Num18z1">
    <w:name w:val="WW8Num18z1"/>
    <w:rsid w:val="008370BA"/>
    <w:rPr>
      <w:rFonts w:ascii="Courier New" w:hAnsi="Courier New" w:cs="Courier New" w:hint="default"/>
    </w:rPr>
  </w:style>
  <w:style w:type="character" w:customStyle="1" w:styleId="WW8Num18z2">
    <w:name w:val="WW8Num18z2"/>
    <w:rsid w:val="008370BA"/>
    <w:rPr>
      <w:rFonts w:ascii="Wingdings" w:hAnsi="Wingdings" w:cs="Wingdings" w:hint="default"/>
    </w:rPr>
  </w:style>
  <w:style w:type="character" w:customStyle="1" w:styleId="WW8Num19z0">
    <w:name w:val="WW8Num19z0"/>
    <w:rsid w:val="008370BA"/>
    <w:rPr>
      <w:rFonts w:ascii="Symbol" w:hAnsi="Symbol" w:cs="Times New Roman" w:hint="default"/>
      <w:caps w:val="0"/>
      <w:smallCaps w:val="0"/>
      <w:strike w:val="0"/>
      <w:dstrike w:val="0"/>
      <w:outline w:val="0"/>
      <w:shadow w:val="0"/>
      <w:vanish w:val="0"/>
      <w:color w:val="auto"/>
      <w:position w:val="0"/>
      <w:sz w:val="18"/>
      <w:szCs w:val="18"/>
      <w:vertAlign w:val="baseline"/>
    </w:rPr>
  </w:style>
  <w:style w:type="character" w:customStyle="1" w:styleId="WW8Num19z1">
    <w:name w:val="WW8Num19z1"/>
    <w:rsid w:val="008370BA"/>
    <w:rPr>
      <w:rFonts w:ascii="Symbol" w:hAnsi="Symbol" w:cs="Symbol" w:hint="default"/>
      <w:caps w:val="0"/>
      <w:smallCaps w:val="0"/>
      <w:strike w:val="0"/>
      <w:dstrike w:val="0"/>
      <w:outline w:val="0"/>
      <w:shadow w:val="0"/>
      <w:vanish w:val="0"/>
      <w:color w:val="auto"/>
      <w:position w:val="0"/>
      <w:sz w:val="18"/>
      <w:szCs w:val="18"/>
      <w:vertAlign w:val="baseline"/>
    </w:rPr>
  </w:style>
  <w:style w:type="character" w:customStyle="1" w:styleId="WW8Num19z2">
    <w:name w:val="WW8Num19z2"/>
    <w:rsid w:val="008370BA"/>
    <w:rPr>
      <w:rFonts w:ascii="Wingdings" w:hAnsi="Wingdings" w:cs="Wingdings" w:hint="default"/>
    </w:rPr>
  </w:style>
  <w:style w:type="character" w:customStyle="1" w:styleId="WW8Num19z3">
    <w:name w:val="WW8Num19z3"/>
    <w:rsid w:val="008370BA"/>
    <w:rPr>
      <w:rFonts w:ascii="Symbol" w:hAnsi="Symbol" w:cs="Symbol" w:hint="default"/>
    </w:rPr>
  </w:style>
  <w:style w:type="character" w:customStyle="1" w:styleId="WW8Num19z4">
    <w:name w:val="WW8Num19z4"/>
    <w:rsid w:val="008370BA"/>
    <w:rPr>
      <w:rFonts w:ascii="Courier New" w:hAnsi="Courier New" w:cs="Courier New" w:hint="default"/>
    </w:rPr>
  </w:style>
  <w:style w:type="character" w:customStyle="1" w:styleId="WW8Num20z0">
    <w:name w:val="WW8Num20z0"/>
    <w:rsid w:val="008370BA"/>
    <w:rPr>
      <w:rFonts w:cs="Times New Roman"/>
    </w:rPr>
  </w:style>
  <w:style w:type="character" w:customStyle="1" w:styleId="WW8Num21z0">
    <w:name w:val="WW8Num21z0"/>
    <w:rsid w:val="008370BA"/>
    <w:rPr>
      <w:rFonts w:ascii="Symbol" w:hAnsi="Symbol" w:cs="Symbol" w:hint="default"/>
      <w:color w:val="000000"/>
    </w:rPr>
  </w:style>
  <w:style w:type="character" w:customStyle="1" w:styleId="WW8Num21z1">
    <w:name w:val="WW8Num21z1"/>
    <w:rsid w:val="008370BA"/>
    <w:rPr>
      <w:rFonts w:ascii="Courier New" w:hAnsi="Courier New" w:cs="Courier New" w:hint="default"/>
    </w:rPr>
  </w:style>
  <w:style w:type="character" w:customStyle="1" w:styleId="WW8Num21z2">
    <w:name w:val="WW8Num21z2"/>
    <w:rsid w:val="008370BA"/>
    <w:rPr>
      <w:rFonts w:ascii="Wingdings" w:hAnsi="Wingdings" w:cs="Wingdings" w:hint="default"/>
    </w:rPr>
  </w:style>
  <w:style w:type="character" w:customStyle="1" w:styleId="WW8Num22z0">
    <w:name w:val="WW8Num22z0"/>
    <w:rsid w:val="008370BA"/>
    <w:rPr>
      <w:rFonts w:ascii="Symbol" w:hAnsi="Symbol" w:cs="Symbol" w:hint="default"/>
    </w:rPr>
  </w:style>
  <w:style w:type="character" w:customStyle="1" w:styleId="WW8Num22z1">
    <w:name w:val="WW8Num22z1"/>
    <w:rsid w:val="008370BA"/>
    <w:rPr>
      <w:rFonts w:ascii="Courier New" w:hAnsi="Courier New" w:cs="Courier New" w:hint="default"/>
    </w:rPr>
  </w:style>
  <w:style w:type="character" w:customStyle="1" w:styleId="WW8Num22z2">
    <w:name w:val="WW8Num22z2"/>
    <w:rsid w:val="008370BA"/>
    <w:rPr>
      <w:rFonts w:ascii="Wingdings" w:hAnsi="Wingdings" w:cs="Wingdings" w:hint="default"/>
    </w:rPr>
  </w:style>
  <w:style w:type="character" w:customStyle="1" w:styleId="WW8Num23z0">
    <w:name w:val="WW8Num23z0"/>
    <w:rsid w:val="008370BA"/>
    <w:rPr>
      <w:rFonts w:hint="default"/>
    </w:rPr>
  </w:style>
  <w:style w:type="character" w:customStyle="1" w:styleId="WW8Num23z1">
    <w:name w:val="WW8Num23z1"/>
    <w:rsid w:val="008370BA"/>
  </w:style>
  <w:style w:type="character" w:customStyle="1" w:styleId="WW8Num23z2">
    <w:name w:val="WW8Num23z2"/>
    <w:rsid w:val="008370BA"/>
  </w:style>
  <w:style w:type="character" w:customStyle="1" w:styleId="WW8Num23z3">
    <w:name w:val="WW8Num23z3"/>
    <w:rsid w:val="008370BA"/>
  </w:style>
  <w:style w:type="character" w:customStyle="1" w:styleId="WW8Num23z4">
    <w:name w:val="WW8Num23z4"/>
    <w:rsid w:val="008370BA"/>
  </w:style>
  <w:style w:type="character" w:customStyle="1" w:styleId="WW8Num23z5">
    <w:name w:val="WW8Num23z5"/>
    <w:rsid w:val="008370BA"/>
  </w:style>
  <w:style w:type="character" w:customStyle="1" w:styleId="WW8Num23z6">
    <w:name w:val="WW8Num23z6"/>
    <w:rsid w:val="008370BA"/>
  </w:style>
  <w:style w:type="character" w:customStyle="1" w:styleId="WW8Num23z7">
    <w:name w:val="WW8Num23z7"/>
    <w:rsid w:val="008370BA"/>
  </w:style>
  <w:style w:type="character" w:customStyle="1" w:styleId="WW8Num23z8">
    <w:name w:val="WW8Num23z8"/>
    <w:rsid w:val="008370BA"/>
  </w:style>
  <w:style w:type="character" w:customStyle="1" w:styleId="WW8Num24z0">
    <w:name w:val="WW8Num24z0"/>
    <w:rsid w:val="008370BA"/>
    <w:rPr>
      <w:rFonts w:ascii="Calibri" w:eastAsia="Calibri" w:hAnsi="Calibri" w:cs="Times New Roman" w:hint="default"/>
    </w:rPr>
  </w:style>
  <w:style w:type="character" w:customStyle="1" w:styleId="WW8Num24z1">
    <w:name w:val="WW8Num24z1"/>
    <w:rsid w:val="008370BA"/>
    <w:rPr>
      <w:rFonts w:ascii="Courier New" w:hAnsi="Courier New" w:cs="Courier New" w:hint="default"/>
    </w:rPr>
  </w:style>
  <w:style w:type="character" w:customStyle="1" w:styleId="WW8Num24z2">
    <w:name w:val="WW8Num24z2"/>
    <w:rsid w:val="008370BA"/>
    <w:rPr>
      <w:rFonts w:ascii="Wingdings" w:hAnsi="Wingdings" w:cs="Wingdings" w:hint="default"/>
    </w:rPr>
  </w:style>
  <w:style w:type="character" w:customStyle="1" w:styleId="WW8Num24z3">
    <w:name w:val="WW8Num24z3"/>
    <w:rsid w:val="008370BA"/>
    <w:rPr>
      <w:rFonts w:ascii="Symbol" w:hAnsi="Symbol" w:cs="Symbol" w:hint="default"/>
    </w:rPr>
  </w:style>
  <w:style w:type="character" w:customStyle="1" w:styleId="WW8Num25z0">
    <w:name w:val="WW8Num25z0"/>
    <w:rsid w:val="008370BA"/>
    <w:rPr>
      <w:rFonts w:ascii="Times New Roman" w:hAnsi="Times New Roman" w:cs="Times New Roman"/>
      <w:b/>
      <w:i w:val="0"/>
    </w:rPr>
  </w:style>
  <w:style w:type="character" w:customStyle="1" w:styleId="WW8Num25z1">
    <w:name w:val="WW8Num25z1"/>
    <w:rsid w:val="008370BA"/>
  </w:style>
  <w:style w:type="character" w:customStyle="1" w:styleId="WW8Num25z2">
    <w:name w:val="WW8Num25z2"/>
    <w:rsid w:val="008370BA"/>
  </w:style>
  <w:style w:type="character" w:customStyle="1" w:styleId="WW8Num25z3">
    <w:name w:val="WW8Num25z3"/>
    <w:rsid w:val="008370BA"/>
  </w:style>
  <w:style w:type="character" w:customStyle="1" w:styleId="WW8Num25z4">
    <w:name w:val="WW8Num25z4"/>
    <w:rsid w:val="008370BA"/>
  </w:style>
  <w:style w:type="character" w:customStyle="1" w:styleId="WW8Num25z5">
    <w:name w:val="WW8Num25z5"/>
    <w:rsid w:val="008370BA"/>
  </w:style>
  <w:style w:type="character" w:customStyle="1" w:styleId="WW8Num25z6">
    <w:name w:val="WW8Num25z6"/>
    <w:rsid w:val="008370BA"/>
  </w:style>
  <w:style w:type="character" w:customStyle="1" w:styleId="WW8Num25z7">
    <w:name w:val="WW8Num25z7"/>
    <w:rsid w:val="008370BA"/>
  </w:style>
  <w:style w:type="character" w:customStyle="1" w:styleId="WW8Num25z8">
    <w:name w:val="WW8Num25z8"/>
    <w:rsid w:val="008370BA"/>
  </w:style>
  <w:style w:type="character" w:customStyle="1" w:styleId="WW8Num26z0">
    <w:name w:val="WW8Num26z0"/>
    <w:rsid w:val="008370BA"/>
    <w:rPr>
      <w:rFonts w:ascii="Symbol" w:hAnsi="Symbol" w:cs="Symbol" w:hint="default"/>
    </w:rPr>
  </w:style>
  <w:style w:type="character" w:customStyle="1" w:styleId="WW8Num26z1">
    <w:name w:val="WW8Num26z1"/>
    <w:rsid w:val="008370BA"/>
    <w:rPr>
      <w:rFonts w:ascii="Lucida Sans Typewriter" w:hAnsi="Lucida Sans Typewriter" w:cs="Lucida Sans Typewriter" w:hint="default"/>
    </w:rPr>
  </w:style>
  <w:style w:type="character" w:customStyle="1" w:styleId="WW8Num26z2">
    <w:name w:val="WW8Num26z2"/>
    <w:rsid w:val="008370BA"/>
    <w:rPr>
      <w:rFonts w:ascii="Wingdings" w:hAnsi="Wingdings" w:cs="Wingdings" w:hint="default"/>
    </w:rPr>
  </w:style>
  <w:style w:type="character" w:customStyle="1" w:styleId="WW8Num27z0">
    <w:name w:val="WW8Num27z0"/>
    <w:rsid w:val="008370BA"/>
    <w:rPr>
      <w:rFonts w:ascii="Times New Roman" w:hAnsi="Times New Roman" w:cs="Times New Roman" w:hint="default"/>
      <w:b/>
      <w:i w:val="0"/>
    </w:rPr>
  </w:style>
  <w:style w:type="character" w:customStyle="1" w:styleId="WW8Num27z1">
    <w:name w:val="WW8Num27z1"/>
    <w:rsid w:val="008370BA"/>
  </w:style>
  <w:style w:type="character" w:customStyle="1" w:styleId="WW8Num27z2">
    <w:name w:val="WW8Num27z2"/>
    <w:rsid w:val="008370BA"/>
  </w:style>
  <w:style w:type="character" w:customStyle="1" w:styleId="WW8Num27z3">
    <w:name w:val="WW8Num27z3"/>
    <w:rsid w:val="008370BA"/>
  </w:style>
  <w:style w:type="character" w:customStyle="1" w:styleId="WW8Num27z4">
    <w:name w:val="WW8Num27z4"/>
    <w:rsid w:val="008370BA"/>
  </w:style>
  <w:style w:type="character" w:customStyle="1" w:styleId="WW8Num27z5">
    <w:name w:val="WW8Num27z5"/>
    <w:rsid w:val="008370BA"/>
  </w:style>
  <w:style w:type="character" w:customStyle="1" w:styleId="WW8Num27z6">
    <w:name w:val="WW8Num27z6"/>
    <w:rsid w:val="008370BA"/>
  </w:style>
  <w:style w:type="character" w:customStyle="1" w:styleId="WW8Num27z7">
    <w:name w:val="WW8Num27z7"/>
    <w:rsid w:val="008370BA"/>
  </w:style>
  <w:style w:type="character" w:customStyle="1" w:styleId="WW8Num27z8">
    <w:name w:val="WW8Num27z8"/>
    <w:rsid w:val="008370BA"/>
  </w:style>
  <w:style w:type="character" w:customStyle="1" w:styleId="Privzetapisavaodstavka2">
    <w:name w:val="Privzeta pisava odstavka2"/>
    <w:rsid w:val="008370BA"/>
  </w:style>
  <w:style w:type="character" w:customStyle="1" w:styleId="Telobesedila2Znak">
    <w:name w:val="Telo besedila 2 Znak"/>
    <w:rsid w:val="008370BA"/>
    <w:rPr>
      <w:rFonts w:ascii="Times New Roman" w:eastAsia="Times New Roman" w:hAnsi="Times New Roman" w:cs="Times New Roman"/>
      <w:sz w:val="24"/>
      <w:szCs w:val="24"/>
    </w:rPr>
  </w:style>
  <w:style w:type="character" w:customStyle="1" w:styleId="NaslovZnak">
    <w:name w:val="Naslov Znak"/>
    <w:rsid w:val="008370BA"/>
    <w:rPr>
      <w:rFonts w:ascii="Times New Roman" w:eastAsia="Times New Roman" w:hAnsi="Times New Roman" w:cs="Times New Roman"/>
      <w:b/>
      <w:bCs/>
      <w:sz w:val="28"/>
      <w:szCs w:val="24"/>
      <w:lang w:val="x-none"/>
    </w:rPr>
  </w:style>
  <w:style w:type="character" w:customStyle="1" w:styleId="Slog2">
    <w:name w:val="Slog2"/>
    <w:rsid w:val="008370BA"/>
    <w:rPr>
      <w:rFonts w:ascii="Arial" w:hAnsi="Arial" w:cs="Arial"/>
      <w:b/>
      <w:i/>
      <w:color w:val="000000"/>
      <w:spacing w:val="-2"/>
      <w:sz w:val="20"/>
      <w:szCs w:val="20"/>
      <w:u w:val="single"/>
    </w:rPr>
  </w:style>
  <w:style w:type="character" w:styleId="tevilkastrani">
    <w:name w:val="page number"/>
    <w:basedOn w:val="Privzetapisavaodstavka2"/>
    <w:rsid w:val="008370BA"/>
  </w:style>
  <w:style w:type="character" w:styleId="SledenaHiperpovezava">
    <w:name w:val="FollowedHyperlink"/>
    <w:rsid w:val="008370BA"/>
    <w:rPr>
      <w:color w:val="800080"/>
      <w:u w:val="single"/>
    </w:rPr>
  </w:style>
  <w:style w:type="character" w:customStyle="1" w:styleId="RStekstZnak">
    <w:name w:val="RS tekst Znak"/>
    <w:rsid w:val="008370BA"/>
    <w:rPr>
      <w:rFonts w:ascii="Garamond" w:eastAsia="Times New Roman" w:hAnsi="Garamond" w:cs="Garamond"/>
      <w:bCs/>
      <w:sz w:val="22"/>
    </w:rPr>
  </w:style>
  <w:style w:type="character" w:customStyle="1" w:styleId="PodnaslovZnak">
    <w:name w:val="Podnaslov Znak"/>
    <w:rsid w:val="008370BA"/>
    <w:rPr>
      <w:rFonts w:ascii="Arial" w:eastAsia="Times New Roman" w:hAnsi="Arial" w:cs="Arial"/>
      <w:sz w:val="28"/>
    </w:rPr>
  </w:style>
  <w:style w:type="character" w:customStyle="1" w:styleId="highlight1">
    <w:name w:val="highlight1"/>
    <w:rsid w:val="008370BA"/>
    <w:rPr>
      <w:color w:val="FF0000"/>
      <w:shd w:val="clear" w:color="auto" w:fill="FFFFFF"/>
    </w:rPr>
  </w:style>
  <w:style w:type="character" w:customStyle="1" w:styleId="Telobesedila-zamikZnak">
    <w:name w:val="Telo besedila - zamik Znak"/>
    <w:rsid w:val="008370BA"/>
    <w:rPr>
      <w:rFonts w:ascii="SL Dutch" w:eastAsia="Times New Roman" w:hAnsi="SL Dutch" w:cs="SL Dutch"/>
      <w:b/>
      <w:color w:val="000000"/>
      <w:sz w:val="24"/>
    </w:rPr>
  </w:style>
  <w:style w:type="character" w:customStyle="1" w:styleId="Telobesedila-zamik2Znak">
    <w:name w:val="Telo besedila - zamik 2 Znak"/>
    <w:rsid w:val="008370BA"/>
    <w:rPr>
      <w:rFonts w:ascii="SL Dutch" w:eastAsia="Times New Roman" w:hAnsi="SL Dutch" w:cs="SL Dutch"/>
      <w:b/>
      <w:color w:val="000000"/>
      <w:sz w:val="24"/>
    </w:rPr>
  </w:style>
  <w:style w:type="character" w:styleId="Poudarek">
    <w:name w:val="Emphasis"/>
    <w:uiPriority w:val="20"/>
    <w:qFormat/>
    <w:rsid w:val="008370BA"/>
    <w:rPr>
      <w:i/>
      <w:iCs/>
    </w:rPr>
  </w:style>
  <w:style w:type="character" w:customStyle="1" w:styleId="BodyText3Znak">
    <w:name w:val="Body Text 3 Znak"/>
    <w:rsid w:val="008370BA"/>
    <w:rPr>
      <w:sz w:val="24"/>
    </w:rPr>
  </w:style>
  <w:style w:type="character" w:customStyle="1" w:styleId="Telobesedila3Znak">
    <w:name w:val="Telo besedila 3 Znak"/>
    <w:rsid w:val="008370BA"/>
    <w:rPr>
      <w:rFonts w:ascii="Times New Roman" w:eastAsia="Times New Roman" w:hAnsi="Times New Roman" w:cs="Times New Roman"/>
      <w:sz w:val="16"/>
      <w:szCs w:val="16"/>
    </w:rPr>
  </w:style>
  <w:style w:type="character" w:customStyle="1" w:styleId="goohl3">
    <w:name w:val="goohl3"/>
    <w:basedOn w:val="Privzetapisavaodstavka2"/>
    <w:rsid w:val="008370BA"/>
  </w:style>
  <w:style w:type="character" w:customStyle="1" w:styleId="goohl1">
    <w:name w:val="goohl1"/>
    <w:basedOn w:val="Privzetapisavaodstavka2"/>
    <w:rsid w:val="008370BA"/>
  </w:style>
  <w:style w:type="character" w:customStyle="1" w:styleId="goohl0">
    <w:name w:val="goohl0"/>
    <w:basedOn w:val="Privzetapisavaodstavka2"/>
    <w:rsid w:val="008370BA"/>
  </w:style>
  <w:style w:type="character" w:customStyle="1" w:styleId="Privzetapisavaodstavka1">
    <w:name w:val="Privzeta pisava odstavka1"/>
    <w:rsid w:val="008370BA"/>
  </w:style>
  <w:style w:type="character" w:customStyle="1" w:styleId="GolobesediloZnak">
    <w:name w:val="Golo besedilo Znak"/>
    <w:rsid w:val="008370BA"/>
    <w:rPr>
      <w:rFonts w:ascii="Times New Roman" w:eastAsia="Times New Roman" w:hAnsi="Times New Roman" w:cs="Times New Roman"/>
      <w:sz w:val="24"/>
      <w:lang w:val="x-none"/>
    </w:rPr>
  </w:style>
  <w:style w:type="character" w:customStyle="1" w:styleId="st">
    <w:name w:val="st"/>
    <w:rsid w:val="008370BA"/>
  </w:style>
  <w:style w:type="character" w:customStyle="1" w:styleId="Barvniseznampoudarek1Znak">
    <w:name w:val="Barvni seznam – poudarek 1 Znak"/>
    <w:rsid w:val="008370BA"/>
    <w:rPr>
      <w:rFonts w:ascii="Times New Roman" w:eastAsia="Times New Roman" w:hAnsi="Times New Roman" w:cs="Times New Roman"/>
    </w:rPr>
  </w:style>
  <w:style w:type="character" w:customStyle="1" w:styleId="RSnatevanjeZnak">
    <w:name w:val="RS naštevanje Znak"/>
    <w:rsid w:val="008370BA"/>
    <w:rPr>
      <w:rFonts w:ascii="Garamond" w:eastAsia="Times New Roman" w:hAnsi="Garamond" w:cs="Garamond"/>
      <w:bCs/>
      <w:sz w:val="22"/>
      <w:lang w:val="sl-SI"/>
    </w:rPr>
  </w:style>
  <w:style w:type="character" w:customStyle="1" w:styleId="IndexLink">
    <w:name w:val="Index Link"/>
    <w:rsid w:val="008370BA"/>
  </w:style>
  <w:style w:type="character" w:styleId="Konnaopomba-sklic">
    <w:name w:val="endnote reference"/>
    <w:rsid w:val="008370BA"/>
    <w:rPr>
      <w:vertAlign w:val="superscript"/>
    </w:rPr>
  </w:style>
  <w:style w:type="character" w:customStyle="1" w:styleId="EndnoteCharacters">
    <w:name w:val="Endnote Characters"/>
    <w:rsid w:val="008370BA"/>
  </w:style>
  <w:style w:type="paragraph" w:customStyle="1" w:styleId="Heading">
    <w:name w:val="Heading"/>
    <w:basedOn w:val="Navaden"/>
    <w:next w:val="Telobesedila"/>
    <w:rsid w:val="008370BA"/>
    <w:pPr>
      <w:suppressAutoHyphens/>
      <w:jc w:val="center"/>
    </w:pPr>
    <w:rPr>
      <w:b/>
      <w:bCs/>
      <w:sz w:val="28"/>
      <w:lang w:val="x-none" w:eastAsia="zh-CN"/>
    </w:rPr>
  </w:style>
  <w:style w:type="paragraph" w:styleId="Seznam">
    <w:name w:val="List"/>
    <w:basedOn w:val="Telobesedila"/>
    <w:rsid w:val="008370BA"/>
    <w:pPr>
      <w:autoSpaceDE/>
      <w:autoSpaceDN/>
      <w:spacing w:after="120"/>
      <w:textAlignment w:val="auto"/>
    </w:pPr>
    <w:rPr>
      <w:rFonts w:cs="Lohit Devanagari"/>
      <w:i w:val="0"/>
      <w:kern w:val="0"/>
      <w:sz w:val="24"/>
      <w:szCs w:val="24"/>
      <w:lang w:val="sl-SI" w:eastAsia="zh-CN" w:bidi="ar-SA"/>
    </w:rPr>
  </w:style>
  <w:style w:type="paragraph" w:styleId="Napis">
    <w:name w:val="caption"/>
    <w:basedOn w:val="Navaden"/>
    <w:qFormat/>
    <w:rsid w:val="008370BA"/>
    <w:pPr>
      <w:suppressLineNumbers/>
      <w:suppressAutoHyphens/>
      <w:spacing w:before="120" w:after="120"/>
    </w:pPr>
    <w:rPr>
      <w:rFonts w:ascii="Calibri" w:eastAsia="Calibri" w:hAnsi="Calibri" w:cs="Lohit Devanagari"/>
      <w:i/>
      <w:iCs/>
      <w:lang w:eastAsia="zh-CN"/>
    </w:rPr>
  </w:style>
  <w:style w:type="paragraph" w:customStyle="1" w:styleId="Index">
    <w:name w:val="Index"/>
    <w:basedOn w:val="Navaden"/>
    <w:rsid w:val="008370BA"/>
    <w:pPr>
      <w:suppressLineNumbers/>
      <w:suppressAutoHyphens/>
    </w:pPr>
    <w:rPr>
      <w:rFonts w:ascii="Verdana" w:hAnsi="Verdana" w:cs="Tahoma"/>
      <w:sz w:val="20"/>
      <w:szCs w:val="22"/>
      <w:lang w:val="en-GB" w:eastAsia="zh-CN"/>
    </w:rPr>
  </w:style>
  <w:style w:type="paragraph" w:customStyle="1" w:styleId="Telobesedila22">
    <w:name w:val="Telo besedila 22"/>
    <w:basedOn w:val="Navaden"/>
    <w:rsid w:val="008370BA"/>
    <w:pPr>
      <w:suppressAutoHyphens/>
      <w:spacing w:after="120" w:line="480" w:lineRule="auto"/>
    </w:pPr>
    <w:rPr>
      <w:lang w:eastAsia="zh-CN"/>
    </w:rPr>
  </w:style>
  <w:style w:type="paragraph" w:customStyle="1" w:styleId="BESEDILO">
    <w:name w:val="BESEDILO"/>
    <w:rsid w:val="008370BA"/>
    <w:pPr>
      <w:keepLines/>
      <w:widowControl w:val="0"/>
      <w:tabs>
        <w:tab w:val="left" w:pos="2155"/>
      </w:tabs>
      <w:suppressAutoHyphens/>
      <w:spacing w:after="0" w:line="240" w:lineRule="auto"/>
      <w:jc w:val="both"/>
    </w:pPr>
    <w:rPr>
      <w:rFonts w:ascii="Arial" w:eastAsia="Arial" w:hAnsi="Arial" w:cs="Arial"/>
      <w:kern w:val="2"/>
      <w:sz w:val="20"/>
      <w:szCs w:val="20"/>
      <w:lang w:eastAsia="zh-CN"/>
    </w:rPr>
  </w:style>
  <w:style w:type="paragraph" w:customStyle="1" w:styleId="RStekst">
    <w:name w:val="RS tekst"/>
    <w:rsid w:val="008370BA"/>
    <w:pPr>
      <w:widowControl w:val="0"/>
      <w:suppressAutoHyphens/>
      <w:spacing w:before="80" w:after="80" w:line="280" w:lineRule="atLeast"/>
      <w:contextualSpacing/>
      <w:jc w:val="both"/>
    </w:pPr>
    <w:rPr>
      <w:rFonts w:ascii="Garamond" w:eastAsia="Times New Roman" w:hAnsi="Garamond" w:cs="Garamond"/>
      <w:bCs/>
      <w:szCs w:val="20"/>
      <w:lang w:eastAsia="zh-CN"/>
    </w:rPr>
  </w:style>
  <w:style w:type="paragraph" w:styleId="Podnaslov">
    <w:name w:val="Subtitle"/>
    <w:basedOn w:val="Navaden"/>
    <w:next w:val="Telobesedila"/>
    <w:link w:val="PodnaslovZnak1"/>
    <w:qFormat/>
    <w:rsid w:val="008370BA"/>
    <w:pPr>
      <w:suppressAutoHyphens/>
      <w:jc w:val="both"/>
    </w:pPr>
    <w:rPr>
      <w:rFonts w:ascii="Arial" w:hAnsi="Arial" w:cs="Arial"/>
      <w:sz w:val="28"/>
      <w:szCs w:val="20"/>
      <w:lang w:eastAsia="zh-CN"/>
    </w:rPr>
  </w:style>
  <w:style w:type="character" w:customStyle="1" w:styleId="PodnaslovZnak1">
    <w:name w:val="Podnaslov Znak1"/>
    <w:basedOn w:val="Privzetapisavaodstavka"/>
    <w:link w:val="Podnaslov"/>
    <w:rsid w:val="008370BA"/>
    <w:rPr>
      <w:rFonts w:ascii="Arial" w:eastAsia="Times New Roman" w:hAnsi="Arial" w:cs="Arial"/>
      <w:sz w:val="28"/>
      <w:szCs w:val="20"/>
      <w:lang w:eastAsia="zh-CN"/>
    </w:rPr>
  </w:style>
  <w:style w:type="paragraph" w:styleId="Telobesedila-zamik">
    <w:name w:val="Body Text Indent"/>
    <w:basedOn w:val="Navaden"/>
    <w:link w:val="Telobesedila-zamikZnak1"/>
    <w:rsid w:val="008370BA"/>
    <w:pPr>
      <w:suppressAutoHyphens/>
      <w:spacing w:after="120"/>
      <w:ind w:left="283"/>
    </w:pPr>
    <w:rPr>
      <w:rFonts w:ascii="SL Dutch" w:hAnsi="SL Dutch" w:cs="SL Dutch"/>
      <w:b/>
      <w:color w:val="000000"/>
      <w:szCs w:val="20"/>
      <w:lang w:eastAsia="zh-CN"/>
    </w:rPr>
  </w:style>
  <w:style w:type="character" w:customStyle="1" w:styleId="Telobesedila-zamikZnak1">
    <w:name w:val="Telo besedila - zamik Znak1"/>
    <w:basedOn w:val="Privzetapisavaodstavka"/>
    <w:link w:val="Telobesedila-zamik"/>
    <w:rsid w:val="008370BA"/>
    <w:rPr>
      <w:rFonts w:ascii="SL Dutch" w:eastAsia="Times New Roman" w:hAnsi="SL Dutch" w:cs="SL Dutch"/>
      <w:b/>
      <w:color w:val="000000"/>
      <w:sz w:val="24"/>
      <w:szCs w:val="20"/>
      <w:lang w:eastAsia="zh-CN"/>
    </w:rPr>
  </w:style>
  <w:style w:type="paragraph" w:customStyle="1" w:styleId="BodyText21">
    <w:name w:val="Body Text 21"/>
    <w:basedOn w:val="Navaden"/>
    <w:rsid w:val="008370BA"/>
    <w:pPr>
      <w:suppressAutoHyphens/>
      <w:ind w:left="567"/>
    </w:pPr>
    <w:rPr>
      <w:rFonts w:ascii="Arial" w:hAnsi="Arial" w:cs="Arial"/>
      <w:color w:val="000000"/>
      <w:sz w:val="20"/>
      <w:szCs w:val="20"/>
      <w:lang w:eastAsia="zh-CN"/>
    </w:rPr>
  </w:style>
  <w:style w:type="paragraph" w:customStyle="1" w:styleId="Telobesedila-zamik21">
    <w:name w:val="Telo besedila - zamik 21"/>
    <w:basedOn w:val="Navaden"/>
    <w:rsid w:val="008370BA"/>
    <w:pPr>
      <w:suppressAutoHyphens/>
      <w:spacing w:after="120" w:line="480" w:lineRule="auto"/>
      <w:ind w:left="283"/>
    </w:pPr>
    <w:rPr>
      <w:rFonts w:ascii="SL Dutch" w:hAnsi="SL Dutch" w:cs="SL Dutch"/>
      <w:b/>
      <w:color w:val="000000"/>
      <w:szCs w:val="20"/>
      <w:lang w:eastAsia="zh-CN"/>
    </w:rPr>
  </w:style>
  <w:style w:type="paragraph" w:customStyle="1" w:styleId="BodyText34">
    <w:name w:val="Body Text 34"/>
    <w:basedOn w:val="Navaden"/>
    <w:rsid w:val="008370BA"/>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pPr>
    <w:rPr>
      <w:rFonts w:ascii="Calibri" w:eastAsia="Calibri" w:hAnsi="Calibri"/>
      <w:szCs w:val="20"/>
      <w:lang w:eastAsia="zh-CN"/>
    </w:rPr>
  </w:style>
  <w:style w:type="paragraph" w:customStyle="1" w:styleId="Telobesedila31">
    <w:name w:val="Telo besedila 31"/>
    <w:basedOn w:val="Navaden"/>
    <w:rsid w:val="008370BA"/>
    <w:pPr>
      <w:suppressAutoHyphens/>
      <w:spacing w:after="120"/>
    </w:pPr>
    <w:rPr>
      <w:sz w:val="16"/>
      <w:szCs w:val="16"/>
      <w:lang w:eastAsia="zh-CN"/>
    </w:rPr>
  </w:style>
  <w:style w:type="paragraph" w:customStyle="1" w:styleId="Pa3">
    <w:name w:val="Pa3"/>
    <w:basedOn w:val="Navaden"/>
    <w:next w:val="Navaden"/>
    <w:rsid w:val="008370BA"/>
    <w:pPr>
      <w:suppressAutoHyphens/>
      <w:autoSpaceDE w:val="0"/>
      <w:spacing w:line="171" w:lineRule="atLeast"/>
    </w:pPr>
    <w:rPr>
      <w:rFonts w:ascii="Arial" w:hAnsi="Arial" w:cs="Arial"/>
      <w:lang w:eastAsia="zh-CN"/>
    </w:rPr>
  </w:style>
  <w:style w:type="paragraph" w:customStyle="1" w:styleId="normalnsinglespace">
    <w:name w:val="normal_n_singlespace"/>
    <w:basedOn w:val="Navaden"/>
    <w:rsid w:val="008370BA"/>
    <w:pPr>
      <w:suppressAutoHyphens/>
      <w:jc w:val="both"/>
    </w:pPr>
    <w:rPr>
      <w:rFonts w:ascii="Verdana" w:hAnsi="Verdana" w:cs="Verdana"/>
      <w:sz w:val="22"/>
      <w:lang w:eastAsia="zh-CN"/>
    </w:rPr>
  </w:style>
  <w:style w:type="paragraph" w:customStyle="1" w:styleId="Golobesedilo1">
    <w:name w:val="Golo besedilo1"/>
    <w:basedOn w:val="Navaden"/>
    <w:rsid w:val="008370BA"/>
    <w:pPr>
      <w:suppressAutoHyphens/>
      <w:jc w:val="both"/>
    </w:pPr>
    <w:rPr>
      <w:szCs w:val="20"/>
      <w:lang w:val="x-none" w:eastAsia="zh-CN"/>
    </w:rPr>
  </w:style>
  <w:style w:type="paragraph" w:customStyle="1" w:styleId="Slog">
    <w:name w:val="Slog"/>
    <w:rsid w:val="008370BA"/>
    <w:pPr>
      <w:suppressAutoHyphens/>
      <w:spacing w:after="0" w:line="240" w:lineRule="auto"/>
    </w:pPr>
    <w:rPr>
      <w:rFonts w:ascii="Arial" w:eastAsia="Times New Roman" w:hAnsi="Arial" w:cs="Arial"/>
      <w:szCs w:val="20"/>
      <w:lang w:val="en-GB" w:eastAsia="zh-CN"/>
    </w:rPr>
  </w:style>
  <w:style w:type="paragraph" w:customStyle="1" w:styleId="tekst1">
    <w:name w:val="tekst1"/>
    <w:basedOn w:val="Navaden"/>
    <w:rsid w:val="008370BA"/>
    <w:pPr>
      <w:suppressAutoHyphens/>
      <w:spacing w:before="120" w:line="264" w:lineRule="atLeast"/>
      <w:jc w:val="both"/>
    </w:pPr>
    <w:rPr>
      <w:rFonts w:ascii="Arial" w:hAnsi="Arial" w:cs="Arial"/>
      <w:sz w:val="22"/>
      <w:szCs w:val="20"/>
      <w:lang w:eastAsia="zh-CN"/>
    </w:rPr>
  </w:style>
  <w:style w:type="paragraph" w:customStyle="1" w:styleId="CharChar">
    <w:name w:val="Char Char"/>
    <w:basedOn w:val="Navaden"/>
    <w:rsid w:val="008370BA"/>
    <w:pPr>
      <w:suppressAutoHyphens/>
      <w:spacing w:after="160" w:line="240" w:lineRule="exact"/>
    </w:pPr>
    <w:rPr>
      <w:rFonts w:ascii="Tahoma" w:hAnsi="Tahoma" w:cs="Tahoma"/>
      <w:sz w:val="20"/>
      <w:szCs w:val="20"/>
      <w:lang w:val="en-US" w:eastAsia="zh-CN"/>
    </w:rPr>
  </w:style>
  <w:style w:type="paragraph" w:customStyle="1" w:styleId="Telobesedila21">
    <w:name w:val="Telo besedila 21"/>
    <w:basedOn w:val="Navaden"/>
    <w:rsid w:val="008370BA"/>
    <w:pPr>
      <w:suppressAutoHyphens/>
      <w:jc w:val="both"/>
    </w:pPr>
    <w:rPr>
      <w:lang w:eastAsia="zh-CN"/>
    </w:rPr>
  </w:style>
  <w:style w:type="paragraph" w:customStyle="1" w:styleId="western">
    <w:name w:val="western"/>
    <w:basedOn w:val="Navaden"/>
    <w:rsid w:val="008370BA"/>
    <w:pPr>
      <w:suppressAutoHyphens/>
      <w:spacing w:before="280"/>
      <w:ind w:right="57"/>
      <w:jc w:val="both"/>
    </w:pPr>
    <w:rPr>
      <w:rFonts w:ascii="Arial" w:hAnsi="Arial" w:cs="Arial"/>
      <w:lang w:eastAsia="zh-CN"/>
    </w:rPr>
  </w:style>
  <w:style w:type="paragraph" w:customStyle="1" w:styleId="odstavek">
    <w:name w:val="odstavek"/>
    <w:basedOn w:val="Navaden"/>
    <w:rsid w:val="008370BA"/>
    <w:pPr>
      <w:suppressAutoHyphens/>
      <w:spacing w:before="280" w:after="280"/>
    </w:pPr>
    <w:rPr>
      <w:lang w:eastAsia="zh-CN"/>
    </w:rPr>
  </w:style>
  <w:style w:type="paragraph" w:customStyle="1" w:styleId="alineazaodstavkom">
    <w:name w:val="alineazaodstavkom"/>
    <w:basedOn w:val="Navaden"/>
    <w:rsid w:val="008370BA"/>
    <w:pPr>
      <w:suppressAutoHyphens/>
      <w:spacing w:before="280" w:after="280"/>
    </w:pPr>
    <w:rPr>
      <w:lang w:eastAsia="zh-CN"/>
    </w:rPr>
  </w:style>
  <w:style w:type="paragraph" w:customStyle="1" w:styleId="rkovnatokazaodstavkom">
    <w:name w:val="rkovnatokazaodstavkom"/>
    <w:basedOn w:val="Navaden"/>
    <w:rsid w:val="008370BA"/>
    <w:pPr>
      <w:suppressAutoHyphens/>
      <w:spacing w:before="280" w:after="280"/>
    </w:pPr>
    <w:rPr>
      <w:lang w:eastAsia="zh-CN"/>
    </w:rPr>
  </w:style>
  <w:style w:type="paragraph" w:customStyle="1" w:styleId="RSnatevanje">
    <w:name w:val="RS naštevanje"/>
    <w:basedOn w:val="RStekst"/>
    <w:rsid w:val="008370BA"/>
    <w:pPr>
      <w:numPr>
        <w:numId w:val="14"/>
      </w:numPr>
    </w:pPr>
  </w:style>
  <w:style w:type="paragraph" w:customStyle="1" w:styleId="TableContents">
    <w:name w:val="Table Contents"/>
    <w:basedOn w:val="Navaden"/>
    <w:rsid w:val="008370BA"/>
    <w:pPr>
      <w:suppressLineNumbers/>
      <w:suppressAutoHyphens/>
    </w:pPr>
    <w:rPr>
      <w:rFonts w:ascii="Calibri" w:eastAsia="Calibri" w:hAnsi="Calibri"/>
      <w:sz w:val="22"/>
      <w:szCs w:val="22"/>
      <w:lang w:eastAsia="zh-CN"/>
    </w:rPr>
  </w:style>
  <w:style w:type="paragraph" w:customStyle="1" w:styleId="TableHeading">
    <w:name w:val="Table Heading"/>
    <w:basedOn w:val="TableContents"/>
    <w:rsid w:val="008370BA"/>
    <w:pPr>
      <w:jc w:val="center"/>
    </w:pPr>
    <w:rPr>
      <w:b/>
      <w:bCs/>
    </w:rPr>
  </w:style>
  <w:style w:type="paragraph" w:customStyle="1" w:styleId="FrameContents">
    <w:name w:val="Frame Contents"/>
    <w:basedOn w:val="Navaden"/>
    <w:rsid w:val="008370BA"/>
    <w:pPr>
      <w:suppressAutoHyphens/>
    </w:pPr>
    <w:rPr>
      <w:rFonts w:ascii="Calibri" w:eastAsia="Calibri" w:hAnsi="Calibri"/>
      <w:sz w:val="22"/>
      <w:szCs w:val="22"/>
      <w:lang w:eastAsia="zh-CN"/>
    </w:rPr>
  </w:style>
  <w:style w:type="paragraph" w:customStyle="1" w:styleId="len">
    <w:name w:val="len"/>
    <w:basedOn w:val="Navaden"/>
    <w:rsid w:val="008370BA"/>
    <w:pPr>
      <w:spacing w:before="100" w:beforeAutospacing="1" w:after="100" w:afterAutospacing="1"/>
    </w:pPr>
  </w:style>
  <w:style w:type="paragraph" w:customStyle="1" w:styleId="lennaslov">
    <w:name w:val="lennaslov"/>
    <w:basedOn w:val="Navaden"/>
    <w:rsid w:val="008370BA"/>
    <w:pPr>
      <w:spacing w:before="100" w:beforeAutospacing="1" w:after="100" w:afterAutospacing="1"/>
    </w:pPr>
  </w:style>
  <w:style w:type="paragraph" w:styleId="Telobesedila2">
    <w:name w:val="Body Text 2"/>
    <w:basedOn w:val="Navaden"/>
    <w:link w:val="Telobesedila2Znak1"/>
    <w:uiPriority w:val="99"/>
    <w:semiHidden/>
    <w:unhideWhenUsed/>
    <w:rsid w:val="008370BA"/>
    <w:pPr>
      <w:suppressAutoHyphens/>
      <w:spacing w:after="120" w:line="480" w:lineRule="auto"/>
    </w:pPr>
    <w:rPr>
      <w:rFonts w:ascii="Calibri" w:eastAsia="Calibri" w:hAnsi="Calibri"/>
      <w:sz w:val="22"/>
      <w:szCs w:val="22"/>
      <w:lang w:eastAsia="zh-CN"/>
    </w:rPr>
  </w:style>
  <w:style w:type="character" w:customStyle="1" w:styleId="Telobesedila2Znak1">
    <w:name w:val="Telo besedila 2 Znak1"/>
    <w:basedOn w:val="Privzetapisavaodstavka"/>
    <w:link w:val="Telobesedila2"/>
    <w:uiPriority w:val="99"/>
    <w:semiHidden/>
    <w:rsid w:val="008370BA"/>
    <w:rPr>
      <w:rFonts w:ascii="Calibri" w:eastAsia="Calibri" w:hAnsi="Calibri" w:cs="Times New Roman"/>
      <w:lang w:eastAsia="zh-CN"/>
    </w:rPr>
  </w:style>
  <w:style w:type="character" w:customStyle="1" w:styleId="OdstavekseznamaZnak">
    <w:name w:val="Odstavek seznama Znak"/>
    <w:aliases w:val="Odstavek seznama_IP Znak,Seznam_IP_1 Znak,Listing Znak,Naslov2a Znak,Preglednica Znak,Odstavek seznama1 Znak,Bullet List Znak,FooterText Znak,numbered Znak,List Paragraph1 Znak,Paragraphe de liste1 Znak,Bulletr List Paragraph Znak"/>
    <w:link w:val="Odstavekseznama"/>
    <w:uiPriority w:val="34"/>
    <w:qFormat/>
    <w:rsid w:val="008370BA"/>
    <w:rPr>
      <w:rFonts w:ascii="Times New Roman" w:eastAsia="Times New Roman" w:hAnsi="Times New Roman" w:cs="Times New Roman"/>
      <w:sz w:val="24"/>
      <w:szCs w:val="24"/>
      <w:lang w:eastAsia="sl-SI"/>
    </w:rPr>
  </w:style>
  <w:style w:type="paragraph" w:styleId="HTML-oblikovano">
    <w:name w:val="HTML Preformatted"/>
    <w:basedOn w:val="Navaden"/>
    <w:link w:val="HTML-oblikovanoZnak"/>
    <w:uiPriority w:val="99"/>
    <w:unhideWhenUsed/>
    <w:rsid w:val="00837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oblikovanoZnak">
    <w:name w:val="HTML-oblikovano Znak"/>
    <w:basedOn w:val="Privzetapisavaodstavka"/>
    <w:link w:val="HTML-oblikovano"/>
    <w:uiPriority w:val="99"/>
    <w:rsid w:val="008370BA"/>
    <w:rPr>
      <w:rFonts w:ascii="Courier New" w:eastAsia="Times New Roman" w:hAnsi="Courier New" w:cs="Courier New"/>
      <w:sz w:val="20"/>
      <w:szCs w:val="20"/>
      <w:lang w:eastAsia="sl-SI"/>
    </w:rPr>
  </w:style>
  <w:style w:type="character" w:customStyle="1" w:styleId="highlight">
    <w:name w:val="highlight"/>
    <w:rsid w:val="008370BA"/>
  </w:style>
  <w:style w:type="character" w:styleId="Nerazreenaomemba">
    <w:name w:val="Unresolved Mention"/>
    <w:basedOn w:val="Privzetapisavaodstavka"/>
    <w:uiPriority w:val="99"/>
    <w:semiHidden/>
    <w:unhideWhenUsed/>
    <w:rsid w:val="008370BA"/>
    <w:rPr>
      <w:color w:val="605E5C"/>
      <w:shd w:val="clear" w:color="auto" w:fill="E1DFDD"/>
    </w:rPr>
  </w:style>
  <w:style w:type="character" w:styleId="Besedilooznabemesta">
    <w:name w:val="Placeholder Text"/>
    <w:basedOn w:val="Privzetapisavaodstavka"/>
    <w:uiPriority w:val="99"/>
    <w:semiHidden/>
    <w:rsid w:val="008370BA"/>
    <w:rPr>
      <w:color w:val="808080"/>
    </w:rPr>
  </w:style>
  <w:style w:type="paragraph" w:customStyle="1" w:styleId="TableParagraph">
    <w:name w:val="Table Paragraph"/>
    <w:basedOn w:val="Navaden"/>
    <w:uiPriority w:val="1"/>
    <w:qFormat/>
    <w:rsid w:val="0086213A"/>
    <w:pPr>
      <w:widowControl w:val="0"/>
      <w:autoSpaceDE w:val="0"/>
      <w:autoSpaceDN w:val="0"/>
      <w:ind w:left="107"/>
    </w:pPr>
    <w:rPr>
      <w:rFonts w:ascii="Arial" w:eastAsia="Arial" w:hAnsi="Arial"/>
      <w:sz w:val="22"/>
      <w:szCs w:val="22"/>
      <w:lang w:val="sl" w:eastAsia="sl"/>
    </w:rPr>
  </w:style>
  <w:style w:type="paragraph" w:styleId="Telobesedila-zamik2">
    <w:name w:val="Body Text Indent 2"/>
    <w:basedOn w:val="Navaden"/>
    <w:link w:val="Telobesedila-zamik2Znak1"/>
    <w:uiPriority w:val="99"/>
    <w:semiHidden/>
    <w:unhideWhenUsed/>
    <w:rsid w:val="00F54817"/>
    <w:pPr>
      <w:spacing w:after="120" w:line="480" w:lineRule="auto"/>
      <w:ind w:left="283"/>
    </w:pPr>
  </w:style>
  <w:style w:type="character" w:customStyle="1" w:styleId="Telobesedila-zamik2Znak1">
    <w:name w:val="Telo besedila - zamik 2 Znak1"/>
    <w:basedOn w:val="Privzetapisavaodstavka"/>
    <w:link w:val="Telobesedila-zamik2"/>
    <w:uiPriority w:val="99"/>
    <w:semiHidden/>
    <w:rsid w:val="00F54817"/>
    <w:rPr>
      <w:rFonts w:ascii="Times New Roman" w:eastAsia="Times New Roman" w:hAnsi="Times New Roman" w:cs="Times New Roman"/>
      <w:sz w:val="24"/>
      <w:szCs w:val="24"/>
      <w:lang w:eastAsia="sl-SI"/>
    </w:rPr>
  </w:style>
  <w:style w:type="character" w:styleId="Pripombasklic">
    <w:name w:val="annotation reference"/>
    <w:basedOn w:val="Privzetapisavaodstavka"/>
    <w:uiPriority w:val="99"/>
    <w:semiHidden/>
    <w:unhideWhenUsed/>
    <w:rsid w:val="00AD5216"/>
    <w:rPr>
      <w:sz w:val="16"/>
      <w:szCs w:val="16"/>
    </w:rPr>
  </w:style>
  <w:style w:type="paragraph" w:styleId="Pripombabesedilo">
    <w:name w:val="annotation text"/>
    <w:basedOn w:val="Navaden"/>
    <w:link w:val="PripombabesediloZnak"/>
    <w:uiPriority w:val="99"/>
    <w:unhideWhenUsed/>
    <w:rsid w:val="00AD5216"/>
    <w:rPr>
      <w:sz w:val="20"/>
      <w:szCs w:val="20"/>
    </w:rPr>
  </w:style>
  <w:style w:type="character" w:customStyle="1" w:styleId="PripombabesediloZnak">
    <w:name w:val="Pripomba – besedilo Znak"/>
    <w:basedOn w:val="Privzetapisavaodstavka"/>
    <w:link w:val="Pripombabesedilo"/>
    <w:uiPriority w:val="99"/>
    <w:rsid w:val="00AD5216"/>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AD5216"/>
    <w:rPr>
      <w:b/>
      <w:bCs/>
    </w:rPr>
  </w:style>
  <w:style w:type="character" w:customStyle="1" w:styleId="ZadevapripombeZnak">
    <w:name w:val="Zadeva pripombe Znak"/>
    <w:basedOn w:val="PripombabesediloZnak"/>
    <w:link w:val="Zadevapripombe"/>
    <w:uiPriority w:val="99"/>
    <w:semiHidden/>
    <w:rsid w:val="00AD5216"/>
    <w:rPr>
      <w:rFonts w:ascii="Times New Roman" w:eastAsia="Times New Roman" w:hAnsi="Times New Roman" w:cs="Times New Roman"/>
      <w:b/>
      <w:bCs/>
      <w:sz w:val="20"/>
      <w:szCs w:val="20"/>
      <w:lang w:eastAsia="sl-SI"/>
    </w:rPr>
  </w:style>
  <w:style w:type="paragraph" w:styleId="Revizija">
    <w:name w:val="Revision"/>
    <w:hidden/>
    <w:uiPriority w:val="99"/>
    <w:semiHidden/>
    <w:rsid w:val="005E131A"/>
    <w:pPr>
      <w:spacing w:after="0" w:line="240" w:lineRule="auto"/>
    </w:pPr>
    <w:rPr>
      <w:rFonts w:ascii="Times New Roman" w:eastAsia="Times New Roman" w:hAnsi="Times New Roman" w:cs="Times New Roman"/>
      <w:sz w:val="24"/>
      <w:szCs w:val="24"/>
      <w:lang w:eastAsia="sl-SI"/>
    </w:rPr>
  </w:style>
  <w:style w:type="character" w:customStyle="1" w:styleId="col-12">
    <w:name w:val="col-12"/>
    <w:basedOn w:val="Privzetapisavaodstavka"/>
    <w:rsid w:val="00483F80"/>
  </w:style>
  <w:style w:type="paragraph" w:styleId="Otevilenseznam3">
    <w:name w:val="List Number 3"/>
    <w:basedOn w:val="Navaden"/>
    <w:rsid w:val="00B04370"/>
    <w:pPr>
      <w:numPr>
        <w:numId w:val="29"/>
      </w:numPr>
      <w:jc w:val="both"/>
    </w:pPr>
    <w:rPr>
      <w:rFonts w:ascii="Arial" w:hAnsi="Arial"/>
      <w:sz w:val="22"/>
      <w:szCs w:val="20"/>
    </w:rPr>
  </w:style>
  <w:style w:type="character" w:customStyle="1" w:styleId="hgkelc">
    <w:name w:val="hgkelc"/>
    <w:basedOn w:val="Privzetapisavaodstavka"/>
    <w:rsid w:val="00B659B6"/>
  </w:style>
  <w:style w:type="character" w:styleId="Krepko">
    <w:name w:val="Strong"/>
    <w:basedOn w:val="Privzetapisavaodstavka"/>
    <w:uiPriority w:val="22"/>
    <w:qFormat/>
    <w:rsid w:val="006C663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011189">
      <w:bodyDiv w:val="1"/>
      <w:marLeft w:val="0"/>
      <w:marRight w:val="0"/>
      <w:marTop w:val="0"/>
      <w:marBottom w:val="0"/>
      <w:divBdr>
        <w:top w:val="none" w:sz="0" w:space="0" w:color="auto"/>
        <w:left w:val="none" w:sz="0" w:space="0" w:color="auto"/>
        <w:bottom w:val="none" w:sz="0" w:space="0" w:color="auto"/>
        <w:right w:val="none" w:sz="0" w:space="0" w:color="auto"/>
      </w:divBdr>
    </w:div>
    <w:div w:id="70857237">
      <w:bodyDiv w:val="1"/>
      <w:marLeft w:val="0"/>
      <w:marRight w:val="0"/>
      <w:marTop w:val="0"/>
      <w:marBottom w:val="0"/>
      <w:divBdr>
        <w:top w:val="none" w:sz="0" w:space="0" w:color="auto"/>
        <w:left w:val="none" w:sz="0" w:space="0" w:color="auto"/>
        <w:bottom w:val="none" w:sz="0" w:space="0" w:color="auto"/>
        <w:right w:val="none" w:sz="0" w:space="0" w:color="auto"/>
      </w:divBdr>
    </w:div>
    <w:div w:id="372270223">
      <w:bodyDiv w:val="1"/>
      <w:marLeft w:val="0"/>
      <w:marRight w:val="0"/>
      <w:marTop w:val="0"/>
      <w:marBottom w:val="0"/>
      <w:divBdr>
        <w:top w:val="none" w:sz="0" w:space="0" w:color="auto"/>
        <w:left w:val="none" w:sz="0" w:space="0" w:color="auto"/>
        <w:bottom w:val="none" w:sz="0" w:space="0" w:color="auto"/>
        <w:right w:val="none" w:sz="0" w:space="0" w:color="auto"/>
      </w:divBdr>
    </w:div>
    <w:div w:id="407658666">
      <w:bodyDiv w:val="1"/>
      <w:marLeft w:val="0"/>
      <w:marRight w:val="0"/>
      <w:marTop w:val="0"/>
      <w:marBottom w:val="0"/>
      <w:divBdr>
        <w:top w:val="none" w:sz="0" w:space="0" w:color="auto"/>
        <w:left w:val="none" w:sz="0" w:space="0" w:color="auto"/>
        <w:bottom w:val="none" w:sz="0" w:space="0" w:color="auto"/>
        <w:right w:val="none" w:sz="0" w:space="0" w:color="auto"/>
      </w:divBdr>
    </w:div>
    <w:div w:id="676930773">
      <w:bodyDiv w:val="1"/>
      <w:marLeft w:val="0"/>
      <w:marRight w:val="0"/>
      <w:marTop w:val="0"/>
      <w:marBottom w:val="0"/>
      <w:divBdr>
        <w:top w:val="none" w:sz="0" w:space="0" w:color="auto"/>
        <w:left w:val="none" w:sz="0" w:space="0" w:color="auto"/>
        <w:bottom w:val="none" w:sz="0" w:space="0" w:color="auto"/>
        <w:right w:val="none" w:sz="0" w:space="0" w:color="auto"/>
      </w:divBdr>
    </w:div>
    <w:div w:id="873274285">
      <w:bodyDiv w:val="1"/>
      <w:marLeft w:val="0"/>
      <w:marRight w:val="0"/>
      <w:marTop w:val="0"/>
      <w:marBottom w:val="0"/>
      <w:divBdr>
        <w:top w:val="none" w:sz="0" w:space="0" w:color="auto"/>
        <w:left w:val="none" w:sz="0" w:space="0" w:color="auto"/>
        <w:bottom w:val="none" w:sz="0" w:space="0" w:color="auto"/>
        <w:right w:val="none" w:sz="0" w:space="0" w:color="auto"/>
      </w:divBdr>
    </w:div>
    <w:div w:id="953487603">
      <w:bodyDiv w:val="1"/>
      <w:marLeft w:val="0"/>
      <w:marRight w:val="0"/>
      <w:marTop w:val="0"/>
      <w:marBottom w:val="0"/>
      <w:divBdr>
        <w:top w:val="none" w:sz="0" w:space="0" w:color="auto"/>
        <w:left w:val="none" w:sz="0" w:space="0" w:color="auto"/>
        <w:bottom w:val="none" w:sz="0" w:space="0" w:color="auto"/>
        <w:right w:val="none" w:sz="0" w:space="0" w:color="auto"/>
      </w:divBdr>
    </w:div>
    <w:div w:id="966009723">
      <w:bodyDiv w:val="1"/>
      <w:marLeft w:val="0"/>
      <w:marRight w:val="0"/>
      <w:marTop w:val="0"/>
      <w:marBottom w:val="0"/>
      <w:divBdr>
        <w:top w:val="none" w:sz="0" w:space="0" w:color="auto"/>
        <w:left w:val="none" w:sz="0" w:space="0" w:color="auto"/>
        <w:bottom w:val="none" w:sz="0" w:space="0" w:color="auto"/>
        <w:right w:val="none" w:sz="0" w:space="0" w:color="auto"/>
      </w:divBdr>
    </w:div>
    <w:div w:id="997419225">
      <w:bodyDiv w:val="1"/>
      <w:marLeft w:val="0"/>
      <w:marRight w:val="0"/>
      <w:marTop w:val="0"/>
      <w:marBottom w:val="0"/>
      <w:divBdr>
        <w:top w:val="none" w:sz="0" w:space="0" w:color="auto"/>
        <w:left w:val="none" w:sz="0" w:space="0" w:color="auto"/>
        <w:bottom w:val="none" w:sz="0" w:space="0" w:color="auto"/>
        <w:right w:val="none" w:sz="0" w:space="0" w:color="auto"/>
      </w:divBdr>
    </w:div>
    <w:div w:id="1196773633">
      <w:bodyDiv w:val="1"/>
      <w:marLeft w:val="0"/>
      <w:marRight w:val="0"/>
      <w:marTop w:val="0"/>
      <w:marBottom w:val="0"/>
      <w:divBdr>
        <w:top w:val="none" w:sz="0" w:space="0" w:color="auto"/>
        <w:left w:val="none" w:sz="0" w:space="0" w:color="auto"/>
        <w:bottom w:val="none" w:sz="0" w:space="0" w:color="auto"/>
        <w:right w:val="none" w:sz="0" w:space="0" w:color="auto"/>
      </w:divBdr>
    </w:div>
    <w:div w:id="1497304160">
      <w:bodyDiv w:val="1"/>
      <w:marLeft w:val="0"/>
      <w:marRight w:val="0"/>
      <w:marTop w:val="0"/>
      <w:marBottom w:val="0"/>
      <w:divBdr>
        <w:top w:val="none" w:sz="0" w:space="0" w:color="auto"/>
        <w:left w:val="none" w:sz="0" w:space="0" w:color="auto"/>
        <w:bottom w:val="none" w:sz="0" w:space="0" w:color="auto"/>
        <w:right w:val="none" w:sz="0" w:space="0" w:color="auto"/>
      </w:divBdr>
    </w:div>
    <w:div w:id="2006546854">
      <w:bodyDiv w:val="1"/>
      <w:marLeft w:val="0"/>
      <w:marRight w:val="0"/>
      <w:marTop w:val="0"/>
      <w:marBottom w:val="0"/>
      <w:divBdr>
        <w:top w:val="none" w:sz="0" w:space="0" w:color="auto"/>
        <w:left w:val="none" w:sz="0" w:space="0" w:color="auto"/>
        <w:bottom w:val="none" w:sz="0" w:space="0" w:color="auto"/>
        <w:right w:val="none" w:sz="0" w:space="0" w:color="auto"/>
      </w:divBdr>
    </w:div>
    <w:div w:id="2082484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uradni-list.si/glasilo-uradni-list-rs/vsebina/2018-01-0588" TargetMode="External"/><Relationship Id="rId18" Type="http://schemas.openxmlformats.org/officeDocument/2006/relationships/hyperlink" Target="https://www.uradni-list.si/glasilo-uradni-list-rs/vsebina/2023-01-0530" TargetMode="External"/><Relationship Id="rId26" Type="http://schemas.openxmlformats.org/officeDocument/2006/relationships/hyperlink" Target="https://www.uradni-list.si/glasilo-uradni-list-rs/vsebina/2006-01-4487" TargetMode="External"/><Relationship Id="rId39" Type="http://schemas.openxmlformats.org/officeDocument/2006/relationships/hyperlink" Target="https://www.uradni-list.si/glasilo-uradni-list-rs/vsebina/2008-01-2816" TargetMode="External"/><Relationship Id="rId21" Type="http://schemas.openxmlformats.org/officeDocument/2006/relationships/hyperlink" Target="https://ejn.gov.si/eJN2" TargetMode="External"/><Relationship Id="rId34" Type="http://schemas.openxmlformats.org/officeDocument/2006/relationships/hyperlink" Target="http://www.uradni-list.si/1/objava.jsp?sop=2011-01-2040" TargetMode="External"/><Relationship Id="rId42" Type="http://schemas.openxmlformats.org/officeDocument/2006/relationships/hyperlink" Target="https://www.uradni-list.si/glasilo-uradni-list-rs/vsebina/2020-01-3096" TargetMode="External"/><Relationship Id="rId47" Type="http://schemas.openxmlformats.org/officeDocument/2006/relationships/hyperlink" Target="https://www.uradni-list.si/glasilo-uradni-list-rs/vsebina/2022-01-0107" TargetMode="External"/><Relationship Id="rId50" Type="http://schemas.openxmlformats.org/officeDocument/2006/relationships/hyperlink" Target="https://www.uradni-list.si/glasilo-uradni-list-rs/vsebina/2023-01-0530" TargetMode="External"/><Relationship Id="rId55" Type="http://schemas.openxmlformats.org/officeDocument/2006/relationships/hyperlink" Target="https://www.stat.si/Inflacija/sl-SI"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uradni-list.si/glasilo-uradni-list-rs/vsebina/2022-01-1705" TargetMode="External"/><Relationship Id="rId29" Type="http://schemas.openxmlformats.org/officeDocument/2006/relationships/hyperlink" Target="https://www.uradni-list.si/glasilo-uradni-list-rs/vsebina/2010-01-0251" TargetMode="External"/><Relationship Id="rId11" Type="http://schemas.openxmlformats.org/officeDocument/2006/relationships/header" Target="header3.xml"/><Relationship Id="rId24" Type="http://schemas.openxmlformats.org/officeDocument/2006/relationships/hyperlink" Target="http://www.enarocanje.si/_ESPD/" TargetMode="External"/><Relationship Id="rId32" Type="http://schemas.openxmlformats.org/officeDocument/2006/relationships/hyperlink" Target="https://www.uradni-list.si/glasilo-uradni-list-rs/vsebina/2022-01-0014" TargetMode="External"/><Relationship Id="rId37" Type="http://schemas.openxmlformats.org/officeDocument/2006/relationships/hyperlink" Target="https://www.uradni-list.si/glasilo-uradni-list-rs/vsebina/2006-01-4487" TargetMode="External"/><Relationship Id="rId40" Type="http://schemas.openxmlformats.org/officeDocument/2006/relationships/hyperlink" Target="https://www.uradni-list.si/glasilo-uradni-list-rs/vsebina/2010-01-0251" TargetMode="External"/><Relationship Id="rId45" Type="http://schemas.openxmlformats.org/officeDocument/2006/relationships/hyperlink" Target="https://www.uradni-list.si/glasilo-uradni-list-rs/vsebina/2018-01-0588" TargetMode="External"/><Relationship Id="rId53" Type="http://schemas.openxmlformats.org/officeDocument/2006/relationships/hyperlink" Target="http://www.uradni-list.si/1/objava.jsp?sop=2016-01-2761" TargetMode="External"/><Relationship Id="rId58" Type="http://schemas.openxmlformats.org/officeDocument/2006/relationships/header" Target="header5.xml"/><Relationship Id="rId5" Type="http://schemas.openxmlformats.org/officeDocument/2006/relationships/webSettings" Target="webSettings.xml"/><Relationship Id="rId61" Type="http://schemas.openxmlformats.org/officeDocument/2006/relationships/glossaryDocument" Target="glossary/document.xml"/><Relationship Id="rId19" Type="http://schemas.openxmlformats.org/officeDocument/2006/relationships/hyperlink" Target="https://www.uradni-list.si/glasilo-uradni-list-rs/vsebina/2023-01-2599" TargetMode="External"/><Relationship Id="rId14" Type="http://schemas.openxmlformats.org/officeDocument/2006/relationships/hyperlink" Target="https://www.uradni-list.si/glasilo-uradni-list-rs/vsebina/2021-01-2575" TargetMode="External"/><Relationship Id="rId22" Type="http://schemas.openxmlformats.org/officeDocument/2006/relationships/hyperlink" Target="https://ejn.gov.si/eJN2" TargetMode="External"/><Relationship Id="rId27" Type="http://schemas.openxmlformats.org/officeDocument/2006/relationships/hyperlink" Target="https://www.uradni-list.si/glasilo-uradni-list-rs/vsebina/2007-01-6415" TargetMode="External"/><Relationship Id="rId30" Type="http://schemas.openxmlformats.org/officeDocument/2006/relationships/hyperlink" Target="https://www.uradni-list.si/glasilo-uradni-list-rs/vsebina/2013-01-3034" TargetMode="External"/><Relationship Id="rId35" Type="http://schemas.openxmlformats.org/officeDocument/2006/relationships/hyperlink" Target="http://www.djn.mju.gov.si/sistem-javnega-narocanja/pravno-varstvo" TargetMode="External"/><Relationship Id="rId43" Type="http://schemas.openxmlformats.org/officeDocument/2006/relationships/hyperlink" Target="https://www.uradni-list.si/glasilo-uradni-list-rs/vsebina/2022-01-0014" TargetMode="External"/><Relationship Id="rId48" Type="http://schemas.openxmlformats.org/officeDocument/2006/relationships/hyperlink" Target="https://www.uradni-list.si/glasilo-uradni-list-rs/vsebina/2022-01-1705" TargetMode="External"/><Relationship Id="rId56" Type="http://schemas.openxmlformats.org/officeDocument/2006/relationships/header" Target="header4.xml"/><Relationship Id="rId8" Type="http://schemas.openxmlformats.org/officeDocument/2006/relationships/header" Target="header1.xml"/><Relationship Id="rId51" Type="http://schemas.openxmlformats.org/officeDocument/2006/relationships/hyperlink" Target="https://www.uradni-list.si/glasilo-uradni-list-rs/vsebina/2023-01-2599" TargetMode="External"/><Relationship Id="rId3" Type="http://schemas.openxmlformats.org/officeDocument/2006/relationships/styles" Target="styles.xml"/><Relationship Id="rId12" Type="http://schemas.openxmlformats.org/officeDocument/2006/relationships/hyperlink" Target="https://www.uradni-list.si/glasilo-uradni-list-rs/vsebina/2015-01-3570" TargetMode="External"/><Relationship Id="rId17" Type="http://schemas.openxmlformats.org/officeDocument/2006/relationships/hyperlink" Target="https://www.uradni-list.si/glasilo-uradni-list-rs/vsebina/2022-01-2511" TargetMode="External"/><Relationship Id="rId25" Type="http://schemas.openxmlformats.org/officeDocument/2006/relationships/hyperlink" Target="https://www.uradni-list.si/glasilo-uradni-list-rs/vsebina/2006-01-0970" TargetMode="External"/><Relationship Id="rId33" Type="http://schemas.openxmlformats.org/officeDocument/2006/relationships/hyperlink" Target="https://ejn.gov.si/eJN2" TargetMode="External"/><Relationship Id="rId38" Type="http://schemas.openxmlformats.org/officeDocument/2006/relationships/hyperlink" Target="https://www.uradni-list.si/glasilo-uradni-list-rs/vsebina/2007-01-6415" TargetMode="External"/><Relationship Id="rId46" Type="http://schemas.openxmlformats.org/officeDocument/2006/relationships/hyperlink" Target="https://www.uradni-list.si/glasilo-uradni-list-rs/vsebina/2021-01-2575" TargetMode="External"/><Relationship Id="rId59" Type="http://schemas.openxmlformats.org/officeDocument/2006/relationships/footer" Target="footer3.xml"/><Relationship Id="rId20" Type="http://schemas.openxmlformats.org/officeDocument/2006/relationships/hyperlink" Target="https://ejn.gov.si/ponudba/pages/aktualno/aktualna_javna_narocila.xhtml" TargetMode="External"/><Relationship Id="rId41" Type="http://schemas.openxmlformats.org/officeDocument/2006/relationships/hyperlink" Target="https://www.uradni-list.si/glasilo-uradni-list-rs/vsebina/2013-01-3034" TargetMode="External"/><Relationship Id="rId54" Type="http://schemas.openxmlformats.org/officeDocument/2006/relationships/hyperlink" Target="http://www.uradni-list.si/1/objava.jsp?sop=2018-01-0865" TargetMode="External"/><Relationship Id="rId6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uradni-list.si/glasilo-uradni-list-rs/vsebina/2022-01-0107" TargetMode="External"/><Relationship Id="rId23" Type="http://schemas.openxmlformats.org/officeDocument/2006/relationships/hyperlink" Target="https://ejn.gov.si/eJN2" TargetMode="External"/><Relationship Id="rId28" Type="http://schemas.openxmlformats.org/officeDocument/2006/relationships/hyperlink" Target="https://www.uradni-list.si/glasilo-uradni-list-rs/vsebina/2008-01-2816" TargetMode="External"/><Relationship Id="rId36" Type="http://schemas.openxmlformats.org/officeDocument/2006/relationships/hyperlink" Target="https://www.uradni-list.si/glasilo-uradni-list-rs/vsebina/2006-01-0970" TargetMode="External"/><Relationship Id="rId49" Type="http://schemas.openxmlformats.org/officeDocument/2006/relationships/hyperlink" Target="https://www.uradni-list.si/glasilo-uradni-list-rs/vsebina/2022-01-2511" TargetMode="External"/><Relationship Id="rId57" Type="http://schemas.openxmlformats.org/officeDocument/2006/relationships/footer" Target="footer2.xml"/><Relationship Id="rId10" Type="http://schemas.openxmlformats.org/officeDocument/2006/relationships/header" Target="header2.xml"/><Relationship Id="rId31" Type="http://schemas.openxmlformats.org/officeDocument/2006/relationships/hyperlink" Target="https://www.uradni-list.si/glasilo-uradni-list-rs/vsebina/2020-01-3096" TargetMode="External"/><Relationship Id="rId44" Type="http://schemas.openxmlformats.org/officeDocument/2006/relationships/hyperlink" Target="https://www.uradni-list.si/glasilo-uradni-list-rs/vsebina/2015-01-3570" TargetMode="External"/><Relationship Id="rId52" Type="http://schemas.openxmlformats.org/officeDocument/2006/relationships/hyperlink" Target="http://www.uradni-list.si/1/objava.jsp?sop=2007-01-4826" TargetMode="External"/><Relationship Id="rId6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png"/><Relationship Id="rId5" Type="http://schemas.openxmlformats.org/officeDocument/2006/relationships/image" Target="media/image6.png"/><Relationship Id="rId4" Type="http://schemas.openxmlformats.org/officeDocument/2006/relationships/image" Target="media/image5.png"/></Relationships>
</file>

<file path=word/_rels/header5.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png"/><Relationship Id="rId5" Type="http://schemas.openxmlformats.org/officeDocument/2006/relationships/image" Target="media/image6.png"/><Relationship Id="rId4" Type="http://schemas.openxmlformats.org/officeDocument/2006/relationships/image" Target="media/image5.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F9E10BFF7A054CECA4862EA7CE9FB0AE"/>
        <w:category>
          <w:name w:val="Splošno"/>
          <w:gallery w:val="placeholder"/>
        </w:category>
        <w:types>
          <w:type w:val="bbPlcHdr"/>
        </w:types>
        <w:behaviors>
          <w:behavior w:val="content"/>
        </w:behaviors>
        <w:guid w:val="{B41B743D-0A47-47B5-838C-439B498313E4}"/>
      </w:docPartPr>
      <w:docPartBody>
        <w:p w:rsidR="00F95A11" w:rsidRDefault="00F95A11" w:rsidP="00F95A11">
          <w:pPr>
            <w:pStyle w:val="F9E10BFF7A054CECA4862EA7CE9FB0AE"/>
          </w:pPr>
          <w:r w:rsidRPr="00CB54B1">
            <w:rPr>
              <w:rStyle w:val="Besedilooznabemesta"/>
            </w:rPr>
            <w:t>Kliknite ali tapnite tukaj, če želite vnesti besedilo.</w:t>
          </w:r>
        </w:p>
      </w:docPartBody>
    </w:docPart>
    <w:docPart>
      <w:docPartPr>
        <w:name w:val="764269BEA3BA49169EC966C0744D2EC5"/>
        <w:category>
          <w:name w:val="Splošno"/>
          <w:gallery w:val="placeholder"/>
        </w:category>
        <w:types>
          <w:type w:val="bbPlcHdr"/>
        </w:types>
        <w:behaviors>
          <w:behavior w:val="content"/>
        </w:behaviors>
        <w:guid w:val="{DBC1484A-20B4-4BB5-B5FC-3862276E106D}"/>
      </w:docPartPr>
      <w:docPartBody>
        <w:p w:rsidR="00F95A11" w:rsidRDefault="00F95A11" w:rsidP="00F95A11">
          <w:pPr>
            <w:pStyle w:val="764269BEA3BA49169EC966C0744D2EC5"/>
          </w:pPr>
          <w:r w:rsidRPr="00CB54B1">
            <w:rPr>
              <w:rStyle w:val="Besedilooznabemesta"/>
            </w:rPr>
            <w:t>Kliknite ali tapnite tukaj, če želite vnesti datum.</w:t>
          </w:r>
        </w:p>
      </w:docPartBody>
    </w:docPart>
    <w:docPart>
      <w:docPartPr>
        <w:name w:val="DAF2AB471B8743B7A5C1E44E83EB21AF"/>
        <w:category>
          <w:name w:val="Splošno"/>
          <w:gallery w:val="placeholder"/>
        </w:category>
        <w:types>
          <w:type w:val="bbPlcHdr"/>
        </w:types>
        <w:behaviors>
          <w:behavior w:val="content"/>
        </w:behaviors>
        <w:guid w:val="{AE94B5F0-D12E-4A34-958A-450D2C232D24}"/>
      </w:docPartPr>
      <w:docPartBody>
        <w:p w:rsidR="00F95A11" w:rsidRDefault="00F95A11" w:rsidP="00F95A11">
          <w:pPr>
            <w:pStyle w:val="DAF2AB471B8743B7A5C1E44E83EB21AF"/>
          </w:pPr>
          <w:r w:rsidRPr="00B74193">
            <w:rPr>
              <w:rStyle w:val="Besedilooznabemesta"/>
            </w:rPr>
            <w:t>Kliknite ali tapnite tukaj, če želite vnesti besedilo.</w:t>
          </w:r>
        </w:p>
      </w:docPartBody>
    </w:docPart>
    <w:docPart>
      <w:docPartPr>
        <w:name w:val="091BDC5E517F4A3692069CEE0018B42A"/>
        <w:category>
          <w:name w:val="Splošno"/>
          <w:gallery w:val="placeholder"/>
        </w:category>
        <w:types>
          <w:type w:val="bbPlcHdr"/>
        </w:types>
        <w:behaviors>
          <w:behavior w:val="content"/>
        </w:behaviors>
        <w:guid w:val="{4F483404-A039-47CC-B1D3-EC012B552BE7}"/>
      </w:docPartPr>
      <w:docPartBody>
        <w:p w:rsidR="00F95A11" w:rsidRDefault="00F95A11" w:rsidP="00F95A11">
          <w:pPr>
            <w:pStyle w:val="091BDC5E517F4A3692069CEE0018B42A"/>
          </w:pPr>
          <w:r w:rsidRPr="00DA20AC">
            <w:rPr>
              <w:rStyle w:val="Besedilooznabemesta"/>
            </w:rPr>
            <w:t>Kliknite ali tapnite tukaj, če želite vnesti datum.</w:t>
          </w:r>
        </w:p>
      </w:docPartBody>
    </w:docPart>
    <w:docPart>
      <w:docPartPr>
        <w:name w:val="287DB5974CFB4BE4BEF421C4EC3B93B1"/>
        <w:category>
          <w:name w:val="Splošno"/>
          <w:gallery w:val="placeholder"/>
        </w:category>
        <w:types>
          <w:type w:val="bbPlcHdr"/>
        </w:types>
        <w:behaviors>
          <w:behavior w:val="content"/>
        </w:behaviors>
        <w:guid w:val="{F000B06B-4821-4890-8B3A-09D87A337E47}"/>
      </w:docPartPr>
      <w:docPartBody>
        <w:p w:rsidR="00F95A11" w:rsidRDefault="00F95A11" w:rsidP="00F95A11">
          <w:pPr>
            <w:pStyle w:val="287DB5974CFB4BE4BEF421C4EC3B93B1"/>
          </w:pPr>
          <w:r w:rsidRPr="00B74193">
            <w:rPr>
              <w:rStyle w:val="Besedilooznabemesta"/>
            </w:rPr>
            <w:t>Kliknite ali tapnite tukaj, če želite vnesti besedilo.</w:t>
          </w:r>
        </w:p>
      </w:docPartBody>
    </w:docPart>
    <w:docPart>
      <w:docPartPr>
        <w:name w:val="76FA60DA1A854881B17062151FB1106C"/>
        <w:category>
          <w:name w:val="Splošno"/>
          <w:gallery w:val="placeholder"/>
        </w:category>
        <w:types>
          <w:type w:val="bbPlcHdr"/>
        </w:types>
        <w:behaviors>
          <w:behavior w:val="content"/>
        </w:behaviors>
        <w:guid w:val="{564CB022-912A-437F-8107-10C7929D0987}"/>
      </w:docPartPr>
      <w:docPartBody>
        <w:p w:rsidR="00F95A11" w:rsidRDefault="00F95A11" w:rsidP="00F95A11">
          <w:pPr>
            <w:pStyle w:val="76FA60DA1A854881B17062151FB1106C"/>
          </w:pPr>
          <w:r w:rsidRPr="00B74193">
            <w:rPr>
              <w:rStyle w:val="Besedilooznabemesta"/>
            </w:rPr>
            <w:t>Kliknite ali tapnite tukaj, če želite vnesti besedilo.</w:t>
          </w:r>
        </w:p>
      </w:docPartBody>
    </w:docPart>
    <w:docPart>
      <w:docPartPr>
        <w:name w:val="CA74949B17E44691ABEA4ECEAA6ACED5"/>
        <w:category>
          <w:name w:val="Splošno"/>
          <w:gallery w:val="placeholder"/>
        </w:category>
        <w:types>
          <w:type w:val="bbPlcHdr"/>
        </w:types>
        <w:behaviors>
          <w:behavior w:val="content"/>
        </w:behaviors>
        <w:guid w:val="{E97706AA-4DF5-4653-9239-4D8E9BAEA2C6}"/>
      </w:docPartPr>
      <w:docPartBody>
        <w:p w:rsidR="00F95A11" w:rsidRDefault="00F95A11" w:rsidP="00F95A11">
          <w:pPr>
            <w:pStyle w:val="CA74949B17E44691ABEA4ECEAA6ACED5"/>
          </w:pPr>
          <w:r w:rsidRPr="00A54785">
            <w:rPr>
              <w:rStyle w:val="Besedilooznabemesta"/>
            </w:rPr>
            <w:t>Kliknite ali tapnite tukaj, če želite vnesti besedilo.</w:t>
          </w:r>
        </w:p>
      </w:docPartBody>
    </w:docPart>
    <w:docPart>
      <w:docPartPr>
        <w:name w:val="52BAFE78BE064A528CC14404B8A3D7A3"/>
        <w:category>
          <w:name w:val="Splošno"/>
          <w:gallery w:val="placeholder"/>
        </w:category>
        <w:types>
          <w:type w:val="bbPlcHdr"/>
        </w:types>
        <w:behaviors>
          <w:behavior w:val="content"/>
        </w:behaviors>
        <w:guid w:val="{9E030CA0-5C82-41A5-B623-F7B2586354B7}"/>
      </w:docPartPr>
      <w:docPartBody>
        <w:p w:rsidR="00F95A11" w:rsidRDefault="00F95A11" w:rsidP="00F95A11">
          <w:pPr>
            <w:pStyle w:val="52BAFE78BE064A528CC14404B8A3D7A3"/>
          </w:pPr>
          <w:r w:rsidRPr="000B31E1">
            <w:rPr>
              <w:rStyle w:val="Besedilooznabemesta"/>
            </w:rPr>
            <w:t>Kliknite ali tapnite tukaj, če želite vnesti besedilo.</w:t>
          </w:r>
        </w:p>
      </w:docPartBody>
    </w:docPart>
    <w:docPart>
      <w:docPartPr>
        <w:name w:val="BAC615859A7447CA8B51187BC9BC0F0D"/>
        <w:category>
          <w:name w:val="Splošno"/>
          <w:gallery w:val="placeholder"/>
        </w:category>
        <w:types>
          <w:type w:val="bbPlcHdr"/>
        </w:types>
        <w:behaviors>
          <w:behavior w:val="content"/>
        </w:behaviors>
        <w:guid w:val="{7B6EE965-C3D1-4ECB-A84E-F7C81D45CFEB}"/>
      </w:docPartPr>
      <w:docPartBody>
        <w:p w:rsidR="00F95A11" w:rsidRDefault="00F95A11" w:rsidP="00F95A11">
          <w:pPr>
            <w:pStyle w:val="BAC615859A7447CA8B51187BC9BC0F0D"/>
          </w:pPr>
          <w:r w:rsidRPr="0069785B">
            <w:rPr>
              <w:rStyle w:val="Besedilooznabemesta"/>
            </w:rPr>
            <w:t>Kliknite ali tapnite tukaj, če želite vnesti datum.</w:t>
          </w:r>
        </w:p>
      </w:docPartBody>
    </w:docPart>
    <w:docPart>
      <w:docPartPr>
        <w:name w:val="33A3E0D05FB44B4586B99B6D7834C9BC"/>
        <w:category>
          <w:name w:val="Splošno"/>
          <w:gallery w:val="placeholder"/>
        </w:category>
        <w:types>
          <w:type w:val="bbPlcHdr"/>
        </w:types>
        <w:behaviors>
          <w:behavior w:val="content"/>
        </w:behaviors>
        <w:guid w:val="{42F58B70-CF04-4426-9FE8-E3E526D9B70E}"/>
      </w:docPartPr>
      <w:docPartBody>
        <w:p w:rsidR="00F95A11" w:rsidRDefault="00F95A11" w:rsidP="00F95A11">
          <w:pPr>
            <w:pStyle w:val="33A3E0D05FB44B4586B99B6D7834C9BC"/>
          </w:pPr>
          <w:r w:rsidRPr="00B74193">
            <w:rPr>
              <w:rStyle w:val="Besedilooznabemesta"/>
            </w:rPr>
            <w:t>Kliknite ali tapnite tukaj, če želite vnesti besedilo.</w:t>
          </w:r>
        </w:p>
      </w:docPartBody>
    </w:docPart>
    <w:docPart>
      <w:docPartPr>
        <w:name w:val="F36E934BB964422E9FFA87CC8F8860A3"/>
        <w:category>
          <w:name w:val="Splošno"/>
          <w:gallery w:val="placeholder"/>
        </w:category>
        <w:types>
          <w:type w:val="bbPlcHdr"/>
        </w:types>
        <w:behaviors>
          <w:behavior w:val="content"/>
        </w:behaviors>
        <w:guid w:val="{62A791AD-2FD0-4C00-8AD5-2745694E1CDF}"/>
      </w:docPartPr>
      <w:docPartBody>
        <w:p w:rsidR="00F95A11" w:rsidRDefault="00F95A11" w:rsidP="00F95A11">
          <w:pPr>
            <w:pStyle w:val="F36E934BB964422E9FFA87CC8F8860A3"/>
          </w:pPr>
          <w:r w:rsidRPr="00904DF0">
            <w:rPr>
              <w:rStyle w:val="Besedilooznabemesta"/>
            </w:rPr>
            <w:t>Kliknite ali tapnite tukaj, če želite vnesti besedilo.</w:t>
          </w:r>
        </w:p>
      </w:docPartBody>
    </w:docPart>
    <w:docPart>
      <w:docPartPr>
        <w:name w:val="DefaultPlaceholder_-1854013440"/>
        <w:category>
          <w:name w:val="Splošno"/>
          <w:gallery w:val="placeholder"/>
        </w:category>
        <w:types>
          <w:type w:val="bbPlcHdr"/>
        </w:types>
        <w:behaviors>
          <w:behavior w:val="content"/>
        </w:behaviors>
        <w:guid w:val="{F857DA40-DC46-4DC8-A9FD-00168959E1FC}"/>
      </w:docPartPr>
      <w:docPartBody>
        <w:p w:rsidR="00C13777" w:rsidRDefault="004830DF">
          <w:r w:rsidRPr="008E4AA5">
            <w:rPr>
              <w:rStyle w:val="Besedilooznabemesta"/>
            </w:rPr>
            <w:t>Kliknite ali tapnite tukaj, če želite vnesti besedilo.</w:t>
          </w:r>
        </w:p>
      </w:docPartBody>
    </w:docPart>
    <w:docPart>
      <w:docPartPr>
        <w:name w:val="1AA90FC0EA2F4A38842A8EA790B86218"/>
        <w:category>
          <w:name w:val="Splošno"/>
          <w:gallery w:val="placeholder"/>
        </w:category>
        <w:types>
          <w:type w:val="bbPlcHdr"/>
        </w:types>
        <w:behaviors>
          <w:behavior w:val="content"/>
        </w:behaviors>
        <w:guid w:val="{7653CEAF-D1CF-4067-A71F-39ED12323A57}"/>
      </w:docPartPr>
      <w:docPartBody>
        <w:p w:rsidR="00C14280" w:rsidRDefault="005530C9" w:rsidP="005530C9">
          <w:pPr>
            <w:pStyle w:val="1AA90FC0EA2F4A38842A8EA790B86218"/>
          </w:pPr>
          <w:r w:rsidRPr="00904DF0">
            <w:rPr>
              <w:rStyle w:val="Besedilooznabemesta"/>
            </w:rPr>
            <w:t>Kliknite ali tapnite tukaj, če želite vnesti besedilo.</w:t>
          </w:r>
        </w:p>
      </w:docPartBody>
    </w:docPart>
    <w:docPart>
      <w:docPartPr>
        <w:name w:val="0FD93178E8634AE09CAAA93736DF5094"/>
        <w:category>
          <w:name w:val="Splošno"/>
          <w:gallery w:val="placeholder"/>
        </w:category>
        <w:types>
          <w:type w:val="bbPlcHdr"/>
        </w:types>
        <w:behaviors>
          <w:behavior w:val="content"/>
        </w:behaviors>
        <w:guid w:val="{AD46364B-0FAE-4365-961A-A67DE02FDECD}"/>
      </w:docPartPr>
      <w:docPartBody>
        <w:p w:rsidR="00D86F64" w:rsidRDefault="00CB11C3" w:rsidP="00CB11C3">
          <w:pPr>
            <w:pStyle w:val="0FD93178E8634AE09CAAA93736DF5094"/>
          </w:pPr>
          <w:r w:rsidRPr="000F4324">
            <w:rPr>
              <w:rStyle w:val="Besedilooznabemesta"/>
            </w:rPr>
            <w:t>Kliknite ali tapnite tukaj, če želite vnesti besedilo.</w:t>
          </w:r>
        </w:p>
      </w:docPartBody>
    </w:docPart>
    <w:docPart>
      <w:docPartPr>
        <w:name w:val="D4B04A3916E54FD6AEA2939C02FF2B8C"/>
        <w:category>
          <w:name w:val="Splošno"/>
          <w:gallery w:val="placeholder"/>
        </w:category>
        <w:types>
          <w:type w:val="bbPlcHdr"/>
        </w:types>
        <w:behaviors>
          <w:behavior w:val="content"/>
        </w:behaviors>
        <w:guid w:val="{54541CFA-6C53-445E-9D6A-9FE8358740E8}"/>
      </w:docPartPr>
      <w:docPartBody>
        <w:p w:rsidR="00D86F64" w:rsidRDefault="00CB11C3" w:rsidP="00CB11C3">
          <w:pPr>
            <w:pStyle w:val="D4B04A3916E54FD6AEA2939C02FF2B8C"/>
          </w:pPr>
          <w:r w:rsidRPr="000F4324">
            <w:rPr>
              <w:rStyle w:val="Besedilooznabemesta"/>
            </w:rPr>
            <w:t>Kliknite ali tapnite tukaj, če želite vnesti besedilo.</w:t>
          </w:r>
        </w:p>
      </w:docPartBody>
    </w:docPart>
    <w:docPart>
      <w:docPartPr>
        <w:name w:val="C2DEAF6ED9754453B8B97D8862D444CE"/>
        <w:category>
          <w:name w:val="Splošno"/>
          <w:gallery w:val="placeholder"/>
        </w:category>
        <w:types>
          <w:type w:val="bbPlcHdr"/>
        </w:types>
        <w:behaviors>
          <w:behavior w:val="content"/>
        </w:behaviors>
        <w:guid w:val="{0652BCF9-5A1F-415A-AE83-0F01A613C217}"/>
      </w:docPartPr>
      <w:docPartBody>
        <w:p w:rsidR="00D86F64" w:rsidRDefault="00CB11C3" w:rsidP="00CB11C3">
          <w:pPr>
            <w:pStyle w:val="C2DEAF6ED9754453B8B97D8862D444CE"/>
          </w:pPr>
          <w:r w:rsidRPr="000F4324">
            <w:rPr>
              <w:rStyle w:val="Besedilooznabemesta"/>
            </w:rPr>
            <w:t>Kliknite ali tapnite tukaj, če želite vnesti besedilo.</w:t>
          </w:r>
        </w:p>
      </w:docPartBody>
    </w:docPart>
    <w:docPart>
      <w:docPartPr>
        <w:name w:val="2CDB097B8B924B42BA44FBFB27D116DE"/>
        <w:category>
          <w:name w:val="Splošno"/>
          <w:gallery w:val="placeholder"/>
        </w:category>
        <w:types>
          <w:type w:val="bbPlcHdr"/>
        </w:types>
        <w:behaviors>
          <w:behavior w:val="content"/>
        </w:behaviors>
        <w:guid w:val="{377EE5C3-4005-441A-9EE9-C3E0AF1FF222}"/>
      </w:docPartPr>
      <w:docPartBody>
        <w:p w:rsidR="00D86F64" w:rsidRDefault="00CB11C3" w:rsidP="00CB11C3">
          <w:pPr>
            <w:pStyle w:val="2CDB097B8B924B42BA44FBFB27D116DE"/>
          </w:pPr>
          <w:r w:rsidRPr="000F4324">
            <w:rPr>
              <w:rStyle w:val="Besedilooznabemesta"/>
            </w:rPr>
            <w:t>Kliknite ali tapnite tukaj, če želite vnesti besedilo.</w:t>
          </w:r>
        </w:p>
      </w:docPartBody>
    </w:docPart>
    <w:docPart>
      <w:docPartPr>
        <w:name w:val="0A65BE3D9FC941198963DC9502DDF6D2"/>
        <w:category>
          <w:name w:val="Splošno"/>
          <w:gallery w:val="placeholder"/>
        </w:category>
        <w:types>
          <w:type w:val="bbPlcHdr"/>
        </w:types>
        <w:behaviors>
          <w:behavior w:val="content"/>
        </w:behaviors>
        <w:guid w:val="{11A8AB02-768C-45D7-8B5A-3E2249034D84}"/>
      </w:docPartPr>
      <w:docPartBody>
        <w:p w:rsidR="00D86F64" w:rsidRDefault="00CB11C3" w:rsidP="00CB11C3">
          <w:pPr>
            <w:pStyle w:val="0A65BE3D9FC941198963DC9502DDF6D2"/>
          </w:pPr>
          <w:r w:rsidRPr="000F4324">
            <w:rPr>
              <w:rStyle w:val="Besedilooznabemesta"/>
            </w:rPr>
            <w:t>Kliknite ali tapnite tukaj, če želite vnesti besedilo.</w:t>
          </w:r>
        </w:p>
      </w:docPartBody>
    </w:docPart>
    <w:docPart>
      <w:docPartPr>
        <w:name w:val="D241B584B5344C33A8F9A2CD9E5C87D3"/>
        <w:category>
          <w:name w:val="Splošno"/>
          <w:gallery w:val="placeholder"/>
        </w:category>
        <w:types>
          <w:type w:val="bbPlcHdr"/>
        </w:types>
        <w:behaviors>
          <w:behavior w:val="content"/>
        </w:behaviors>
        <w:guid w:val="{AA39F3F0-47B4-4AD8-B32C-A0237589B6E7}"/>
      </w:docPartPr>
      <w:docPartBody>
        <w:p w:rsidR="00D86F64" w:rsidRDefault="00CB11C3" w:rsidP="00CB11C3">
          <w:pPr>
            <w:pStyle w:val="D241B584B5344C33A8F9A2CD9E5C87D3"/>
          </w:pPr>
          <w:r w:rsidRPr="000F4324">
            <w:rPr>
              <w:rStyle w:val="Besedilooznabemesta"/>
            </w:rPr>
            <w:t>Kliknite ali tapnite tukaj, če želite vnesti besedilo.</w:t>
          </w:r>
        </w:p>
      </w:docPartBody>
    </w:docPart>
    <w:docPart>
      <w:docPartPr>
        <w:name w:val="16AD18A723E54C9BABBF3EB420354C45"/>
        <w:category>
          <w:name w:val="Splošno"/>
          <w:gallery w:val="placeholder"/>
        </w:category>
        <w:types>
          <w:type w:val="bbPlcHdr"/>
        </w:types>
        <w:behaviors>
          <w:behavior w:val="content"/>
        </w:behaviors>
        <w:guid w:val="{44FCF372-CBD8-4941-BB9B-5BEE07430832}"/>
      </w:docPartPr>
      <w:docPartBody>
        <w:p w:rsidR="00D86F64" w:rsidRDefault="00CB11C3" w:rsidP="00CB11C3">
          <w:pPr>
            <w:pStyle w:val="16AD18A723E54C9BABBF3EB420354C45"/>
          </w:pPr>
          <w:r w:rsidRPr="000F4324">
            <w:rPr>
              <w:rStyle w:val="Besedilooznabemesta"/>
            </w:rPr>
            <w:t>Kliknite ali tapnite tukaj, če želite vnesti besedilo.</w:t>
          </w:r>
        </w:p>
      </w:docPartBody>
    </w:docPart>
    <w:docPart>
      <w:docPartPr>
        <w:name w:val="6D71C1C2BDC3415DA4CA4FBB9DD1F7B9"/>
        <w:category>
          <w:name w:val="Splošno"/>
          <w:gallery w:val="placeholder"/>
        </w:category>
        <w:types>
          <w:type w:val="bbPlcHdr"/>
        </w:types>
        <w:behaviors>
          <w:behavior w:val="content"/>
        </w:behaviors>
        <w:guid w:val="{008C6E87-3E81-426E-9A28-AFEC922BBF28}"/>
      </w:docPartPr>
      <w:docPartBody>
        <w:p w:rsidR="00D86F64" w:rsidRDefault="00CB11C3" w:rsidP="00CB11C3">
          <w:pPr>
            <w:pStyle w:val="6D71C1C2BDC3415DA4CA4FBB9DD1F7B9"/>
          </w:pPr>
          <w:r w:rsidRPr="000F4324">
            <w:rPr>
              <w:rStyle w:val="Besedilooznabemesta"/>
            </w:rPr>
            <w:t>Kliknite ali tapnite tukaj, če želite vnesti besedilo.</w:t>
          </w:r>
        </w:p>
      </w:docPartBody>
    </w:docPart>
    <w:docPart>
      <w:docPartPr>
        <w:name w:val="A569606553B042648584998E5E9B444C"/>
        <w:category>
          <w:name w:val="Splošno"/>
          <w:gallery w:val="placeholder"/>
        </w:category>
        <w:types>
          <w:type w:val="bbPlcHdr"/>
        </w:types>
        <w:behaviors>
          <w:behavior w:val="content"/>
        </w:behaviors>
        <w:guid w:val="{73092A07-13AC-42BF-A46B-1A3618B9FCEA}"/>
      </w:docPartPr>
      <w:docPartBody>
        <w:p w:rsidR="00D86F64" w:rsidRDefault="00CB11C3" w:rsidP="00CB11C3">
          <w:pPr>
            <w:pStyle w:val="A569606553B042648584998E5E9B444C"/>
          </w:pPr>
          <w:r w:rsidRPr="000F4324">
            <w:rPr>
              <w:rStyle w:val="Besedilooznabemesta"/>
            </w:rPr>
            <w:t>Kliknite ali tapnite tukaj, če želite vnesti besedilo.</w:t>
          </w:r>
        </w:p>
      </w:docPartBody>
    </w:docPart>
    <w:docPart>
      <w:docPartPr>
        <w:name w:val="36083C9E8E4C473280E83468521E34AA"/>
        <w:category>
          <w:name w:val="Splošno"/>
          <w:gallery w:val="placeholder"/>
        </w:category>
        <w:types>
          <w:type w:val="bbPlcHdr"/>
        </w:types>
        <w:behaviors>
          <w:behavior w:val="content"/>
        </w:behaviors>
        <w:guid w:val="{FB21B268-02CD-4575-BCED-2B7098F20AEB}"/>
      </w:docPartPr>
      <w:docPartBody>
        <w:p w:rsidR="00D86F64" w:rsidRDefault="00CB11C3" w:rsidP="00CB11C3">
          <w:pPr>
            <w:pStyle w:val="36083C9E8E4C473280E83468521E34AA"/>
          </w:pPr>
          <w:r w:rsidRPr="000F4324">
            <w:rPr>
              <w:rStyle w:val="Besedilooznabemesta"/>
            </w:rPr>
            <w:t>Kliknite ali tapnite tukaj, če želite vnesti besedilo.</w:t>
          </w:r>
        </w:p>
      </w:docPartBody>
    </w:docPart>
    <w:docPart>
      <w:docPartPr>
        <w:name w:val="1A2353EB006847B5AD65841F88A66C52"/>
        <w:category>
          <w:name w:val="Splošno"/>
          <w:gallery w:val="placeholder"/>
        </w:category>
        <w:types>
          <w:type w:val="bbPlcHdr"/>
        </w:types>
        <w:behaviors>
          <w:behavior w:val="content"/>
        </w:behaviors>
        <w:guid w:val="{54381249-20D5-4012-9C68-32C4CB5BAB89}"/>
      </w:docPartPr>
      <w:docPartBody>
        <w:p w:rsidR="00D86F64" w:rsidRDefault="00CB11C3" w:rsidP="00CB11C3">
          <w:pPr>
            <w:pStyle w:val="1A2353EB006847B5AD65841F88A66C52"/>
          </w:pPr>
          <w:r w:rsidRPr="000F4324">
            <w:rPr>
              <w:rStyle w:val="Besedilooznabemesta"/>
            </w:rPr>
            <w:t>Kliknite ali tapnite tukaj, če želite vnesti besedilo.</w:t>
          </w:r>
        </w:p>
      </w:docPartBody>
    </w:docPart>
    <w:docPart>
      <w:docPartPr>
        <w:name w:val="1615E15DC71E4A65B19A8F92C2C965B1"/>
        <w:category>
          <w:name w:val="Splošno"/>
          <w:gallery w:val="placeholder"/>
        </w:category>
        <w:types>
          <w:type w:val="bbPlcHdr"/>
        </w:types>
        <w:behaviors>
          <w:behavior w:val="content"/>
        </w:behaviors>
        <w:guid w:val="{2EC9620B-29F4-4073-99F5-D5940B94D276}"/>
      </w:docPartPr>
      <w:docPartBody>
        <w:p w:rsidR="00D86F64" w:rsidRDefault="00CB11C3" w:rsidP="00CB11C3">
          <w:pPr>
            <w:pStyle w:val="1615E15DC71E4A65B19A8F92C2C965B1"/>
          </w:pPr>
          <w:r w:rsidRPr="000F4324">
            <w:rPr>
              <w:rStyle w:val="Besedilooznabemesta"/>
            </w:rPr>
            <w:t>Kliknite ali tapnite tukaj, če želite vnesti besedilo.</w:t>
          </w:r>
        </w:p>
      </w:docPartBody>
    </w:docPart>
    <w:docPart>
      <w:docPartPr>
        <w:name w:val="2E3E99FA4022426AB1D8F316955084DE"/>
        <w:category>
          <w:name w:val="Splošno"/>
          <w:gallery w:val="placeholder"/>
        </w:category>
        <w:types>
          <w:type w:val="bbPlcHdr"/>
        </w:types>
        <w:behaviors>
          <w:behavior w:val="content"/>
        </w:behaviors>
        <w:guid w:val="{55390AF4-3912-44FB-B665-B20AB271AFC4}"/>
      </w:docPartPr>
      <w:docPartBody>
        <w:p w:rsidR="00D86F64" w:rsidRDefault="00CB11C3" w:rsidP="00CB11C3">
          <w:pPr>
            <w:pStyle w:val="2E3E99FA4022426AB1D8F316955084DE"/>
          </w:pPr>
          <w:r w:rsidRPr="000F4324">
            <w:rPr>
              <w:rStyle w:val="Besedilooznabemesta"/>
            </w:rPr>
            <w:t>Kliknite ali tapnite tukaj, če želite vnesti besedilo.</w:t>
          </w:r>
        </w:p>
      </w:docPartBody>
    </w:docPart>
    <w:docPart>
      <w:docPartPr>
        <w:name w:val="60D2D3618398455B9D1DC462A9D9A23A"/>
        <w:category>
          <w:name w:val="Splošno"/>
          <w:gallery w:val="placeholder"/>
        </w:category>
        <w:types>
          <w:type w:val="bbPlcHdr"/>
        </w:types>
        <w:behaviors>
          <w:behavior w:val="content"/>
        </w:behaviors>
        <w:guid w:val="{6A267AFB-9EEE-418F-815E-B256017959C2}"/>
      </w:docPartPr>
      <w:docPartBody>
        <w:p w:rsidR="00D86F64" w:rsidRDefault="00CB11C3" w:rsidP="00CB11C3">
          <w:pPr>
            <w:pStyle w:val="60D2D3618398455B9D1DC462A9D9A23A"/>
          </w:pPr>
          <w:r w:rsidRPr="000F4324">
            <w:rPr>
              <w:rStyle w:val="Besedilooznabemesta"/>
            </w:rPr>
            <w:t>Kliknite ali tapnite tukaj, če želite vnesti besedilo.</w:t>
          </w:r>
        </w:p>
      </w:docPartBody>
    </w:docPart>
    <w:docPart>
      <w:docPartPr>
        <w:name w:val="FEFACD503F3E459EBB12244FD2127B82"/>
        <w:category>
          <w:name w:val="Splošno"/>
          <w:gallery w:val="placeholder"/>
        </w:category>
        <w:types>
          <w:type w:val="bbPlcHdr"/>
        </w:types>
        <w:behaviors>
          <w:behavior w:val="content"/>
        </w:behaviors>
        <w:guid w:val="{66B205C1-60CF-470E-B01F-8B83DDC88486}"/>
      </w:docPartPr>
      <w:docPartBody>
        <w:p w:rsidR="00D86F64" w:rsidRDefault="00CB11C3" w:rsidP="00CB11C3">
          <w:pPr>
            <w:pStyle w:val="FEFACD503F3E459EBB12244FD2127B82"/>
          </w:pPr>
          <w:r w:rsidRPr="000F4324">
            <w:rPr>
              <w:rStyle w:val="Besedilooznabemesta"/>
            </w:rPr>
            <w:t>Kliknite ali tapnite tukaj, če želite vnesti besedilo.</w:t>
          </w:r>
        </w:p>
      </w:docPartBody>
    </w:docPart>
    <w:docPart>
      <w:docPartPr>
        <w:name w:val="D32EE0CB97584E4CB178C27F23B365FE"/>
        <w:category>
          <w:name w:val="Splošno"/>
          <w:gallery w:val="placeholder"/>
        </w:category>
        <w:types>
          <w:type w:val="bbPlcHdr"/>
        </w:types>
        <w:behaviors>
          <w:behavior w:val="content"/>
        </w:behaviors>
        <w:guid w:val="{5EE43912-FA34-45CA-94BB-DB1768330FB7}"/>
      </w:docPartPr>
      <w:docPartBody>
        <w:p w:rsidR="00D86F64" w:rsidRDefault="00CB11C3" w:rsidP="00CB11C3">
          <w:pPr>
            <w:pStyle w:val="D32EE0CB97584E4CB178C27F23B365FE"/>
          </w:pPr>
          <w:r w:rsidRPr="000F4324">
            <w:rPr>
              <w:rStyle w:val="Besedilooznabemesta"/>
            </w:rPr>
            <w:t>Kliknite ali tapnite tukaj, če želite vnesti besedilo.</w:t>
          </w:r>
        </w:p>
      </w:docPartBody>
    </w:docPart>
    <w:docPart>
      <w:docPartPr>
        <w:name w:val="689B8A72DA4B4E0F80CF7D91C4AC63D8"/>
        <w:category>
          <w:name w:val="Splošno"/>
          <w:gallery w:val="placeholder"/>
        </w:category>
        <w:types>
          <w:type w:val="bbPlcHdr"/>
        </w:types>
        <w:behaviors>
          <w:behavior w:val="content"/>
        </w:behaviors>
        <w:guid w:val="{71DEC933-AC9A-4BAE-80C8-7F7064290D63}"/>
      </w:docPartPr>
      <w:docPartBody>
        <w:p w:rsidR="00D86F64" w:rsidRDefault="00CB11C3" w:rsidP="00CB11C3">
          <w:pPr>
            <w:pStyle w:val="689B8A72DA4B4E0F80CF7D91C4AC63D8"/>
          </w:pPr>
          <w:r w:rsidRPr="000F4324">
            <w:rPr>
              <w:rStyle w:val="Besedilooznabemesta"/>
            </w:rPr>
            <w:t>Kliknite ali tapnite tukaj, če želite vnesti besedilo.</w:t>
          </w:r>
        </w:p>
      </w:docPartBody>
    </w:docPart>
    <w:docPart>
      <w:docPartPr>
        <w:name w:val="59BA9549F1DF45C0A62263F0C6F2A79B"/>
        <w:category>
          <w:name w:val="Splošno"/>
          <w:gallery w:val="placeholder"/>
        </w:category>
        <w:types>
          <w:type w:val="bbPlcHdr"/>
        </w:types>
        <w:behaviors>
          <w:behavior w:val="content"/>
        </w:behaviors>
        <w:guid w:val="{D6EA4C94-9472-4685-8631-E1A543F4FAFE}"/>
      </w:docPartPr>
      <w:docPartBody>
        <w:p w:rsidR="00D86F64" w:rsidRDefault="00CB11C3" w:rsidP="00CB11C3">
          <w:pPr>
            <w:pStyle w:val="59BA9549F1DF45C0A62263F0C6F2A79B"/>
          </w:pPr>
          <w:r w:rsidRPr="000F4324">
            <w:rPr>
              <w:rStyle w:val="Besedilooznabemesta"/>
            </w:rPr>
            <w:t>Kliknite ali tapnite tukaj, če želite vnesti besedilo.</w:t>
          </w:r>
        </w:p>
      </w:docPartBody>
    </w:docPart>
    <w:docPart>
      <w:docPartPr>
        <w:name w:val="BE95451ECA4245649CBE30BBB9CE098C"/>
        <w:category>
          <w:name w:val="Splošno"/>
          <w:gallery w:val="placeholder"/>
        </w:category>
        <w:types>
          <w:type w:val="bbPlcHdr"/>
        </w:types>
        <w:behaviors>
          <w:behavior w:val="content"/>
        </w:behaviors>
        <w:guid w:val="{F869858D-ACFA-4C5C-94A9-5917E7290190}"/>
      </w:docPartPr>
      <w:docPartBody>
        <w:p w:rsidR="00370A95" w:rsidRDefault="00FE4DF5" w:rsidP="00FE4DF5">
          <w:pPr>
            <w:pStyle w:val="BE95451ECA4245649CBE30BBB9CE098C"/>
          </w:pPr>
          <w:r w:rsidRPr="007C6ECC">
            <w:rPr>
              <w:rStyle w:val="Besedilooznabemesta"/>
            </w:rPr>
            <w:t>Kliknite ali tapnite tukaj, če želite vnesti besedilo.</w:t>
          </w:r>
        </w:p>
      </w:docPartBody>
    </w:docPart>
    <w:docPart>
      <w:docPartPr>
        <w:name w:val="A8F4450C7BD94A22B05F87406D889FE7"/>
        <w:category>
          <w:name w:val="Splošno"/>
          <w:gallery w:val="placeholder"/>
        </w:category>
        <w:types>
          <w:type w:val="bbPlcHdr"/>
        </w:types>
        <w:behaviors>
          <w:behavior w:val="content"/>
        </w:behaviors>
        <w:guid w:val="{8A816140-0BF7-4CB6-9455-7B8072AD4FF3}"/>
      </w:docPartPr>
      <w:docPartBody>
        <w:p w:rsidR="00370A95" w:rsidRDefault="00FE4DF5" w:rsidP="00FE4DF5">
          <w:pPr>
            <w:pStyle w:val="A8F4450C7BD94A22B05F87406D889FE7"/>
          </w:pPr>
          <w:r w:rsidRPr="008C3571">
            <w:rPr>
              <w:rStyle w:val="Besedilooznabemesta"/>
            </w:rPr>
            <w:t>Kliknite ali tapnite tukaj, če želite vnesti datum.</w:t>
          </w:r>
        </w:p>
      </w:docPartBody>
    </w:docPart>
    <w:docPart>
      <w:docPartPr>
        <w:name w:val="8079BA3C6ABE42FEBB5AF9D1CEECCAA4"/>
        <w:category>
          <w:name w:val="Splošno"/>
          <w:gallery w:val="placeholder"/>
        </w:category>
        <w:types>
          <w:type w:val="bbPlcHdr"/>
        </w:types>
        <w:behaviors>
          <w:behavior w:val="content"/>
        </w:behaviors>
        <w:guid w:val="{6A0B1653-2F64-4FA3-BEAF-97E4F629E885}"/>
      </w:docPartPr>
      <w:docPartBody>
        <w:p w:rsidR="00501877" w:rsidRDefault="00120933" w:rsidP="00120933">
          <w:pPr>
            <w:pStyle w:val="8079BA3C6ABE42FEBB5AF9D1CEECCAA4"/>
          </w:pPr>
          <w:r w:rsidRPr="008E4AA5">
            <w:rPr>
              <w:rStyle w:val="Besedilooznabemesta"/>
            </w:rPr>
            <w:t>Kliknite ali tapnite tukaj, če želite vnesti besedilo.</w:t>
          </w:r>
        </w:p>
      </w:docPartBody>
    </w:docPart>
    <w:docPart>
      <w:docPartPr>
        <w:name w:val="568C58F17FCD445EB44A8526CB334D53"/>
        <w:category>
          <w:name w:val="Splošno"/>
          <w:gallery w:val="placeholder"/>
        </w:category>
        <w:types>
          <w:type w:val="bbPlcHdr"/>
        </w:types>
        <w:behaviors>
          <w:behavior w:val="content"/>
        </w:behaviors>
        <w:guid w:val="{ED148A48-0123-470C-BE0B-3DEBD740FD21}"/>
      </w:docPartPr>
      <w:docPartBody>
        <w:p w:rsidR="00501877" w:rsidRDefault="00120933" w:rsidP="00120933">
          <w:pPr>
            <w:pStyle w:val="568C58F17FCD445EB44A8526CB334D53"/>
          </w:pPr>
          <w:r w:rsidRPr="008E4AA5">
            <w:rPr>
              <w:rStyle w:val="Besedilooznabemesta"/>
            </w:rPr>
            <w:t>Kliknite ali tapnite tukaj, če želite vnesti besedilo.</w:t>
          </w:r>
        </w:p>
      </w:docPartBody>
    </w:docPart>
    <w:docPart>
      <w:docPartPr>
        <w:name w:val="20D1F99BD78C4A95AECB1A7F0387EA3B"/>
        <w:category>
          <w:name w:val="Splošno"/>
          <w:gallery w:val="placeholder"/>
        </w:category>
        <w:types>
          <w:type w:val="bbPlcHdr"/>
        </w:types>
        <w:behaviors>
          <w:behavior w:val="content"/>
        </w:behaviors>
        <w:guid w:val="{7FEAC43A-A898-4588-8149-A7C15E6A9C36}"/>
      </w:docPartPr>
      <w:docPartBody>
        <w:p w:rsidR="00501877" w:rsidRDefault="00120933" w:rsidP="00120933">
          <w:pPr>
            <w:pStyle w:val="20D1F99BD78C4A95AECB1A7F0387EA3B"/>
          </w:pPr>
          <w:r w:rsidRPr="008E4AA5">
            <w:rPr>
              <w:rStyle w:val="Besedilooznabemesta"/>
            </w:rPr>
            <w:t>Kliknite ali tapnite tukaj, če želite vnesti besedilo.</w:t>
          </w:r>
        </w:p>
      </w:docPartBody>
    </w:docPart>
    <w:docPart>
      <w:docPartPr>
        <w:name w:val="13D702E672854D60933987090EBCCA80"/>
        <w:category>
          <w:name w:val="Splošno"/>
          <w:gallery w:val="placeholder"/>
        </w:category>
        <w:types>
          <w:type w:val="bbPlcHdr"/>
        </w:types>
        <w:behaviors>
          <w:behavior w:val="content"/>
        </w:behaviors>
        <w:guid w:val="{74B010E3-4182-47E1-8FE1-1BBF6C77081E}"/>
      </w:docPartPr>
      <w:docPartBody>
        <w:p w:rsidR="00501877" w:rsidRDefault="00120933" w:rsidP="00120933">
          <w:pPr>
            <w:pStyle w:val="13D702E672854D60933987090EBCCA80"/>
          </w:pPr>
          <w:r w:rsidRPr="008E4AA5">
            <w:rPr>
              <w:rStyle w:val="Besedilooznabemesta"/>
            </w:rPr>
            <w:t>Kliknite ali tapnite tukaj, če želite vnesti besedilo.</w:t>
          </w:r>
        </w:p>
      </w:docPartBody>
    </w:docPart>
    <w:docPart>
      <w:docPartPr>
        <w:name w:val="50AF005FF8164C4CBC4D578EFD7F86B1"/>
        <w:category>
          <w:name w:val="Splošno"/>
          <w:gallery w:val="placeholder"/>
        </w:category>
        <w:types>
          <w:type w:val="bbPlcHdr"/>
        </w:types>
        <w:behaviors>
          <w:behavior w:val="content"/>
        </w:behaviors>
        <w:guid w:val="{B9066489-AADD-451D-BAEF-A5E7A5B9CFE2}"/>
      </w:docPartPr>
      <w:docPartBody>
        <w:p w:rsidR="00501877" w:rsidRDefault="00120933" w:rsidP="00120933">
          <w:pPr>
            <w:pStyle w:val="50AF005FF8164C4CBC4D578EFD7F86B1"/>
          </w:pPr>
          <w:r w:rsidRPr="008E4AA5">
            <w:rPr>
              <w:rStyle w:val="Besedilooznabemesta"/>
            </w:rPr>
            <w:t>Kliknite ali tapnite tukaj, če želite vnesti besedilo.</w:t>
          </w:r>
        </w:p>
      </w:docPartBody>
    </w:docPart>
    <w:docPart>
      <w:docPartPr>
        <w:name w:val="FF0A1BDFE1ED46C0B7E9C33CDA7C819A"/>
        <w:category>
          <w:name w:val="Splošno"/>
          <w:gallery w:val="placeholder"/>
        </w:category>
        <w:types>
          <w:type w:val="bbPlcHdr"/>
        </w:types>
        <w:behaviors>
          <w:behavior w:val="content"/>
        </w:behaviors>
        <w:guid w:val="{F9BB6391-C700-4F7A-B561-125F9B5EAD6D}"/>
      </w:docPartPr>
      <w:docPartBody>
        <w:p w:rsidR="00501877" w:rsidRDefault="00120933" w:rsidP="00120933">
          <w:pPr>
            <w:pStyle w:val="FF0A1BDFE1ED46C0B7E9C33CDA7C819A"/>
          </w:pPr>
          <w:r w:rsidRPr="008E4AA5">
            <w:rPr>
              <w:rStyle w:val="Besedilooznabemesta"/>
            </w:rPr>
            <w:t>Kliknite ali tapnite tukaj, če želite vnesti besedilo.</w:t>
          </w:r>
        </w:p>
      </w:docPartBody>
    </w:docPart>
    <w:docPart>
      <w:docPartPr>
        <w:name w:val="8954D3E65AF84F99B82842A11ED9B0C8"/>
        <w:category>
          <w:name w:val="Splošno"/>
          <w:gallery w:val="placeholder"/>
        </w:category>
        <w:types>
          <w:type w:val="bbPlcHdr"/>
        </w:types>
        <w:behaviors>
          <w:behavior w:val="content"/>
        </w:behaviors>
        <w:guid w:val="{B6039351-85D2-4546-A5E0-296888AEBBCB}"/>
      </w:docPartPr>
      <w:docPartBody>
        <w:p w:rsidR="00501877" w:rsidRDefault="00120933" w:rsidP="00120933">
          <w:pPr>
            <w:pStyle w:val="8954D3E65AF84F99B82842A11ED9B0C8"/>
          </w:pPr>
          <w:r w:rsidRPr="008E4AA5">
            <w:rPr>
              <w:rStyle w:val="Besedilooznabemesta"/>
            </w:rPr>
            <w:t>Kliknite ali tapnite tukaj, če želite vnesti besedilo.</w:t>
          </w:r>
        </w:p>
      </w:docPartBody>
    </w:docPart>
    <w:docPart>
      <w:docPartPr>
        <w:name w:val="ADC9647A9B654504A5438ABB5633D293"/>
        <w:category>
          <w:name w:val="Splošno"/>
          <w:gallery w:val="placeholder"/>
        </w:category>
        <w:types>
          <w:type w:val="bbPlcHdr"/>
        </w:types>
        <w:behaviors>
          <w:behavior w:val="content"/>
        </w:behaviors>
        <w:guid w:val="{080FF38B-FF38-41AF-9DA1-8F2DB80F27D1}"/>
      </w:docPartPr>
      <w:docPartBody>
        <w:p w:rsidR="00501877" w:rsidRDefault="00120933" w:rsidP="00120933">
          <w:pPr>
            <w:pStyle w:val="ADC9647A9B654504A5438ABB5633D293"/>
          </w:pPr>
          <w:r w:rsidRPr="008E4AA5">
            <w:rPr>
              <w:rStyle w:val="Besedilooznabemesta"/>
            </w:rPr>
            <w:t>Kliknite ali tapnite tukaj, če želite vnesti besedilo.</w:t>
          </w:r>
        </w:p>
      </w:docPartBody>
    </w:docPart>
    <w:docPart>
      <w:docPartPr>
        <w:name w:val="132810A1E28E406FA75707B9C95B5105"/>
        <w:category>
          <w:name w:val="Splošno"/>
          <w:gallery w:val="placeholder"/>
        </w:category>
        <w:types>
          <w:type w:val="bbPlcHdr"/>
        </w:types>
        <w:behaviors>
          <w:behavior w:val="content"/>
        </w:behaviors>
        <w:guid w:val="{CB656AEF-3471-4325-B068-8A014FD4A8C7}"/>
      </w:docPartPr>
      <w:docPartBody>
        <w:p w:rsidR="00501877" w:rsidRDefault="00120933" w:rsidP="00120933">
          <w:pPr>
            <w:pStyle w:val="132810A1E28E406FA75707B9C95B5105"/>
          </w:pPr>
          <w:r w:rsidRPr="008E4AA5">
            <w:rPr>
              <w:rStyle w:val="Besedilooznabemesta"/>
            </w:rPr>
            <w:t>Kliknite ali tapnite tukaj, če želite vnesti besedilo.</w:t>
          </w:r>
        </w:p>
      </w:docPartBody>
    </w:docPart>
    <w:docPart>
      <w:docPartPr>
        <w:name w:val="C03A112B90CE4C738E9E9C6B2A247F9A"/>
        <w:category>
          <w:name w:val="Splošno"/>
          <w:gallery w:val="placeholder"/>
        </w:category>
        <w:types>
          <w:type w:val="bbPlcHdr"/>
        </w:types>
        <w:behaviors>
          <w:behavior w:val="content"/>
        </w:behaviors>
        <w:guid w:val="{994AD232-41B6-4202-A980-6B44F0E4B3E2}"/>
      </w:docPartPr>
      <w:docPartBody>
        <w:p w:rsidR="00501877" w:rsidRDefault="00120933" w:rsidP="00120933">
          <w:pPr>
            <w:pStyle w:val="C03A112B90CE4C738E9E9C6B2A247F9A"/>
          </w:pPr>
          <w:r w:rsidRPr="008E4AA5">
            <w:rPr>
              <w:rStyle w:val="Besedilooznabemesta"/>
            </w:rPr>
            <w:t>Kliknite ali tapnite tukaj, če želite vnesti besedilo.</w:t>
          </w:r>
        </w:p>
      </w:docPartBody>
    </w:docPart>
    <w:docPart>
      <w:docPartPr>
        <w:name w:val="21F54235EC704BA48A1F7A5EE4FC971B"/>
        <w:category>
          <w:name w:val="Splošno"/>
          <w:gallery w:val="placeholder"/>
        </w:category>
        <w:types>
          <w:type w:val="bbPlcHdr"/>
        </w:types>
        <w:behaviors>
          <w:behavior w:val="content"/>
        </w:behaviors>
        <w:guid w:val="{6ECEC19F-38CF-4E98-9D54-DD42BF8D6155}"/>
      </w:docPartPr>
      <w:docPartBody>
        <w:p w:rsidR="00501877" w:rsidRDefault="00120933" w:rsidP="00120933">
          <w:pPr>
            <w:pStyle w:val="21F54235EC704BA48A1F7A5EE4FC971B"/>
          </w:pPr>
          <w:r w:rsidRPr="008E4AA5">
            <w:rPr>
              <w:rStyle w:val="Besedilooznabemesta"/>
            </w:rPr>
            <w:t>Kliknite ali tapnite tukaj, če želite vnesti besedilo.</w:t>
          </w:r>
        </w:p>
      </w:docPartBody>
    </w:docPart>
    <w:docPart>
      <w:docPartPr>
        <w:name w:val="86B726BCBFD349449898394D93A198B9"/>
        <w:category>
          <w:name w:val="Splošno"/>
          <w:gallery w:val="placeholder"/>
        </w:category>
        <w:types>
          <w:type w:val="bbPlcHdr"/>
        </w:types>
        <w:behaviors>
          <w:behavior w:val="content"/>
        </w:behaviors>
        <w:guid w:val="{9EEB9699-844C-44E1-9737-F6AD68AE64C3}"/>
      </w:docPartPr>
      <w:docPartBody>
        <w:p w:rsidR="00DB651D" w:rsidRDefault="0068268D" w:rsidP="0068268D">
          <w:pPr>
            <w:pStyle w:val="86B726BCBFD349449898394D93A198B9"/>
          </w:pPr>
          <w:r w:rsidRPr="007C6ECC">
            <w:rPr>
              <w:rStyle w:val="Besedilooznabemesta"/>
            </w:rPr>
            <w:t>Kliknite ali tapnite tukaj, če želite vnesti besedilo.</w:t>
          </w:r>
        </w:p>
      </w:docPartBody>
    </w:docPart>
    <w:docPart>
      <w:docPartPr>
        <w:name w:val="98AF2E09C52342B293671DED741E7AF9"/>
        <w:category>
          <w:name w:val="Splošno"/>
          <w:gallery w:val="placeholder"/>
        </w:category>
        <w:types>
          <w:type w:val="bbPlcHdr"/>
        </w:types>
        <w:behaviors>
          <w:behavior w:val="content"/>
        </w:behaviors>
        <w:guid w:val="{6EDCE76B-9F5B-4628-8EF2-E33217C75138}"/>
      </w:docPartPr>
      <w:docPartBody>
        <w:p w:rsidR="00DB651D" w:rsidRDefault="0068268D" w:rsidP="0068268D">
          <w:pPr>
            <w:pStyle w:val="98AF2E09C52342B293671DED741E7AF9"/>
          </w:pPr>
          <w:r w:rsidRPr="008E4AA5">
            <w:rPr>
              <w:rStyle w:val="Besedilooznabemesta"/>
            </w:rPr>
            <w:t>Kliknite ali tapnite tukaj, če želite vnesti besedilo.</w:t>
          </w:r>
        </w:p>
      </w:docPartBody>
    </w:docPart>
    <w:docPart>
      <w:docPartPr>
        <w:name w:val="CB07413571A5434F979F7FE2F9069BB1"/>
        <w:category>
          <w:name w:val="Splošno"/>
          <w:gallery w:val="placeholder"/>
        </w:category>
        <w:types>
          <w:type w:val="bbPlcHdr"/>
        </w:types>
        <w:behaviors>
          <w:behavior w:val="content"/>
        </w:behaviors>
        <w:guid w:val="{EB9126A9-8849-40FA-906F-7F261E529558}"/>
      </w:docPartPr>
      <w:docPartBody>
        <w:p w:rsidR="001144E5" w:rsidRDefault="003D0DCC" w:rsidP="003D0DCC">
          <w:pPr>
            <w:pStyle w:val="CB07413571A5434F979F7FE2F9069BB1"/>
          </w:pPr>
          <w:r w:rsidRPr="007C6ECC">
            <w:rPr>
              <w:rStyle w:val="Besedilooznabemesta"/>
            </w:rPr>
            <w:t>Kliknite ali tapnite tukaj, če želite vnesti besedilo.</w:t>
          </w:r>
        </w:p>
      </w:docPartBody>
    </w:docPart>
    <w:docPart>
      <w:docPartPr>
        <w:name w:val="1DECAE14968D481B92F4B6F381838526"/>
        <w:category>
          <w:name w:val="Splošno"/>
          <w:gallery w:val="placeholder"/>
        </w:category>
        <w:types>
          <w:type w:val="bbPlcHdr"/>
        </w:types>
        <w:behaviors>
          <w:behavior w:val="content"/>
        </w:behaviors>
        <w:guid w:val="{AB96EF72-A074-4793-98E5-DD8218886E2A}"/>
      </w:docPartPr>
      <w:docPartBody>
        <w:p w:rsidR="001144E5" w:rsidRDefault="003D0DCC" w:rsidP="003D0DCC">
          <w:pPr>
            <w:pStyle w:val="1DECAE14968D481B92F4B6F381838526"/>
          </w:pPr>
          <w:r w:rsidRPr="008E4AA5">
            <w:rPr>
              <w:rStyle w:val="Besedilooznabemesta"/>
            </w:rPr>
            <w:t>Kliknite ali tapnite tukaj, če želite vnesti besedilo.</w:t>
          </w:r>
        </w:p>
      </w:docPartBody>
    </w:docPart>
    <w:docPart>
      <w:docPartPr>
        <w:name w:val="0B895D00D73C4B15904E6537D5382B97"/>
        <w:category>
          <w:name w:val="Splošno"/>
          <w:gallery w:val="placeholder"/>
        </w:category>
        <w:types>
          <w:type w:val="bbPlcHdr"/>
        </w:types>
        <w:behaviors>
          <w:behavior w:val="content"/>
        </w:behaviors>
        <w:guid w:val="{7FF06817-F314-494B-A4CD-0A3E113F8EB7}"/>
      </w:docPartPr>
      <w:docPartBody>
        <w:p w:rsidR="00796BB3" w:rsidRDefault="0064492B" w:rsidP="0064492B">
          <w:pPr>
            <w:pStyle w:val="0B895D00D73C4B15904E6537D5382B97"/>
          </w:pPr>
          <w:r w:rsidRPr="008E4AA5">
            <w:rPr>
              <w:rStyle w:val="Besedilooznabemesta"/>
            </w:rPr>
            <w:t>Kliknite ali tapnite tukaj, če želite vnesti besedilo.</w:t>
          </w:r>
        </w:p>
      </w:docPartBody>
    </w:docPart>
    <w:docPart>
      <w:docPartPr>
        <w:name w:val="8AD05BEDB92D45D88E76151AA68EC7D4"/>
        <w:category>
          <w:name w:val="Splošno"/>
          <w:gallery w:val="placeholder"/>
        </w:category>
        <w:types>
          <w:type w:val="bbPlcHdr"/>
        </w:types>
        <w:behaviors>
          <w:behavior w:val="content"/>
        </w:behaviors>
        <w:guid w:val="{CF513401-CFB2-4E3E-B138-32F6FB445B31}"/>
      </w:docPartPr>
      <w:docPartBody>
        <w:p w:rsidR="00796BB3" w:rsidRDefault="0064492B" w:rsidP="0064492B">
          <w:pPr>
            <w:pStyle w:val="8AD05BEDB92D45D88E76151AA68EC7D4"/>
          </w:pPr>
          <w:r w:rsidRPr="008E4AA5">
            <w:rPr>
              <w:rStyle w:val="Besedilooznabemesta"/>
            </w:rPr>
            <w:t>Kliknite ali tapnite tukaj, če želite vnesti besedilo.</w:t>
          </w:r>
        </w:p>
      </w:docPartBody>
    </w:docPart>
    <w:docPart>
      <w:docPartPr>
        <w:name w:val="BFDE1F4403434D3A824F663329D58118"/>
        <w:category>
          <w:name w:val="Splošno"/>
          <w:gallery w:val="placeholder"/>
        </w:category>
        <w:types>
          <w:type w:val="bbPlcHdr"/>
        </w:types>
        <w:behaviors>
          <w:behavior w:val="content"/>
        </w:behaviors>
        <w:guid w:val="{245984EE-8DAA-440C-B18D-5D33A7841233}"/>
      </w:docPartPr>
      <w:docPartBody>
        <w:p w:rsidR="00796BB3" w:rsidRDefault="0064492B" w:rsidP="0064492B">
          <w:pPr>
            <w:pStyle w:val="BFDE1F4403434D3A824F663329D58118"/>
          </w:pPr>
          <w:r w:rsidRPr="008E4AA5">
            <w:rPr>
              <w:rStyle w:val="Besedilooznabemesta"/>
            </w:rPr>
            <w:t>Kliknite ali tapnite tukaj, če želite vnesti besedilo.</w:t>
          </w:r>
        </w:p>
      </w:docPartBody>
    </w:docPart>
    <w:docPart>
      <w:docPartPr>
        <w:name w:val="45CD81443B3649AB8F3FDF7DA3EB6CD7"/>
        <w:category>
          <w:name w:val="Splošno"/>
          <w:gallery w:val="placeholder"/>
        </w:category>
        <w:types>
          <w:type w:val="bbPlcHdr"/>
        </w:types>
        <w:behaviors>
          <w:behavior w:val="content"/>
        </w:behaviors>
        <w:guid w:val="{1C679E30-568B-4237-B663-2B4C5DFA0622}"/>
      </w:docPartPr>
      <w:docPartBody>
        <w:p w:rsidR="00796BB3" w:rsidRDefault="0064492B" w:rsidP="0064492B">
          <w:pPr>
            <w:pStyle w:val="45CD81443B3649AB8F3FDF7DA3EB6CD7"/>
          </w:pPr>
          <w:r w:rsidRPr="008E4AA5">
            <w:rPr>
              <w:rStyle w:val="Besedilooznabemesta"/>
            </w:rPr>
            <w:t>Kliknite ali tapnite tukaj, če želite vnesti besedilo.</w:t>
          </w:r>
        </w:p>
      </w:docPartBody>
    </w:docPart>
    <w:docPart>
      <w:docPartPr>
        <w:name w:val="93566DC5B6FF4F17AF378D83A667C1BD"/>
        <w:category>
          <w:name w:val="Splošno"/>
          <w:gallery w:val="placeholder"/>
        </w:category>
        <w:types>
          <w:type w:val="bbPlcHdr"/>
        </w:types>
        <w:behaviors>
          <w:behavior w:val="content"/>
        </w:behaviors>
        <w:guid w:val="{9FB16EBE-5452-401C-AF73-3073ABD78C8C}"/>
      </w:docPartPr>
      <w:docPartBody>
        <w:p w:rsidR="00796BB3" w:rsidRDefault="0064492B" w:rsidP="0064492B">
          <w:pPr>
            <w:pStyle w:val="93566DC5B6FF4F17AF378D83A667C1BD"/>
          </w:pPr>
          <w:r w:rsidRPr="008E4AA5">
            <w:rPr>
              <w:rStyle w:val="Besedilooznabemesta"/>
            </w:rPr>
            <w:t>Kliknite ali tapnite tukaj, če želite vnesti besedilo.</w:t>
          </w:r>
        </w:p>
      </w:docPartBody>
    </w:docPart>
    <w:docPart>
      <w:docPartPr>
        <w:name w:val="58BDB2FCFCF84BE7B870558C53C60901"/>
        <w:category>
          <w:name w:val="Splošno"/>
          <w:gallery w:val="placeholder"/>
        </w:category>
        <w:types>
          <w:type w:val="bbPlcHdr"/>
        </w:types>
        <w:behaviors>
          <w:behavior w:val="content"/>
        </w:behaviors>
        <w:guid w:val="{F8B7182B-2F3B-4EBD-9B14-5C0EA82CA3BC}"/>
      </w:docPartPr>
      <w:docPartBody>
        <w:p w:rsidR="00796BB3" w:rsidRDefault="0064492B" w:rsidP="0064492B">
          <w:pPr>
            <w:pStyle w:val="58BDB2FCFCF84BE7B870558C53C60901"/>
          </w:pPr>
          <w:r w:rsidRPr="008E4AA5">
            <w:rPr>
              <w:rStyle w:val="Besedilooznabemesta"/>
            </w:rPr>
            <w:t>Kliknite ali tapnite tukaj, če želite vnesti besedilo.</w:t>
          </w:r>
        </w:p>
      </w:docPartBody>
    </w:docPart>
    <w:docPart>
      <w:docPartPr>
        <w:name w:val="CDA497CD97F445EAA9B59D09C7931CB3"/>
        <w:category>
          <w:name w:val="Splošno"/>
          <w:gallery w:val="placeholder"/>
        </w:category>
        <w:types>
          <w:type w:val="bbPlcHdr"/>
        </w:types>
        <w:behaviors>
          <w:behavior w:val="content"/>
        </w:behaviors>
        <w:guid w:val="{1E651BD4-C69F-4A72-84AD-B11AC1E8A3E4}"/>
      </w:docPartPr>
      <w:docPartBody>
        <w:p w:rsidR="00796BB3" w:rsidRDefault="0064492B" w:rsidP="0064492B">
          <w:pPr>
            <w:pStyle w:val="CDA497CD97F445EAA9B59D09C7931CB3"/>
          </w:pPr>
          <w:r w:rsidRPr="008E4AA5">
            <w:rPr>
              <w:rStyle w:val="Besedilooznabemesta"/>
            </w:rPr>
            <w:t>Kliknite ali tapnite tukaj, če želite vnesti besedilo.</w:t>
          </w:r>
        </w:p>
      </w:docPartBody>
    </w:docPart>
    <w:docPart>
      <w:docPartPr>
        <w:name w:val="747A6C28DA874D8F953D5DB1658D8275"/>
        <w:category>
          <w:name w:val="Splošno"/>
          <w:gallery w:val="placeholder"/>
        </w:category>
        <w:types>
          <w:type w:val="bbPlcHdr"/>
        </w:types>
        <w:behaviors>
          <w:behavior w:val="content"/>
        </w:behaviors>
        <w:guid w:val="{D555E8DE-CD86-4E9D-A834-70DACF47777A}"/>
      </w:docPartPr>
      <w:docPartBody>
        <w:p w:rsidR="00796BB3" w:rsidRDefault="0064492B" w:rsidP="0064492B">
          <w:pPr>
            <w:pStyle w:val="747A6C28DA874D8F953D5DB1658D8275"/>
          </w:pPr>
          <w:r w:rsidRPr="008E4AA5">
            <w:rPr>
              <w:rStyle w:val="Besedilooznabemesta"/>
            </w:rPr>
            <w:t>Kliknite ali tapnite tukaj, če želite vnesti besedilo.</w:t>
          </w:r>
        </w:p>
      </w:docPartBody>
    </w:docPart>
    <w:docPart>
      <w:docPartPr>
        <w:name w:val="E2F1FB66AD944ACB812357DB8FD1CCBC"/>
        <w:category>
          <w:name w:val="Splošno"/>
          <w:gallery w:val="placeholder"/>
        </w:category>
        <w:types>
          <w:type w:val="bbPlcHdr"/>
        </w:types>
        <w:behaviors>
          <w:behavior w:val="content"/>
        </w:behaviors>
        <w:guid w:val="{36D79FE9-409E-4FC2-9FE3-D63F6B306914}"/>
      </w:docPartPr>
      <w:docPartBody>
        <w:p w:rsidR="00796BB3" w:rsidRDefault="0064492B" w:rsidP="0064492B">
          <w:pPr>
            <w:pStyle w:val="E2F1FB66AD944ACB812357DB8FD1CCBC"/>
          </w:pPr>
          <w:r w:rsidRPr="008E4AA5">
            <w:rPr>
              <w:rStyle w:val="Besedilooznabemesta"/>
            </w:rPr>
            <w:t>Kliknite ali tapnite tukaj, če želite vnesti besedilo.</w:t>
          </w:r>
        </w:p>
      </w:docPartBody>
    </w:docPart>
    <w:docPart>
      <w:docPartPr>
        <w:name w:val="FC23EE44C03947058A3EFD27C044265D"/>
        <w:category>
          <w:name w:val="Splošno"/>
          <w:gallery w:val="placeholder"/>
        </w:category>
        <w:types>
          <w:type w:val="bbPlcHdr"/>
        </w:types>
        <w:behaviors>
          <w:behavior w:val="content"/>
        </w:behaviors>
        <w:guid w:val="{3FD851C0-A2EF-4C59-AA44-BE3C4BC7B822}"/>
      </w:docPartPr>
      <w:docPartBody>
        <w:p w:rsidR="00796BB3" w:rsidRDefault="0064492B" w:rsidP="0064492B">
          <w:pPr>
            <w:pStyle w:val="FC23EE44C03947058A3EFD27C044265D"/>
          </w:pPr>
          <w:r w:rsidRPr="0063153A">
            <w:rPr>
              <w:rStyle w:val="Besedilooznabemesta"/>
            </w:rPr>
            <w:t>Kliknite ali tapnite tukaj, če želite vnesti besedilo.</w:t>
          </w:r>
        </w:p>
      </w:docPartBody>
    </w:docPart>
    <w:docPart>
      <w:docPartPr>
        <w:name w:val="F4867A115AB34519BBE3EF526FC184AE"/>
        <w:category>
          <w:name w:val="Splošno"/>
          <w:gallery w:val="placeholder"/>
        </w:category>
        <w:types>
          <w:type w:val="bbPlcHdr"/>
        </w:types>
        <w:behaviors>
          <w:behavior w:val="content"/>
        </w:behaviors>
        <w:guid w:val="{4493CADB-BDAC-4E84-99A1-982BEF61A6C3}"/>
      </w:docPartPr>
      <w:docPartBody>
        <w:p w:rsidR="00796BB3" w:rsidRDefault="0064492B" w:rsidP="0064492B">
          <w:pPr>
            <w:pStyle w:val="F4867A115AB34519BBE3EF526FC184AE"/>
          </w:pPr>
          <w:r w:rsidRPr="0063153A">
            <w:rPr>
              <w:rStyle w:val="Besedilooznabemesta"/>
            </w:rPr>
            <w:t>Kliknite ali tapnite tukaj, če želite vnesti besedilo.</w:t>
          </w:r>
        </w:p>
      </w:docPartBody>
    </w:docPart>
    <w:docPart>
      <w:docPartPr>
        <w:name w:val="039ED31B408A4FA48B561B2EF36D1838"/>
        <w:category>
          <w:name w:val="Splošno"/>
          <w:gallery w:val="placeholder"/>
        </w:category>
        <w:types>
          <w:type w:val="bbPlcHdr"/>
        </w:types>
        <w:behaviors>
          <w:behavior w:val="content"/>
        </w:behaviors>
        <w:guid w:val="{694283CB-E781-4059-B6E5-9E05C2AFD50D}"/>
      </w:docPartPr>
      <w:docPartBody>
        <w:p w:rsidR="00796BB3" w:rsidRDefault="0064492B" w:rsidP="0064492B">
          <w:pPr>
            <w:pStyle w:val="039ED31B408A4FA48B561B2EF36D1838"/>
          </w:pPr>
          <w:r w:rsidRPr="0063153A">
            <w:rPr>
              <w:rStyle w:val="Besedilooznabemesta"/>
            </w:rPr>
            <w:t>Kliknite ali tapnite tukaj, če želite vnesti besedilo.</w:t>
          </w:r>
        </w:p>
      </w:docPartBody>
    </w:docPart>
    <w:docPart>
      <w:docPartPr>
        <w:name w:val="0BBAC75A2DAE449EBE4CA0685D4E69BD"/>
        <w:category>
          <w:name w:val="Splošno"/>
          <w:gallery w:val="placeholder"/>
        </w:category>
        <w:types>
          <w:type w:val="bbPlcHdr"/>
        </w:types>
        <w:behaviors>
          <w:behavior w:val="content"/>
        </w:behaviors>
        <w:guid w:val="{2A4AEABC-2006-408C-AB31-E6503835583A}"/>
      </w:docPartPr>
      <w:docPartBody>
        <w:p w:rsidR="00796BB3" w:rsidRDefault="0064492B" w:rsidP="0064492B">
          <w:pPr>
            <w:pStyle w:val="0BBAC75A2DAE449EBE4CA0685D4E69BD"/>
          </w:pPr>
          <w:r w:rsidRPr="0063153A">
            <w:rPr>
              <w:rStyle w:val="Besedilooznabemesta"/>
            </w:rPr>
            <w:t>Kliknite ali tapnite tukaj, če želite vnesti besedilo.</w:t>
          </w:r>
        </w:p>
      </w:docPartBody>
    </w:docPart>
    <w:docPart>
      <w:docPartPr>
        <w:name w:val="318FEC617C734A418D7CA8D18AB9C9F8"/>
        <w:category>
          <w:name w:val="Splošno"/>
          <w:gallery w:val="placeholder"/>
        </w:category>
        <w:types>
          <w:type w:val="bbPlcHdr"/>
        </w:types>
        <w:behaviors>
          <w:behavior w:val="content"/>
        </w:behaviors>
        <w:guid w:val="{9BA34D97-1124-4116-AE08-3BE87C3391F3}"/>
      </w:docPartPr>
      <w:docPartBody>
        <w:p w:rsidR="00796BB3" w:rsidRDefault="0064492B" w:rsidP="0064492B">
          <w:pPr>
            <w:pStyle w:val="318FEC617C734A418D7CA8D18AB9C9F8"/>
          </w:pPr>
          <w:r w:rsidRPr="0063153A">
            <w:rPr>
              <w:rStyle w:val="Besedilooznabemesta"/>
            </w:rPr>
            <w:t>Kliknite ali tapnite tukaj, če želite vnesti besedilo.</w:t>
          </w:r>
        </w:p>
      </w:docPartBody>
    </w:docPart>
    <w:docPart>
      <w:docPartPr>
        <w:name w:val="33D006555C8343B39329A0062913C0DF"/>
        <w:category>
          <w:name w:val="Splošno"/>
          <w:gallery w:val="placeholder"/>
        </w:category>
        <w:types>
          <w:type w:val="bbPlcHdr"/>
        </w:types>
        <w:behaviors>
          <w:behavior w:val="content"/>
        </w:behaviors>
        <w:guid w:val="{5C9B6B74-04DB-4FC4-BBC2-D9EB7F453B39}"/>
      </w:docPartPr>
      <w:docPartBody>
        <w:p w:rsidR="00796BB3" w:rsidRDefault="0064492B" w:rsidP="0064492B">
          <w:pPr>
            <w:pStyle w:val="33D006555C8343B39329A0062913C0DF"/>
          </w:pPr>
          <w:r w:rsidRPr="0063153A">
            <w:rPr>
              <w:rStyle w:val="Besedilooznabemesta"/>
            </w:rPr>
            <w:t>Kliknite ali tapnite tukaj, če želite vnesti besedilo.</w:t>
          </w:r>
        </w:p>
      </w:docPartBody>
    </w:docPart>
    <w:docPart>
      <w:docPartPr>
        <w:name w:val="BAF196555EA640978198C3337FC0AAE1"/>
        <w:category>
          <w:name w:val="Splošno"/>
          <w:gallery w:val="placeholder"/>
        </w:category>
        <w:types>
          <w:type w:val="bbPlcHdr"/>
        </w:types>
        <w:behaviors>
          <w:behavior w:val="content"/>
        </w:behaviors>
        <w:guid w:val="{C42F6247-6622-4C82-B7F7-A520C8B9CBC9}"/>
      </w:docPartPr>
      <w:docPartBody>
        <w:p w:rsidR="00796BB3" w:rsidRDefault="0064492B" w:rsidP="0064492B">
          <w:pPr>
            <w:pStyle w:val="BAF196555EA640978198C3337FC0AAE1"/>
          </w:pPr>
          <w:r w:rsidRPr="0063153A">
            <w:rPr>
              <w:rStyle w:val="Besedilooznabemesta"/>
            </w:rPr>
            <w:t>Kliknite ali tapnite tukaj, če želite vnesti besedilo.</w:t>
          </w:r>
        </w:p>
      </w:docPartBody>
    </w:docPart>
    <w:docPart>
      <w:docPartPr>
        <w:name w:val="CB4AEBBA6A634A368507AB3261E976FF"/>
        <w:category>
          <w:name w:val="Splošno"/>
          <w:gallery w:val="placeholder"/>
        </w:category>
        <w:types>
          <w:type w:val="bbPlcHdr"/>
        </w:types>
        <w:behaviors>
          <w:behavior w:val="content"/>
        </w:behaviors>
        <w:guid w:val="{DFD2CB26-84FF-4D40-ABCD-F2A2822B152B}"/>
      </w:docPartPr>
      <w:docPartBody>
        <w:p w:rsidR="00796BB3" w:rsidRDefault="0064492B" w:rsidP="0064492B">
          <w:pPr>
            <w:pStyle w:val="CB4AEBBA6A634A368507AB3261E976FF"/>
          </w:pPr>
          <w:r w:rsidRPr="0063153A">
            <w:rPr>
              <w:rStyle w:val="Besedilooznabemesta"/>
            </w:rPr>
            <w:t>Kliknite ali tapnite tukaj, če želite vnesti besedilo.</w:t>
          </w:r>
        </w:p>
      </w:docPartBody>
    </w:docPart>
    <w:docPart>
      <w:docPartPr>
        <w:name w:val="FECEF4CBC77B4ECDA8B38563392431D0"/>
        <w:category>
          <w:name w:val="Splošno"/>
          <w:gallery w:val="placeholder"/>
        </w:category>
        <w:types>
          <w:type w:val="bbPlcHdr"/>
        </w:types>
        <w:behaviors>
          <w:behavior w:val="content"/>
        </w:behaviors>
        <w:guid w:val="{ED76B2B9-371A-4E8C-AD74-5E6BBDCA3035}"/>
      </w:docPartPr>
      <w:docPartBody>
        <w:p w:rsidR="00796BB3" w:rsidRDefault="0064492B" w:rsidP="0064492B">
          <w:pPr>
            <w:pStyle w:val="FECEF4CBC77B4ECDA8B38563392431D0"/>
          </w:pPr>
          <w:r w:rsidRPr="0063153A">
            <w:rPr>
              <w:rStyle w:val="Besedilooznabemesta"/>
            </w:rPr>
            <w:t>Kliknite ali tapnite tukaj, če želite vnesti besedilo.</w:t>
          </w:r>
        </w:p>
      </w:docPartBody>
    </w:docPart>
    <w:docPart>
      <w:docPartPr>
        <w:name w:val="877BEC927C9F41F28E899E3E8BE6E544"/>
        <w:category>
          <w:name w:val="Splošno"/>
          <w:gallery w:val="placeholder"/>
        </w:category>
        <w:types>
          <w:type w:val="bbPlcHdr"/>
        </w:types>
        <w:behaviors>
          <w:behavior w:val="content"/>
        </w:behaviors>
        <w:guid w:val="{8576A382-DAB4-4AA4-89C7-E9344CD480E7}"/>
      </w:docPartPr>
      <w:docPartBody>
        <w:p w:rsidR="00796BB3" w:rsidRDefault="0064492B" w:rsidP="0064492B">
          <w:pPr>
            <w:pStyle w:val="877BEC927C9F41F28E899E3E8BE6E544"/>
          </w:pPr>
          <w:r w:rsidRPr="0063153A">
            <w:rPr>
              <w:rStyle w:val="Besedilooznabemesta"/>
            </w:rPr>
            <w:t>Kliknite ali tapnite tukaj, če želite vnesti besedilo.</w:t>
          </w:r>
        </w:p>
      </w:docPartBody>
    </w:docPart>
    <w:docPart>
      <w:docPartPr>
        <w:name w:val="B6F1083CEC7649D1BB4AA10A6366FF75"/>
        <w:category>
          <w:name w:val="Splošno"/>
          <w:gallery w:val="placeholder"/>
        </w:category>
        <w:types>
          <w:type w:val="bbPlcHdr"/>
        </w:types>
        <w:behaviors>
          <w:behavior w:val="content"/>
        </w:behaviors>
        <w:guid w:val="{5DA78A2A-5938-45DA-BBE6-D88CF8D50D0E}"/>
      </w:docPartPr>
      <w:docPartBody>
        <w:p w:rsidR="00796BB3" w:rsidRDefault="0064492B" w:rsidP="0064492B">
          <w:pPr>
            <w:pStyle w:val="B6F1083CEC7649D1BB4AA10A6366FF75"/>
          </w:pPr>
          <w:r w:rsidRPr="0063153A">
            <w:rPr>
              <w:rStyle w:val="Besedilooznabemesta"/>
            </w:rPr>
            <w:t>Kliknite ali tapnite tukaj, če želite vnesti besedilo.</w:t>
          </w:r>
        </w:p>
      </w:docPartBody>
    </w:docPart>
    <w:docPart>
      <w:docPartPr>
        <w:name w:val="DF92867C000542099FAF9634C25BD92D"/>
        <w:category>
          <w:name w:val="Splošno"/>
          <w:gallery w:val="placeholder"/>
        </w:category>
        <w:types>
          <w:type w:val="bbPlcHdr"/>
        </w:types>
        <w:behaviors>
          <w:behavior w:val="content"/>
        </w:behaviors>
        <w:guid w:val="{5926C809-7A45-48CF-A021-0DEE8939849D}"/>
      </w:docPartPr>
      <w:docPartBody>
        <w:p w:rsidR="00796BB3" w:rsidRDefault="0064492B" w:rsidP="0064492B">
          <w:pPr>
            <w:pStyle w:val="DF92867C000542099FAF9634C25BD92D"/>
          </w:pPr>
          <w:r w:rsidRPr="0063153A">
            <w:rPr>
              <w:rStyle w:val="Besedilooznabemesta"/>
            </w:rPr>
            <w:t>Kliknite ali tapnite tukaj, če želite vnesti besedilo.</w:t>
          </w:r>
        </w:p>
      </w:docPartBody>
    </w:docPart>
    <w:docPart>
      <w:docPartPr>
        <w:name w:val="DFE1C4905F2740D192A9AC2F9FAF661C"/>
        <w:category>
          <w:name w:val="Splošno"/>
          <w:gallery w:val="placeholder"/>
        </w:category>
        <w:types>
          <w:type w:val="bbPlcHdr"/>
        </w:types>
        <w:behaviors>
          <w:behavior w:val="content"/>
        </w:behaviors>
        <w:guid w:val="{BECA6081-E417-4024-942D-7314BBE99C73}"/>
      </w:docPartPr>
      <w:docPartBody>
        <w:p w:rsidR="00796BB3" w:rsidRDefault="0064492B" w:rsidP="0064492B">
          <w:pPr>
            <w:pStyle w:val="DFE1C4905F2740D192A9AC2F9FAF661C"/>
          </w:pPr>
          <w:r w:rsidRPr="0063153A">
            <w:rPr>
              <w:rStyle w:val="Besedilooznabemesta"/>
            </w:rPr>
            <w:t>Kliknite ali tapnite tukaj, če želite vnesti besedilo.</w:t>
          </w:r>
        </w:p>
      </w:docPartBody>
    </w:docPart>
    <w:docPart>
      <w:docPartPr>
        <w:name w:val="7977FE284B36438CAF5143D6C8ABD9AE"/>
        <w:category>
          <w:name w:val="Splošno"/>
          <w:gallery w:val="placeholder"/>
        </w:category>
        <w:types>
          <w:type w:val="bbPlcHdr"/>
        </w:types>
        <w:behaviors>
          <w:behavior w:val="content"/>
        </w:behaviors>
        <w:guid w:val="{E5F9A880-59C1-49D7-A169-08AEBA39D9E7}"/>
      </w:docPartPr>
      <w:docPartBody>
        <w:p w:rsidR="00796BB3" w:rsidRDefault="0064492B" w:rsidP="0064492B">
          <w:pPr>
            <w:pStyle w:val="7977FE284B36438CAF5143D6C8ABD9AE"/>
          </w:pPr>
          <w:r w:rsidRPr="0063153A">
            <w:rPr>
              <w:rStyle w:val="Besedilooznabemesta"/>
            </w:rPr>
            <w:t>Kliknite ali tapnite tukaj, če želite vnesti besedilo.</w:t>
          </w:r>
        </w:p>
      </w:docPartBody>
    </w:docPart>
    <w:docPart>
      <w:docPartPr>
        <w:name w:val="16CC85A4C4224AA7A6A10CF22497E4AD"/>
        <w:category>
          <w:name w:val="Splošno"/>
          <w:gallery w:val="placeholder"/>
        </w:category>
        <w:types>
          <w:type w:val="bbPlcHdr"/>
        </w:types>
        <w:behaviors>
          <w:behavior w:val="content"/>
        </w:behaviors>
        <w:guid w:val="{6DE4D28B-E62E-4753-AB3C-0FE1D487805C}"/>
      </w:docPartPr>
      <w:docPartBody>
        <w:p w:rsidR="00796BB3" w:rsidRDefault="0064492B" w:rsidP="0064492B">
          <w:pPr>
            <w:pStyle w:val="16CC85A4C4224AA7A6A10CF22497E4AD"/>
          </w:pPr>
          <w:r w:rsidRPr="0063153A">
            <w:rPr>
              <w:rStyle w:val="Besedilooznabemesta"/>
            </w:rPr>
            <w:t>Kliknite ali tapnite tukaj, če želite vnesti besedilo.</w:t>
          </w:r>
        </w:p>
      </w:docPartBody>
    </w:docPart>
    <w:docPart>
      <w:docPartPr>
        <w:name w:val="4365A493AFB54A389493B81CBC321BB5"/>
        <w:category>
          <w:name w:val="Splošno"/>
          <w:gallery w:val="placeholder"/>
        </w:category>
        <w:types>
          <w:type w:val="bbPlcHdr"/>
        </w:types>
        <w:behaviors>
          <w:behavior w:val="content"/>
        </w:behaviors>
        <w:guid w:val="{D5F642F9-7D9A-451B-9BD3-BF7B3A9191F5}"/>
      </w:docPartPr>
      <w:docPartBody>
        <w:p w:rsidR="00796BB3" w:rsidRDefault="0064492B" w:rsidP="0064492B">
          <w:pPr>
            <w:pStyle w:val="4365A493AFB54A389493B81CBC321BB5"/>
          </w:pPr>
          <w:r w:rsidRPr="0063153A">
            <w:rPr>
              <w:rStyle w:val="Besedilooznabemesta"/>
            </w:rPr>
            <w:t>Kliknite ali tapnite tukaj, če želite vnesti besedilo.</w:t>
          </w:r>
        </w:p>
      </w:docPartBody>
    </w:docPart>
    <w:docPart>
      <w:docPartPr>
        <w:name w:val="5FC1579E258A4AF49971F1AB6D25BCEC"/>
        <w:category>
          <w:name w:val="Splošno"/>
          <w:gallery w:val="placeholder"/>
        </w:category>
        <w:types>
          <w:type w:val="bbPlcHdr"/>
        </w:types>
        <w:behaviors>
          <w:behavior w:val="content"/>
        </w:behaviors>
        <w:guid w:val="{023D07C3-D021-4B8D-8B71-B7001C633658}"/>
      </w:docPartPr>
      <w:docPartBody>
        <w:p w:rsidR="00796BB3" w:rsidRDefault="0064492B" w:rsidP="0064492B">
          <w:pPr>
            <w:pStyle w:val="5FC1579E258A4AF49971F1AB6D25BCEC"/>
          </w:pPr>
          <w:r w:rsidRPr="0063153A">
            <w:rPr>
              <w:rStyle w:val="Besedilooznabemesta"/>
            </w:rPr>
            <w:t>Kliknite ali tapnite tukaj, če želite vnesti besedilo.</w:t>
          </w:r>
        </w:p>
      </w:docPartBody>
    </w:docPart>
    <w:docPart>
      <w:docPartPr>
        <w:name w:val="2992663B73C74950AEC4071B5715451A"/>
        <w:category>
          <w:name w:val="Splošno"/>
          <w:gallery w:val="placeholder"/>
        </w:category>
        <w:types>
          <w:type w:val="bbPlcHdr"/>
        </w:types>
        <w:behaviors>
          <w:behavior w:val="content"/>
        </w:behaviors>
        <w:guid w:val="{2B271AAE-CF56-4583-B200-491CC6A89190}"/>
      </w:docPartPr>
      <w:docPartBody>
        <w:p w:rsidR="00796BB3" w:rsidRDefault="0064492B" w:rsidP="0064492B">
          <w:pPr>
            <w:pStyle w:val="2992663B73C74950AEC4071B5715451A"/>
          </w:pPr>
          <w:r w:rsidRPr="0063153A">
            <w:rPr>
              <w:rStyle w:val="Besedilooznabemesta"/>
            </w:rPr>
            <w:t>Kliknite ali tapnite tukaj, če želite vnesti besedilo.</w:t>
          </w:r>
        </w:p>
      </w:docPartBody>
    </w:docPart>
    <w:docPart>
      <w:docPartPr>
        <w:name w:val="EF215A72BDCA4EB2A5C67BDB86029BD7"/>
        <w:category>
          <w:name w:val="Splošno"/>
          <w:gallery w:val="placeholder"/>
        </w:category>
        <w:types>
          <w:type w:val="bbPlcHdr"/>
        </w:types>
        <w:behaviors>
          <w:behavior w:val="content"/>
        </w:behaviors>
        <w:guid w:val="{5997538F-9074-4E05-8EEF-091D6CA3054E}"/>
      </w:docPartPr>
      <w:docPartBody>
        <w:p w:rsidR="00796BB3" w:rsidRDefault="0064492B" w:rsidP="0064492B">
          <w:pPr>
            <w:pStyle w:val="EF215A72BDCA4EB2A5C67BDB86029BD7"/>
          </w:pPr>
          <w:r w:rsidRPr="0063153A">
            <w:rPr>
              <w:rStyle w:val="Besedilooznabemesta"/>
            </w:rPr>
            <w:t>Kliknite ali tapnite tukaj, če želite vnesti besedilo.</w:t>
          </w:r>
        </w:p>
      </w:docPartBody>
    </w:docPart>
    <w:docPart>
      <w:docPartPr>
        <w:name w:val="D7E784538B4544629E0F207889C38D5E"/>
        <w:category>
          <w:name w:val="Splošno"/>
          <w:gallery w:val="placeholder"/>
        </w:category>
        <w:types>
          <w:type w:val="bbPlcHdr"/>
        </w:types>
        <w:behaviors>
          <w:behavior w:val="content"/>
        </w:behaviors>
        <w:guid w:val="{47137C46-3927-4AF0-B06A-B0A81EBDE261}"/>
      </w:docPartPr>
      <w:docPartBody>
        <w:p w:rsidR="00796BB3" w:rsidRDefault="0064492B" w:rsidP="0064492B">
          <w:pPr>
            <w:pStyle w:val="D7E784538B4544629E0F207889C38D5E"/>
          </w:pPr>
          <w:r w:rsidRPr="0063153A">
            <w:rPr>
              <w:rStyle w:val="Besedilooznabemesta"/>
            </w:rPr>
            <w:t>Kliknite ali tapnite tukaj, če želite vnesti besedilo.</w:t>
          </w:r>
        </w:p>
      </w:docPartBody>
    </w:docPart>
    <w:docPart>
      <w:docPartPr>
        <w:name w:val="38A40CC9998B4EB9A86828A5E5E4E5B7"/>
        <w:category>
          <w:name w:val="Splošno"/>
          <w:gallery w:val="placeholder"/>
        </w:category>
        <w:types>
          <w:type w:val="bbPlcHdr"/>
        </w:types>
        <w:behaviors>
          <w:behavior w:val="content"/>
        </w:behaviors>
        <w:guid w:val="{3A086524-A560-4586-B555-2F538F742BC7}"/>
      </w:docPartPr>
      <w:docPartBody>
        <w:p w:rsidR="00796BB3" w:rsidRDefault="0064492B" w:rsidP="0064492B">
          <w:pPr>
            <w:pStyle w:val="38A40CC9998B4EB9A86828A5E5E4E5B7"/>
          </w:pPr>
          <w:r w:rsidRPr="0063153A">
            <w:rPr>
              <w:rStyle w:val="Besedilooznabemesta"/>
            </w:rPr>
            <w:t>Kliknite ali tapnite tukaj, če želite vnesti besedilo.</w:t>
          </w:r>
        </w:p>
      </w:docPartBody>
    </w:docPart>
    <w:docPart>
      <w:docPartPr>
        <w:name w:val="D2F1C24F0D9A4BA4B5DA4434DEB62088"/>
        <w:category>
          <w:name w:val="Splošno"/>
          <w:gallery w:val="placeholder"/>
        </w:category>
        <w:types>
          <w:type w:val="bbPlcHdr"/>
        </w:types>
        <w:behaviors>
          <w:behavior w:val="content"/>
        </w:behaviors>
        <w:guid w:val="{15222DE5-060E-4BB3-B9E9-C104240AA443}"/>
      </w:docPartPr>
      <w:docPartBody>
        <w:p w:rsidR="00796BB3" w:rsidRDefault="0064492B" w:rsidP="0064492B">
          <w:pPr>
            <w:pStyle w:val="D2F1C24F0D9A4BA4B5DA4434DEB62088"/>
          </w:pPr>
          <w:r w:rsidRPr="0063153A">
            <w:rPr>
              <w:rStyle w:val="Besedilooznabemesta"/>
            </w:rPr>
            <w:t>Kliknite ali tapnite tukaj, če želite vnesti besedilo.</w:t>
          </w:r>
        </w:p>
      </w:docPartBody>
    </w:docPart>
    <w:docPart>
      <w:docPartPr>
        <w:name w:val="630F359AE66846CB87505907DF1686A1"/>
        <w:category>
          <w:name w:val="Splošno"/>
          <w:gallery w:val="placeholder"/>
        </w:category>
        <w:types>
          <w:type w:val="bbPlcHdr"/>
        </w:types>
        <w:behaviors>
          <w:behavior w:val="content"/>
        </w:behaviors>
        <w:guid w:val="{B6D2E8A4-ACE4-443A-8664-20D662E78EC5}"/>
      </w:docPartPr>
      <w:docPartBody>
        <w:p w:rsidR="00796BB3" w:rsidRDefault="0064492B" w:rsidP="0064492B">
          <w:pPr>
            <w:pStyle w:val="630F359AE66846CB87505907DF1686A1"/>
          </w:pPr>
          <w:r w:rsidRPr="0063153A">
            <w:rPr>
              <w:rStyle w:val="Besedilooznabemesta"/>
            </w:rPr>
            <w:t>Kliknite ali tapnite tukaj, če želite vnesti besedilo.</w:t>
          </w:r>
        </w:p>
      </w:docPartBody>
    </w:docPart>
    <w:docPart>
      <w:docPartPr>
        <w:name w:val="E3B0103577C4409AA16C823D8D321E27"/>
        <w:category>
          <w:name w:val="Splošno"/>
          <w:gallery w:val="placeholder"/>
        </w:category>
        <w:types>
          <w:type w:val="bbPlcHdr"/>
        </w:types>
        <w:behaviors>
          <w:behavior w:val="content"/>
        </w:behaviors>
        <w:guid w:val="{BE781130-BB78-455B-B5F6-2C3B6D83DEC1}"/>
      </w:docPartPr>
      <w:docPartBody>
        <w:p w:rsidR="00796BB3" w:rsidRDefault="0064492B" w:rsidP="0064492B">
          <w:pPr>
            <w:pStyle w:val="E3B0103577C4409AA16C823D8D321E27"/>
          </w:pPr>
          <w:r w:rsidRPr="0063153A">
            <w:rPr>
              <w:rStyle w:val="Besedilooznabemesta"/>
            </w:rPr>
            <w:t>Kliknite ali tapnite tukaj, če želite vnesti besedilo.</w:t>
          </w:r>
        </w:p>
      </w:docPartBody>
    </w:docPart>
    <w:docPart>
      <w:docPartPr>
        <w:name w:val="FE678FBEAB1C456EA21465CF0C6DA634"/>
        <w:category>
          <w:name w:val="Splošno"/>
          <w:gallery w:val="placeholder"/>
        </w:category>
        <w:types>
          <w:type w:val="bbPlcHdr"/>
        </w:types>
        <w:behaviors>
          <w:behavior w:val="content"/>
        </w:behaviors>
        <w:guid w:val="{5E410A2C-1AA3-41CE-A0A2-6B40661EFD90}"/>
      </w:docPartPr>
      <w:docPartBody>
        <w:p w:rsidR="00796BB3" w:rsidRDefault="0064492B" w:rsidP="0064492B">
          <w:pPr>
            <w:pStyle w:val="FE678FBEAB1C456EA21465CF0C6DA634"/>
          </w:pPr>
          <w:r w:rsidRPr="0063153A">
            <w:rPr>
              <w:rStyle w:val="Besedilooznabemesta"/>
            </w:rPr>
            <w:t>Kliknite ali tapnite tukaj, če želite vnesti besedilo.</w:t>
          </w:r>
        </w:p>
      </w:docPartBody>
    </w:docPart>
    <w:docPart>
      <w:docPartPr>
        <w:name w:val="851A9009EF894B8784AC2C2007948409"/>
        <w:category>
          <w:name w:val="Splošno"/>
          <w:gallery w:val="placeholder"/>
        </w:category>
        <w:types>
          <w:type w:val="bbPlcHdr"/>
        </w:types>
        <w:behaviors>
          <w:behavior w:val="content"/>
        </w:behaviors>
        <w:guid w:val="{5F403D95-C157-4BCE-8033-CF0074D57EE2}"/>
      </w:docPartPr>
      <w:docPartBody>
        <w:p w:rsidR="00796BB3" w:rsidRDefault="0064492B" w:rsidP="0064492B">
          <w:pPr>
            <w:pStyle w:val="851A9009EF894B8784AC2C2007948409"/>
          </w:pPr>
          <w:r w:rsidRPr="0063153A">
            <w:rPr>
              <w:rStyle w:val="Besedilooznabemesta"/>
            </w:rPr>
            <w:t>Kliknite ali tapnite tukaj, če želite vnesti besedilo.</w:t>
          </w:r>
        </w:p>
      </w:docPartBody>
    </w:docPart>
    <w:docPart>
      <w:docPartPr>
        <w:name w:val="D659E59852FC4EF5B4EE3980356C6E2C"/>
        <w:category>
          <w:name w:val="Splošno"/>
          <w:gallery w:val="placeholder"/>
        </w:category>
        <w:types>
          <w:type w:val="bbPlcHdr"/>
        </w:types>
        <w:behaviors>
          <w:behavior w:val="content"/>
        </w:behaviors>
        <w:guid w:val="{CE5F0ECD-062F-4233-907E-D1BF6436F98B}"/>
      </w:docPartPr>
      <w:docPartBody>
        <w:p w:rsidR="00796BB3" w:rsidRDefault="0064492B" w:rsidP="0064492B">
          <w:pPr>
            <w:pStyle w:val="D659E59852FC4EF5B4EE3980356C6E2C"/>
          </w:pPr>
          <w:r w:rsidRPr="0063153A">
            <w:rPr>
              <w:rStyle w:val="Besedilooznabemesta"/>
            </w:rPr>
            <w:t>Kliknite ali tapnite tukaj, če želite vnesti besedilo.</w:t>
          </w:r>
        </w:p>
      </w:docPartBody>
    </w:docPart>
    <w:docPart>
      <w:docPartPr>
        <w:name w:val="5D83464B7E6A4525AD74903381D94052"/>
        <w:category>
          <w:name w:val="Splošno"/>
          <w:gallery w:val="placeholder"/>
        </w:category>
        <w:types>
          <w:type w:val="bbPlcHdr"/>
        </w:types>
        <w:behaviors>
          <w:behavior w:val="content"/>
        </w:behaviors>
        <w:guid w:val="{5B7742E7-572C-4597-A515-533B58472478}"/>
      </w:docPartPr>
      <w:docPartBody>
        <w:p w:rsidR="00796BB3" w:rsidRDefault="0064492B" w:rsidP="0064492B">
          <w:pPr>
            <w:pStyle w:val="5D83464B7E6A4525AD74903381D94052"/>
          </w:pPr>
          <w:r w:rsidRPr="0063153A">
            <w:rPr>
              <w:rStyle w:val="Besedilooznabemesta"/>
            </w:rPr>
            <w:t>Kliknite ali tapnite tukaj, če želite vnesti besedilo.</w:t>
          </w:r>
        </w:p>
      </w:docPartBody>
    </w:docPart>
    <w:docPart>
      <w:docPartPr>
        <w:name w:val="06508B8875334219A23FA93720342508"/>
        <w:category>
          <w:name w:val="Splošno"/>
          <w:gallery w:val="placeholder"/>
        </w:category>
        <w:types>
          <w:type w:val="bbPlcHdr"/>
        </w:types>
        <w:behaviors>
          <w:behavior w:val="content"/>
        </w:behaviors>
        <w:guid w:val="{14AB9B90-27DC-4779-B25B-E158881A4860}"/>
      </w:docPartPr>
      <w:docPartBody>
        <w:p w:rsidR="00796BB3" w:rsidRDefault="0064492B" w:rsidP="0064492B">
          <w:pPr>
            <w:pStyle w:val="06508B8875334219A23FA93720342508"/>
          </w:pPr>
          <w:r w:rsidRPr="0063153A">
            <w:rPr>
              <w:rStyle w:val="Besedilooznabemesta"/>
            </w:rPr>
            <w:t>Kliknite ali tapnite tukaj, če želite vnesti besedilo.</w:t>
          </w:r>
        </w:p>
      </w:docPartBody>
    </w:docPart>
    <w:docPart>
      <w:docPartPr>
        <w:name w:val="D0A2C04C42AE464DBE1FA0946B1FEE12"/>
        <w:category>
          <w:name w:val="Splošno"/>
          <w:gallery w:val="placeholder"/>
        </w:category>
        <w:types>
          <w:type w:val="bbPlcHdr"/>
        </w:types>
        <w:behaviors>
          <w:behavior w:val="content"/>
        </w:behaviors>
        <w:guid w:val="{69D0EE51-8C69-4C37-AE7A-A78403056F9E}"/>
      </w:docPartPr>
      <w:docPartBody>
        <w:p w:rsidR="00796BB3" w:rsidRDefault="0064492B" w:rsidP="0064492B">
          <w:pPr>
            <w:pStyle w:val="D0A2C04C42AE464DBE1FA0946B1FEE12"/>
          </w:pPr>
          <w:r w:rsidRPr="0063153A">
            <w:rPr>
              <w:rStyle w:val="Besedilooznabemesta"/>
            </w:rPr>
            <w:t>Kliknite ali tapnite tukaj, če želite vnesti besedilo.</w:t>
          </w:r>
        </w:p>
      </w:docPartBody>
    </w:docPart>
    <w:docPart>
      <w:docPartPr>
        <w:name w:val="DC5389065C7B4A748B89873F54F3B6CB"/>
        <w:category>
          <w:name w:val="Splošno"/>
          <w:gallery w:val="placeholder"/>
        </w:category>
        <w:types>
          <w:type w:val="bbPlcHdr"/>
        </w:types>
        <w:behaviors>
          <w:behavior w:val="content"/>
        </w:behaviors>
        <w:guid w:val="{002748F7-3F81-404F-9774-351503DB5F48}"/>
      </w:docPartPr>
      <w:docPartBody>
        <w:p w:rsidR="00796BB3" w:rsidRDefault="0064492B" w:rsidP="0064492B">
          <w:pPr>
            <w:pStyle w:val="DC5389065C7B4A748B89873F54F3B6CB"/>
          </w:pPr>
          <w:r w:rsidRPr="0063153A">
            <w:rPr>
              <w:rStyle w:val="Besedilooznabemesta"/>
            </w:rPr>
            <w:t>Kliknite ali tapnite tukaj, če želite vnesti besedilo.</w:t>
          </w:r>
        </w:p>
      </w:docPartBody>
    </w:docPart>
    <w:docPart>
      <w:docPartPr>
        <w:name w:val="8CEFCD1CA6C144729F972763C850649F"/>
        <w:category>
          <w:name w:val="Splošno"/>
          <w:gallery w:val="placeholder"/>
        </w:category>
        <w:types>
          <w:type w:val="bbPlcHdr"/>
        </w:types>
        <w:behaviors>
          <w:behavior w:val="content"/>
        </w:behaviors>
        <w:guid w:val="{C6606C8D-ABAE-4601-805D-4A93084C8A49}"/>
      </w:docPartPr>
      <w:docPartBody>
        <w:p w:rsidR="00796BB3" w:rsidRDefault="0064492B" w:rsidP="0064492B">
          <w:pPr>
            <w:pStyle w:val="8CEFCD1CA6C144729F972763C850649F"/>
          </w:pPr>
          <w:r w:rsidRPr="0063153A">
            <w:rPr>
              <w:rStyle w:val="Besedilooznabemesta"/>
            </w:rPr>
            <w:t>Kliknite ali tapnite tukaj, če želite vnesti besedilo.</w:t>
          </w:r>
        </w:p>
      </w:docPartBody>
    </w:docPart>
    <w:docPart>
      <w:docPartPr>
        <w:name w:val="F8AC74ED60AE4D87B339230C36F97B9C"/>
        <w:category>
          <w:name w:val="Splošno"/>
          <w:gallery w:val="placeholder"/>
        </w:category>
        <w:types>
          <w:type w:val="bbPlcHdr"/>
        </w:types>
        <w:behaviors>
          <w:behavior w:val="content"/>
        </w:behaviors>
        <w:guid w:val="{8E111CFE-1275-45FC-B95C-117EB1335A23}"/>
      </w:docPartPr>
      <w:docPartBody>
        <w:p w:rsidR="00796BB3" w:rsidRDefault="0064492B" w:rsidP="0064492B">
          <w:pPr>
            <w:pStyle w:val="F8AC74ED60AE4D87B339230C36F97B9C"/>
          </w:pPr>
          <w:r w:rsidRPr="0063153A">
            <w:rPr>
              <w:rStyle w:val="Besedilooznabemesta"/>
            </w:rPr>
            <w:t>Kliknite ali tapnite tukaj, če želite vnesti besedilo.</w:t>
          </w:r>
        </w:p>
      </w:docPartBody>
    </w:docPart>
    <w:docPart>
      <w:docPartPr>
        <w:name w:val="813BD379BF244CA9BBCFA61E9D4FE5A1"/>
        <w:category>
          <w:name w:val="Splošno"/>
          <w:gallery w:val="placeholder"/>
        </w:category>
        <w:types>
          <w:type w:val="bbPlcHdr"/>
        </w:types>
        <w:behaviors>
          <w:behavior w:val="content"/>
        </w:behaviors>
        <w:guid w:val="{A83AA6F8-F131-4F79-98F7-3FB7E0C8FB0A}"/>
      </w:docPartPr>
      <w:docPartBody>
        <w:p w:rsidR="00796BB3" w:rsidRDefault="0064492B" w:rsidP="0064492B">
          <w:pPr>
            <w:pStyle w:val="813BD379BF244CA9BBCFA61E9D4FE5A1"/>
          </w:pPr>
          <w:r w:rsidRPr="0063153A">
            <w:rPr>
              <w:rStyle w:val="Besedilooznabemesta"/>
            </w:rPr>
            <w:t>Kliknite ali tapnite tukaj, če želite vnesti besedilo.</w:t>
          </w:r>
        </w:p>
      </w:docPartBody>
    </w:docPart>
    <w:docPart>
      <w:docPartPr>
        <w:name w:val="6F2CBD6819FE419790A1BECB684F2275"/>
        <w:category>
          <w:name w:val="Splošno"/>
          <w:gallery w:val="placeholder"/>
        </w:category>
        <w:types>
          <w:type w:val="bbPlcHdr"/>
        </w:types>
        <w:behaviors>
          <w:behavior w:val="content"/>
        </w:behaviors>
        <w:guid w:val="{5332BA86-7CEC-4632-9C6E-CE91B6449296}"/>
      </w:docPartPr>
      <w:docPartBody>
        <w:p w:rsidR="00796BB3" w:rsidRDefault="0064492B" w:rsidP="0064492B">
          <w:pPr>
            <w:pStyle w:val="6F2CBD6819FE419790A1BECB684F2275"/>
          </w:pPr>
          <w:r w:rsidRPr="0063153A">
            <w:rPr>
              <w:rStyle w:val="Besedilooznabemesta"/>
            </w:rPr>
            <w:t>Kliknite ali tapnite tukaj, če želite vnesti besedilo.</w:t>
          </w:r>
        </w:p>
      </w:docPartBody>
    </w:docPart>
    <w:docPart>
      <w:docPartPr>
        <w:name w:val="400CD8449B5E4406B0FAC64956AE517F"/>
        <w:category>
          <w:name w:val="Splošno"/>
          <w:gallery w:val="placeholder"/>
        </w:category>
        <w:types>
          <w:type w:val="bbPlcHdr"/>
        </w:types>
        <w:behaviors>
          <w:behavior w:val="content"/>
        </w:behaviors>
        <w:guid w:val="{7CA23FED-4B0A-4047-B92C-BE586A582891}"/>
      </w:docPartPr>
      <w:docPartBody>
        <w:p w:rsidR="00796BB3" w:rsidRDefault="0064492B" w:rsidP="0064492B">
          <w:pPr>
            <w:pStyle w:val="400CD8449B5E4406B0FAC64956AE517F"/>
          </w:pPr>
          <w:r w:rsidRPr="0063153A">
            <w:rPr>
              <w:rStyle w:val="Besedilooznabemesta"/>
            </w:rPr>
            <w:t>Kliknite ali tapnite tukaj, če želite vnesti besedilo.</w:t>
          </w:r>
        </w:p>
      </w:docPartBody>
    </w:docPart>
    <w:docPart>
      <w:docPartPr>
        <w:name w:val="EA8347065ECF4214BED30DCD56372D17"/>
        <w:category>
          <w:name w:val="Splošno"/>
          <w:gallery w:val="placeholder"/>
        </w:category>
        <w:types>
          <w:type w:val="bbPlcHdr"/>
        </w:types>
        <w:behaviors>
          <w:behavior w:val="content"/>
        </w:behaviors>
        <w:guid w:val="{EFD55BBB-EA7E-4F0C-9F95-119E451B16A1}"/>
      </w:docPartPr>
      <w:docPartBody>
        <w:p w:rsidR="00796BB3" w:rsidRDefault="0064492B" w:rsidP="0064492B">
          <w:pPr>
            <w:pStyle w:val="EA8347065ECF4214BED30DCD56372D17"/>
          </w:pPr>
          <w:r w:rsidRPr="0063153A">
            <w:rPr>
              <w:rStyle w:val="Besedilooznabemesta"/>
            </w:rPr>
            <w:t>Kliknite ali tapnite tukaj, če želite vnesti besedilo.</w:t>
          </w:r>
        </w:p>
      </w:docPartBody>
    </w:docPart>
    <w:docPart>
      <w:docPartPr>
        <w:name w:val="F8E4FD4F8207441883E5F681270BA24B"/>
        <w:category>
          <w:name w:val="Splošno"/>
          <w:gallery w:val="placeholder"/>
        </w:category>
        <w:types>
          <w:type w:val="bbPlcHdr"/>
        </w:types>
        <w:behaviors>
          <w:behavior w:val="content"/>
        </w:behaviors>
        <w:guid w:val="{1CC1CD43-4141-45CB-BBAD-7534FCA4C0FD}"/>
      </w:docPartPr>
      <w:docPartBody>
        <w:p w:rsidR="00796BB3" w:rsidRDefault="0064492B" w:rsidP="0064492B">
          <w:pPr>
            <w:pStyle w:val="F8E4FD4F8207441883E5F681270BA24B"/>
          </w:pPr>
          <w:r w:rsidRPr="0063153A">
            <w:rPr>
              <w:rStyle w:val="Besedilooznabemesta"/>
            </w:rPr>
            <w:t>Kliknite ali tapnite tukaj, če želite vnesti besedilo.</w:t>
          </w:r>
        </w:p>
      </w:docPartBody>
    </w:docPart>
    <w:docPart>
      <w:docPartPr>
        <w:name w:val="D1041050ADB341519A63D7965AEED891"/>
        <w:category>
          <w:name w:val="Splošno"/>
          <w:gallery w:val="placeholder"/>
        </w:category>
        <w:types>
          <w:type w:val="bbPlcHdr"/>
        </w:types>
        <w:behaviors>
          <w:behavior w:val="content"/>
        </w:behaviors>
        <w:guid w:val="{00BC0BA2-D424-487B-8C01-8F43653BAF6E}"/>
      </w:docPartPr>
      <w:docPartBody>
        <w:p w:rsidR="00796BB3" w:rsidRDefault="0064492B" w:rsidP="0064492B">
          <w:pPr>
            <w:pStyle w:val="D1041050ADB341519A63D7965AEED891"/>
          </w:pPr>
          <w:r w:rsidRPr="0063153A">
            <w:rPr>
              <w:rStyle w:val="Besedilooznabemesta"/>
            </w:rPr>
            <w:t>Kliknite ali tapnite tukaj, če želite vnesti besedilo.</w:t>
          </w:r>
        </w:p>
      </w:docPartBody>
    </w:docPart>
    <w:docPart>
      <w:docPartPr>
        <w:name w:val="237FE5D37D0947B9B93B6EB09DEC234C"/>
        <w:category>
          <w:name w:val="Splošno"/>
          <w:gallery w:val="placeholder"/>
        </w:category>
        <w:types>
          <w:type w:val="bbPlcHdr"/>
        </w:types>
        <w:behaviors>
          <w:behavior w:val="content"/>
        </w:behaviors>
        <w:guid w:val="{79D96FA5-3080-4A05-A1B2-83E2133DE676}"/>
      </w:docPartPr>
      <w:docPartBody>
        <w:p w:rsidR="00796BB3" w:rsidRDefault="0064492B" w:rsidP="0064492B">
          <w:pPr>
            <w:pStyle w:val="237FE5D37D0947B9B93B6EB09DEC234C"/>
          </w:pPr>
          <w:r w:rsidRPr="0063153A">
            <w:rPr>
              <w:rStyle w:val="Besedilooznabemesta"/>
            </w:rPr>
            <w:t>Kliknite ali tapnite tukaj, če želite vnesti besedilo.</w:t>
          </w:r>
        </w:p>
      </w:docPartBody>
    </w:docPart>
    <w:docPart>
      <w:docPartPr>
        <w:name w:val="97417B12AB5B4371B7C8CA43B070AB4D"/>
        <w:category>
          <w:name w:val="Splošno"/>
          <w:gallery w:val="placeholder"/>
        </w:category>
        <w:types>
          <w:type w:val="bbPlcHdr"/>
        </w:types>
        <w:behaviors>
          <w:behavior w:val="content"/>
        </w:behaviors>
        <w:guid w:val="{2D9EB2AA-7446-4535-8C32-824D1251FA90}"/>
      </w:docPartPr>
      <w:docPartBody>
        <w:p w:rsidR="00796BB3" w:rsidRDefault="0064492B" w:rsidP="0064492B">
          <w:pPr>
            <w:pStyle w:val="97417B12AB5B4371B7C8CA43B070AB4D"/>
          </w:pPr>
          <w:r w:rsidRPr="0063153A">
            <w:rPr>
              <w:rStyle w:val="Besedilooznabemesta"/>
            </w:rPr>
            <w:t>Kliknite ali tapnite tukaj, če želite vnesti besedilo.</w:t>
          </w:r>
        </w:p>
      </w:docPartBody>
    </w:docPart>
    <w:docPart>
      <w:docPartPr>
        <w:name w:val="E1943EBF2AE741DFBD6CB0B33EA1A988"/>
        <w:category>
          <w:name w:val="Splošno"/>
          <w:gallery w:val="placeholder"/>
        </w:category>
        <w:types>
          <w:type w:val="bbPlcHdr"/>
        </w:types>
        <w:behaviors>
          <w:behavior w:val="content"/>
        </w:behaviors>
        <w:guid w:val="{D79E4161-B46E-41B8-9E96-B30D68B7E387}"/>
      </w:docPartPr>
      <w:docPartBody>
        <w:p w:rsidR="00796BB3" w:rsidRDefault="0064492B" w:rsidP="0064492B">
          <w:pPr>
            <w:pStyle w:val="E1943EBF2AE741DFBD6CB0B33EA1A988"/>
          </w:pPr>
          <w:r w:rsidRPr="0063153A">
            <w:rPr>
              <w:rStyle w:val="Besedilooznabemesta"/>
            </w:rPr>
            <w:t>Kliknite ali tapnite tukaj, če želite vnesti besedilo.</w:t>
          </w:r>
        </w:p>
      </w:docPartBody>
    </w:docPart>
    <w:docPart>
      <w:docPartPr>
        <w:name w:val="8F6413DF936F491EA1B550D420A95E64"/>
        <w:category>
          <w:name w:val="Splošno"/>
          <w:gallery w:val="placeholder"/>
        </w:category>
        <w:types>
          <w:type w:val="bbPlcHdr"/>
        </w:types>
        <w:behaviors>
          <w:behavior w:val="content"/>
        </w:behaviors>
        <w:guid w:val="{B2C19D89-2BBF-4E62-B314-2F273A6D10C2}"/>
      </w:docPartPr>
      <w:docPartBody>
        <w:p w:rsidR="00796BB3" w:rsidRDefault="0064492B" w:rsidP="0064492B">
          <w:pPr>
            <w:pStyle w:val="8F6413DF936F491EA1B550D420A95E64"/>
          </w:pPr>
          <w:r w:rsidRPr="0063153A">
            <w:rPr>
              <w:rStyle w:val="Besedilooznabemesta"/>
            </w:rPr>
            <w:t>Kliknite ali tapnite tukaj, če želite vnesti besedilo.</w:t>
          </w:r>
        </w:p>
      </w:docPartBody>
    </w:docPart>
    <w:docPart>
      <w:docPartPr>
        <w:name w:val="E7B37B411F044C63BC26B19EC6043AD4"/>
        <w:category>
          <w:name w:val="Splošno"/>
          <w:gallery w:val="placeholder"/>
        </w:category>
        <w:types>
          <w:type w:val="bbPlcHdr"/>
        </w:types>
        <w:behaviors>
          <w:behavior w:val="content"/>
        </w:behaviors>
        <w:guid w:val="{BA60094B-B8F5-4AC0-9D62-608D76C791D2}"/>
      </w:docPartPr>
      <w:docPartBody>
        <w:p w:rsidR="00796BB3" w:rsidRDefault="0064492B" w:rsidP="0064492B">
          <w:pPr>
            <w:pStyle w:val="E7B37B411F044C63BC26B19EC6043AD4"/>
          </w:pPr>
          <w:r w:rsidRPr="0063153A">
            <w:rPr>
              <w:rStyle w:val="Besedilooznabemesta"/>
            </w:rPr>
            <w:t>Kliknite ali tapnite tukaj, če želite vnesti besedilo.</w:t>
          </w:r>
        </w:p>
      </w:docPartBody>
    </w:docPart>
    <w:docPart>
      <w:docPartPr>
        <w:name w:val="262EF6AFB26C4569A2AF7E18275083C9"/>
        <w:category>
          <w:name w:val="Splošno"/>
          <w:gallery w:val="placeholder"/>
        </w:category>
        <w:types>
          <w:type w:val="bbPlcHdr"/>
        </w:types>
        <w:behaviors>
          <w:behavior w:val="content"/>
        </w:behaviors>
        <w:guid w:val="{97EA3EE4-B5E1-4FF4-9D0C-EC32C6C245F7}"/>
      </w:docPartPr>
      <w:docPartBody>
        <w:p w:rsidR="00796BB3" w:rsidRDefault="0064492B" w:rsidP="0064492B">
          <w:pPr>
            <w:pStyle w:val="262EF6AFB26C4569A2AF7E18275083C9"/>
          </w:pPr>
          <w:r w:rsidRPr="0063153A">
            <w:rPr>
              <w:rStyle w:val="Besedilooznabemesta"/>
            </w:rPr>
            <w:t>Kliknite ali tapnite tukaj, če želite vnesti besedilo.</w:t>
          </w:r>
        </w:p>
      </w:docPartBody>
    </w:docPart>
    <w:docPart>
      <w:docPartPr>
        <w:name w:val="36F9D295A5EC4DB3B95052C058F48A0F"/>
        <w:category>
          <w:name w:val="Splošno"/>
          <w:gallery w:val="placeholder"/>
        </w:category>
        <w:types>
          <w:type w:val="bbPlcHdr"/>
        </w:types>
        <w:behaviors>
          <w:behavior w:val="content"/>
        </w:behaviors>
        <w:guid w:val="{05EB9967-1878-498B-80EB-1CCE2CC6777C}"/>
      </w:docPartPr>
      <w:docPartBody>
        <w:p w:rsidR="00796BB3" w:rsidRDefault="0064492B" w:rsidP="0064492B">
          <w:pPr>
            <w:pStyle w:val="36F9D295A5EC4DB3B95052C058F48A0F"/>
          </w:pPr>
          <w:r w:rsidRPr="0063153A">
            <w:rPr>
              <w:rStyle w:val="Besedilooznabemesta"/>
            </w:rPr>
            <w:t>Kliknite ali tapnite tukaj, če želite vnesti besedilo.</w:t>
          </w:r>
        </w:p>
      </w:docPartBody>
    </w:docPart>
    <w:docPart>
      <w:docPartPr>
        <w:name w:val="83680B81447E4D9A92531BE156925AA1"/>
        <w:category>
          <w:name w:val="Splošno"/>
          <w:gallery w:val="placeholder"/>
        </w:category>
        <w:types>
          <w:type w:val="bbPlcHdr"/>
        </w:types>
        <w:behaviors>
          <w:behavior w:val="content"/>
        </w:behaviors>
        <w:guid w:val="{9F8DF07F-9532-4CAD-BEAF-03E3A42E1821}"/>
      </w:docPartPr>
      <w:docPartBody>
        <w:p w:rsidR="00796BB3" w:rsidRDefault="0064492B" w:rsidP="0064492B">
          <w:pPr>
            <w:pStyle w:val="83680B81447E4D9A92531BE156925AA1"/>
          </w:pPr>
          <w:r w:rsidRPr="0063153A">
            <w:rPr>
              <w:rStyle w:val="Besedilooznabemesta"/>
            </w:rPr>
            <w:t>Kliknite ali tapnite tukaj, če želite vnesti besedilo.</w:t>
          </w:r>
        </w:p>
      </w:docPartBody>
    </w:docPart>
    <w:docPart>
      <w:docPartPr>
        <w:name w:val="966F209E43BC446EA469CD5CCE76D323"/>
        <w:category>
          <w:name w:val="Splošno"/>
          <w:gallery w:val="placeholder"/>
        </w:category>
        <w:types>
          <w:type w:val="bbPlcHdr"/>
        </w:types>
        <w:behaviors>
          <w:behavior w:val="content"/>
        </w:behaviors>
        <w:guid w:val="{639F4DCE-659B-40B4-B621-2B0A8C792B64}"/>
      </w:docPartPr>
      <w:docPartBody>
        <w:p w:rsidR="00796BB3" w:rsidRDefault="0064492B" w:rsidP="0064492B">
          <w:pPr>
            <w:pStyle w:val="966F209E43BC446EA469CD5CCE76D323"/>
          </w:pPr>
          <w:r w:rsidRPr="0063153A">
            <w:rPr>
              <w:rStyle w:val="Besedilooznabemesta"/>
            </w:rPr>
            <w:t>Kliknite ali tapnite tukaj, če želite vnesti besedilo.</w:t>
          </w:r>
        </w:p>
      </w:docPartBody>
    </w:docPart>
    <w:docPart>
      <w:docPartPr>
        <w:name w:val="83C8B221D8274D24B60FD4AF8A0A2A7F"/>
        <w:category>
          <w:name w:val="Splošno"/>
          <w:gallery w:val="placeholder"/>
        </w:category>
        <w:types>
          <w:type w:val="bbPlcHdr"/>
        </w:types>
        <w:behaviors>
          <w:behavior w:val="content"/>
        </w:behaviors>
        <w:guid w:val="{9CB982D4-F4B5-4540-A010-E150C1250734}"/>
      </w:docPartPr>
      <w:docPartBody>
        <w:p w:rsidR="003F00B5" w:rsidRDefault="00796BB3" w:rsidP="00796BB3">
          <w:pPr>
            <w:pStyle w:val="83C8B221D8274D24B60FD4AF8A0A2A7F"/>
          </w:pPr>
          <w:r w:rsidRPr="0063153A">
            <w:rPr>
              <w:rStyle w:val="Besedilooznabemesta"/>
            </w:rPr>
            <w:t>Kliknite ali tapnite tukaj, če želite vnesti besedilo.</w:t>
          </w:r>
        </w:p>
      </w:docPartBody>
    </w:docPart>
    <w:docPart>
      <w:docPartPr>
        <w:name w:val="9F189B67244C4B1B813D9D87068DD8C9"/>
        <w:category>
          <w:name w:val="Splošno"/>
          <w:gallery w:val="placeholder"/>
        </w:category>
        <w:types>
          <w:type w:val="bbPlcHdr"/>
        </w:types>
        <w:behaviors>
          <w:behavior w:val="content"/>
        </w:behaviors>
        <w:guid w:val="{1D3D7E5E-CB99-4B52-ADBA-5CDB00AF363A}"/>
      </w:docPartPr>
      <w:docPartBody>
        <w:p w:rsidR="003F00B5" w:rsidRDefault="00796BB3" w:rsidP="00796BB3">
          <w:pPr>
            <w:pStyle w:val="9F189B67244C4B1B813D9D87068DD8C9"/>
          </w:pPr>
          <w:r w:rsidRPr="0063153A">
            <w:rPr>
              <w:rStyle w:val="Besedilooznabemesta"/>
            </w:rPr>
            <w:t>Kliknite ali tapnite tukaj, če želite vnesti besedilo.</w:t>
          </w:r>
        </w:p>
      </w:docPartBody>
    </w:docPart>
    <w:docPart>
      <w:docPartPr>
        <w:name w:val="39462A8183A74F29ABB063466D15A621"/>
        <w:category>
          <w:name w:val="Splošno"/>
          <w:gallery w:val="placeholder"/>
        </w:category>
        <w:types>
          <w:type w:val="bbPlcHdr"/>
        </w:types>
        <w:behaviors>
          <w:behavior w:val="content"/>
        </w:behaviors>
        <w:guid w:val="{A9A3B14B-DECE-41FF-8A86-A5B2DBE8365F}"/>
      </w:docPartPr>
      <w:docPartBody>
        <w:p w:rsidR="003F00B5" w:rsidRDefault="00796BB3" w:rsidP="00796BB3">
          <w:pPr>
            <w:pStyle w:val="39462A8183A74F29ABB063466D15A621"/>
          </w:pPr>
          <w:r w:rsidRPr="0063153A">
            <w:rPr>
              <w:rStyle w:val="Besedilooznabemesta"/>
            </w:rPr>
            <w:t>Kliknite ali tapnite tukaj, če želite vnesti besedilo.</w:t>
          </w:r>
        </w:p>
      </w:docPartBody>
    </w:docPart>
    <w:docPart>
      <w:docPartPr>
        <w:name w:val="CCC3D097AD304920ABF0956DD48B0030"/>
        <w:category>
          <w:name w:val="Splošno"/>
          <w:gallery w:val="placeholder"/>
        </w:category>
        <w:types>
          <w:type w:val="bbPlcHdr"/>
        </w:types>
        <w:behaviors>
          <w:behavior w:val="content"/>
        </w:behaviors>
        <w:guid w:val="{EE3DA2D6-BA1E-4AA6-8B28-5399106C2ACD}"/>
      </w:docPartPr>
      <w:docPartBody>
        <w:p w:rsidR="003F00B5" w:rsidRDefault="00796BB3" w:rsidP="00796BB3">
          <w:pPr>
            <w:pStyle w:val="CCC3D097AD304920ABF0956DD48B0030"/>
          </w:pPr>
          <w:r w:rsidRPr="0063153A">
            <w:rPr>
              <w:rStyle w:val="Besedilooznabemesta"/>
            </w:rPr>
            <w:t>Kliknite ali tapnite tukaj, če želite vnesti besedilo.</w:t>
          </w:r>
        </w:p>
      </w:docPartBody>
    </w:docPart>
    <w:docPart>
      <w:docPartPr>
        <w:name w:val="63A4165C332B4F5894B00FCF96AB510B"/>
        <w:category>
          <w:name w:val="Splošno"/>
          <w:gallery w:val="placeholder"/>
        </w:category>
        <w:types>
          <w:type w:val="bbPlcHdr"/>
        </w:types>
        <w:behaviors>
          <w:behavior w:val="content"/>
        </w:behaviors>
        <w:guid w:val="{889CFDB0-82A2-4C5E-AAAE-A49359B91F64}"/>
      </w:docPartPr>
      <w:docPartBody>
        <w:p w:rsidR="003F00B5" w:rsidRDefault="00796BB3" w:rsidP="00796BB3">
          <w:pPr>
            <w:pStyle w:val="63A4165C332B4F5894B00FCF96AB510B"/>
          </w:pPr>
          <w:r w:rsidRPr="0063153A">
            <w:rPr>
              <w:rStyle w:val="Besedilooznabemesta"/>
            </w:rPr>
            <w:t>Kliknite ali tapnite tukaj, če želite vnesti besedilo.</w:t>
          </w:r>
        </w:p>
      </w:docPartBody>
    </w:docPart>
    <w:docPart>
      <w:docPartPr>
        <w:name w:val="B8AB36C1D2F541368610D1B8FAA67ACE"/>
        <w:category>
          <w:name w:val="Splošno"/>
          <w:gallery w:val="placeholder"/>
        </w:category>
        <w:types>
          <w:type w:val="bbPlcHdr"/>
        </w:types>
        <w:behaviors>
          <w:behavior w:val="content"/>
        </w:behaviors>
        <w:guid w:val="{372119DD-42B3-4C09-A96E-B63983B1F9BE}"/>
      </w:docPartPr>
      <w:docPartBody>
        <w:p w:rsidR="003F00B5" w:rsidRDefault="00796BB3" w:rsidP="00796BB3">
          <w:pPr>
            <w:pStyle w:val="B8AB36C1D2F541368610D1B8FAA67ACE"/>
          </w:pPr>
          <w:r w:rsidRPr="0063153A">
            <w:rPr>
              <w:rStyle w:val="Besedilooznabemesta"/>
            </w:rPr>
            <w:t>Kliknite ali tapnite tukaj, če želite vnesti besedilo.</w:t>
          </w:r>
        </w:p>
      </w:docPartBody>
    </w:docPart>
    <w:docPart>
      <w:docPartPr>
        <w:name w:val="F363EA7FB3D842E685606EF887313E37"/>
        <w:category>
          <w:name w:val="Splošno"/>
          <w:gallery w:val="placeholder"/>
        </w:category>
        <w:types>
          <w:type w:val="bbPlcHdr"/>
        </w:types>
        <w:behaviors>
          <w:behavior w:val="content"/>
        </w:behaviors>
        <w:guid w:val="{43D8C0FC-E38F-42B0-9D9D-7319FF9BF2E5}"/>
      </w:docPartPr>
      <w:docPartBody>
        <w:p w:rsidR="003F00B5" w:rsidRDefault="00796BB3" w:rsidP="00796BB3">
          <w:pPr>
            <w:pStyle w:val="F363EA7FB3D842E685606EF887313E37"/>
          </w:pPr>
          <w:r w:rsidRPr="00E253C4">
            <w:rPr>
              <w:rStyle w:val="Besedilooznabemesta"/>
            </w:rPr>
            <w:t>Kliknite ali tapnite tukaj, če želite vnesti datum.</w:t>
          </w:r>
        </w:p>
      </w:docPartBody>
    </w:docPart>
    <w:docPart>
      <w:docPartPr>
        <w:name w:val="C70367AC6A2D4E1683D0453B4CC37131"/>
        <w:category>
          <w:name w:val="Splošno"/>
          <w:gallery w:val="placeholder"/>
        </w:category>
        <w:types>
          <w:type w:val="bbPlcHdr"/>
        </w:types>
        <w:behaviors>
          <w:behavior w:val="content"/>
        </w:behaviors>
        <w:guid w:val="{D7399050-6B22-49A6-A07B-A0A259CB084F}"/>
      </w:docPartPr>
      <w:docPartBody>
        <w:p w:rsidR="003F00B5" w:rsidRDefault="00796BB3" w:rsidP="00796BB3">
          <w:pPr>
            <w:pStyle w:val="C70367AC6A2D4E1683D0453B4CC37131"/>
          </w:pPr>
          <w:r w:rsidRPr="00E253C4">
            <w:rPr>
              <w:rStyle w:val="Besedilooznabemesta"/>
            </w:rPr>
            <w:t>Kliknite ali tapnite tukaj, če želite vnesti besedilo.</w:t>
          </w:r>
        </w:p>
      </w:docPartBody>
    </w:docPart>
    <w:docPart>
      <w:docPartPr>
        <w:name w:val="40FC72AF514E49C8B9CF773AA9D4D5B8"/>
        <w:category>
          <w:name w:val="Splošno"/>
          <w:gallery w:val="placeholder"/>
        </w:category>
        <w:types>
          <w:type w:val="bbPlcHdr"/>
        </w:types>
        <w:behaviors>
          <w:behavior w:val="content"/>
        </w:behaviors>
        <w:guid w:val="{785B1603-2446-4F47-B7DE-DDC0F3AAB74D}"/>
      </w:docPartPr>
      <w:docPartBody>
        <w:p w:rsidR="003F00B5" w:rsidRDefault="00796BB3" w:rsidP="00796BB3">
          <w:pPr>
            <w:pStyle w:val="40FC72AF514E49C8B9CF773AA9D4D5B8"/>
          </w:pPr>
          <w:r w:rsidRPr="00E253C4">
            <w:rPr>
              <w:rStyle w:val="Besedilooznabemesta"/>
            </w:rPr>
            <w:t>Kliknite ali tapnite tukaj, če želite vnesti besedilo.</w:t>
          </w:r>
        </w:p>
      </w:docPartBody>
    </w:docPart>
    <w:docPart>
      <w:docPartPr>
        <w:name w:val="DEF17290E4F544ED81DC3579632F7123"/>
        <w:category>
          <w:name w:val="Splošno"/>
          <w:gallery w:val="placeholder"/>
        </w:category>
        <w:types>
          <w:type w:val="bbPlcHdr"/>
        </w:types>
        <w:behaviors>
          <w:behavior w:val="content"/>
        </w:behaviors>
        <w:guid w:val="{53531F4F-8C49-43F7-9A79-88A112417D24}"/>
      </w:docPartPr>
      <w:docPartBody>
        <w:p w:rsidR="003F00B5" w:rsidRDefault="00796BB3" w:rsidP="00796BB3">
          <w:pPr>
            <w:pStyle w:val="DEF17290E4F544ED81DC3579632F7123"/>
          </w:pPr>
          <w:r w:rsidRPr="00E253C4">
            <w:rPr>
              <w:rStyle w:val="Besedilooznabemesta"/>
            </w:rPr>
            <w:t>Kliknite ali tapnite tukaj, če želite vnesti besedilo.</w:t>
          </w:r>
        </w:p>
      </w:docPartBody>
    </w:docPart>
    <w:docPart>
      <w:docPartPr>
        <w:name w:val="6363FD83749143DBB4F24232DC5E23D3"/>
        <w:category>
          <w:name w:val="Splošno"/>
          <w:gallery w:val="placeholder"/>
        </w:category>
        <w:types>
          <w:type w:val="bbPlcHdr"/>
        </w:types>
        <w:behaviors>
          <w:behavior w:val="content"/>
        </w:behaviors>
        <w:guid w:val="{B940C351-254E-437E-AFDB-FC83D0E0C8C5}"/>
      </w:docPartPr>
      <w:docPartBody>
        <w:p w:rsidR="003F00B5" w:rsidRDefault="00796BB3" w:rsidP="00796BB3">
          <w:pPr>
            <w:pStyle w:val="6363FD83749143DBB4F24232DC5E23D3"/>
          </w:pPr>
          <w:r w:rsidRPr="00E253C4">
            <w:rPr>
              <w:rStyle w:val="Besedilooznabemesta"/>
            </w:rPr>
            <w:t>Kliknite ali tapnite tukaj, če želite vnesti besedilo.</w:t>
          </w:r>
        </w:p>
      </w:docPartBody>
    </w:docPart>
    <w:docPart>
      <w:docPartPr>
        <w:name w:val="6D45D1869875446E9D89FDC048CD7884"/>
        <w:category>
          <w:name w:val="Splošno"/>
          <w:gallery w:val="placeholder"/>
        </w:category>
        <w:types>
          <w:type w:val="bbPlcHdr"/>
        </w:types>
        <w:behaviors>
          <w:behavior w:val="content"/>
        </w:behaviors>
        <w:guid w:val="{910DF360-C692-4E31-920A-39A007B2045E}"/>
      </w:docPartPr>
      <w:docPartBody>
        <w:p w:rsidR="003F00B5" w:rsidRDefault="00796BB3" w:rsidP="00796BB3">
          <w:pPr>
            <w:pStyle w:val="6D45D1869875446E9D89FDC048CD7884"/>
          </w:pPr>
          <w:r w:rsidRPr="00E253C4">
            <w:rPr>
              <w:rStyle w:val="Besedilooznabemesta"/>
            </w:rPr>
            <w:t>Kliknite ali tapnite tukaj, če želite vnesti besedilo.</w:t>
          </w:r>
        </w:p>
      </w:docPartBody>
    </w:docPart>
    <w:docPart>
      <w:docPartPr>
        <w:name w:val="EA9C79556B2A40AB839DA38FB863610E"/>
        <w:category>
          <w:name w:val="Splošno"/>
          <w:gallery w:val="placeholder"/>
        </w:category>
        <w:types>
          <w:type w:val="bbPlcHdr"/>
        </w:types>
        <w:behaviors>
          <w:behavior w:val="content"/>
        </w:behaviors>
        <w:guid w:val="{5E768953-835E-442E-98C6-BB03101BFFD3}"/>
      </w:docPartPr>
      <w:docPartBody>
        <w:p w:rsidR="003F00B5" w:rsidRDefault="00796BB3" w:rsidP="00796BB3">
          <w:pPr>
            <w:pStyle w:val="EA9C79556B2A40AB839DA38FB863610E"/>
          </w:pPr>
          <w:r w:rsidRPr="00E253C4">
            <w:rPr>
              <w:rStyle w:val="Besedilooznabemesta"/>
            </w:rPr>
            <w:t>Kliknite ali tapnite tukaj, če želite vnesti besedilo.</w:t>
          </w:r>
        </w:p>
      </w:docPartBody>
    </w:docPart>
    <w:docPart>
      <w:docPartPr>
        <w:name w:val="98509D903D8A4CCDBFC6CC9CFD61F667"/>
        <w:category>
          <w:name w:val="Splošno"/>
          <w:gallery w:val="placeholder"/>
        </w:category>
        <w:types>
          <w:type w:val="bbPlcHdr"/>
        </w:types>
        <w:behaviors>
          <w:behavior w:val="content"/>
        </w:behaviors>
        <w:guid w:val="{5FE55D5B-E23D-4C04-B89F-984EC0630E07}"/>
      </w:docPartPr>
      <w:docPartBody>
        <w:p w:rsidR="003F00B5" w:rsidRDefault="00796BB3" w:rsidP="00796BB3">
          <w:pPr>
            <w:pStyle w:val="98509D903D8A4CCDBFC6CC9CFD61F667"/>
          </w:pPr>
          <w:r w:rsidRPr="008E4AA5">
            <w:rPr>
              <w:rStyle w:val="Besedilooznabemesta"/>
            </w:rPr>
            <w:t>Kliknite ali tapnite tukaj, če želite vnesti besedilo.</w:t>
          </w:r>
        </w:p>
      </w:docPartBody>
    </w:docPart>
    <w:docPart>
      <w:docPartPr>
        <w:name w:val="469653489BB5427C8C390AD5BA706B44"/>
        <w:category>
          <w:name w:val="Splošno"/>
          <w:gallery w:val="placeholder"/>
        </w:category>
        <w:types>
          <w:type w:val="bbPlcHdr"/>
        </w:types>
        <w:behaviors>
          <w:behavior w:val="content"/>
        </w:behaviors>
        <w:guid w:val="{44E434F5-84F1-4682-A93E-6772C52FAA99}"/>
      </w:docPartPr>
      <w:docPartBody>
        <w:p w:rsidR="004833EA" w:rsidRDefault="003D5642" w:rsidP="003D5642">
          <w:pPr>
            <w:pStyle w:val="469653489BB5427C8C390AD5BA706B44"/>
          </w:pPr>
          <w:r w:rsidRPr="000B31E1">
            <w:rPr>
              <w:rStyle w:val="Besedilooznabemesta"/>
            </w:rPr>
            <w:t>Kliknite ali tapnite tukaj, če želite vnesti besedilo.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Lucida Sans Typewriter">
    <w:charset w:val="00"/>
    <w:family w:val="modern"/>
    <w:pitch w:val="fixed"/>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Minion Pro">
    <w:altName w:val="Times New Roman"/>
    <w:panose1 w:val="00000000000000000000"/>
    <w:charset w:val="00"/>
    <w:family w:val="roman"/>
    <w:notTrueType/>
    <w:pitch w:val="variable"/>
    <w:sig w:usb0="60000287" w:usb1="00000001" w:usb2="00000000" w:usb3="00000000" w:csb0="0000019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Garamond">
    <w:panose1 w:val="02020404030301010803"/>
    <w:charset w:val="EE"/>
    <w:family w:val="roman"/>
    <w:pitch w:val="variable"/>
    <w:sig w:usb0="00000287" w:usb1="00000000" w:usb2="00000000" w:usb3="00000000" w:csb0="0000009F" w:csb1="00000000"/>
  </w:font>
  <w:font w:name="SL Dutch">
    <w:altName w:val="Times New Roman"/>
    <w:panose1 w:val="00000000000000000000"/>
    <w:charset w:val="00"/>
    <w:family w:val="auto"/>
    <w:notTrueType/>
    <w:pitch w:val="variable"/>
    <w:sig w:usb0="00000003" w:usb1="00000000" w:usb2="00000000" w:usb3="00000000" w:csb0="00000001" w:csb1="00000000"/>
  </w:font>
  <w:font w:name="Lohit Devanagari">
    <w:altName w:val="Times New Roman"/>
    <w:charset w:val="01"/>
    <w:family w:val="auto"/>
    <w:pitch w:val="default"/>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mn-ea">
    <w:panose1 w:val="00000000000000000000"/>
    <w:charset w:val="00"/>
    <w:family w:val="roman"/>
    <w:notTrueType/>
    <w:pitch w:val="default"/>
  </w:font>
  <w:font w:name="+mn-cs">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
    <w:altName w:val="MS Mincho"/>
    <w:charset w:val="80"/>
    <w:family w:val="auto"/>
    <w:pitch w:val="variable"/>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5A11"/>
    <w:rsid w:val="000037F3"/>
    <w:rsid w:val="0001352A"/>
    <w:rsid w:val="00023A7C"/>
    <w:rsid w:val="000553A9"/>
    <w:rsid w:val="00061189"/>
    <w:rsid w:val="000864B4"/>
    <w:rsid w:val="0008691D"/>
    <w:rsid w:val="00086A8E"/>
    <w:rsid w:val="000C0686"/>
    <w:rsid w:val="001144E5"/>
    <w:rsid w:val="00120933"/>
    <w:rsid w:val="001246C0"/>
    <w:rsid w:val="00143624"/>
    <w:rsid w:val="00161A30"/>
    <w:rsid w:val="00180D7D"/>
    <w:rsid w:val="00182708"/>
    <w:rsid w:val="00191940"/>
    <w:rsid w:val="001A7A7F"/>
    <w:rsid w:val="001B372E"/>
    <w:rsid w:val="001C2213"/>
    <w:rsid w:val="001E571C"/>
    <w:rsid w:val="00231DE6"/>
    <w:rsid w:val="002370FD"/>
    <w:rsid w:val="00256C87"/>
    <w:rsid w:val="002633B0"/>
    <w:rsid w:val="002970BA"/>
    <w:rsid w:val="002A48A1"/>
    <w:rsid w:val="002A7F2D"/>
    <w:rsid w:val="002B223D"/>
    <w:rsid w:val="002C3014"/>
    <w:rsid w:val="002E596E"/>
    <w:rsid w:val="003437FB"/>
    <w:rsid w:val="00344B51"/>
    <w:rsid w:val="00356327"/>
    <w:rsid w:val="00361443"/>
    <w:rsid w:val="00362BBA"/>
    <w:rsid w:val="00370A95"/>
    <w:rsid w:val="00383A00"/>
    <w:rsid w:val="00393EA0"/>
    <w:rsid w:val="003A6B39"/>
    <w:rsid w:val="003C6C00"/>
    <w:rsid w:val="003D05CB"/>
    <w:rsid w:val="003D0DCC"/>
    <w:rsid w:val="003D4BE9"/>
    <w:rsid w:val="003D5642"/>
    <w:rsid w:val="003D56C5"/>
    <w:rsid w:val="003D6037"/>
    <w:rsid w:val="003F00B5"/>
    <w:rsid w:val="003F46C9"/>
    <w:rsid w:val="00402477"/>
    <w:rsid w:val="004273CA"/>
    <w:rsid w:val="004304CE"/>
    <w:rsid w:val="00437364"/>
    <w:rsid w:val="004503CA"/>
    <w:rsid w:val="00452B08"/>
    <w:rsid w:val="004768B8"/>
    <w:rsid w:val="00481016"/>
    <w:rsid w:val="004830DF"/>
    <w:rsid w:val="004833EA"/>
    <w:rsid w:val="00493534"/>
    <w:rsid w:val="004C7F31"/>
    <w:rsid w:val="00501877"/>
    <w:rsid w:val="005035A5"/>
    <w:rsid w:val="00503A65"/>
    <w:rsid w:val="00515225"/>
    <w:rsid w:val="00521B10"/>
    <w:rsid w:val="005530C9"/>
    <w:rsid w:val="005566DC"/>
    <w:rsid w:val="00572E42"/>
    <w:rsid w:val="005A074A"/>
    <w:rsid w:val="005B0E91"/>
    <w:rsid w:val="005C59D7"/>
    <w:rsid w:val="005E11C1"/>
    <w:rsid w:val="00617AE1"/>
    <w:rsid w:val="006276AC"/>
    <w:rsid w:val="00631987"/>
    <w:rsid w:val="00633690"/>
    <w:rsid w:val="0064492B"/>
    <w:rsid w:val="00646EEB"/>
    <w:rsid w:val="00653DCE"/>
    <w:rsid w:val="006810B3"/>
    <w:rsid w:val="0068268D"/>
    <w:rsid w:val="006D55FC"/>
    <w:rsid w:val="0072146E"/>
    <w:rsid w:val="007340FA"/>
    <w:rsid w:val="00761EA7"/>
    <w:rsid w:val="00784CDD"/>
    <w:rsid w:val="00785EEA"/>
    <w:rsid w:val="00796BB3"/>
    <w:rsid w:val="007A4840"/>
    <w:rsid w:val="007C305A"/>
    <w:rsid w:val="00832561"/>
    <w:rsid w:val="00853491"/>
    <w:rsid w:val="00871C83"/>
    <w:rsid w:val="008E00D6"/>
    <w:rsid w:val="008F4F39"/>
    <w:rsid w:val="00937BC9"/>
    <w:rsid w:val="0095655D"/>
    <w:rsid w:val="00962ECD"/>
    <w:rsid w:val="00975DF8"/>
    <w:rsid w:val="00980681"/>
    <w:rsid w:val="00996B95"/>
    <w:rsid w:val="009E1043"/>
    <w:rsid w:val="009F390B"/>
    <w:rsid w:val="00A2611A"/>
    <w:rsid w:val="00A61B38"/>
    <w:rsid w:val="00A70825"/>
    <w:rsid w:val="00A9122E"/>
    <w:rsid w:val="00AB5081"/>
    <w:rsid w:val="00AC0AE2"/>
    <w:rsid w:val="00B115E8"/>
    <w:rsid w:val="00B4658D"/>
    <w:rsid w:val="00BA0ABD"/>
    <w:rsid w:val="00BA4AF7"/>
    <w:rsid w:val="00BB4BC3"/>
    <w:rsid w:val="00BE3237"/>
    <w:rsid w:val="00BE339B"/>
    <w:rsid w:val="00C13777"/>
    <w:rsid w:val="00C14280"/>
    <w:rsid w:val="00C716FE"/>
    <w:rsid w:val="00C91D82"/>
    <w:rsid w:val="00CB11C3"/>
    <w:rsid w:val="00CE3E78"/>
    <w:rsid w:val="00D23731"/>
    <w:rsid w:val="00D40FC7"/>
    <w:rsid w:val="00D4375A"/>
    <w:rsid w:val="00D64CA7"/>
    <w:rsid w:val="00D70D07"/>
    <w:rsid w:val="00D710E6"/>
    <w:rsid w:val="00D71F82"/>
    <w:rsid w:val="00D86F64"/>
    <w:rsid w:val="00D87643"/>
    <w:rsid w:val="00DB651D"/>
    <w:rsid w:val="00DC4EA6"/>
    <w:rsid w:val="00E177FE"/>
    <w:rsid w:val="00E31BE5"/>
    <w:rsid w:val="00E631A0"/>
    <w:rsid w:val="00E846EB"/>
    <w:rsid w:val="00E93B8A"/>
    <w:rsid w:val="00EA51E0"/>
    <w:rsid w:val="00EC2D89"/>
    <w:rsid w:val="00EC309E"/>
    <w:rsid w:val="00EC6F3A"/>
    <w:rsid w:val="00ED3ADD"/>
    <w:rsid w:val="00EE0013"/>
    <w:rsid w:val="00EF3620"/>
    <w:rsid w:val="00EF4B01"/>
    <w:rsid w:val="00EF6D39"/>
    <w:rsid w:val="00F015DC"/>
    <w:rsid w:val="00F03200"/>
    <w:rsid w:val="00F10DD2"/>
    <w:rsid w:val="00F14EC8"/>
    <w:rsid w:val="00F46E3D"/>
    <w:rsid w:val="00F57890"/>
    <w:rsid w:val="00F77024"/>
    <w:rsid w:val="00F814A1"/>
    <w:rsid w:val="00F95A11"/>
    <w:rsid w:val="00FB506A"/>
    <w:rsid w:val="00FC29B9"/>
    <w:rsid w:val="00FC6B60"/>
    <w:rsid w:val="00FE4DF5"/>
    <w:rsid w:val="00FE7AA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3D5642"/>
    <w:rPr>
      <w:color w:val="808080"/>
    </w:rPr>
  </w:style>
  <w:style w:type="paragraph" w:customStyle="1" w:styleId="F9E10BFF7A054CECA4862EA7CE9FB0AE">
    <w:name w:val="F9E10BFF7A054CECA4862EA7CE9FB0AE"/>
    <w:rsid w:val="00F95A11"/>
  </w:style>
  <w:style w:type="paragraph" w:customStyle="1" w:styleId="764269BEA3BA49169EC966C0744D2EC5">
    <w:name w:val="764269BEA3BA49169EC966C0744D2EC5"/>
    <w:rsid w:val="00F95A11"/>
  </w:style>
  <w:style w:type="paragraph" w:customStyle="1" w:styleId="DAF2AB471B8743B7A5C1E44E83EB21AF">
    <w:name w:val="DAF2AB471B8743B7A5C1E44E83EB21AF"/>
    <w:rsid w:val="00F95A11"/>
  </w:style>
  <w:style w:type="paragraph" w:customStyle="1" w:styleId="091BDC5E517F4A3692069CEE0018B42A">
    <w:name w:val="091BDC5E517F4A3692069CEE0018B42A"/>
    <w:rsid w:val="00F95A11"/>
  </w:style>
  <w:style w:type="paragraph" w:customStyle="1" w:styleId="287DB5974CFB4BE4BEF421C4EC3B93B1">
    <w:name w:val="287DB5974CFB4BE4BEF421C4EC3B93B1"/>
    <w:rsid w:val="00F95A11"/>
  </w:style>
  <w:style w:type="paragraph" w:customStyle="1" w:styleId="76FA60DA1A854881B17062151FB1106C">
    <w:name w:val="76FA60DA1A854881B17062151FB1106C"/>
    <w:rsid w:val="00F95A11"/>
  </w:style>
  <w:style w:type="paragraph" w:customStyle="1" w:styleId="CA74949B17E44691ABEA4ECEAA6ACED5">
    <w:name w:val="CA74949B17E44691ABEA4ECEAA6ACED5"/>
    <w:rsid w:val="00F95A11"/>
  </w:style>
  <w:style w:type="paragraph" w:customStyle="1" w:styleId="52BAFE78BE064A528CC14404B8A3D7A3">
    <w:name w:val="52BAFE78BE064A528CC14404B8A3D7A3"/>
    <w:rsid w:val="00F95A11"/>
  </w:style>
  <w:style w:type="paragraph" w:customStyle="1" w:styleId="BAC615859A7447CA8B51187BC9BC0F0D">
    <w:name w:val="BAC615859A7447CA8B51187BC9BC0F0D"/>
    <w:rsid w:val="00F95A11"/>
  </w:style>
  <w:style w:type="paragraph" w:customStyle="1" w:styleId="33A3E0D05FB44B4586B99B6D7834C9BC">
    <w:name w:val="33A3E0D05FB44B4586B99B6D7834C9BC"/>
    <w:rsid w:val="00F95A11"/>
  </w:style>
  <w:style w:type="paragraph" w:customStyle="1" w:styleId="F36E934BB964422E9FFA87CC8F8860A3">
    <w:name w:val="F36E934BB964422E9FFA87CC8F8860A3"/>
    <w:rsid w:val="00F95A11"/>
  </w:style>
  <w:style w:type="paragraph" w:customStyle="1" w:styleId="1AA90FC0EA2F4A38842A8EA790B86218">
    <w:name w:val="1AA90FC0EA2F4A38842A8EA790B86218"/>
    <w:rsid w:val="005530C9"/>
  </w:style>
  <w:style w:type="paragraph" w:customStyle="1" w:styleId="0FD93178E8634AE09CAAA93736DF5094">
    <w:name w:val="0FD93178E8634AE09CAAA93736DF5094"/>
    <w:rsid w:val="00CB11C3"/>
  </w:style>
  <w:style w:type="paragraph" w:customStyle="1" w:styleId="D4B04A3916E54FD6AEA2939C02FF2B8C">
    <w:name w:val="D4B04A3916E54FD6AEA2939C02FF2B8C"/>
    <w:rsid w:val="00CB11C3"/>
  </w:style>
  <w:style w:type="paragraph" w:customStyle="1" w:styleId="C2DEAF6ED9754453B8B97D8862D444CE">
    <w:name w:val="C2DEAF6ED9754453B8B97D8862D444CE"/>
    <w:rsid w:val="00CB11C3"/>
  </w:style>
  <w:style w:type="paragraph" w:customStyle="1" w:styleId="2CDB097B8B924B42BA44FBFB27D116DE">
    <w:name w:val="2CDB097B8B924B42BA44FBFB27D116DE"/>
    <w:rsid w:val="00CB11C3"/>
  </w:style>
  <w:style w:type="paragraph" w:customStyle="1" w:styleId="0A65BE3D9FC941198963DC9502DDF6D2">
    <w:name w:val="0A65BE3D9FC941198963DC9502DDF6D2"/>
    <w:rsid w:val="00CB11C3"/>
  </w:style>
  <w:style w:type="paragraph" w:customStyle="1" w:styleId="D241B584B5344C33A8F9A2CD9E5C87D3">
    <w:name w:val="D241B584B5344C33A8F9A2CD9E5C87D3"/>
    <w:rsid w:val="00CB11C3"/>
  </w:style>
  <w:style w:type="paragraph" w:customStyle="1" w:styleId="16AD18A723E54C9BABBF3EB420354C45">
    <w:name w:val="16AD18A723E54C9BABBF3EB420354C45"/>
    <w:rsid w:val="00CB11C3"/>
  </w:style>
  <w:style w:type="paragraph" w:customStyle="1" w:styleId="6D71C1C2BDC3415DA4CA4FBB9DD1F7B9">
    <w:name w:val="6D71C1C2BDC3415DA4CA4FBB9DD1F7B9"/>
    <w:rsid w:val="00CB11C3"/>
  </w:style>
  <w:style w:type="paragraph" w:customStyle="1" w:styleId="A569606553B042648584998E5E9B444C">
    <w:name w:val="A569606553B042648584998E5E9B444C"/>
    <w:rsid w:val="00CB11C3"/>
  </w:style>
  <w:style w:type="paragraph" w:customStyle="1" w:styleId="36083C9E8E4C473280E83468521E34AA">
    <w:name w:val="36083C9E8E4C473280E83468521E34AA"/>
    <w:rsid w:val="00CB11C3"/>
  </w:style>
  <w:style w:type="paragraph" w:customStyle="1" w:styleId="1A2353EB006847B5AD65841F88A66C52">
    <w:name w:val="1A2353EB006847B5AD65841F88A66C52"/>
    <w:rsid w:val="00CB11C3"/>
  </w:style>
  <w:style w:type="paragraph" w:customStyle="1" w:styleId="1615E15DC71E4A65B19A8F92C2C965B1">
    <w:name w:val="1615E15DC71E4A65B19A8F92C2C965B1"/>
    <w:rsid w:val="00CB11C3"/>
  </w:style>
  <w:style w:type="paragraph" w:customStyle="1" w:styleId="2E3E99FA4022426AB1D8F316955084DE">
    <w:name w:val="2E3E99FA4022426AB1D8F316955084DE"/>
    <w:rsid w:val="00CB11C3"/>
  </w:style>
  <w:style w:type="paragraph" w:customStyle="1" w:styleId="60D2D3618398455B9D1DC462A9D9A23A">
    <w:name w:val="60D2D3618398455B9D1DC462A9D9A23A"/>
    <w:rsid w:val="00CB11C3"/>
  </w:style>
  <w:style w:type="paragraph" w:customStyle="1" w:styleId="FEFACD503F3E459EBB12244FD2127B82">
    <w:name w:val="FEFACD503F3E459EBB12244FD2127B82"/>
    <w:rsid w:val="00CB11C3"/>
  </w:style>
  <w:style w:type="paragraph" w:customStyle="1" w:styleId="D32EE0CB97584E4CB178C27F23B365FE">
    <w:name w:val="D32EE0CB97584E4CB178C27F23B365FE"/>
    <w:rsid w:val="00CB11C3"/>
  </w:style>
  <w:style w:type="paragraph" w:customStyle="1" w:styleId="689B8A72DA4B4E0F80CF7D91C4AC63D8">
    <w:name w:val="689B8A72DA4B4E0F80CF7D91C4AC63D8"/>
    <w:rsid w:val="00CB11C3"/>
  </w:style>
  <w:style w:type="paragraph" w:customStyle="1" w:styleId="59BA9549F1DF45C0A62263F0C6F2A79B">
    <w:name w:val="59BA9549F1DF45C0A62263F0C6F2A79B"/>
    <w:rsid w:val="00CB11C3"/>
  </w:style>
  <w:style w:type="paragraph" w:customStyle="1" w:styleId="BE95451ECA4245649CBE30BBB9CE098C">
    <w:name w:val="BE95451ECA4245649CBE30BBB9CE098C"/>
    <w:rsid w:val="00FE4DF5"/>
    <w:rPr>
      <w:kern w:val="2"/>
      <w14:ligatures w14:val="standardContextual"/>
    </w:rPr>
  </w:style>
  <w:style w:type="paragraph" w:customStyle="1" w:styleId="A8F4450C7BD94A22B05F87406D889FE7">
    <w:name w:val="A8F4450C7BD94A22B05F87406D889FE7"/>
    <w:rsid w:val="00FE4DF5"/>
    <w:rPr>
      <w:kern w:val="2"/>
      <w14:ligatures w14:val="standardContextual"/>
    </w:rPr>
  </w:style>
  <w:style w:type="paragraph" w:customStyle="1" w:styleId="8079BA3C6ABE42FEBB5AF9D1CEECCAA4">
    <w:name w:val="8079BA3C6ABE42FEBB5AF9D1CEECCAA4"/>
    <w:rsid w:val="00120933"/>
    <w:rPr>
      <w:kern w:val="2"/>
      <w14:ligatures w14:val="standardContextual"/>
    </w:rPr>
  </w:style>
  <w:style w:type="paragraph" w:customStyle="1" w:styleId="568C58F17FCD445EB44A8526CB334D53">
    <w:name w:val="568C58F17FCD445EB44A8526CB334D53"/>
    <w:rsid w:val="00120933"/>
    <w:rPr>
      <w:kern w:val="2"/>
      <w14:ligatures w14:val="standardContextual"/>
    </w:rPr>
  </w:style>
  <w:style w:type="paragraph" w:customStyle="1" w:styleId="20D1F99BD78C4A95AECB1A7F0387EA3B">
    <w:name w:val="20D1F99BD78C4A95AECB1A7F0387EA3B"/>
    <w:rsid w:val="00120933"/>
    <w:rPr>
      <w:kern w:val="2"/>
      <w14:ligatures w14:val="standardContextual"/>
    </w:rPr>
  </w:style>
  <w:style w:type="paragraph" w:customStyle="1" w:styleId="13D702E672854D60933987090EBCCA80">
    <w:name w:val="13D702E672854D60933987090EBCCA80"/>
    <w:rsid w:val="00120933"/>
    <w:rPr>
      <w:kern w:val="2"/>
      <w14:ligatures w14:val="standardContextual"/>
    </w:rPr>
  </w:style>
  <w:style w:type="paragraph" w:customStyle="1" w:styleId="50AF005FF8164C4CBC4D578EFD7F86B1">
    <w:name w:val="50AF005FF8164C4CBC4D578EFD7F86B1"/>
    <w:rsid w:val="00120933"/>
    <w:rPr>
      <w:kern w:val="2"/>
      <w14:ligatures w14:val="standardContextual"/>
    </w:rPr>
  </w:style>
  <w:style w:type="paragraph" w:customStyle="1" w:styleId="FF0A1BDFE1ED46C0B7E9C33CDA7C819A">
    <w:name w:val="FF0A1BDFE1ED46C0B7E9C33CDA7C819A"/>
    <w:rsid w:val="00120933"/>
    <w:rPr>
      <w:kern w:val="2"/>
      <w14:ligatures w14:val="standardContextual"/>
    </w:rPr>
  </w:style>
  <w:style w:type="paragraph" w:customStyle="1" w:styleId="8954D3E65AF84F99B82842A11ED9B0C8">
    <w:name w:val="8954D3E65AF84F99B82842A11ED9B0C8"/>
    <w:rsid w:val="00120933"/>
    <w:rPr>
      <w:kern w:val="2"/>
      <w14:ligatures w14:val="standardContextual"/>
    </w:rPr>
  </w:style>
  <w:style w:type="paragraph" w:customStyle="1" w:styleId="ADC9647A9B654504A5438ABB5633D293">
    <w:name w:val="ADC9647A9B654504A5438ABB5633D293"/>
    <w:rsid w:val="00120933"/>
    <w:rPr>
      <w:kern w:val="2"/>
      <w14:ligatures w14:val="standardContextual"/>
    </w:rPr>
  </w:style>
  <w:style w:type="paragraph" w:customStyle="1" w:styleId="132810A1E28E406FA75707B9C95B5105">
    <w:name w:val="132810A1E28E406FA75707B9C95B5105"/>
    <w:rsid w:val="00120933"/>
    <w:rPr>
      <w:kern w:val="2"/>
      <w14:ligatures w14:val="standardContextual"/>
    </w:rPr>
  </w:style>
  <w:style w:type="paragraph" w:customStyle="1" w:styleId="C03A112B90CE4C738E9E9C6B2A247F9A">
    <w:name w:val="C03A112B90CE4C738E9E9C6B2A247F9A"/>
    <w:rsid w:val="00120933"/>
    <w:rPr>
      <w:kern w:val="2"/>
      <w14:ligatures w14:val="standardContextual"/>
    </w:rPr>
  </w:style>
  <w:style w:type="paragraph" w:customStyle="1" w:styleId="21F54235EC704BA48A1F7A5EE4FC971B">
    <w:name w:val="21F54235EC704BA48A1F7A5EE4FC971B"/>
    <w:rsid w:val="00120933"/>
    <w:rPr>
      <w:kern w:val="2"/>
      <w14:ligatures w14:val="standardContextual"/>
    </w:rPr>
  </w:style>
  <w:style w:type="paragraph" w:customStyle="1" w:styleId="83C8B221D8274D24B60FD4AF8A0A2A7F">
    <w:name w:val="83C8B221D8274D24B60FD4AF8A0A2A7F"/>
    <w:rsid w:val="00796BB3"/>
    <w:rPr>
      <w:kern w:val="2"/>
      <w14:ligatures w14:val="standardContextual"/>
    </w:rPr>
  </w:style>
  <w:style w:type="paragraph" w:customStyle="1" w:styleId="9F189B67244C4B1B813D9D87068DD8C9">
    <w:name w:val="9F189B67244C4B1B813D9D87068DD8C9"/>
    <w:rsid w:val="00796BB3"/>
    <w:rPr>
      <w:kern w:val="2"/>
      <w14:ligatures w14:val="standardContextual"/>
    </w:rPr>
  </w:style>
  <w:style w:type="paragraph" w:customStyle="1" w:styleId="39462A8183A74F29ABB063466D15A621">
    <w:name w:val="39462A8183A74F29ABB063466D15A621"/>
    <w:rsid w:val="00796BB3"/>
    <w:rPr>
      <w:kern w:val="2"/>
      <w14:ligatures w14:val="standardContextual"/>
    </w:rPr>
  </w:style>
  <w:style w:type="paragraph" w:customStyle="1" w:styleId="CCC3D097AD304920ABF0956DD48B0030">
    <w:name w:val="CCC3D097AD304920ABF0956DD48B0030"/>
    <w:rsid w:val="00796BB3"/>
    <w:rPr>
      <w:kern w:val="2"/>
      <w14:ligatures w14:val="standardContextual"/>
    </w:rPr>
  </w:style>
  <w:style w:type="paragraph" w:customStyle="1" w:styleId="63A4165C332B4F5894B00FCF96AB510B">
    <w:name w:val="63A4165C332B4F5894B00FCF96AB510B"/>
    <w:rsid w:val="00796BB3"/>
    <w:rPr>
      <w:kern w:val="2"/>
      <w14:ligatures w14:val="standardContextual"/>
    </w:rPr>
  </w:style>
  <w:style w:type="paragraph" w:customStyle="1" w:styleId="B8AB36C1D2F541368610D1B8FAA67ACE">
    <w:name w:val="B8AB36C1D2F541368610D1B8FAA67ACE"/>
    <w:rsid w:val="00796BB3"/>
    <w:rPr>
      <w:kern w:val="2"/>
      <w14:ligatures w14:val="standardContextual"/>
    </w:rPr>
  </w:style>
  <w:style w:type="paragraph" w:customStyle="1" w:styleId="F363EA7FB3D842E685606EF887313E37">
    <w:name w:val="F363EA7FB3D842E685606EF887313E37"/>
    <w:rsid w:val="00796BB3"/>
    <w:rPr>
      <w:kern w:val="2"/>
      <w14:ligatures w14:val="standardContextual"/>
    </w:rPr>
  </w:style>
  <w:style w:type="paragraph" w:customStyle="1" w:styleId="C70367AC6A2D4E1683D0453B4CC37131">
    <w:name w:val="C70367AC6A2D4E1683D0453B4CC37131"/>
    <w:rsid w:val="00796BB3"/>
    <w:rPr>
      <w:kern w:val="2"/>
      <w14:ligatures w14:val="standardContextual"/>
    </w:rPr>
  </w:style>
  <w:style w:type="paragraph" w:customStyle="1" w:styleId="40FC72AF514E49C8B9CF773AA9D4D5B8">
    <w:name w:val="40FC72AF514E49C8B9CF773AA9D4D5B8"/>
    <w:rsid w:val="00796BB3"/>
    <w:rPr>
      <w:kern w:val="2"/>
      <w14:ligatures w14:val="standardContextual"/>
    </w:rPr>
  </w:style>
  <w:style w:type="paragraph" w:customStyle="1" w:styleId="DEF17290E4F544ED81DC3579632F7123">
    <w:name w:val="DEF17290E4F544ED81DC3579632F7123"/>
    <w:rsid w:val="00796BB3"/>
    <w:rPr>
      <w:kern w:val="2"/>
      <w14:ligatures w14:val="standardContextual"/>
    </w:rPr>
  </w:style>
  <w:style w:type="paragraph" w:customStyle="1" w:styleId="6363FD83749143DBB4F24232DC5E23D3">
    <w:name w:val="6363FD83749143DBB4F24232DC5E23D3"/>
    <w:rsid w:val="00796BB3"/>
    <w:rPr>
      <w:kern w:val="2"/>
      <w14:ligatures w14:val="standardContextual"/>
    </w:rPr>
  </w:style>
  <w:style w:type="paragraph" w:customStyle="1" w:styleId="6D45D1869875446E9D89FDC048CD7884">
    <w:name w:val="6D45D1869875446E9D89FDC048CD7884"/>
    <w:rsid w:val="00796BB3"/>
    <w:rPr>
      <w:kern w:val="2"/>
      <w14:ligatures w14:val="standardContextual"/>
    </w:rPr>
  </w:style>
  <w:style w:type="paragraph" w:customStyle="1" w:styleId="EA9C79556B2A40AB839DA38FB863610E">
    <w:name w:val="EA9C79556B2A40AB839DA38FB863610E"/>
    <w:rsid w:val="00796BB3"/>
    <w:rPr>
      <w:kern w:val="2"/>
      <w14:ligatures w14:val="standardContextual"/>
    </w:rPr>
  </w:style>
  <w:style w:type="paragraph" w:customStyle="1" w:styleId="98509D903D8A4CCDBFC6CC9CFD61F667">
    <w:name w:val="98509D903D8A4CCDBFC6CC9CFD61F667"/>
    <w:rsid w:val="00796BB3"/>
    <w:rPr>
      <w:kern w:val="2"/>
      <w14:ligatures w14:val="standardContextual"/>
    </w:rPr>
  </w:style>
  <w:style w:type="paragraph" w:customStyle="1" w:styleId="86B726BCBFD349449898394D93A198B9">
    <w:name w:val="86B726BCBFD349449898394D93A198B9"/>
    <w:rsid w:val="0068268D"/>
    <w:rPr>
      <w:kern w:val="2"/>
      <w14:ligatures w14:val="standardContextual"/>
    </w:rPr>
  </w:style>
  <w:style w:type="paragraph" w:customStyle="1" w:styleId="98AF2E09C52342B293671DED741E7AF9">
    <w:name w:val="98AF2E09C52342B293671DED741E7AF9"/>
    <w:rsid w:val="0068268D"/>
    <w:rPr>
      <w:kern w:val="2"/>
      <w14:ligatures w14:val="standardContextual"/>
    </w:rPr>
  </w:style>
  <w:style w:type="paragraph" w:customStyle="1" w:styleId="CB07413571A5434F979F7FE2F9069BB1">
    <w:name w:val="CB07413571A5434F979F7FE2F9069BB1"/>
    <w:rsid w:val="003D0DCC"/>
    <w:rPr>
      <w:kern w:val="2"/>
      <w14:ligatures w14:val="standardContextual"/>
    </w:rPr>
  </w:style>
  <w:style w:type="paragraph" w:customStyle="1" w:styleId="1DECAE14968D481B92F4B6F381838526">
    <w:name w:val="1DECAE14968D481B92F4B6F381838526"/>
    <w:rsid w:val="003D0DCC"/>
    <w:rPr>
      <w:kern w:val="2"/>
      <w14:ligatures w14:val="standardContextual"/>
    </w:rPr>
  </w:style>
  <w:style w:type="paragraph" w:customStyle="1" w:styleId="0B895D00D73C4B15904E6537D5382B97">
    <w:name w:val="0B895D00D73C4B15904E6537D5382B97"/>
    <w:rsid w:val="0064492B"/>
    <w:rPr>
      <w:kern w:val="2"/>
      <w14:ligatures w14:val="standardContextual"/>
    </w:rPr>
  </w:style>
  <w:style w:type="paragraph" w:customStyle="1" w:styleId="8AD05BEDB92D45D88E76151AA68EC7D4">
    <w:name w:val="8AD05BEDB92D45D88E76151AA68EC7D4"/>
    <w:rsid w:val="0064492B"/>
    <w:rPr>
      <w:kern w:val="2"/>
      <w14:ligatures w14:val="standardContextual"/>
    </w:rPr>
  </w:style>
  <w:style w:type="paragraph" w:customStyle="1" w:styleId="BFDE1F4403434D3A824F663329D58118">
    <w:name w:val="BFDE1F4403434D3A824F663329D58118"/>
    <w:rsid w:val="0064492B"/>
    <w:rPr>
      <w:kern w:val="2"/>
      <w14:ligatures w14:val="standardContextual"/>
    </w:rPr>
  </w:style>
  <w:style w:type="paragraph" w:customStyle="1" w:styleId="45CD81443B3649AB8F3FDF7DA3EB6CD7">
    <w:name w:val="45CD81443B3649AB8F3FDF7DA3EB6CD7"/>
    <w:rsid w:val="0064492B"/>
    <w:rPr>
      <w:kern w:val="2"/>
      <w14:ligatures w14:val="standardContextual"/>
    </w:rPr>
  </w:style>
  <w:style w:type="paragraph" w:customStyle="1" w:styleId="93566DC5B6FF4F17AF378D83A667C1BD">
    <w:name w:val="93566DC5B6FF4F17AF378D83A667C1BD"/>
    <w:rsid w:val="0064492B"/>
    <w:rPr>
      <w:kern w:val="2"/>
      <w14:ligatures w14:val="standardContextual"/>
    </w:rPr>
  </w:style>
  <w:style w:type="paragraph" w:customStyle="1" w:styleId="58BDB2FCFCF84BE7B870558C53C60901">
    <w:name w:val="58BDB2FCFCF84BE7B870558C53C60901"/>
    <w:rsid w:val="0064492B"/>
    <w:rPr>
      <w:kern w:val="2"/>
      <w14:ligatures w14:val="standardContextual"/>
    </w:rPr>
  </w:style>
  <w:style w:type="paragraph" w:customStyle="1" w:styleId="CDA497CD97F445EAA9B59D09C7931CB3">
    <w:name w:val="CDA497CD97F445EAA9B59D09C7931CB3"/>
    <w:rsid w:val="0064492B"/>
    <w:rPr>
      <w:kern w:val="2"/>
      <w14:ligatures w14:val="standardContextual"/>
    </w:rPr>
  </w:style>
  <w:style w:type="paragraph" w:customStyle="1" w:styleId="747A6C28DA874D8F953D5DB1658D8275">
    <w:name w:val="747A6C28DA874D8F953D5DB1658D8275"/>
    <w:rsid w:val="0064492B"/>
    <w:rPr>
      <w:kern w:val="2"/>
      <w14:ligatures w14:val="standardContextual"/>
    </w:rPr>
  </w:style>
  <w:style w:type="paragraph" w:customStyle="1" w:styleId="E2F1FB66AD944ACB812357DB8FD1CCBC">
    <w:name w:val="E2F1FB66AD944ACB812357DB8FD1CCBC"/>
    <w:rsid w:val="0064492B"/>
    <w:rPr>
      <w:kern w:val="2"/>
      <w14:ligatures w14:val="standardContextual"/>
    </w:rPr>
  </w:style>
  <w:style w:type="paragraph" w:customStyle="1" w:styleId="FC23EE44C03947058A3EFD27C044265D">
    <w:name w:val="FC23EE44C03947058A3EFD27C044265D"/>
    <w:rsid w:val="0064492B"/>
    <w:rPr>
      <w:kern w:val="2"/>
      <w14:ligatures w14:val="standardContextual"/>
    </w:rPr>
  </w:style>
  <w:style w:type="paragraph" w:customStyle="1" w:styleId="F4867A115AB34519BBE3EF526FC184AE">
    <w:name w:val="F4867A115AB34519BBE3EF526FC184AE"/>
    <w:rsid w:val="0064492B"/>
    <w:rPr>
      <w:kern w:val="2"/>
      <w14:ligatures w14:val="standardContextual"/>
    </w:rPr>
  </w:style>
  <w:style w:type="paragraph" w:customStyle="1" w:styleId="039ED31B408A4FA48B561B2EF36D1838">
    <w:name w:val="039ED31B408A4FA48B561B2EF36D1838"/>
    <w:rsid w:val="0064492B"/>
    <w:rPr>
      <w:kern w:val="2"/>
      <w14:ligatures w14:val="standardContextual"/>
    </w:rPr>
  </w:style>
  <w:style w:type="paragraph" w:customStyle="1" w:styleId="0BBAC75A2DAE449EBE4CA0685D4E69BD">
    <w:name w:val="0BBAC75A2DAE449EBE4CA0685D4E69BD"/>
    <w:rsid w:val="0064492B"/>
    <w:rPr>
      <w:kern w:val="2"/>
      <w14:ligatures w14:val="standardContextual"/>
    </w:rPr>
  </w:style>
  <w:style w:type="paragraph" w:customStyle="1" w:styleId="318FEC617C734A418D7CA8D18AB9C9F8">
    <w:name w:val="318FEC617C734A418D7CA8D18AB9C9F8"/>
    <w:rsid w:val="0064492B"/>
    <w:rPr>
      <w:kern w:val="2"/>
      <w14:ligatures w14:val="standardContextual"/>
    </w:rPr>
  </w:style>
  <w:style w:type="paragraph" w:customStyle="1" w:styleId="33D006555C8343B39329A0062913C0DF">
    <w:name w:val="33D006555C8343B39329A0062913C0DF"/>
    <w:rsid w:val="0064492B"/>
    <w:rPr>
      <w:kern w:val="2"/>
      <w14:ligatures w14:val="standardContextual"/>
    </w:rPr>
  </w:style>
  <w:style w:type="paragraph" w:customStyle="1" w:styleId="BAF196555EA640978198C3337FC0AAE1">
    <w:name w:val="BAF196555EA640978198C3337FC0AAE1"/>
    <w:rsid w:val="0064492B"/>
    <w:rPr>
      <w:kern w:val="2"/>
      <w14:ligatures w14:val="standardContextual"/>
    </w:rPr>
  </w:style>
  <w:style w:type="paragraph" w:customStyle="1" w:styleId="CB4AEBBA6A634A368507AB3261E976FF">
    <w:name w:val="CB4AEBBA6A634A368507AB3261E976FF"/>
    <w:rsid w:val="0064492B"/>
    <w:rPr>
      <w:kern w:val="2"/>
      <w14:ligatures w14:val="standardContextual"/>
    </w:rPr>
  </w:style>
  <w:style w:type="paragraph" w:customStyle="1" w:styleId="FECEF4CBC77B4ECDA8B38563392431D0">
    <w:name w:val="FECEF4CBC77B4ECDA8B38563392431D0"/>
    <w:rsid w:val="0064492B"/>
    <w:rPr>
      <w:kern w:val="2"/>
      <w14:ligatures w14:val="standardContextual"/>
    </w:rPr>
  </w:style>
  <w:style w:type="paragraph" w:customStyle="1" w:styleId="877BEC927C9F41F28E899E3E8BE6E544">
    <w:name w:val="877BEC927C9F41F28E899E3E8BE6E544"/>
    <w:rsid w:val="0064492B"/>
    <w:rPr>
      <w:kern w:val="2"/>
      <w14:ligatures w14:val="standardContextual"/>
    </w:rPr>
  </w:style>
  <w:style w:type="paragraph" w:customStyle="1" w:styleId="B6F1083CEC7649D1BB4AA10A6366FF75">
    <w:name w:val="B6F1083CEC7649D1BB4AA10A6366FF75"/>
    <w:rsid w:val="0064492B"/>
    <w:rPr>
      <w:kern w:val="2"/>
      <w14:ligatures w14:val="standardContextual"/>
    </w:rPr>
  </w:style>
  <w:style w:type="paragraph" w:customStyle="1" w:styleId="DF92867C000542099FAF9634C25BD92D">
    <w:name w:val="DF92867C000542099FAF9634C25BD92D"/>
    <w:rsid w:val="0064492B"/>
    <w:rPr>
      <w:kern w:val="2"/>
      <w14:ligatures w14:val="standardContextual"/>
    </w:rPr>
  </w:style>
  <w:style w:type="paragraph" w:customStyle="1" w:styleId="DFE1C4905F2740D192A9AC2F9FAF661C">
    <w:name w:val="DFE1C4905F2740D192A9AC2F9FAF661C"/>
    <w:rsid w:val="0064492B"/>
    <w:rPr>
      <w:kern w:val="2"/>
      <w14:ligatures w14:val="standardContextual"/>
    </w:rPr>
  </w:style>
  <w:style w:type="paragraph" w:customStyle="1" w:styleId="7977FE284B36438CAF5143D6C8ABD9AE">
    <w:name w:val="7977FE284B36438CAF5143D6C8ABD9AE"/>
    <w:rsid w:val="0064492B"/>
    <w:rPr>
      <w:kern w:val="2"/>
      <w14:ligatures w14:val="standardContextual"/>
    </w:rPr>
  </w:style>
  <w:style w:type="paragraph" w:customStyle="1" w:styleId="16CC85A4C4224AA7A6A10CF22497E4AD">
    <w:name w:val="16CC85A4C4224AA7A6A10CF22497E4AD"/>
    <w:rsid w:val="0064492B"/>
    <w:rPr>
      <w:kern w:val="2"/>
      <w14:ligatures w14:val="standardContextual"/>
    </w:rPr>
  </w:style>
  <w:style w:type="paragraph" w:customStyle="1" w:styleId="4365A493AFB54A389493B81CBC321BB5">
    <w:name w:val="4365A493AFB54A389493B81CBC321BB5"/>
    <w:rsid w:val="0064492B"/>
    <w:rPr>
      <w:kern w:val="2"/>
      <w14:ligatures w14:val="standardContextual"/>
    </w:rPr>
  </w:style>
  <w:style w:type="paragraph" w:customStyle="1" w:styleId="5FC1579E258A4AF49971F1AB6D25BCEC">
    <w:name w:val="5FC1579E258A4AF49971F1AB6D25BCEC"/>
    <w:rsid w:val="0064492B"/>
    <w:rPr>
      <w:kern w:val="2"/>
      <w14:ligatures w14:val="standardContextual"/>
    </w:rPr>
  </w:style>
  <w:style w:type="paragraph" w:customStyle="1" w:styleId="2992663B73C74950AEC4071B5715451A">
    <w:name w:val="2992663B73C74950AEC4071B5715451A"/>
    <w:rsid w:val="0064492B"/>
    <w:rPr>
      <w:kern w:val="2"/>
      <w14:ligatures w14:val="standardContextual"/>
    </w:rPr>
  </w:style>
  <w:style w:type="paragraph" w:customStyle="1" w:styleId="EF215A72BDCA4EB2A5C67BDB86029BD7">
    <w:name w:val="EF215A72BDCA4EB2A5C67BDB86029BD7"/>
    <w:rsid w:val="0064492B"/>
    <w:rPr>
      <w:kern w:val="2"/>
      <w14:ligatures w14:val="standardContextual"/>
    </w:rPr>
  </w:style>
  <w:style w:type="paragraph" w:customStyle="1" w:styleId="D7E784538B4544629E0F207889C38D5E">
    <w:name w:val="D7E784538B4544629E0F207889C38D5E"/>
    <w:rsid w:val="0064492B"/>
    <w:rPr>
      <w:kern w:val="2"/>
      <w14:ligatures w14:val="standardContextual"/>
    </w:rPr>
  </w:style>
  <w:style w:type="paragraph" w:customStyle="1" w:styleId="38A40CC9998B4EB9A86828A5E5E4E5B7">
    <w:name w:val="38A40CC9998B4EB9A86828A5E5E4E5B7"/>
    <w:rsid w:val="0064492B"/>
    <w:rPr>
      <w:kern w:val="2"/>
      <w14:ligatures w14:val="standardContextual"/>
    </w:rPr>
  </w:style>
  <w:style w:type="paragraph" w:customStyle="1" w:styleId="D2F1C24F0D9A4BA4B5DA4434DEB62088">
    <w:name w:val="D2F1C24F0D9A4BA4B5DA4434DEB62088"/>
    <w:rsid w:val="0064492B"/>
    <w:rPr>
      <w:kern w:val="2"/>
      <w14:ligatures w14:val="standardContextual"/>
    </w:rPr>
  </w:style>
  <w:style w:type="paragraph" w:customStyle="1" w:styleId="630F359AE66846CB87505907DF1686A1">
    <w:name w:val="630F359AE66846CB87505907DF1686A1"/>
    <w:rsid w:val="0064492B"/>
    <w:rPr>
      <w:kern w:val="2"/>
      <w14:ligatures w14:val="standardContextual"/>
    </w:rPr>
  </w:style>
  <w:style w:type="paragraph" w:customStyle="1" w:styleId="E3B0103577C4409AA16C823D8D321E27">
    <w:name w:val="E3B0103577C4409AA16C823D8D321E27"/>
    <w:rsid w:val="0064492B"/>
    <w:rPr>
      <w:kern w:val="2"/>
      <w14:ligatures w14:val="standardContextual"/>
    </w:rPr>
  </w:style>
  <w:style w:type="paragraph" w:customStyle="1" w:styleId="FE678FBEAB1C456EA21465CF0C6DA634">
    <w:name w:val="FE678FBEAB1C456EA21465CF0C6DA634"/>
    <w:rsid w:val="0064492B"/>
    <w:rPr>
      <w:kern w:val="2"/>
      <w14:ligatures w14:val="standardContextual"/>
    </w:rPr>
  </w:style>
  <w:style w:type="paragraph" w:customStyle="1" w:styleId="851A9009EF894B8784AC2C2007948409">
    <w:name w:val="851A9009EF894B8784AC2C2007948409"/>
    <w:rsid w:val="0064492B"/>
    <w:rPr>
      <w:kern w:val="2"/>
      <w14:ligatures w14:val="standardContextual"/>
    </w:rPr>
  </w:style>
  <w:style w:type="paragraph" w:customStyle="1" w:styleId="D659E59852FC4EF5B4EE3980356C6E2C">
    <w:name w:val="D659E59852FC4EF5B4EE3980356C6E2C"/>
    <w:rsid w:val="0064492B"/>
    <w:rPr>
      <w:kern w:val="2"/>
      <w14:ligatures w14:val="standardContextual"/>
    </w:rPr>
  </w:style>
  <w:style w:type="paragraph" w:customStyle="1" w:styleId="5D83464B7E6A4525AD74903381D94052">
    <w:name w:val="5D83464B7E6A4525AD74903381D94052"/>
    <w:rsid w:val="0064492B"/>
    <w:rPr>
      <w:kern w:val="2"/>
      <w14:ligatures w14:val="standardContextual"/>
    </w:rPr>
  </w:style>
  <w:style w:type="paragraph" w:customStyle="1" w:styleId="06508B8875334219A23FA93720342508">
    <w:name w:val="06508B8875334219A23FA93720342508"/>
    <w:rsid w:val="0064492B"/>
    <w:rPr>
      <w:kern w:val="2"/>
      <w14:ligatures w14:val="standardContextual"/>
    </w:rPr>
  </w:style>
  <w:style w:type="paragraph" w:customStyle="1" w:styleId="D0A2C04C42AE464DBE1FA0946B1FEE12">
    <w:name w:val="D0A2C04C42AE464DBE1FA0946B1FEE12"/>
    <w:rsid w:val="0064492B"/>
    <w:rPr>
      <w:kern w:val="2"/>
      <w14:ligatures w14:val="standardContextual"/>
    </w:rPr>
  </w:style>
  <w:style w:type="paragraph" w:customStyle="1" w:styleId="DC5389065C7B4A748B89873F54F3B6CB">
    <w:name w:val="DC5389065C7B4A748B89873F54F3B6CB"/>
    <w:rsid w:val="0064492B"/>
    <w:rPr>
      <w:kern w:val="2"/>
      <w14:ligatures w14:val="standardContextual"/>
    </w:rPr>
  </w:style>
  <w:style w:type="paragraph" w:customStyle="1" w:styleId="8CEFCD1CA6C144729F972763C850649F">
    <w:name w:val="8CEFCD1CA6C144729F972763C850649F"/>
    <w:rsid w:val="0064492B"/>
    <w:rPr>
      <w:kern w:val="2"/>
      <w14:ligatures w14:val="standardContextual"/>
    </w:rPr>
  </w:style>
  <w:style w:type="paragraph" w:customStyle="1" w:styleId="F8AC74ED60AE4D87B339230C36F97B9C">
    <w:name w:val="F8AC74ED60AE4D87B339230C36F97B9C"/>
    <w:rsid w:val="0064492B"/>
    <w:rPr>
      <w:kern w:val="2"/>
      <w14:ligatures w14:val="standardContextual"/>
    </w:rPr>
  </w:style>
  <w:style w:type="paragraph" w:customStyle="1" w:styleId="813BD379BF244CA9BBCFA61E9D4FE5A1">
    <w:name w:val="813BD379BF244CA9BBCFA61E9D4FE5A1"/>
    <w:rsid w:val="0064492B"/>
    <w:rPr>
      <w:kern w:val="2"/>
      <w14:ligatures w14:val="standardContextual"/>
    </w:rPr>
  </w:style>
  <w:style w:type="paragraph" w:customStyle="1" w:styleId="6F2CBD6819FE419790A1BECB684F2275">
    <w:name w:val="6F2CBD6819FE419790A1BECB684F2275"/>
    <w:rsid w:val="0064492B"/>
    <w:rPr>
      <w:kern w:val="2"/>
      <w14:ligatures w14:val="standardContextual"/>
    </w:rPr>
  </w:style>
  <w:style w:type="paragraph" w:customStyle="1" w:styleId="400CD8449B5E4406B0FAC64956AE517F">
    <w:name w:val="400CD8449B5E4406B0FAC64956AE517F"/>
    <w:rsid w:val="0064492B"/>
    <w:rPr>
      <w:kern w:val="2"/>
      <w14:ligatures w14:val="standardContextual"/>
    </w:rPr>
  </w:style>
  <w:style w:type="paragraph" w:customStyle="1" w:styleId="EA8347065ECF4214BED30DCD56372D17">
    <w:name w:val="EA8347065ECF4214BED30DCD56372D17"/>
    <w:rsid w:val="0064492B"/>
    <w:rPr>
      <w:kern w:val="2"/>
      <w14:ligatures w14:val="standardContextual"/>
    </w:rPr>
  </w:style>
  <w:style w:type="paragraph" w:customStyle="1" w:styleId="F8E4FD4F8207441883E5F681270BA24B">
    <w:name w:val="F8E4FD4F8207441883E5F681270BA24B"/>
    <w:rsid w:val="0064492B"/>
    <w:rPr>
      <w:kern w:val="2"/>
      <w14:ligatures w14:val="standardContextual"/>
    </w:rPr>
  </w:style>
  <w:style w:type="paragraph" w:customStyle="1" w:styleId="D1041050ADB341519A63D7965AEED891">
    <w:name w:val="D1041050ADB341519A63D7965AEED891"/>
    <w:rsid w:val="0064492B"/>
    <w:rPr>
      <w:kern w:val="2"/>
      <w14:ligatures w14:val="standardContextual"/>
    </w:rPr>
  </w:style>
  <w:style w:type="paragraph" w:customStyle="1" w:styleId="237FE5D37D0947B9B93B6EB09DEC234C">
    <w:name w:val="237FE5D37D0947B9B93B6EB09DEC234C"/>
    <w:rsid w:val="0064492B"/>
    <w:rPr>
      <w:kern w:val="2"/>
      <w14:ligatures w14:val="standardContextual"/>
    </w:rPr>
  </w:style>
  <w:style w:type="paragraph" w:customStyle="1" w:styleId="97417B12AB5B4371B7C8CA43B070AB4D">
    <w:name w:val="97417B12AB5B4371B7C8CA43B070AB4D"/>
    <w:rsid w:val="0064492B"/>
    <w:rPr>
      <w:kern w:val="2"/>
      <w14:ligatures w14:val="standardContextual"/>
    </w:rPr>
  </w:style>
  <w:style w:type="paragraph" w:customStyle="1" w:styleId="E1943EBF2AE741DFBD6CB0B33EA1A988">
    <w:name w:val="E1943EBF2AE741DFBD6CB0B33EA1A988"/>
    <w:rsid w:val="0064492B"/>
    <w:rPr>
      <w:kern w:val="2"/>
      <w14:ligatures w14:val="standardContextual"/>
    </w:rPr>
  </w:style>
  <w:style w:type="paragraph" w:customStyle="1" w:styleId="8F6413DF936F491EA1B550D420A95E64">
    <w:name w:val="8F6413DF936F491EA1B550D420A95E64"/>
    <w:rsid w:val="0064492B"/>
    <w:rPr>
      <w:kern w:val="2"/>
      <w14:ligatures w14:val="standardContextual"/>
    </w:rPr>
  </w:style>
  <w:style w:type="paragraph" w:customStyle="1" w:styleId="E7B37B411F044C63BC26B19EC6043AD4">
    <w:name w:val="E7B37B411F044C63BC26B19EC6043AD4"/>
    <w:rsid w:val="0064492B"/>
    <w:rPr>
      <w:kern w:val="2"/>
      <w14:ligatures w14:val="standardContextual"/>
    </w:rPr>
  </w:style>
  <w:style w:type="paragraph" w:customStyle="1" w:styleId="262EF6AFB26C4569A2AF7E18275083C9">
    <w:name w:val="262EF6AFB26C4569A2AF7E18275083C9"/>
    <w:rsid w:val="0064492B"/>
    <w:rPr>
      <w:kern w:val="2"/>
      <w14:ligatures w14:val="standardContextual"/>
    </w:rPr>
  </w:style>
  <w:style w:type="paragraph" w:customStyle="1" w:styleId="36F9D295A5EC4DB3B95052C058F48A0F">
    <w:name w:val="36F9D295A5EC4DB3B95052C058F48A0F"/>
    <w:rsid w:val="0064492B"/>
    <w:rPr>
      <w:kern w:val="2"/>
      <w14:ligatures w14:val="standardContextual"/>
    </w:rPr>
  </w:style>
  <w:style w:type="paragraph" w:customStyle="1" w:styleId="83680B81447E4D9A92531BE156925AA1">
    <w:name w:val="83680B81447E4D9A92531BE156925AA1"/>
    <w:rsid w:val="0064492B"/>
    <w:rPr>
      <w:kern w:val="2"/>
      <w14:ligatures w14:val="standardContextual"/>
    </w:rPr>
  </w:style>
  <w:style w:type="paragraph" w:customStyle="1" w:styleId="966F209E43BC446EA469CD5CCE76D323">
    <w:name w:val="966F209E43BC446EA469CD5CCE76D323"/>
    <w:rsid w:val="0064492B"/>
    <w:rPr>
      <w:kern w:val="2"/>
      <w14:ligatures w14:val="standardContextual"/>
    </w:rPr>
  </w:style>
  <w:style w:type="paragraph" w:customStyle="1" w:styleId="469653489BB5427C8C390AD5BA706B44">
    <w:name w:val="469653489BB5427C8C390AD5BA706B44"/>
    <w:rsid w:val="003D5642"/>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145CEBB-1DE0-437E-B015-BAEFEE4301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43</Pages>
  <Words>14270</Words>
  <Characters>81344</Characters>
  <DocSecurity>0</DocSecurity>
  <Lines>677</Lines>
  <Paragraphs>190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95424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2021-11-02T12:18:00Z</cp:lastPrinted>
  <dcterms:created xsi:type="dcterms:W3CDTF">2024-07-02T08:02:00Z</dcterms:created>
  <dcterms:modified xsi:type="dcterms:W3CDTF">2024-07-02T09:11:00Z</dcterms:modified>
</cp:coreProperties>
</file>